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7493" w:rsidRPr="0056126F" w:rsidRDefault="0056126F" w:rsidP="0056126F">
      <w:pPr>
        <w:spacing w:before="240" w:after="0" w:line="240" w:lineRule="auto"/>
        <w:jc w:val="center"/>
        <w:rPr>
          <w:rFonts w:ascii="Times New Roman" w:hAnsi="Times New Roman"/>
          <w:b/>
          <w:color w:val="0F243E" w:themeColor="text2" w:themeShade="80"/>
          <w:sz w:val="28"/>
          <w:szCs w:val="28"/>
        </w:rPr>
      </w:pPr>
      <w:r w:rsidRPr="0056126F">
        <w:rPr>
          <w:rFonts w:ascii="Times New Roman" w:hAnsi="Times New Roman"/>
          <w:b/>
          <w:color w:val="0F243E" w:themeColor="text2" w:themeShade="80"/>
          <w:sz w:val="28"/>
          <w:szCs w:val="28"/>
        </w:rPr>
        <w:t>Рабочая программа</w:t>
      </w:r>
    </w:p>
    <w:p w:rsidR="0056126F" w:rsidRDefault="0056126F" w:rsidP="0056126F">
      <w:pPr>
        <w:spacing w:after="120" w:line="240" w:lineRule="auto"/>
        <w:jc w:val="center"/>
        <w:rPr>
          <w:rFonts w:ascii="Times New Roman" w:hAnsi="Times New Roman"/>
          <w:b/>
          <w:color w:val="0F243E" w:themeColor="text2" w:themeShade="80"/>
          <w:sz w:val="28"/>
          <w:szCs w:val="28"/>
        </w:rPr>
      </w:pPr>
      <w:r w:rsidRPr="0056126F">
        <w:rPr>
          <w:rFonts w:ascii="Times New Roman" w:hAnsi="Times New Roman"/>
          <w:b/>
          <w:color w:val="0F243E" w:themeColor="text2" w:themeShade="80"/>
          <w:sz w:val="28"/>
          <w:szCs w:val="28"/>
        </w:rPr>
        <w:t>«Проектная деятельность в первом классе»</w:t>
      </w:r>
    </w:p>
    <w:p w:rsidR="009B7491" w:rsidRPr="009B7491" w:rsidRDefault="009B7491" w:rsidP="009B7491">
      <w:pPr>
        <w:spacing w:after="0" w:line="240" w:lineRule="auto"/>
        <w:jc w:val="right"/>
        <w:rPr>
          <w:rFonts w:ascii="Times New Roman" w:hAnsi="Times New Roman"/>
          <w:i/>
          <w:color w:val="0F243E" w:themeColor="text2" w:themeShade="80"/>
          <w:sz w:val="28"/>
          <w:szCs w:val="28"/>
        </w:rPr>
      </w:pPr>
      <w:r w:rsidRPr="009B7491">
        <w:rPr>
          <w:rFonts w:ascii="Times New Roman" w:hAnsi="Times New Roman"/>
          <w:i/>
          <w:color w:val="0F243E" w:themeColor="text2" w:themeShade="80"/>
          <w:sz w:val="28"/>
          <w:szCs w:val="28"/>
        </w:rPr>
        <w:t>Вилкова М. В.,</w:t>
      </w:r>
    </w:p>
    <w:p w:rsidR="009B7491" w:rsidRPr="009B7491" w:rsidRDefault="009B7491" w:rsidP="009B7491">
      <w:pPr>
        <w:spacing w:after="0" w:line="240" w:lineRule="auto"/>
        <w:jc w:val="right"/>
        <w:rPr>
          <w:rFonts w:ascii="Times New Roman" w:hAnsi="Times New Roman"/>
          <w:i/>
          <w:color w:val="0F243E" w:themeColor="text2" w:themeShade="80"/>
          <w:sz w:val="28"/>
          <w:szCs w:val="28"/>
        </w:rPr>
      </w:pPr>
      <w:r w:rsidRPr="009B7491">
        <w:rPr>
          <w:rFonts w:ascii="Times New Roman" w:hAnsi="Times New Roman"/>
          <w:i/>
          <w:color w:val="0F243E" w:themeColor="text2" w:themeShade="80"/>
          <w:sz w:val="28"/>
          <w:szCs w:val="28"/>
        </w:rPr>
        <w:t>учитель начальных классов</w:t>
      </w:r>
    </w:p>
    <w:p w:rsidR="0056126F" w:rsidRPr="0056126F" w:rsidRDefault="0056126F" w:rsidP="006D3834">
      <w:pPr>
        <w:numPr>
          <w:ilvl w:val="0"/>
          <w:numId w:val="10"/>
        </w:numPr>
        <w:shd w:val="clear" w:color="auto" w:fill="FFFFFF"/>
        <w:autoSpaceDE w:val="0"/>
        <w:autoSpaceDN w:val="0"/>
        <w:adjustRightInd w:val="0"/>
        <w:spacing w:before="120" w:after="0" w:line="360" w:lineRule="auto"/>
        <w:ind w:left="714" w:hanging="357"/>
        <w:jc w:val="both"/>
        <w:rPr>
          <w:rFonts w:ascii="Times New Roman" w:hAnsi="Times New Roman"/>
          <w:b/>
          <w:sz w:val="28"/>
          <w:szCs w:val="28"/>
        </w:rPr>
      </w:pPr>
      <w:r w:rsidRPr="0056126F">
        <w:rPr>
          <w:rFonts w:ascii="Times New Roman" w:hAnsi="Times New Roman"/>
          <w:b/>
          <w:sz w:val="28"/>
          <w:szCs w:val="28"/>
        </w:rPr>
        <w:t>Актуальность и практическая значимость программы</w:t>
      </w:r>
    </w:p>
    <w:p w:rsidR="0056126F" w:rsidRPr="0056126F" w:rsidRDefault="0056126F" w:rsidP="00EC7088">
      <w:pPr>
        <w:shd w:val="clear" w:color="auto" w:fill="FFFFFF"/>
        <w:spacing w:after="0" w:line="400" w:lineRule="exact"/>
        <w:ind w:firstLine="720"/>
        <w:jc w:val="both"/>
        <w:rPr>
          <w:rFonts w:ascii="Times New Roman" w:hAnsi="Times New Roman"/>
          <w:sz w:val="28"/>
          <w:szCs w:val="28"/>
        </w:rPr>
      </w:pPr>
      <w:r w:rsidRPr="0056126F">
        <w:rPr>
          <w:rFonts w:ascii="Times New Roman" w:hAnsi="Times New Roman"/>
          <w:sz w:val="28"/>
          <w:szCs w:val="28"/>
        </w:rPr>
        <w:t xml:space="preserve">Программа </w:t>
      </w:r>
      <w:r w:rsidRPr="0056126F">
        <w:rPr>
          <w:rFonts w:ascii="Times New Roman" w:hAnsi="Times New Roman"/>
          <w:b/>
          <w:sz w:val="28"/>
          <w:szCs w:val="28"/>
        </w:rPr>
        <w:t xml:space="preserve">«Работа над проектами» </w:t>
      </w:r>
      <w:r w:rsidRPr="0056126F">
        <w:rPr>
          <w:rFonts w:ascii="Times New Roman" w:hAnsi="Times New Roman"/>
          <w:sz w:val="28"/>
          <w:szCs w:val="28"/>
        </w:rPr>
        <w:t xml:space="preserve">предназначена для реализации компонента внеурочной деятельности Федеральных государственных образовательных стандартов в школе </w:t>
      </w:r>
      <w:r w:rsidRPr="0056126F">
        <w:rPr>
          <w:rFonts w:ascii="Times New Roman" w:hAnsi="Times New Roman"/>
          <w:sz w:val="28"/>
          <w:szCs w:val="28"/>
          <w:lang w:val="en-US"/>
        </w:rPr>
        <w:t>I</w:t>
      </w:r>
      <w:r w:rsidRPr="0056126F">
        <w:rPr>
          <w:rFonts w:ascii="Times New Roman" w:hAnsi="Times New Roman"/>
          <w:sz w:val="28"/>
          <w:szCs w:val="28"/>
        </w:rPr>
        <w:t xml:space="preserve"> ступени. Программа проектной деятельности составлена на основе Рекомендаций по организации внеурочной деятельности учащихся Примерной программы начального общего образования ФГОС.</w:t>
      </w:r>
    </w:p>
    <w:p w:rsidR="0056126F" w:rsidRPr="0056126F" w:rsidRDefault="0056126F" w:rsidP="00EC7088">
      <w:pPr>
        <w:spacing w:after="0" w:line="400" w:lineRule="exact"/>
        <w:ind w:firstLine="720"/>
        <w:jc w:val="both"/>
        <w:rPr>
          <w:rFonts w:ascii="Times New Roman" w:hAnsi="Times New Roman"/>
          <w:sz w:val="28"/>
          <w:szCs w:val="28"/>
        </w:rPr>
      </w:pPr>
      <w:r w:rsidRPr="0056126F">
        <w:rPr>
          <w:rFonts w:ascii="Times New Roman" w:hAnsi="Times New Roman"/>
          <w:sz w:val="28"/>
          <w:szCs w:val="28"/>
        </w:rPr>
        <w:t>Данная рабочая программа ориентирована на учащихся первого класса общеобразовательной школы и рассчитана на один учебный год.</w:t>
      </w:r>
    </w:p>
    <w:p w:rsidR="0056126F" w:rsidRPr="0056126F" w:rsidRDefault="0056126F" w:rsidP="00EC7088">
      <w:pPr>
        <w:spacing w:after="0" w:line="400" w:lineRule="exact"/>
        <w:ind w:firstLine="720"/>
        <w:jc w:val="both"/>
        <w:rPr>
          <w:rFonts w:ascii="Times New Roman" w:hAnsi="Times New Roman"/>
          <w:sz w:val="28"/>
          <w:szCs w:val="28"/>
        </w:rPr>
      </w:pPr>
      <w:r w:rsidRPr="0056126F">
        <w:rPr>
          <w:rFonts w:ascii="Times New Roman" w:hAnsi="Times New Roman"/>
          <w:sz w:val="28"/>
          <w:szCs w:val="28"/>
        </w:rPr>
        <w:t xml:space="preserve">Достижение современного уровня образовательных результатов возможно лишь при активном включении каждого учащегося в совместную практическую деятельность. Проектная деятельность позволяет создать педагогические условия для продуктивной самостоятельной коллективной деятельности учащихся в рамках класса. Решить задачу формирования системы универсальных учебных действий возможно лишь в ситуации разрешения </w:t>
      </w:r>
      <w:proofErr w:type="spellStart"/>
      <w:r w:rsidRPr="0056126F">
        <w:rPr>
          <w:rFonts w:ascii="Times New Roman" w:hAnsi="Times New Roman"/>
          <w:sz w:val="28"/>
          <w:szCs w:val="28"/>
        </w:rPr>
        <w:t>надпредметных</w:t>
      </w:r>
      <w:proofErr w:type="spellEnd"/>
      <w:r w:rsidRPr="0056126F">
        <w:rPr>
          <w:rFonts w:ascii="Times New Roman" w:hAnsi="Times New Roman"/>
          <w:sz w:val="28"/>
          <w:szCs w:val="28"/>
        </w:rPr>
        <w:t xml:space="preserve"> проблем, в опыте самостоятельной деятельности, а это и есть проектирование (К.Н. Поливанова). </w:t>
      </w:r>
    </w:p>
    <w:p w:rsidR="0056126F" w:rsidRPr="0056126F" w:rsidRDefault="0056126F" w:rsidP="00EC7088">
      <w:pPr>
        <w:spacing w:after="0" w:line="400" w:lineRule="exact"/>
        <w:ind w:firstLine="720"/>
        <w:jc w:val="both"/>
        <w:rPr>
          <w:rFonts w:ascii="Times New Roman" w:hAnsi="Times New Roman"/>
          <w:sz w:val="28"/>
          <w:szCs w:val="28"/>
        </w:rPr>
      </w:pPr>
      <w:r w:rsidRPr="0056126F">
        <w:rPr>
          <w:rFonts w:ascii="Times New Roman" w:hAnsi="Times New Roman"/>
          <w:sz w:val="28"/>
          <w:szCs w:val="28"/>
        </w:rPr>
        <w:t>Программа «Работа над проектами» тесно связана с содержанием предметных программ и программ внеурочной деятельности, реализуемых в классе, что позволяет комплексно решать образовательные задачи.</w:t>
      </w:r>
    </w:p>
    <w:p w:rsidR="0056126F" w:rsidRPr="0056126F" w:rsidRDefault="0056126F" w:rsidP="00EC7088">
      <w:pPr>
        <w:shd w:val="clear" w:color="auto" w:fill="FFFFFF"/>
        <w:spacing w:after="0" w:line="400" w:lineRule="exact"/>
        <w:ind w:right="5" w:firstLine="720"/>
        <w:jc w:val="both"/>
        <w:rPr>
          <w:rFonts w:ascii="Times New Roman" w:hAnsi="Times New Roman"/>
          <w:sz w:val="28"/>
          <w:szCs w:val="28"/>
        </w:rPr>
      </w:pPr>
      <w:r w:rsidRPr="0056126F">
        <w:rPr>
          <w:rFonts w:ascii="Times New Roman" w:hAnsi="Times New Roman"/>
          <w:sz w:val="28"/>
          <w:szCs w:val="28"/>
        </w:rPr>
        <w:t xml:space="preserve">Программа проектной деятельности способствует формированию </w:t>
      </w:r>
      <w:proofErr w:type="spellStart"/>
      <w:r w:rsidRPr="0056126F">
        <w:rPr>
          <w:rFonts w:ascii="Times New Roman" w:hAnsi="Times New Roman"/>
          <w:sz w:val="28"/>
          <w:szCs w:val="28"/>
        </w:rPr>
        <w:t>общеучебных</w:t>
      </w:r>
      <w:proofErr w:type="spellEnd"/>
      <w:r w:rsidRPr="0056126F">
        <w:rPr>
          <w:rFonts w:ascii="Times New Roman" w:hAnsi="Times New Roman"/>
          <w:sz w:val="28"/>
          <w:szCs w:val="28"/>
        </w:rPr>
        <w:t xml:space="preserve"> компетентностей: информационной, коммуникативной, социальной, а также включению учащихся в активный познавательный процесс, в ходе которого ученик сам формирует проблему, осуществляет сбор необходимой информации, планирует варианты решения проблемы, делает выводы, ана</w:t>
      </w:r>
      <w:r w:rsidRPr="0056126F">
        <w:rPr>
          <w:rFonts w:ascii="Times New Roman" w:hAnsi="Times New Roman"/>
          <w:sz w:val="28"/>
          <w:szCs w:val="28"/>
        </w:rPr>
        <w:softHyphen/>
        <w:t>лизирует свою деятельность (рефлексия).</w:t>
      </w:r>
    </w:p>
    <w:p w:rsidR="0056126F" w:rsidRPr="0056126F" w:rsidRDefault="0056126F" w:rsidP="00EC7088">
      <w:pPr>
        <w:shd w:val="clear" w:color="auto" w:fill="FFFFFF"/>
        <w:spacing w:after="0" w:line="400" w:lineRule="exact"/>
        <w:ind w:firstLine="720"/>
        <w:jc w:val="both"/>
        <w:rPr>
          <w:rFonts w:ascii="Times New Roman" w:hAnsi="Times New Roman"/>
          <w:sz w:val="28"/>
          <w:szCs w:val="28"/>
        </w:rPr>
      </w:pPr>
      <w:r w:rsidRPr="0056126F">
        <w:rPr>
          <w:rFonts w:ascii="Times New Roman" w:hAnsi="Times New Roman"/>
          <w:sz w:val="28"/>
          <w:szCs w:val="28"/>
        </w:rPr>
        <w:lastRenderedPageBreak/>
        <w:t>Исследовательская проектная деятельность позволяет уче</w:t>
      </w:r>
      <w:r w:rsidRPr="0056126F">
        <w:rPr>
          <w:rFonts w:ascii="Times New Roman" w:hAnsi="Times New Roman"/>
          <w:sz w:val="28"/>
          <w:szCs w:val="28"/>
        </w:rPr>
        <w:softHyphen/>
        <w:t>нику самостоятельно осваивать содержание, работая с разнооб</w:t>
      </w:r>
      <w:r w:rsidRPr="0056126F">
        <w:rPr>
          <w:rFonts w:ascii="Times New Roman" w:hAnsi="Times New Roman"/>
          <w:sz w:val="28"/>
          <w:szCs w:val="28"/>
        </w:rPr>
        <w:softHyphen/>
        <w:t xml:space="preserve">разными источниками информации, приборами, лабораторным оборудованием. </w:t>
      </w:r>
    </w:p>
    <w:p w:rsidR="0056126F" w:rsidRPr="0056126F" w:rsidRDefault="0056126F" w:rsidP="00EC7088">
      <w:pPr>
        <w:spacing w:after="0" w:line="400" w:lineRule="exact"/>
        <w:ind w:firstLine="720"/>
        <w:jc w:val="both"/>
        <w:rPr>
          <w:rFonts w:ascii="Times New Roman" w:hAnsi="Times New Roman"/>
          <w:sz w:val="28"/>
          <w:szCs w:val="28"/>
        </w:rPr>
      </w:pPr>
      <w:r w:rsidRPr="0056126F">
        <w:rPr>
          <w:rFonts w:ascii="Times New Roman" w:hAnsi="Times New Roman"/>
          <w:sz w:val="28"/>
          <w:szCs w:val="28"/>
        </w:rPr>
        <w:t xml:space="preserve">Программа апробирована в ходе работы первого класса в </w:t>
      </w:r>
      <w:proofErr w:type="spellStart"/>
      <w:r w:rsidRPr="0056126F">
        <w:rPr>
          <w:rFonts w:ascii="Times New Roman" w:hAnsi="Times New Roman"/>
          <w:sz w:val="28"/>
          <w:szCs w:val="28"/>
        </w:rPr>
        <w:t>пилотном</w:t>
      </w:r>
      <w:proofErr w:type="spellEnd"/>
      <w:r w:rsidRPr="0056126F">
        <w:rPr>
          <w:rFonts w:ascii="Times New Roman" w:hAnsi="Times New Roman"/>
          <w:sz w:val="28"/>
          <w:szCs w:val="28"/>
        </w:rPr>
        <w:t xml:space="preserve"> режиме в период подготовки к внедрению ФГОС.</w:t>
      </w:r>
    </w:p>
    <w:p w:rsidR="0056126F" w:rsidRPr="0056126F" w:rsidRDefault="0056126F" w:rsidP="006D3834">
      <w:pPr>
        <w:numPr>
          <w:ilvl w:val="0"/>
          <w:numId w:val="10"/>
        </w:numPr>
        <w:spacing w:after="0" w:line="400" w:lineRule="exact"/>
        <w:jc w:val="both"/>
        <w:rPr>
          <w:rFonts w:ascii="Times New Roman" w:hAnsi="Times New Roman"/>
          <w:b/>
          <w:sz w:val="28"/>
          <w:szCs w:val="28"/>
        </w:rPr>
      </w:pPr>
      <w:r w:rsidRPr="0056126F">
        <w:rPr>
          <w:rFonts w:ascii="Times New Roman" w:hAnsi="Times New Roman"/>
          <w:b/>
          <w:sz w:val="28"/>
          <w:szCs w:val="28"/>
        </w:rPr>
        <w:t xml:space="preserve">Цель и задачи программы. </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Цель:</w:t>
      </w:r>
    </w:p>
    <w:p w:rsidR="0056126F" w:rsidRPr="0056126F" w:rsidRDefault="0056126F" w:rsidP="006D3834">
      <w:pPr>
        <w:pStyle w:val="msonormalcxspmiddle"/>
        <w:numPr>
          <w:ilvl w:val="0"/>
          <w:numId w:val="17"/>
        </w:numPr>
        <w:autoSpaceDE w:val="0"/>
        <w:autoSpaceDN w:val="0"/>
        <w:adjustRightInd w:val="0"/>
        <w:spacing w:before="0" w:beforeAutospacing="0" w:after="0" w:afterAutospacing="0" w:line="400" w:lineRule="exact"/>
        <w:ind w:left="426" w:hanging="426"/>
        <w:contextualSpacing/>
        <w:jc w:val="both"/>
        <w:rPr>
          <w:sz w:val="28"/>
          <w:szCs w:val="28"/>
        </w:rPr>
      </w:pPr>
      <w:r w:rsidRPr="0056126F">
        <w:rPr>
          <w:sz w:val="28"/>
          <w:szCs w:val="28"/>
        </w:rPr>
        <w:t>развитие творческих и коммуникативных способностей ребенка на основе самостоятельной совместной проектной деятельности учащихся класса.</w:t>
      </w:r>
    </w:p>
    <w:p w:rsidR="0056126F" w:rsidRPr="0056126F" w:rsidRDefault="0056126F" w:rsidP="00EC7088">
      <w:pPr>
        <w:shd w:val="clear" w:color="auto" w:fill="FFFFFF"/>
        <w:spacing w:after="0" w:line="400" w:lineRule="exact"/>
        <w:jc w:val="both"/>
        <w:rPr>
          <w:rFonts w:ascii="Times New Roman" w:hAnsi="Times New Roman"/>
          <w:b/>
          <w:bCs/>
          <w:sz w:val="28"/>
          <w:szCs w:val="28"/>
        </w:rPr>
      </w:pPr>
      <w:r w:rsidRPr="0056126F">
        <w:rPr>
          <w:rFonts w:ascii="Times New Roman" w:hAnsi="Times New Roman"/>
          <w:b/>
          <w:bCs/>
          <w:sz w:val="28"/>
          <w:szCs w:val="28"/>
        </w:rPr>
        <w:t>Задачи:</w:t>
      </w:r>
    </w:p>
    <w:p w:rsidR="0056126F" w:rsidRPr="0056126F" w:rsidRDefault="0056126F" w:rsidP="006D3834">
      <w:pPr>
        <w:widowControl w:val="0"/>
        <w:numPr>
          <w:ilvl w:val="0"/>
          <w:numId w:val="14"/>
        </w:numPr>
        <w:shd w:val="clear" w:color="auto" w:fill="FFFFFF"/>
        <w:tabs>
          <w:tab w:val="left" w:pos="36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формирование умений решать творческие задачи;</w:t>
      </w:r>
    </w:p>
    <w:p w:rsidR="0056126F" w:rsidRPr="0056126F" w:rsidRDefault="0056126F" w:rsidP="006D3834">
      <w:pPr>
        <w:widowControl w:val="0"/>
        <w:numPr>
          <w:ilvl w:val="0"/>
          <w:numId w:val="14"/>
        </w:numPr>
        <w:shd w:val="clear" w:color="auto" w:fill="FFFFFF"/>
        <w:tabs>
          <w:tab w:val="left" w:pos="36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формирование начальных умений работать с информацией;</w:t>
      </w:r>
    </w:p>
    <w:p w:rsidR="0056126F" w:rsidRPr="0056126F" w:rsidRDefault="0056126F" w:rsidP="006D3834">
      <w:pPr>
        <w:numPr>
          <w:ilvl w:val="0"/>
          <w:numId w:val="12"/>
        </w:numPr>
        <w:shd w:val="clear" w:color="auto" w:fill="FFFFFF"/>
        <w:tabs>
          <w:tab w:val="num" w:pos="0"/>
          <w:tab w:val="left" w:pos="426"/>
        </w:tabs>
        <w:spacing w:after="0" w:line="400" w:lineRule="exact"/>
        <w:ind w:left="0"/>
        <w:jc w:val="both"/>
        <w:rPr>
          <w:rFonts w:ascii="Times New Roman" w:hAnsi="Times New Roman"/>
          <w:bCs/>
          <w:sz w:val="28"/>
          <w:szCs w:val="28"/>
        </w:rPr>
      </w:pPr>
      <w:r w:rsidRPr="0056126F">
        <w:rPr>
          <w:rFonts w:ascii="Times New Roman" w:hAnsi="Times New Roman"/>
          <w:bCs/>
          <w:sz w:val="28"/>
          <w:szCs w:val="28"/>
        </w:rPr>
        <w:t>формирование умений поисковой деятельности;</w:t>
      </w:r>
    </w:p>
    <w:p w:rsidR="0056126F" w:rsidRPr="0056126F" w:rsidRDefault="0056126F" w:rsidP="006D3834">
      <w:pPr>
        <w:numPr>
          <w:ilvl w:val="0"/>
          <w:numId w:val="12"/>
        </w:numPr>
        <w:shd w:val="clear" w:color="auto" w:fill="FFFFFF"/>
        <w:tabs>
          <w:tab w:val="num" w:pos="0"/>
          <w:tab w:val="left" w:pos="284"/>
        </w:tabs>
        <w:spacing w:after="0" w:line="400" w:lineRule="exact"/>
        <w:ind w:left="0"/>
        <w:jc w:val="both"/>
        <w:rPr>
          <w:rFonts w:ascii="Times New Roman" w:hAnsi="Times New Roman"/>
          <w:bCs/>
          <w:sz w:val="28"/>
          <w:szCs w:val="28"/>
        </w:rPr>
      </w:pPr>
      <w:r w:rsidRPr="0056126F">
        <w:rPr>
          <w:rFonts w:ascii="Times New Roman" w:hAnsi="Times New Roman"/>
          <w:bCs/>
          <w:sz w:val="28"/>
          <w:szCs w:val="28"/>
        </w:rPr>
        <w:t xml:space="preserve"> развитие познавательной инициативы;</w:t>
      </w:r>
    </w:p>
    <w:p w:rsidR="0056126F" w:rsidRPr="0056126F" w:rsidRDefault="0056126F" w:rsidP="006D3834">
      <w:pPr>
        <w:numPr>
          <w:ilvl w:val="0"/>
          <w:numId w:val="12"/>
        </w:numPr>
        <w:shd w:val="clear" w:color="auto" w:fill="FFFFFF"/>
        <w:tabs>
          <w:tab w:val="num" w:pos="0"/>
          <w:tab w:val="left" w:pos="426"/>
        </w:tabs>
        <w:spacing w:after="0" w:line="400" w:lineRule="exact"/>
        <w:ind w:left="0"/>
        <w:jc w:val="both"/>
        <w:rPr>
          <w:rFonts w:ascii="Times New Roman" w:hAnsi="Times New Roman"/>
          <w:bCs/>
          <w:sz w:val="28"/>
          <w:szCs w:val="28"/>
        </w:rPr>
      </w:pPr>
      <w:r w:rsidRPr="0056126F">
        <w:rPr>
          <w:rFonts w:ascii="Times New Roman" w:hAnsi="Times New Roman"/>
          <w:bCs/>
          <w:sz w:val="28"/>
          <w:szCs w:val="28"/>
        </w:rPr>
        <w:t>развитие умения определять методы решения проблемы с помощью взрослого, а затем самостоятельно;</w:t>
      </w:r>
    </w:p>
    <w:p w:rsidR="0056126F" w:rsidRPr="0056126F" w:rsidRDefault="0056126F" w:rsidP="006D3834">
      <w:pPr>
        <w:widowControl w:val="0"/>
        <w:numPr>
          <w:ilvl w:val="0"/>
          <w:numId w:val="12"/>
        </w:numPr>
        <w:shd w:val="clear" w:color="auto" w:fill="FFFFFF"/>
        <w:tabs>
          <w:tab w:val="left" w:pos="36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формирование коммуникативных умений детей в сотрудничестве:</w:t>
      </w:r>
    </w:p>
    <w:p w:rsidR="0056126F" w:rsidRPr="0056126F" w:rsidRDefault="0056126F" w:rsidP="00EC7088">
      <w:pPr>
        <w:shd w:val="clear" w:color="auto" w:fill="FFFFFF"/>
        <w:tabs>
          <w:tab w:val="left" w:pos="614"/>
          <w:tab w:val="left" w:pos="900"/>
        </w:tabs>
        <w:spacing w:after="0" w:line="400" w:lineRule="exact"/>
        <w:ind w:left="317"/>
        <w:jc w:val="both"/>
        <w:rPr>
          <w:rFonts w:ascii="Times New Roman" w:hAnsi="Times New Roman"/>
          <w:sz w:val="28"/>
          <w:szCs w:val="28"/>
        </w:rPr>
      </w:pPr>
      <w:r w:rsidRPr="0056126F">
        <w:rPr>
          <w:rFonts w:ascii="Times New Roman" w:hAnsi="Times New Roman"/>
          <w:sz w:val="28"/>
          <w:szCs w:val="28"/>
        </w:rPr>
        <w:t>-</w:t>
      </w:r>
      <w:r w:rsidRPr="0056126F">
        <w:rPr>
          <w:rFonts w:ascii="Times New Roman" w:hAnsi="Times New Roman"/>
          <w:sz w:val="28"/>
          <w:szCs w:val="28"/>
        </w:rPr>
        <w:tab/>
        <w:t>умение вести диалог, регулировать свои действия в совместной деятельности;</w:t>
      </w:r>
    </w:p>
    <w:p w:rsidR="0056126F" w:rsidRPr="0056126F" w:rsidRDefault="0056126F" w:rsidP="00EC7088">
      <w:pPr>
        <w:shd w:val="clear" w:color="auto" w:fill="FFFFFF"/>
        <w:tabs>
          <w:tab w:val="left" w:pos="614"/>
          <w:tab w:val="left" w:pos="900"/>
        </w:tabs>
        <w:spacing w:after="0" w:line="400" w:lineRule="exact"/>
        <w:ind w:left="317"/>
        <w:jc w:val="both"/>
        <w:rPr>
          <w:rFonts w:ascii="Times New Roman" w:hAnsi="Times New Roman"/>
          <w:sz w:val="28"/>
          <w:szCs w:val="28"/>
        </w:rPr>
      </w:pPr>
      <w:r w:rsidRPr="0056126F">
        <w:rPr>
          <w:rFonts w:ascii="Times New Roman" w:hAnsi="Times New Roman"/>
          <w:sz w:val="28"/>
          <w:szCs w:val="28"/>
        </w:rPr>
        <w:t>-</w:t>
      </w:r>
      <w:r w:rsidRPr="0056126F">
        <w:rPr>
          <w:rFonts w:ascii="Times New Roman" w:hAnsi="Times New Roman"/>
          <w:sz w:val="28"/>
          <w:szCs w:val="28"/>
        </w:rPr>
        <w:tab/>
        <w:t>способности доброжелательно относиться к окружающим;</w:t>
      </w:r>
    </w:p>
    <w:p w:rsidR="0056126F" w:rsidRPr="0056126F" w:rsidRDefault="0056126F" w:rsidP="006D3834">
      <w:pPr>
        <w:numPr>
          <w:ilvl w:val="0"/>
          <w:numId w:val="13"/>
        </w:numPr>
        <w:shd w:val="clear" w:color="auto" w:fill="FFFFFF"/>
        <w:tabs>
          <w:tab w:val="left" w:pos="360"/>
        </w:tabs>
        <w:spacing w:after="0" w:line="400" w:lineRule="exact"/>
        <w:jc w:val="both"/>
        <w:rPr>
          <w:rFonts w:ascii="Times New Roman" w:hAnsi="Times New Roman"/>
          <w:sz w:val="28"/>
          <w:szCs w:val="28"/>
        </w:rPr>
      </w:pPr>
      <w:r w:rsidRPr="0056126F">
        <w:rPr>
          <w:rFonts w:ascii="Times New Roman" w:hAnsi="Times New Roman"/>
          <w:sz w:val="28"/>
          <w:szCs w:val="28"/>
        </w:rPr>
        <w:t>формирование способности к организации деятельности и управлению собственной деятельностью:</w:t>
      </w:r>
    </w:p>
    <w:p w:rsidR="0056126F" w:rsidRPr="0056126F" w:rsidRDefault="0056126F" w:rsidP="006D3834">
      <w:pPr>
        <w:widowControl w:val="0"/>
        <w:numPr>
          <w:ilvl w:val="0"/>
          <w:numId w:val="5"/>
        </w:numPr>
        <w:shd w:val="clear" w:color="auto" w:fill="FFFFFF"/>
        <w:tabs>
          <w:tab w:val="left" w:pos="720"/>
        </w:tabs>
        <w:autoSpaceDE w:val="0"/>
        <w:autoSpaceDN w:val="0"/>
        <w:adjustRightInd w:val="0"/>
        <w:spacing w:after="0" w:line="400" w:lineRule="exact"/>
        <w:ind w:left="317"/>
        <w:jc w:val="both"/>
        <w:rPr>
          <w:rFonts w:ascii="Times New Roman" w:hAnsi="Times New Roman"/>
          <w:sz w:val="28"/>
          <w:szCs w:val="28"/>
        </w:rPr>
      </w:pPr>
      <w:r w:rsidRPr="0056126F">
        <w:rPr>
          <w:rFonts w:ascii="Times New Roman" w:hAnsi="Times New Roman"/>
          <w:sz w:val="28"/>
          <w:szCs w:val="28"/>
        </w:rPr>
        <w:t>воспитание целеустремленности и настойчивости;</w:t>
      </w:r>
    </w:p>
    <w:p w:rsidR="0056126F" w:rsidRPr="0056126F" w:rsidRDefault="0056126F" w:rsidP="00EC7088">
      <w:pPr>
        <w:shd w:val="clear" w:color="auto" w:fill="FFFFFF"/>
        <w:tabs>
          <w:tab w:val="left" w:pos="614"/>
          <w:tab w:val="left" w:pos="720"/>
          <w:tab w:val="left" w:pos="900"/>
        </w:tabs>
        <w:spacing w:after="0" w:line="400" w:lineRule="exact"/>
        <w:ind w:left="317"/>
        <w:jc w:val="both"/>
        <w:rPr>
          <w:rFonts w:ascii="Times New Roman" w:hAnsi="Times New Roman"/>
          <w:sz w:val="28"/>
          <w:szCs w:val="28"/>
        </w:rPr>
      </w:pPr>
      <w:r w:rsidRPr="0056126F">
        <w:rPr>
          <w:rFonts w:ascii="Times New Roman" w:hAnsi="Times New Roman"/>
          <w:sz w:val="28"/>
          <w:szCs w:val="28"/>
        </w:rPr>
        <w:t>-</w:t>
      </w:r>
      <w:r w:rsidRPr="0056126F">
        <w:rPr>
          <w:rFonts w:ascii="Times New Roman" w:hAnsi="Times New Roman"/>
          <w:sz w:val="28"/>
          <w:szCs w:val="28"/>
        </w:rPr>
        <w:tab/>
        <w:t>формирование умения совместно планировать деятельность и сотрудничество;</w:t>
      </w:r>
    </w:p>
    <w:p w:rsidR="0056126F" w:rsidRPr="0056126F" w:rsidRDefault="0056126F" w:rsidP="00EC7088">
      <w:pPr>
        <w:shd w:val="clear" w:color="auto" w:fill="FFFFFF"/>
        <w:tabs>
          <w:tab w:val="left" w:pos="614"/>
          <w:tab w:val="left" w:pos="720"/>
          <w:tab w:val="left" w:pos="900"/>
        </w:tabs>
        <w:spacing w:after="0" w:line="400" w:lineRule="exact"/>
        <w:ind w:left="317"/>
        <w:jc w:val="both"/>
        <w:rPr>
          <w:rFonts w:ascii="Times New Roman" w:hAnsi="Times New Roman"/>
          <w:sz w:val="28"/>
          <w:szCs w:val="28"/>
        </w:rPr>
      </w:pPr>
      <w:r w:rsidRPr="0056126F">
        <w:rPr>
          <w:rFonts w:ascii="Times New Roman" w:hAnsi="Times New Roman"/>
          <w:sz w:val="28"/>
          <w:szCs w:val="28"/>
        </w:rPr>
        <w:t>-</w:t>
      </w:r>
      <w:r w:rsidRPr="0056126F">
        <w:rPr>
          <w:rFonts w:ascii="Times New Roman" w:hAnsi="Times New Roman"/>
          <w:sz w:val="28"/>
          <w:szCs w:val="28"/>
        </w:rPr>
        <w:tab/>
        <w:t>формирование умения совместно принимать решения.</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3. Отличительные особенности программы</w:t>
      </w:r>
    </w:p>
    <w:p w:rsidR="0056126F" w:rsidRPr="0056126F" w:rsidRDefault="0056126F" w:rsidP="00EC7088">
      <w:pPr>
        <w:autoSpaceDE w:val="0"/>
        <w:autoSpaceDN w:val="0"/>
        <w:adjustRightInd w:val="0"/>
        <w:spacing w:after="0" w:line="400" w:lineRule="exact"/>
        <w:ind w:firstLine="705"/>
        <w:jc w:val="both"/>
        <w:rPr>
          <w:rFonts w:ascii="Times New Roman" w:hAnsi="Times New Roman"/>
          <w:sz w:val="28"/>
          <w:szCs w:val="28"/>
        </w:rPr>
      </w:pPr>
      <w:r w:rsidRPr="0056126F">
        <w:rPr>
          <w:rFonts w:ascii="Times New Roman" w:hAnsi="Times New Roman"/>
          <w:sz w:val="28"/>
          <w:szCs w:val="28"/>
        </w:rPr>
        <w:t xml:space="preserve">Важной особенностью занятий по данной программе является возможность организации целенаправленного обучения младших школьников приёмам совместной деятельности при решении проектных задач. Поскольку формирование данных умений находится на начальной стадии, уровень </w:t>
      </w:r>
      <w:r w:rsidRPr="0056126F">
        <w:rPr>
          <w:rFonts w:ascii="Times New Roman" w:hAnsi="Times New Roman"/>
          <w:sz w:val="28"/>
          <w:szCs w:val="28"/>
        </w:rPr>
        <w:lastRenderedPageBreak/>
        <w:t>самостоятельности учащихся возрастает постепенно – от поэтапной направляющей помощи педагога и родителей до самостоятельного проявления творческой активности.</w:t>
      </w:r>
    </w:p>
    <w:p w:rsidR="0056126F" w:rsidRPr="0056126F" w:rsidRDefault="0056126F" w:rsidP="00EC7088">
      <w:pPr>
        <w:shd w:val="clear" w:color="auto" w:fill="FFFFFF"/>
        <w:spacing w:after="0" w:line="400" w:lineRule="exact"/>
        <w:ind w:left="14" w:right="5" w:firstLine="705"/>
        <w:jc w:val="both"/>
        <w:rPr>
          <w:rFonts w:ascii="Times New Roman" w:hAnsi="Times New Roman"/>
          <w:sz w:val="28"/>
          <w:szCs w:val="28"/>
        </w:rPr>
      </w:pPr>
      <w:r w:rsidRPr="0056126F">
        <w:rPr>
          <w:rFonts w:ascii="Times New Roman" w:hAnsi="Times New Roman"/>
          <w:sz w:val="28"/>
          <w:szCs w:val="28"/>
        </w:rPr>
        <w:t>Тема проекта ненавязчиво предлагается учителем в ходе проблемного диалога. Критерием выбора темы является актуальность темы для данного класса, календарные даты, завершение учебного этапа, а также проблемы, возникающие в классном коллективе.</w:t>
      </w:r>
    </w:p>
    <w:p w:rsidR="0056126F" w:rsidRPr="0056126F" w:rsidRDefault="0056126F" w:rsidP="00EC7088">
      <w:pPr>
        <w:shd w:val="clear" w:color="auto" w:fill="FFFFFF"/>
        <w:spacing w:after="0" w:line="400" w:lineRule="exact"/>
        <w:ind w:left="14" w:right="5" w:firstLine="398"/>
        <w:jc w:val="both"/>
        <w:rPr>
          <w:rFonts w:ascii="Times New Roman" w:hAnsi="Times New Roman"/>
          <w:sz w:val="28"/>
          <w:szCs w:val="28"/>
        </w:rPr>
      </w:pPr>
      <w:r w:rsidRPr="0056126F">
        <w:rPr>
          <w:rFonts w:ascii="Times New Roman" w:hAnsi="Times New Roman"/>
          <w:sz w:val="28"/>
          <w:szCs w:val="28"/>
        </w:rPr>
        <w:t xml:space="preserve">В программе предусмотрена работа по темам: </w:t>
      </w:r>
    </w:p>
    <w:p w:rsidR="0056126F" w:rsidRPr="0056126F" w:rsidRDefault="0056126F" w:rsidP="00EC7088">
      <w:pPr>
        <w:shd w:val="clear" w:color="auto" w:fill="FFFFFF"/>
        <w:spacing w:after="0" w:line="400" w:lineRule="exact"/>
        <w:ind w:left="14" w:right="5" w:hanging="14"/>
        <w:jc w:val="both"/>
        <w:rPr>
          <w:rFonts w:ascii="Times New Roman" w:hAnsi="Times New Roman"/>
          <w:sz w:val="28"/>
          <w:szCs w:val="28"/>
        </w:rPr>
      </w:pPr>
      <w:r w:rsidRPr="0056126F">
        <w:rPr>
          <w:rFonts w:ascii="Times New Roman" w:hAnsi="Times New Roman"/>
          <w:sz w:val="28"/>
          <w:szCs w:val="28"/>
        </w:rPr>
        <w:t>1 четверть – «Заглянула в школьный сад рыженькая осень», «Я – первоклассник».</w:t>
      </w:r>
    </w:p>
    <w:p w:rsidR="0056126F" w:rsidRPr="0056126F" w:rsidRDefault="0056126F" w:rsidP="00EC7088">
      <w:pPr>
        <w:spacing w:after="0" w:line="400" w:lineRule="exact"/>
        <w:ind w:hanging="14"/>
        <w:jc w:val="both"/>
        <w:rPr>
          <w:rFonts w:ascii="Times New Roman" w:hAnsi="Times New Roman"/>
          <w:sz w:val="28"/>
          <w:szCs w:val="28"/>
        </w:rPr>
      </w:pPr>
      <w:r w:rsidRPr="0056126F">
        <w:rPr>
          <w:rFonts w:ascii="Times New Roman" w:hAnsi="Times New Roman"/>
          <w:sz w:val="28"/>
          <w:szCs w:val="28"/>
        </w:rPr>
        <w:t>2 четверть – «Моя мама – солнышко, мы – её подсолнушки», – «Что волшебного в «волшебных словах», «Где живет Дед Мороз?».</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sz w:val="28"/>
          <w:szCs w:val="28"/>
        </w:rPr>
        <w:t xml:space="preserve">3 четверть – «Путешествие по </w:t>
      </w:r>
      <w:proofErr w:type="spellStart"/>
      <w:r w:rsidRPr="0056126F">
        <w:rPr>
          <w:rFonts w:ascii="Times New Roman" w:hAnsi="Times New Roman"/>
          <w:sz w:val="28"/>
          <w:szCs w:val="28"/>
        </w:rPr>
        <w:t>Буквограду</w:t>
      </w:r>
      <w:proofErr w:type="spellEnd"/>
      <w:r w:rsidRPr="0056126F">
        <w:rPr>
          <w:rFonts w:ascii="Times New Roman" w:hAnsi="Times New Roman"/>
          <w:sz w:val="28"/>
          <w:szCs w:val="28"/>
        </w:rPr>
        <w:t>», «Вкусно и полезно»,</w:t>
      </w:r>
      <w:r w:rsidRPr="0056126F">
        <w:rPr>
          <w:rFonts w:ascii="Times New Roman" w:hAnsi="Times New Roman"/>
          <w:b/>
          <w:sz w:val="28"/>
          <w:szCs w:val="28"/>
        </w:rPr>
        <w:t xml:space="preserve"> </w:t>
      </w:r>
      <w:r w:rsidRPr="0056126F">
        <w:rPr>
          <w:rFonts w:ascii="Times New Roman" w:hAnsi="Times New Roman"/>
          <w:sz w:val="28"/>
          <w:szCs w:val="28"/>
        </w:rPr>
        <w:t>«Любимые книжки».</w:t>
      </w:r>
      <w:r w:rsidRPr="0056126F">
        <w:rPr>
          <w:rFonts w:ascii="Times New Roman" w:hAnsi="Times New Roman"/>
          <w:b/>
          <w:sz w:val="28"/>
          <w:szCs w:val="28"/>
        </w:rPr>
        <w:t xml:space="preserve"> </w:t>
      </w:r>
    </w:p>
    <w:p w:rsidR="0056126F" w:rsidRPr="0056126F" w:rsidRDefault="0056126F" w:rsidP="00EC7088">
      <w:pPr>
        <w:spacing w:after="0" w:line="400" w:lineRule="exact"/>
        <w:ind w:hanging="14"/>
        <w:jc w:val="both"/>
        <w:rPr>
          <w:rFonts w:ascii="Times New Roman" w:hAnsi="Times New Roman"/>
          <w:sz w:val="28"/>
          <w:szCs w:val="28"/>
        </w:rPr>
      </w:pPr>
      <w:r w:rsidRPr="0056126F">
        <w:rPr>
          <w:rFonts w:ascii="Times New Roman" w:hAnsi="Times New Roman"/>
          <w:sz w:val="28"/>
          <w:szCs w:val="28"/>
        </w:rPr>
        <w:t>4 четверть – «Русский хоровод», «Любая беда – не беда, если рядом друзья настоящие», «Прощай, любимый первый класс».</w:t>
      </w:r>
    </w:p>
    <w:p w:rsidR="0056126F" w:rsidRPr="0056126F" w:rsidRDefault="0056126F" w:rsidP="00EC7088">
      <w:pPr>
        <w:shd w:val="clear" w:color="auto" w:fill="FFFFFF"/>
        <w:spacing w:after="0" w:line="400" w:lineRule="exact"/>
        <w:ind w:left="10" w:right="14" w:firstLine="413"/>
        <w:jc w:val="both"/>
        <w:rPr>
          <w:rFonts w:ascii="Times New Roman" w:hAnsi="Times New Roman"/>
          <w:sz w:val="28"/>
          <w:szCs w:val="28"/>
        </w:rPr>
      </w:pPr>
      <w:r w:rsidRPr="0056126F">
        <w:rPr>
          <w:rFonts w:ascii="Times New Roman" w:hAnsi="Times New Roman"/>
          <w:sz w:val="28"/>
          <w:szCs w:val="28"/>
        </w:rPr>
        <w:t xml:space="preserve">При выборе </w:t>
      </w:r>
      <w:proofErr w:type="spellStart"/>
      <w:r w:rsidRPr="0056126F">
        <w:rPr>
          <w:rFonts w:ascii="Times New Roman" w:hAnsi="Times New Roman"/>
          <w:sz w:val="28"/>
          <w:szCs w:val="28"/>
        </w:rPr>
        <w:t>подтемы</w:t>
      </w:r>
      <w:proofErr w:type="spellEnd"/>
      <w:r w:rsidRPr="0056126F">
        <w:rPr>
          <w:rFonts w:ascii="Times New Roman" w:hAnsi="Times New Roman"/>
          <w:sz w:val="28"/>
          <w:szCs w:val="28"/>
        </w:rPr>
        <w:t xml:space="preserve"> учитель подводит учащихся к самостоятельной их формулировке. </w:t>
      </w:r>
    </w:p>
    <w:p w:rsidR="0056126F" w:rsidRPr="0056126F" w:rsidRDefault="0056126F" w:rsidP="00EC7088">
      <w:pPr>
        <w:shd w:val="clear" w:color="auto" w:fill="FFFFFF"/>
        <w:spacing w:after="0" w:line="400" w:lineRule="exact"/>
        <w:ind w:left="10" w:right="14" w:firstLine="413"/>
        <w:jc w:val="both"/>
        <w:rPr>
          <w:rFonts w:ascii="Times New Roman" w:hAnsi="Times New Roman"/>
          <w:sz w:val="28"/>
          <w:szCs w:val="28"/>
        </w:rPr>
      </w:pPr>
      <w:r w:rsidRPr="0056126F">
        <w:rPr>
          <w:rFonts w:ascii="Times New Roman" w:hAnsi="Times New Roman"/>
          <w:sz w:val="28"/>
          <w:szCs w:val="28"/>
        </w:rPr>
        <w:t>Первоклассники используют такие информационные источники, как экскурсии, наблюдения, рассказы взрослых, книги, беседы и интервью сверстников и взрослых, энциклопедии, в том числе и электронные.</w:t>
      </w:r>
    </w:p>
    <w:p w:rsidR="0056126F" w:rsidRPr="0056126F" w:rsidRDefault="0056126F" w:rsidP="00EC7088">
      <w:pPr>
        <w:shd w:val="clear" w:color="auto" w:fill="FFFFFF"/>
        <w:spacing w:after="0" w:line="400" w:lineRule="exact"/>
        <w:ind w:left="408"/>
        <w:jc w:val="both"/>
        <w:rPr>
          <w:rFonts w:ascii="Times New Roman" w:hAnsi="Times New Roman"/>
          <w:sz w:val="28"/>
          <w:szCs w:val="28"/>
        </w:rPr>
      </w:pPr>
      <w:r w:rsidRPr="0056126F">
        <w:rPr>
          <w:rFonts w:ascii="Times New Roman" w:hAnsi="Times New Roman"/>
          <w:i/>
          <w:iCs/>
          <w:sz w:val="28"/>
          <w:szCs w:val="28"/>
        </w:rPr>
        <w:t>Проекты отличаются друг от друга:</w:t>
      </w:r>
    </w:p>
    <w:p w:rsidR="0056126F" w:rsidRPr="0056126F" w:rsidRDefault="0056126F" w:rsidP="00EC7088">
      <w:pPr>
        <w:shd w:val="clear" w:color="auto" w:fill="FFFFFF"/>
        <w:tabs>
          <w:tab w:val="left" w:pos="0"/>
          <w:tab w:val="left" w:pos="284"/>
        </w:tabs>
        <w:spacing w:after="0" w:line="400" w:lineRule="exact"/>
        <w:jc w:val="both"/>
        <w:rPr>
          <w:rFonts w:ascii="Times New Roman" w:hAnsi="Times New Roman"/>
          <w:sz w:val="28"/>
          <w:szCs w:val="28"/>
        </w:rPr>
      </w:pPr>
      <w:proofErr w:type="gramStart"/>
      <w:r w:rsidRPr="0056126F">
        <w:rPr>
          <w:rFonts w:ascii="Times New Roman" w:hAnsi="Times New Roman"/>
          <w:sz w:val="28"/>
          <w:szCs w:val="28"/>
        </w:rPr>
        <w:t>•</w:t>
      </w:r>
      <w:r w:rsidRPr="0056126F">
        <w:rPr>
          <w:rFonts w:ascii="Times New Roman" w:hAnsi="Times New Roman"/>
          <w:sz w:val="28"/>
          <w:szCs w:val="28"/>
        </w:rPr>
        <w:tab/>
        <w:t>результатом: поделки (игрушки, книги, рисунки, открытки, костюмы, макеты, модели и т.д.); мероприятия (спектакли, концерты, викторины, КВН);</w:t>
      </w:r>
      <w:proofErr w:type="gramEnd"/>
    </w:p>
    <w:p w:rsidR="0056126F" w:rsidRPr="0056126F" w:rsidRDefault="0056126F" w:rsidP="00EC7088">
      <w:pPr>
        <w:shd w:val="clear" w:color="auto" w:fill="FFFFFF"/>
        <w:tabs>
          <w:tab w:val="left" w:pos="0"/>
          <w:tab w:val="left" w:pos="284"/>
        </w:tabs>
        <w:spacing w:after="0" w:line="400" w:lineRule="exact"/>
        <w:jc w:val="both"/>
        <w:rPr>
          <w:rFonts w:ascii="Times New Roman" w:hAnsi="Times New Roman"/>
          <w:sz w:val="28"/>
          <w:szCs w:val="28"/>
        </w:rPr>
      </w:pPr>
      <w:r w:rsidRPr="0056126F">
        <w:rPr>
          <w:rFonts w:ascii="Times New Roman" w:hAnsi="Times New Roman"/>
          <w:sz w:val="28"/>
          <w:szCs w:val="28"/>
        </w:rPr>
        <w:t>•</w:t>
      </w:r>
      <w:r w:rsidRPr="0056126F">
        <w:rPr>
          <w:rFonts w:ascii="Times New Roman" w:hAnsi="Times New Roman"/>
          <w:sz w:val="28"/>
          <w:szCs w:val="28"/>
        </w:rPr>
        <w:tab/>
        <w:t>числом детей: индивидуальная деятельность; в дальнейшем персональ</w:t>
      </w:r>
      <w:r w:rsidRPr="0056126F">
        <w:rPr>
          <w:rFonts w:ascii="Times New Roman" w:hAnsi="Times New Roman"/>
          <w:sz w:val="28"/>
          <w:szCs w:val="28"/>
        </w:rPr>
        <w:softHyphen/>
        <w:t>ные изделия объединяются в коллективный продукт; работа в малых группах; коллективная деятельность;</w:t>
      </w:r>
    </w:p>
    <w:p w:rsidR="0056126F" w:rsidRPr="0056126F" w:rsidRDefault="0056126F" w:rsidP="006D3834">
      <w:pPr>
        <w:widowControl w:val="0"/>
        <w:numPr>
          <w:ilvl w:val="0"/>
          <w:numId w:val="6"/>
        </w:numPr>
        <w:shd w:val="clear" w:color="auto" w:fill="FFFFFF"/>
        <w:tabs>
          <w:tab w:val="left" w:pos="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продолжительностью и числом этапов;</w:t>
      </w:r>
    </w:p>
    <w:p w:rsidR="0056126F" w:rsidRPr="0056126F" w:rsidRDefault="0056126F" w:rsidP="006D3834">
      <w:pPr>
        <w:widowControl w:val="0"/>
        <w:numPr>
          <w:ilvl w:val="0"/>
          <w:numId w:val="6"/>
        </w:numPr>
        <w:shd w:val="clear" w:color="auto" w:fill="FFFFFF"/>
        <w:tabs>
          <w:tab w:val="left" w:pos="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необходимостью привлечения взрослых.</w:t>
      </w:r>
    </w:p>
    <w:p w:rsidR="0056126F" w:rsidRPr="0056126F" w:rsidRDefault="0056126F" w:rsidP="00EC7088">
      <w:pPr>
        <w:shd w:val="clear" w:color="auto" w:fill="FFFFFF"/>
        <w:spacing w:after="0" w:line="400" w:lineRule="exact"/>
        <w:ind w:left="10" w:firstLine="398"/>
        <w:jc w:val="both"/>
        <w:rPr>
          <w:rFonts w:ascii="Times New Roman" w:hAnsi="Times New Roman"/>
          <w:sz w:val="28"/>
          <w:szCs w:val="28"/>
        </w:rPr>
      </w:pPr>
      <w:r w:rsidRPr="0056126F">
        <w:rPr>
          <w:rFonts w:ascii="Times New Roman" w:hAnsi="Times New Roman"/>
          <w:sz w:val="28"/>
          <w:szCs w:val="28"/>
        </w:rPr>
        <w:t xml:space="preserve">Дети выбирают проекты, в которых будут участвовать по своему желанию. Для обеспечения свободы и расширения поля выбора предлагаются разные по </w:t>
      </w:r>
      <w:r w:rsidRPr="0056126F">
        <w:rPr>
          <w:rFonts w:ascii="Times New Roman" w:hAnsi="Times New Roman"/>
          <w:sz w:val="28"/>
          <w:szCs w:val="28"/>
        </w:rPr>
        <w:lastRenderedPageBreak/>
        <w:t>своим характеристикам проекты (дли</w:t>
      </w:r>
      <w:r w:rsidRPr="0056126F">
        <w:rPr>
          <w:rFonts w:ascii="Times New Roman" w:hAnsi="Times New Roman"/>
          <w:sz w:val="28"/>
          <w:szCs w:val="28"/>
        </w:rPr>
        <w:softHyphen/>
        <w:t>тельные и краткосрочные, индивидуальные, групповые и кол</w:t>
      </w:r>
      <w:r w:rsidRPr="0056126F">
        <w:rPr>
          <w:rFonts w:ascii="Times New Roman" w:hAnsi="Times New Roman"/>
          <w:sz w:val="28"/>
          <w:szCs w:val="28"/>
        </w:rPr>
        <w:softHyphen/>
        <w:t>лективные и т. д.).</w:t>
      </w:r>
    </w:p>
    <w:p w:rsidR="0056126F" w:rsidRPr="0056126F" w:rsidRDefault="0056126F" w:rsidP="00EC7088">
      <w:pPr>
        <w:shd w:val="clear" w:color="auto" w:fill="FFFFFF"/>
        <w:spacing w:after="0" w:line="400" w:lineRule="exact"/>
        <w:ind w:left="10" w:firstLine="398"/>
        <w:jc w:val="both"/>
        <w:rPr>
          <w:rFonts w:ascii="Times New Roman" w:hAnsi="Times New Roman"/>
          <w:sz w:val="28"/>
          <w:szCs w:val="28"/>
        </w:rPr>
      </w:pPr>
      <w:r w:rsidRPr="0056126F">
        <w:rPr>
          <w:rFonts w:ascii="Times New Roman" w:hAnsi="Times New Roman"/>
          <w:sz w:val="28"/>
          <w:szCs w:val="28"/>
        </w:rPr>
        <w:t>При распределении ролей в проектах учитель руководствуется пожеланиями детей, их способностями и психологическими осо</w:t>
      </w:r>
      <w:r w:rsidRPr="0056126F">
        <w:rPr>
          <w:rFonts w:ascii="Times New Roman" w:hAnsi="Times New Roman"/>
          <w:sz w:val="28"/>
          <w:szCs w:val="28"/>
        </w:rPr>
        <w:softHyphen/>
        <w:t xml:space="preserve">бенностями. </w:t>
      </w:r>
    </w:p>
    <w:p w:rsidR="0056126F" w:rsidRPr="0056126F" w:rsidRDefault="0056126F" w:rsidP="00EC7088">
      <w:pPr>
        <w:shd w:val="clear" w:color="auto" w:fill="FFFFFF"/>
        <w:spacing w:after="0" w:line="400" w:lineRule="exact"/>
        <w:ind w:left="10" w:firstLine="398"/>
        <w:jc w:val="both"/>
        <w:rPr>
          <w:rFonts w:ascii="Times New Roman" w:hAnsi="Times New Roman"/>
          <w:sz w:val="28"/>
          <w:szCs w:val="28"/>
        </w:rPr>
      </w:pPr>
      <w:r w:rsidRPr="0056126F">
        <w:rPr>
          <w:rFonts w:ascii="Times New Roman" w:hAnsi="Times New Roman"/>
          <w:sz w:val="28"/>
          <w:szCs w:val="28"/>
        </w:rPr>
        <w:t>Результатом каждого проекта является конкретный продукт деятельности учащихся. Завершая работу над проектом, уча</w:t>
      </w:r>
      <w:r w:rsidRPr="0056126F">
        <w:rPr>
          <w:rFonts w:ascii="Times New Roman" w:hAnsi="Times New Roman"/>
          <w:sz w:val="28"/>
          <w:szCs w:val="28"/>
        </w:rPr>
        <w:softHyphen/>
        <w:t xml:space="preserve">щиеся рассказывают о своей работе, демонстрируют ее результат. При презентации некоторых проектов присутствуют родители. </w:t>
      </w:r>
    </w:p>
    <w:p w:rsidR="0056126F" w:rsidRDefault="0056126F" w:rsidP="00EC7088">
      <w:pPr>
        <w:spacing w:after="0" w:line="400" w:lineRule="exact"/>
        <w:ind w:left="11" w:firstLine="397"/>
        <w:jc w:val="both"/>
        <w:rPr>
          <w:rFonts w:ascii="Times New Roman" w:hAnsi="Times New Roman"/>
          <w:sz w:val="28"/>
          <w:szCs w:val="28"/>
        </w:rPr>
      </w:pPr>
      <w:r w:rsidRPr="0056126F">
        <w:rPr>
          <w:rFonts w:ascii="Times New Roman" w:hAnsi="Times New Roman"/>
          <w:sz w:val="28"/>
          <w:szCs w:val="28"/>
        </w:rPr>
        <w:t>При планировании проектной деятельности соблюдаются этапы метода проектов: проблема, гипотеза, планирование, продукт, защита проекта, рефлексия.</w:t>
      </w:r>
    </w:p>
    <w:tbl>
      <w:tblPr>
        <w:tblStyle w:val="a9"/>
        <w:tblW w:w="9639" w:type="dxa"/>
        <w:tblInd w:w="108" w:type="dxa"/>
        <w:tblLook w:val="0000"/>
      </w:tblPr>
      <w:tblGrid>
        <w:gridCol w:w="2006"/>
        <w:gridCol w:w="3097"/>
        <w:gridCol w:w="2268"/>
        <w:gridCol w:w="2268"/>
      </w:tblGrid>
      <w:tr w:rsidR="0056126F" w:rsidRPr="0056126F" w:rsidTr="0056126F">
        <w:trPr>
          <w:trHeight w:val="469"/>
          <w:tblHeader/>
        </w:trPr>
        <w:tc>
          <w:tcPr>
            <w:tcW w:w="2006" w:type="dxa"/>
            <w:vAlign w:val="center"/>
          </w:tcPr>
          <w:p w:rsidR="0056126F" w:rsidRPr="003B5AD3" w:rsidRDefault="0056126F" w:rsidP="0056126F">
            <w:pPr>
              <w:spacing w:after="0" w:line="240" w:lineRule="auto"/>
              <w:jc w:val="center"/>
              <w:rPr>
                <w:rFonts w:ascii="Times New Roman" w:hAnsi="Times New Roman"/>
                <w:b/>
                <w:bCs/>
              </w:rPr>
            </w:pPr>
            <w:r w:rsidRPr="003B5AD3">
              <w:rPr>
                <w:rFonts w:ascii="Times New Roman" w:hAnsi="Times New Roman"/>
                <w:b/>
                <w:bCs/>
              </w:rPr>
              <w:t>Этапы работы</w:t>
            </w:r>
          </w:p>
        </w:tc>
        <w:tc>
          <w:tcPr>
            <w:tcW w:w="3097" w:type="dxa"/>
            <w:vAlign w:val="center"/>
          </w:tcPr>
          <w:p w:rsidR="0056126F" w:rsidRPr="003B5AD3" w:rsidRDefault="0056126F" w:rsidP="0056126F">
            <w:pPr>
              <w:spacing w:after="0" w:line="240" w:lineRule="auto"/>
              <w:jc w:val="center"/>
              <w:rPr>
                <w:rFonts w:ascii="Times New Roman" w:hAnsi="Times New Roman"/>
                <w:b/>
                <w:bCs/>
              </w:rPr>
            </w:pPr>
            <w:r w:rsidRPr="003B5AD3">
              <w:rPr>
                <w:rFonts w:ascii="Times New Roman" w:hAnsi="Times New Roman"/>
                <w:b/>
                <w:bCs/>
              </w:rPr>
              <w:t>Содержание работы</w:t>
            </w:r>
          </w:p>
        </w:tc>
        <w:tc>
          <w:tcPr>
            <w:tcW w:w="2268" w:type="dxa"/>
            <w:vAlign w:val="center"/>
          </w:tcPr>
          <w:p w:rsidR="0056126F" w:rsidRPr="003B5AD3" w:rsidRDefault="0056126F" w:rsidP="0056126F">
            <w:pPr>
              <w:spacing w:after="0" w:line="240" w:lineRule="auto"/>
              <w:jc w:val="center"/>
              <w:rPr>
                <w:rFonts w:ascii="Times New Roman" w:hAnsi="Times New Roman"/>
                <w:b/>
                <w:bCs/>
              </w:rPr>
            </w:pPr>
            <w:r w:rsidRPr="003B5AD3">
              <w:rPr>
                <w:rFonts w:ascii="Times New Roman" w:hAnsi="Times New Roman"/>
                <w:b/>
                <w:bCs/>
              </w:rPr>
              <w:t>Деятельность учащихся</w:t>
            </w:r>
          </w:p>
        </w:tc>
        <w:tc>
          <w:tcPr>
            <w:tcW w:w="2268" w:type="dxa"/>
            <w:vAlign w:val="center"/>
          </w:tcPr>
          <w:p w:rsidR="0056126F" w:rsidRPr="003B5AD3" w:rsidRDefault="0056126F" w:rsidP="0056126F">
            <w:pPr>
              <w:spacing w:after="0" w:line="240" w:lineRule="auto"/>
              <w:jc w:val="center"/>
              <w:rPr>
                <w:rFonts w:ascii="Times New Roman" w:hAnsi="Times New Roman"/>
                <w:b/>
                <w:bCs/>
              </w:rPr>
            </w:pPr>
            <w:r w:rsidRPr="003B5AD3">
              <w:rPr>
                <w:rFonts w:ascii="Times New Roman" w:hAnsi="Times New Roman"/>
                <w:b/>
                <w:bCs/>
              </w:rPr>
              <w:t>Деятельность</w:t>
            </w:r>
          </w:p>
          <w:p w:rsidR="0056126F" w:rsidRPr="003B5AD3" w:rsidRDefault="0056126F" w:rsidP="0056126F">
            <w:pPr>
              <w:spacing w:after="0" w:line="240" w:lineRule="auto"/>
              <w:jc w:val="center"/>
              <w:rPr>
                <w:rFonts w:ascii="Times New Roman" w:hAnsi="Times New Roman"/>
                <w:b/>
                <w:bCs/>
              </w:rPr>
            </w:pPr>
            <w:r w:rsidRPr="003B5AD3">
              <w:rPr>
                <w:rFonts w:ascii="Times New Roman" w:hAnsi="Times New Roman"/>
                <w:b/>
                <w:bCs/>
              </w:rPr>
              <w:t>учителя</w:t>
            </w:r>
          </w:p>
        </w:tc>
      </w:tr>
      <w:tr w:rsidR="0056126F" w:rsidRPr="0056126F" w:rsidTr="0056126F">
        <w:trPr>
          <w:trHeight w:val="875"/>
        </w:trPr>
        <w:tc>
          <w:tcPr>
            <w:tcW w:w="2006"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Мотивационный этап</w:t>
            </w:r>
          </w:p>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Постановка учебной задачи </w:t>
            </w:r>
          </w:p>
        </w:tc>
        <w:tc>
          <w:tcPr>
            <w:tcW w:w="3097"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Создание учебной ситуации на основе проблемы, интересного факта, значимых событий.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Уточняют информацию, обсуждают задание, формируют цель урока и результат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Направляет детей, организует учебную ситуацию, предлагает идею </w:t>
            </w:r>
          </w:p>
        </w:tc>
      </w:tr>
      <w:tr w:rsidR="0056126F" w:rsidRPr="0056126F" w:rsidTr="0056126F">
        <w:trPr>
          <w:trHeight w:val="634"/>
        </w:trPr>
        <w:tc>
          <w:tcPr>
            <w:tcW w:w="2006"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Планирование </w:t>
            </w:r>
          </w:p>
        </w:tc>
        <w:tc>
          <w:tcPr>
            <w:tcW w:w="3097"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Анализ проблемы, определение источников информации, распределение ролей в команде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Формируют задачи, уточняют информацию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Помогает в анализе и синтезе, наблюдает </w:t>
            </w:r>
          </w:p>
        </w:tc>
      </w:tr>
      <w:tr w:rsidR="0056126F" w:rsidRPr="0056126F" w:rsidTr="0056126F">
        <w:trPr>
          <w:trHeight w:val="548"/>
        </w:trPr>
        <w:tc>
          <w:tcPr>
            <w:tcW w:w="2006"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Информационн</w:t>
            </w:r>
            <w:proofErr w:type="gramStart"/>
            <w:r w:rsidRPr="003B5AD3">
              <w:rPr>
                <w:rFonts w:ascii="Times New Roman" w:hAnsi="Times New Roman"/>
              </w:rPr>
              <w:t>о-</w:t>
            </w:r>
            <w:proofErr w:type="gramEnd"/>
            <w:r w:rsidRPr="003B5AD3">
              <w:rPr>
                <w:rFonts w:ascii="Times New Roman" w:hAnsi="Times New Roman"/>
              </w:rPr>
              <w:t xml:space="preserve"> аналитический этап </w:t>
            </w:r>
          </w:p>
        </w:tc>
        <w:tc>
          <w:tcPr>
            <w:tcW w:w="3097"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Сбор и уточнение информации, решение промежуточных задач.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Выполняют задания, вырабатывают план действий. Фиксируют результаты.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Наблюдает, консультирует, косвенно руководит деятельностью. </w:t>
            </w:r>
          </w:p>
        </w:tc>
      </w:tr>
      <w:tr w:rsidR="0056126F" w:rsidRPr="0056126F" w:rsidTr="0056126F">
        <w:trPr>
          <w:trHeight w:val="165"/>
        </w:trPr>
        <w:tc>
          <w:tcPr>
            <w:tcW w:w="2006"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Выполнение </w:t>
            </w:r>
          </w:p>
        </w:tc>
        <w:tc>
          <w:tcPr>
            <w:tcW w:w="3097"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Выполнение проекта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Анализируют информацию, оформляют проект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Наблюдает, советует (по просьбе)</w:t>
            </w:r>
          </w:p>
        </w:tc>
      </w:tr>
      <w:tr w:rsidR="0056126F" w:rsidRPr="0056126F" w:rsidTr="0056126F">
        <w:trPr>
          <w:trHeight w:val="171"/>
        </w:trPr>
        <w:tc>
          <w:tcPr>
            <w:tcW w:w="2006"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Защита проекта </w:t>
            </w:r>
          </w:p>
        </w:tc>
        <w:tc>
          <w:tcPr>
            <w:tcW w:w="3097"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Коллективная защита проекта, оценка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Защищают проект.</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Участвует в коллективном анализе и оценке результатов проекта </w:t>
            </w:r>
          </w:p>
        </w:tc>
      </w:tr>
      <w:tr w:rsidR="0056126F" w:rsidRPr="0056126F" w:rsidTr="0056126F">
        <w:trPr>
          <w:trHeight w:val="528"/>
        </w:trPr>
        <w:tc>
          <w:tcPr>
            <w:tcW w:w="2006"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Рефлексивный этап </w:t>
            </w:r>
          </w:p>
        </w:tc>
        <w:tc>
          <w:tcPr>
            <w:tcW w:w="3097"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Анализ выполнения проекта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Участвуют в самоанализе и самооценке проекта </w:t>
            </w:r>
          </w:p>
        </w:tc>
        <w:tc>
          <w:tcPr>
            <w:tcW w:w="2268" w:type="dxa"/>
          </w:tcPr>
          <w:p w:rsidR="0056126F" w:rsidRPr="003B5AD3" w:rsidRDefault="0056126F" w:rsidP="0056126F">
            <w:pPr>
              <w:spacing w:after="0" w:line="240" w:lineRule="auto"/>
              <w:rPr>
                <w:rFonts w:ascii="Times New Roman" w:hAnsi="Times New Roman"/>
              </w:rPr>
            </w:pPr>
            <w:r w:rsidRPr="003B5AD3">
              <w:rPr>
                <w:rFonts w:ascii="Times New Roman" w:hAnsi="Times New Roman"/>
              </w:rPr>
              <w:t xml:space="preserve">Наблюдает, направляет процесс анализа, продумывает вопросы. </w:t>
            </w:r>
          </w:p>
        </w:tc>
      </w:tr>
    </w:tbl>
    <w:p w:rsidR="00EC7088" w:rsidRDefault="00EC7088" w:rsidP="0056126F">
      <w:pPr>
        <w:shd w:val="clear" w:color="auto" w:fill="FFFFFF"/>
        <w:autoSpaceDE w:val="0"/>
        <w:autoSpaceDN w:val="0"/>
        <w:adjustRightInd w:val="0"/>
        <w:spacing w:before="120" w:after="0" w:line="360" w:lineRule="auto"/>
        <w:jc w:val="both"/>
        <w:rPr>
          <w:rFonts w:ascii="Times New Roman" w:hAnsi="Times New Roman"/>
          <w:b/>
          <w:sz w:val="28"/>
          <w:szCs w:val="28"/>
        </w:rPr>
      </w:pPr>
    </w:p>
    <w:p w:rsidR="0056126F" w:rsidRPr="0056126F" w:rsidRDefault="0056126F" w:rsidP="00EC7088">
      <w:pPr>
        <w:shd w:val="clear" w:color="auto" w:fill="FFFFFF"/>
        <w:autoSpaceDE w:val="0"/>
        <w:autoSpaceDN w:val="0"/>
        <w:adjustRightInd w:val="0"/>
        <w:spacing w:before="120" w:after="0" w:line="400" w:lineRule="exact"/>
        <w:jc w:val="both"/>
        <w:rPr>
          <w:rFonts w:ascii="Times New Roman" w:hAnsi="Times New Roman"/>
          <w:b/>
          <w:sz w:val="28"/>
          <w:szCs w:val="28"/>
        </w:rPr>
      </w:pPr>
      <w:r w:rsidRPr="0056126F">
        <w:rPr>
          <w:rFonts w:ascii="Times New Roman" w:hAnsi="Times New Roman"/>
          <w:b/>
          <w:sz w:val="28"/>
          <w:szCs w:val="28"/>
        </w:rPr>
        <w:lastRenderedPageBreak/>
        <w:t>4. Особенности возрастной группы детей</w:t>
      </w:r>
    </w:p>
    <w:p w:rsidR="0056126F" w:rsidRPr="0056126F" w:rsidRDefault="0056126F" w:rsidP="00EC7088">
      <w:pPr>
        <w:shd w:val="clear" w:color="auto" w:fill="FFFFFF"/>
        <w:tabs>
          <w:tab w:val="left" w:pos="643"/>
        </w:tabs>
        <w:spacing w:after="0" w:line="400" w:lineRule="exact"/>
        <w:jc w:val="both"/>
        <w:rPr>
          <w:rFonts w:ascii="Times New Roman" w:hAnsi="Times New Roman"/>
          <w:sz w:val="28"/>
          <w:szCs w:val="28"/>
        </w:rPr>
      </w:pPr>
      <w:r w:rsidRPr="0056126F">
        <w:rPr>
          <w:rFonts w:ascii="Times New Roman" w:hAnsi="Times New Roman"/>
          <w:sz w:val="28"/>
          <w:szCs w:val="28"/>
        </w:rPr>
        <w:tab/>
        <w:t xml:space="preserve">Отечественные ученые и педагоги-практики отмечают, что детское проектирование может быть успешным, если соблюдаются следующие условия: </w:t>
      </w:r>
    </w:p>
    <w:p w:rsidR="0056126F" w:rsidRPr="0056126F" w:rsidRDefault="0056126F" w:rsidP="006D3834">
      <w:pPr>
        <w:numPr>
          <w:ilvl w:val="0"/>
          <w:numId w:val="11"/>
        </w:numPr>
        <w:shd w:val="clear" w:color="auto" w:fill="FFFFFF"/>
        <w:tabs>
          <w:tab w:val="left" w:pos="643"/>
        </w:tabs>
        <w:spacing w:after="0" w:line="400" w:lineRule="exact"/>
        <w:jc w:val="both"/>
        <w:rPr>
          <w:rFonts w:ascii="Times New Roman" w:hAnsi="Times New Roman"/>
          <w:sz w:val="28"/>
          <w:szCs w:val="28"/>
        </w:rPr>
      </w:pPr>
      <w:r w:rsidRPr="0056126F">
        <w:rPr>
          <w:rFonts w:ascii="Times New Roman" w:hAnsi="Times New Roman"/>
          <w:sz w:val="28"/>
          <w:szCs w:val="28"/>
        </w:rPr>
        <w:t>учет интересов ребенка;</w:t>
      </w:r>
    </w:p>
    <w:p w:rsidR="0056126F" w:rsidRPr="0056126F" w:rsidRDefault="0056126F" w:rsidP="006D3834">
      <w:pPr>
        <w:numPr>
          <w:ilvl w:val="0"/>
          <w:numId w:val="11"/>
        </w:numPr>
        <w:shd w:val="clear" w:color="auto" w:fill="FFFFFF"/>
        <w:tabs>
          <w:tab w:val="left" w:pos="643"/>
        </w:tabs>
        <w:spacing w:after="0" w:line="400" w:lineRule="exact"/>
        <w:jc w:val="both"/>
        <w:rPr>
          <w:rFonts w:ascii="Times New Roman" w:hAnsi="Times New Roman"/>
          <w:sz w:val="28"/>
          <w:szCs w:val="28"/>
        </w:rPr>
      </w:pPr>
      <w:r w:rsidRPr="0056126F">
        <w:rPr>
          <w:rFonts w:ascii="Times New Roman" w:hAnsi="Times New Roman"/>
          <w:sz w:val="28"/>
          <w:szCs w:val="28"/>
        </w:rPr>
        <w:t>деятельность без принуждения;</w:t>
      </w:r>
    </w:p>
    <w:p w:rsidR="0056126F" w:rsidRPr="0056126F" w:rsidRDefault="0056126F" w:rsidP="006D3834">
      <w:pPr>
        <w:numPr>
          <w:ilvl w:val="0"/>
          <w:numId w:val="11"/>
        </w:numPr>
        <w:shd w:val="clear" w:color="auto" w:fill="FFFFFF"/>
        <w:tabs>
          <w:tab w:val="left" w:pos="643"/>
        </w:tabs>
        <w:spacing w:after="0" w:line="400" w:lineRule="exact"/>
        <w:jc w:val="both"/>
        <w:rPr>
          <w:rFonts w:ascii="Times New Roman" w:hAnsi="Times New Roman"/>
          <w:sz w:val="28"/>
          <w:szCs w:val="28"/>
        </w:rPr>
      </w:pPr>
      <w:r w:rsidRPr="0056126F">
        <w:rPr>
          <w:rFonts w:ascii="Times New Roman" w:hAnsi="Times New Roman"/>
          <w:sz w:val="28"/>
          <w:szCs w:val="28"/>
        </w:rPr>
        <w:t>тематика (проблема) из близкого окружения и адекватна возрасту;</w:t>
      </w:r>
    </w:p>
    <w:p w:rsidR="0056126F" w:rsidRPr="0056126F" w:rsidRDefault="0056126F" w:rsidP="006D3834">
      <w:pPr>
        <w:numPr>
          <w:ilvl w:val="0"/>
          <w:numId w:val="11"/>
        </w:numPr>
        <w:shd w:val="clear" w:color="auto" w:fill="FFFFFF"/>
        <w:tabs>
          <w:tab w:val="left" w:pos="643"/>
        </w:tabs>
        <w:spacing w:after="0" w:line="400" w:lineRule="exact"/>
        <w:jc w:val="both"/>
        <w:rPr>
          <w:rFonts w:ascii="Times New Roman" w:hAnsi="Times New Roman"/>
          <w:sz w:val="28"/>
          <w:szCs w:val="28"/>
        </w:rPr>
      </w:pPr>
      <w:r w:rsidRPr="0056126F">
        <w:rPr>
          <w:rFonts w:ascii="Times New Roman" w:hAnsi="Times New Roman"/>
          <w:sz w:val="28"/>
          <w:szCs w:val="28"/>
        </w:rPr>
        <w:t>предоставление самостоятельности и поддержки детской инициативы;</w:t>
      </w:r>
    </w:p>
    <w:p w:rsidR="0056126F" w:rsidRPr="0056126F" w:rsidRDefault="0056126F" w:rsidP="006D3834">
      <w:pPr>
        <w:numPr>
          <w:ilvl w:val="0"/>
          <w:numId w:val="11"/>
        </w:numPr>
        <w:shd w:val="clear" w:color="auto" w:fill="FFFFFF"/>
        <w:tabs>
          <w:tab w:val="left" w:pos="643"/>
        </w:tabs>
        <w:spacing w:after="0" w:line="400" w:lineRule="exact"/>
        <w:jc w:val="both"/>
        <w:rPr>
          <w:rFonts w:ascii="Times New Roman" w:hAnsi="Times New Roman"/>
          <w:sz w:val="28"/>
          <w:szCs w:val="28"/>
        </w:rPr>
      </w:pPr>
      <w:r w:rsidRPr="0056126F">
        <w:rPr>
          <w:rFonts w:ascii="Times New Roman" w:hAnsi="Times New Roman"/>
          <w:sz w:val="28"/>
          <w:szCs w:val="28"/>
        </w:rPr>
        <w:t xml:space="preserve">совместное </w:t>
      </w:r>
      <w:proofErr w:type="gramStart"/>
      <w:r w:rsidRPr="0056126F">
        <w:rPr>
          <w:rFonts w:ascii="Times New Roman" w:hAnsi="Times New Roman"/>
          <w:sz w:val="28"/>
          <w:szCs w:val="28"/>
        </w:rPr>
        <w:t>со</w:t>
      </w:r>
      <w:proofErr w:type="gramEnd"/>
      <w:r w:rsidRPr="0056126F">
        <w:rPr>
          <w:rFonts w:ascii="Times New Roman" w:hAnsi="Times New Roman"/>
          <w:sz w:val="28"/>
          <w:szCs w:val="28"/>
        </w:rPr>
        <w:t xml:space="preserve"> взрослым поэтапное достижение цели. </w:t>
      </w:r>
    </w:p>
    <w:p w:rsidR="0056126F" w:rsidRPr="0056126F" w:rsidRDefault="0056126F" w:rsidP="00EC7088">
      <w:pPr>
        <w:shd w:val="clear" w:color="auto" w:fill="FFFFFF"/>
        <w:spacing w:after="0" w:line="400" w:lineRule="exact"/>
        <w:ind w:firstLine="708"/>
        <w:jc w:val="both"/>
        <w:rPr>
          <w:rFonts w:ascii="Times New Roman" w:hAnsi="Times New Roman"/>
          <w:sz w:val="28"/>
          <w:szCs w:val="28"/>
        </w:rPr>
      </w:pPr>
      <w:r w:rsidRPr="0056126F">
        <w:rPr>
          <w:rFonts w:ascii="Times New Roman" w:hAnsi="Times New Roman"/>
          <w:sz w:val="28"/>
          <w:szCs w:val="28"/>
        </w:rPr>
        <w:t>В программе первого класса преобладает проектная деятельность груп</w:t>
      </w:r>
      <w:r w:rsidRPr="0056126F">
        <w:rPr>
          <w:rFonts w:ascii="Times New Roman" w:hAnsi="Times New Roman"/>
          <w:sz w:val="28"/>
          <w:szCs w:val="28"/>
        </w:rPr>
        <w:softHyphen/>
        <w:t>пового характера, что способствует формированию у уча</w:t>
      </w:r>
      <w:r w:rsidRPr="0056126F">
        <w:rPr>
          <w:rFonts w:ascii="Times New Roman" w:hAnsi="Times New Roman"/>
          <w:sz w:val="28"/>
          <w:szCs w:val="28"/>
        </w:rPr>
        <w:softHyphen/>
        <w:t>щихся коммуникативных умений (умение распреде</w:t>
      </w:r>
      <w:r w:rsidRPr="0056126F">
        <w:rPr>
          <w:rFonts w:ascii="Times New Roman" w:hAnsi="Times New Roman"/>
          <w:sz w:val="28"/>
          <w:szCs w:val="28"/>
        </w:rPr>
        <w:softHyphen/>
        <w:t xml:space="preserve">лять обязанности в группе, аргументировать свою точку зрения, участвовать в дискуссии и т.д.), что особенно важно на стадии формирования коллектива первоклассников. </w:t>
      </w:r>
    </w:p>
    <w:p w:rsidR="0056126F" w:rsidRPr="0056126F" w:rsidRDefault="0056126F" w:rsidP="00EC7088">
      <w:pPr>
        <w:shd w:val="clear" w:color="auto" w:fill="FFFFFF"/>
        <w:spacing w:after="0" w:line="400" w:lineRule="exact"/>
        <w:ind w:firstLine="708"/>
        <w:jc w:val="both"/>
        <w:rPr>
          <w:rFonts w:ascii="Times New Roman" w:hAnsi="Times New Roman"/>
          <w:sz w:val="28"/>
          <w:szCs w:val="28"/>
        </w:rPr>
      </w:pPr>
      <w:r w:rsidRPr="0056126F">
        <w:rPr>
          <w:rFonts w:ascii="Times New Roman" w:hAnsi="Times New Roman"/>
          <w:sz w:val="28"/>
          <w:szCs w:val="28"/>
        </w:rPr>
        <w:t>Проектная деятельность предусматривает работу с различными источниками информации, что обеспечивает формирование информационной компетентности, связанной с поиском, анализом, оценкой информации. В содержании проектной деятельности заложено сотрудничество детей с членами своей семьи и сверстниками.</w:t>
      </w:r>
    </w:p>
    <w:p w:rsidR="0056126F" w:rsidRPr="0056126F" w:rsidRDefault="0056126F" w:rsidP="00EC7088">
      <w:pPr>
        <w:shd w:val="clear" w:color="auto" w:fill="FFFFFF"/>
        <w:spacing w:after="0" w:line="400" w:lineRule="exact"/>
        <w:ind w:firstLine="708"/>
        <w:jc w:val="both"/>
        <w:rPr>
          <w:rFonts w:ascii="Times New Roman" w:hAnsi="Times New Roman"/>
          <w:sz w:val="28"/>
          <w:szCs w:val="28"/>
        </w:rPr>
      </w:pPr>
      <w:r w:rsidRPr="0056126F">
        <w:rPr>
          <w:rFonts w:ascii="Times New Roman" w:hAnsi="Times New Roman"/>
          <w:sz w:val="28"/>
          <w:szCs w:val="28"/>
        </w:rPr>
        <w:t>Программа рассчитана на 33 часа. Продолжительность занятий в 1 классе - 35 минут.</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5. Уровень результатов работы по программе:</w:t>
      </w:r>
    </w:p>
    <w:p w:rsidR="0056126F" w:rsidRPr="0056126F" w:rsidRDefault="0056126F" w:rsidP="00EC7088">
      <w:pPr>
        <w:tabs>
          <w:tab w:val="left" w:pos="8820"/>
        </w:tabs>
        <w:spacing w:after="0" w:line="400" w:lineRule="exact"/>
        <w:ind w:left="357"/>
        <w:jc w:val="center"/>
        <w:rPr>
          <w:rFonts w:ascii="Times New Roman" w:hAnsi="Times New Roman"/>
          <w:b/>
          <w:sz w:val="28"/>
          <w:szCs w:val="28"/>
        </w:rPr>
      </w:pPr>
      <w:r w:rsidRPr="0056126F">
        <w:rPr>
          <w:rFonts w:ascii="Times New Roman" w:hAnsi="Times New Roman"/>
          <w:b/>
          <w:sz w:val="28"/>
          <w:szCs w:val="28"/>
        </w:rPr>
        <w:t>Предполагаемые результаты реализации программы</w:t>
      </w:r>
      <w:r w:rsidR="003B5AD3">
        <w:rPr>
          <w:rFonts w:ascii="Times New Roman" w:hAnsi="Times New Roman"/>
          <w:b/>
          <w:sz w:val="28"/>
          <w:szCs w:val="28"/>
        </w:rPr>
        <w:br/>
      </w:r>
      <w:r w:rsidRPr="0056126F">
        <w:rPr>
          <w:rFonts w:ascii="Times New Roman" w:hAnsi="Times New Roman"/>
          <w:b/>
          <w:sz w:val="28"/>
          <w:szCs w:val="28"/>
        </w:rPr>
        <w:t xml:space="preserve"> за курс начальной школы</w:t>
      </w:r>
    </w:p>
    <w:p w:rsidR="0056126F" w:rsidRPr="0056126F" w:rsidRDefault="0056126F" w:rsidP="006D3834">
      <w:pPr>
        <w:numPr>
          <w:ilvl w:val="0"/>
          <w:numId w:val="9"/>
        </w:numPr>
        <w:tabs>
          <w:tab w:val="clear" w:pos="1068"/>
          <w:tab w:val="num" w:pos="360"/>
        </w:tabs>
        <w:spacing w:after="0" w:line="400" w:lineRule="exact"/>
        <w:ind w:left="360" w:hanging="360"/>
        <w:jc w:val="both"/>
        <w:rPr>
          <w:rFonts w:ascii="Times New Roman" w:hAnsi="Times New Roman"/>
          <w:sz w:val="28"/>
          <w:szCs w:val="28"/>
        </w:rPr>
      </w:pPr>
      <w:r w:rsidRPr="0056126F">
        <w:rPr>
          <w:rFonts w:ascii="Times New Roman" w:hAnsi="Times New Roman"/>
          <w:b/>
          <w:sz w:val="28"/>
          <w:szCs w:val="28"/>
        </w:rPr>
        <w:t xml:space="preserve">Результаты первого уровня (приобретение школьником социальных знаний, понимания социальной реальности и повседневной жизни): </w:t>
      </w:r>
      <w:r w:rsidRPr="0056126F">
        <w:rPr>
          <w:rFonts w:ascii="Times New Roman" w:hAnsi="Times New Roman"/>
          <w:sz w:val="28"/>
          <w:szCs w:val="28"/>
        </w:rPr>
        <w:t>приобретение учащимися знаний о принятых в обществе нормах поведения и общения; о правилах групповой работы: об основе разработки социальных проектов и организации коллективной творческой деятельности; о способах самостоятельного поиска, нахождения и обработки информации; о правилах проведения исследования.</w:t>
      </w:r>
    </w:p>
    <w:p w:rsidR="0056126F" w:rsidRPr="0056126F" w:rsidRDefault="0056126F" w:rsidP="006D3834">
      <w:pPr>
        <w:numPr>
          <w:ilvl w:val="0"/>
          <w:numId w:val="9"/>
        </w:numPr>
        <w:tabs>
          <w:tab w:val="clear" w:pos="1068"/>
          <w:tab w:val="num" w:pos="360"/>
        </w:tabs>
        <w:spacing w:after="0" w:line="400" w:lineRule="exact"/>
        <w:ind w:left="360" w:hanging="360"/>
        <w:jc w:val="both"/>
        <w:rPr>
          <w:rFonts w:ascii="Times New Roman" w:hAnsi="Times New Roman"/>
          <w:sz w:val="28"/>
          <w:szCs w:val="28"/>
        </w:rPr>
      </w:pPr>
      <w:r w:rsidRPr="0056126F">
        <w:rPr>
          <w:rFonts w:ascii="Times New Roman" w:hAnsi="Times New Roman"/>
          <w:b/>
          <w:sz w:val="28"/>
          <w:szCs w:val="28"/>
        </w:rPr>
        <w:lastRenderedPageBreak/>
        <w:t>Результаты второго уровня (формирование позитивного отношения школьника к базовым ценностям нашего общества и к социальной реальности в целом):</w:t>
      </w:r>
      <w:r w:rsidRPr="0056126F">
        <w:rPr>
          <w:rFonts w:ascii="Times New Roman" w:hAnsi="Times New Roman"/>
          <w:sz w:val="28"/>
          <w:szCs w:val="28"/>
        </w:rPr>
        <w:t xml:space="preserve"> развитие ценностных отношений учащихся к школе, окружающим людям, к природе и культуре, труду, знаниям, своему здоровью.</w:t>
      </w:r>
    </w:p>
    <w:p w:rsidR="0056126F" w:rsidRPr="0056126F" w:rsidRDefault="0056126F" w:rsidP="006D3834">
      <w:pPr>
        <w:numPr>
          <w:ilvl w:val="0"/>
          <w:numId w:val="9"/>
        </w:numPr>
        <w:tabs>
          <w:tab w:val="clear" w:pos="1068"/>
          <w:tab w:val="num" w:pos="360"/>
        </w:tabs>
        <w:spacing w:after="0" w:line="400" w:lineRule="exact"/>
        <w:ind w:left="360" w:hanging="360"/>
        <w:jc w:val="both"/>
        <w:rPr>
          <w:rFonts w:ascii="Times New Roman" w:hAnsi="Times New Roman"/>
          <w:sz w:val="28"/>
          <w:szCs w:val="28"/>
        </w:rPr>
      </w:pPr>
      <w:r w:rsidRPr="0056126F">
        <w:rPr>
          <w:rFonts w:ascii="Times New Roman" w:hAnsi="Times New Roman"/>
          <w:b/>
          <w:sz w:val="28"/>
          <w:szCs w:val="28"/>
        </w:rPr>
        <w:t>Результаты третьего уровня (приобретение школьником опыта самостоятельного социального действия):</w:t>
      </w:r>
      <w:r w:rsidRPr="0056126F">
        <w:rPr>
          <w:rFonts w:ascii="Times New Roman" w:hAnsi="Times New Roman"/>
          <w:sz w:val="28"/>
          <w:szCs w:val="28"/>
        </w:rPr>
        <w:t xml:space="preserve"> ученики получат возможность приобрести начальный опыт исследовательской деятельности; опыт публичного выступления; опыт участия в совместной деятельности с другими детьми.</w:t>
      </w:r>
    </w:p>
    <w:p w:rsidR="0056126F" w:rsidRPr="0056126F" w:rsidRDefault="0056126F" w:rsidP="00EC7088">
      <w:pPr>
        <w:tabs>
          <w:tab w:val="left" w:pos="0"/>
        </w:tabs>
        <w:spacing w:after="0" w:line="400" w:lineRule="exact"/>
        <w:jc w:val="center"/>
        <w:rPr>
          <w:rFonts w:ascii="Times New Roman" w:hAnsi="Times New Roman"/>
          <w:b/>
          <w:bCs/>
          <w:sz w:val="28"/>
          <w:szCs w:val="28"/>
        </w:rPr>
      </w:pPr>
      <w:r w:rsidRPr="0056126F">
        <w:rPr>
          <w:rFonts w:ascii="Times New Roman" w:hAnsi="Times New Roman"/>
          <w:b/>
          <w:bCs/>
          <w:sz w:val="28"/>
          <w:szCs w:val="28"/>
        </w:rPr>
        <w:t>Ожидаемые результаты:</w:t>
      </w:r>
    </w:p>
    <w:p w:rsidR="0056126F" w:rsidRPr="0056126F" w:rsidRDefault="0056126F" w:rsidP="00EC7088">
      <w:pPr>
        <w:tabs>
          <w:tab w:val="left" w:pos="426"/>
        </w:tabs>
        <w:spacing w:after="0" w:line="400" w:lineRule="exact"/>
        <w:jc w:val="both"/>
        <w:rPr>
          <w:rFonts w:ascii="Times New Roman" w:hAnsi="Times New Roman"/>
          <w:sz w:val="28"/>
          <w:szCs w:val="28"/>
        </w:rPr>
      </w:pPr>
      <w:r w:rsidRPr="0056126F">
        <w:rPr>
          <w:rFonts w:ascii="Times New Roman" w:hAnsi="Times New Roman"/>
          <w:sz w:val="28"/>
          <w:szCs w:val="28"/>
        </w:rPr>
        <w:t>В результате освоения программы учащиеся овладеют следующими универсальными учебными действиями на соответствующем возрасту уровне:</w:t>
      </w:r>
    </w:p>
    <w:p w:rsidR="0056126F" w:rsidRPr="0056126F" w:rsidRDefault="0056126F" w:rsidP="00EC7088">
      <w:pPr>
        <w:spacing w:after="0" w:line="400" w:lineRule="exact"/>
        <w:jc w:val="both"/>
        <w:rPr>
          <w:rFonts w:ascii="Times New Roman" w:hAnsi="Times New Roman"/>
          <w:b/>
          <w:bCs/>
          <w:i/>
          <w:iCs/>
          <w:sz w:val="28"/>
          <w:szCs w:val="28"/>
        </w:rPr>
      </w:pPr>
      <w:r w:rsidRPr="0056126F">
        <w:rPr>
          <w:rFonts w:ascii="Times New Roman" w:hAnsi="Times New Roman"/>
          <w:b/>
          <w:bCs/>
          <w:i/>
          <w:iCs/>
          <w:sz w:val="28"/>
          <w:szCs w:val="28"/>
        </w:rPr>
        <w:t>«Регулятивные универсальные учебные действия»</w:t>
      </w:r>
    </w:p>
    <w:p w:rsidR="0056126F" w:rsidRPr="0056126F" w:rsidRDefault="0056126F" w:rsidP="006D3834">
      <w:pPr>
        <w:numPr>
          <w:ilvl w:val="0"/>
          <w:numId w:val="8"/>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способность принимать учебную цель и задачу;</w:t>
      </w:r>
    </w:p>
    <w:p w:rsidR="0056126F" w:rsidRPr="0056126F" w:rsidRDefault="0056126F" w:rsidP="006D3834">
      <w:pPr>
        <w:widowControl w:val="0"/>
        <w:numPr>
          <w:ilvl w:val="0"/>
          <w:numId w:val="8"/>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планировать свое действие в соответствии с поставленной задачей и условиями ее реализации;</w:t>
      </w:r>
    </w:p>
    <w:p w:rsidR="0056126F" w:rsidRPr="0056126F" w:rsidRDefault="0056126F" w:rsidP="006D3834">
      <w:pPr>
        <w:widowControl w:val="0"/>
        <w:numPr>
          <w:ilvl w:val="0"/>
          <w:numId w:val="8"/>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адекватно воспринимать оценку учителя;</w:t>
      </w:r>
    </w:p>
    <w:p w:rsidR="0056126F" w:rsidRPr="0056126F" w:rsidRDefault="0056126F" w:rsidP="006D3834">
      <w:pPr>
        <w:numPr>
          <w:ilvl w:val="0"/>
          <w:numId w:val="8"/>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 проявлять познавательную инициативу в учебном сотрудничестве;</w:t>
      </w:r>
    </w:p>
    <w:p w:rsidR="0056126F" w:rsidRPr="0056126F" w:rsidRDefault="0056126F" w:rsidP="006D3834">
      <w:pPr>
        <w:numPr>
          <w:ilvl w:val="0"/>
          <w:numId w:val="8"/>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контролировать и оценивать свои действия. </w:t>
      </w:r>
    </w:p>
    <w:p w:rsidR="0056126F" w:rsidRPr="0056126F" w:rsidRDefault="0056126F" w:rsidP="00EC7088">
      <w:pPr>
        <w:spacing w:after="0" w:line="400" w:lineRule="exact"/>
        <w:jc w:val="both"/>
        <w:rPr>
          <w:rFonts w:ascii="Times New Roman" w:hAnsi="Times New Roman"/>
          <w:b/>
          <w:bCs/>
          <w:i/>
          <w:iCs/>
          <w:sz w:val="28"/>
          <w:szCs w:val="28"/>
        </w:rPr>
      </w:pPr>
      <w:r w:rsidRPr="0056126F">
        <w:rPr>
          <w:rFonts w:ascii="Times New Roman" w:hAnsi="Times New Roman"/>
          <w:b/>
          <w:bCs/>
          <w:i/>
          <w:iCs/>
          <w:sz w:val="28"/>
          <w:szCs w:val="28"/>
        </w:rPr>
        <w:t>«Личностные универсальные учебные действия»</w:t>
      </w:r>
    </w:p>
    <w:p w:rsidR="0056126F" w:rsidRPr="0056126F" w:rsidRDefault="0056126F" w:rsidP="006D3834">
      <w:pPr>
        <w:numPr>
          <w:ilvl w:val="0"/>
          <w:numId w:val="8"/>
        </w:numPr>
        <w:tabs>
          <w:tab w:val="left" w:pos="36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мотивация деятельности; </w:t>
      </w:r>
    </w:p>
    <w:p w:rsidR="0056126F" w:rsidRPr="0056126F" w:rsidRDefault="0056126F" w:rsidP="006D3834">
      <w:pPr>
        <w:widowControl w:val="0"/>
        <w:numPr>
          <w:ilvl w:val="0"/>
          <w:numId w:val="8"/>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ориентация на понимание причин успеха в проектной деятельности;</w:t>
      </w:r>
    </w:p>
    <w:p w:rsidR="0056126F" w:rsidRPr="0056126F" w:rsidRDefault="0056126F" w:rsidP="006D3834">
      <w:pPr>
        <w:widowControl w:val="0"/>
        <w:numPr>
          <w:ilvl w:val="0"/>
          <w:numId w:val="8"/>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самооценка на основе критерия успешности деятельности.</w:t>
      </w:r>
    </w:p>
    <w:p w:rsidR="0056126F" w:rsidRPr="0056126F" w:rsidRDefault="0056126F" w:rsidP="00EC7088">
      <w:pPr>
        <w:spacing w:after="0" w:line="400" w:lineRule="exact"/>
        <w:jc w:val="both"/>
        <w:rPr>
          <w:rFonts w:ascii="Times New Roman" w:hAnsi="Times New Roman"/>
          <w:b/>
          <w:bCs/>
          <w:i/>
          <w:iCs/>
          <w:sz w:val="28"/>
          <w:szCs w:val="28"/>
        </w:rPr>
      </w:pPr>
      <w:r w:rsidRPr="0056126F">
        <w:rPr>
          <w:rFonts w:ascii="Times New Roman" w:hAnsi="Times New Roman"/>
          <w:b/>
          <w:bCs/>
          <w:i/>
          <w:iCs/>
          <w:sz w:val="28"/>
          <w:szCs w:val="28"/>
        </w:rPr>
        <w:t>«Познавательные универсальные учебные действия»</w:t>
      </w:r>
    </w:p>
    <w:p w:rsidR="0056126F" w:rsidRPr="0056126F" w:rsidRDefault="0056126F" w:rsidP="006D3834">
      <w:pPr>
        <w:widowControl w:val="0"/>
        <w:numPr>
          <w:ilvl w:val="0"/>
          <w:numId w:val="7"/>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поиск информации для выполнения проектных заданий с использованием различных источников;</w:t>
      </w:r>
    </w:p>
    <w:p w:rsidR="0056126F" w:rsidRPr="0056126F" w:rsidRDefault="0056126F" w:rsidP="006D3834">
      <w:pPr>
        <w:widowControl w:val="0"/>
        <w:numPr>
          <w:ilvl w:val="0"/>
          <w:numId w:val="7"/>
        </w:numPr>
        <w:shd w:val="clear" w:color="auto" w:fill="FFFFFF"/>
        <w:tabs>
          <w:tab w:val="left" w:pos="562"/>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выделение главного в собранном материале;</w:t>
      </w:r>
    </w:p>
    <w:p w:rsidR="0056126F" w:rsidRPr="0056126F" w:rsidRDefault="0056126F" w:rsidP="006D3834">
      <w:pPr>
        <w:widowControl w:val="0"/>
        <w:numPr>
          <w:ilvl w:val="0"/>
          <w:numId w:val="7"/>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строить речевое высказывание в устной форме;</w:t>
      </w:r>
    </w:p>
    <w:p w:rsidR="0056126F" w:rsidRPr="0056126F" w:rsidRDefault="0056126F" w:rsidP="006D3834">
      <w:pPr>
        <w:widowControl w:val="0"/>
        <w:numPr>
          <w:ilvl w:val="0"/>
          <w:numId w:val="7"/>
        </w:numPr>
        <w:tabs>
          <w:tab w:val="left" w:pos="336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структурировать информацию в соответствии с темой исследования.</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b/>
          <w:bCs/>
          <w:i/>
          <w:iCs/>
          <w:sz w:val="28"/>
          <w:szCs w:val="28"/>
        </w:rPr>
        <w:t>«Коммуникативные универсальные учебные действия»</w:t>
      </w:r>
      <w:r w:rsidRPr="0056126F">
        <w:rPr>
          <w:rFonts w:ascii="Times New Roman" w:hAnsi="Times New Roman"/>
          <w:sz w:val="28"/>
          <w:szCs w:val="28"/>
        </w:rPr>
        <w:t xml:space="preserve"> </w:t>
      </w:r>
    </w:p>
    <w:p w:rsidR="0056126F" w:rsidRPr="0056126F" w:rsidRDefault="0056126F" w:rsidP="006D3834">
      <w:pPr>
        <w:numPr>
          <w:ilvl w:val="0"/>
          <w:numId w:val="7"/>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lastRenderedPageBreak/>
        <w:t>учитывать позицию собеседника;</w:t>
      </w:r>
    </w:p>
    <w:p w:rsidR="0056126F" w:rsidRPr="0056126F" w:rsidRDefault="0056126F" w:rsidP="006D3834">
      <w:pPr>
        <w:widowControl w:val="0"/>
        <w:numPr>
          <w:ilvl w:val="0"/>
          <w:numId w:val="7"/>
        </w:num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осуществлять сотрудничество с учителем и сверстниками при работе в коллективе, группе; </w:t>
      </w:r>
    </w:p>
    <w:p w:rsidR="0056126F" w:rsidRPr="0056126F" w:rsidRDefault="0056126F" w:rsidP="006D3834">
      <w:pPr>
        <w:widowControl w:val="0"/>
        <w:numPr>
          <w:ilvl w:val="0"/>
          <w:numId w:val="7"/>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формулировать собственное мнение;</w:t>
      </w:r>
    </w:p>
    <w:p w:rsidR="0056126F" w:rsidRPr="0056126F" w:rsidRDefault="0056126F" w:rsidP="006D3834">
      <w:pPr>
        <w:widowControl w:val="0"/>
        <w:numPr>
          <w:ilvl w:val="0"/>
          <w:numId w:val="7"/>
        </w:numPr>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задавать вопросы;</w:t>
      </w:r>
    </w:p>
    <w:p w:rsidR="0056126F" w:rsidRPr="0056126F" w:rsidRDefault="0056126F" w:rsidP="006D3834">
      <w:pPr>
        <w:widowControl w:val="0"/>
        <w:numPr>
          <w:ilvl w:val="0"/>
          <w:numId w:val="7"/>
        </w:numPr>
        <w:tabs>
          <w:tab w:val="left" w:pos="336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адекватно использовать речевые средства для решения коммуникативных задач; </w:t>
      </w:r>
    </w:p>
    <w:p w:rsidR="0056126F" w:rsidRPr="0056126F" w:rsidRDefault="0056126F" w:rsidP="006D3834">
      <w:pPr>
        <w:widowControl w:val="0"/>
        <w:numPr>
          <w:ilvl w:val="0"/>
          <w:numId w:val="7"/>
        </w:numPr>
        <w:tabs>
          <w:tab w:val="left" w:pos="336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строить небольшое монологическое высказывание;</w:t>
      </w:r>
    </w:p>
    <w:p w:rsidR="0056126F" w:rsidRPr="0056126F" w:rsidRDefault="0056126F" w:rsidP="006D3834">
      <w:pPr>
        <w:widowControl w:val="0"/>
        <w:numPr>
          <w:ilvl w:val="0"/>
          <w:numId w:val="7"/>
        </w:numPr>
        <w:shd w:val="clear" w:color="auto" w:fill="FFFFFF"/>
        <w:tabs>
          <w:tab w:val="left" w:pos="0"/>
        </w:tabs>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презентовать свою работу доступными возрасту способами.</w:t>
      </w:r>
    </w:p>
    <w:p w:rsidR="0056126F" w:rsidRPr="0056126F" w:rsidRDefault="0056126F" w:rsidP="00EC7088">
      <w:pPr>
        <w:shd w:val="clear" w:color="auto" w:fill="FFFFFF"/>
        <w:spacing w:after="0" w:line="400" w:lineRule="exact"/>
        <w:jc w:val="both"/>
        <w:rPr>
          <w:rFonts w:ascii="Times New Roman" w:hAnsi="Times New Roman"/>
          <w:sz w:val="28"/>
          <w:szCs w:val="28"/>
        </w:rPr>
      </w:pPr>
      <w:r w:rsidRPr="0056126F">
        <w:rPr>
          <w:rFonts w:ascii="Times New Roman" w:hAnsi="Times New Roman"/>
          <w:b/>
          <w:sz w:val="28"/>
          <w:szCs w:val="28"/>
        </w:rPr>
        <w:t>6. Система отслеживания и оценивания результатов освоения программы</w:t>
      </w:r>
      <w:r w:rsidRPr="0056126F">
        <w:rPr>
          <w:rFonts w:ascii="Times New Roman" w:hAnsi="Times New Roman"/>
          <w:sz w:val="28"/>
          <w:szCs w:val="28"/>
        </w:rPr>
        <w:t xml:space="preserve"> </w:t>
      </w:r>
    </w:p>
    <w:p w:rsidR="0056126F" w:rsidRPr="0056126F" w:rsidRDefault="0056126F" w:rsidP="00EC7088">
      <w:pPr>
        <w:shd w:val="clear" w:color="auto" w:fill="FFFFFF"/>
        <w:spacing w:after="0" w:line="400" w:lineRule="exact"/>
        <w:ind w:firstLine="900"/>
        <w:jc w:val="both"/>
        <w:rPr>
          <w:rFonts w:ascii="Times New Roman" w:hAnsi="Times New Roman"/>
          <w:sz w:val="28"/>
          <w:szCs w:val="28"/>
        </w:rPr>
      </w:pPr>
      <w:r w:rsidRPr="0056126F">
        <w:rPr>
          <w:rFonts w:ascii="Times New Roman" w:hAnsi="Times New Roman"/>
          <w:sz w:val="28"/>
          <w:szCs w:val="28"/>
        </w:rPr>
        <w:t>При организации проектной деятельности ведущим образовательным результатом является способность ученика действовать самостоятельно, инициативно и ответственно при решении учебно-практических задач. В начальной школе учебно-практическая самостоятельность состоит в высоком уровне овладения способами действий. (К.Н. Поливанова).</w:t>
      </w:r>
    </w:p>
    <w:p w:rsidR="0056126F" w:rsidRPr="0056126F" w:rsidRDefault="0056126F" w:rsidP="00EC7088">
      <w:pPr>
        <w:shd w:val="clear" w:color="auto" w:fill="FFFFFF"/>
        <w:spacing w:after="0" w:line="400" w:lineRule="exact"/>
        <w:ind w:firstLine="900"/>
        <w:jc w:val="both"/>
        <w:rPr>
          <w:rFonts w:ascii="Times New Roman" w:hAnsi="Times New Roman"/>
          <w:sz w:val="28"/>
          <w:szCs w:val="28"/>
        </w:rPr>
      </w:pPr>
      <w:r w:rsidRPr="0056126F">
        <w:rPr>
          <w:rFonts w:ascii="Times New Roman" w:hAnsi="Times New Roman"/>
          <w:sz w:val="28"/>
          <w:szCs w:val="28"/>
        </w:rPr>
        <w:t xml:space="preserve">Для оценивания результатов проектной деятельности используется </w:t>
      </w:r>
      <w:proofErr w:type="spellStart"/>
      <w:r w:rsidRPr="0056126F">
        <w:rPr>
          <w:rFonts w:ascii="Times New Roman" w:hAnsi="Times New Roman"/>
          <w:sz w:val="28"/>
          <w:szCs w:val="28"/>
        </w:rPr>
        <w:t>критериальный</w:t>
      </w:r>
      <w:proofErr w:type="spellEnd"/>
      <w:r w:rsidRPr="0056126F">
        <w:rPr>
          <w:rFonts w:ascii="Times New Roman" w:hAnsi="Times New Roman"/>
          <w:sz w:val="28"/>
          <w:szCs w:val="28"/>
        </w:rPr>
        <w:t xml:space="preserve"> подход. К определению критериев оценки привлекаются учащиеся. По результатам выполнения проекта и на промежуточных этапах целесообразно использовать элементы самооценки учащимися процесса и результата деятельности.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b/>
          <w:sz w:val="28"/>
          <w:szCs w:val="28"/>
        </w:rPr>
        <w:t xml:space="preserve">Формы контроля: </w:t>
      </w:r>
      <w:r w:rsidRPr="0056126F">
        <w:rPr>
          <w:rFonts w:ascii="Times New Roman" w:hAnsi="Times New Roman"/>
          <w:sz w:val="28"/>
          <w:szCs w:val="28"/>
        </w:rPr>
        <w:t>защита выполненных проектов, конкурсы выполненных работ.</w:t>
      </w:r>
    </w:p>
    <w:p w:rsidR="0056126F" w:rsidRPr="0056126F" w:rsidRDefault="0056126F" w:rsidP="00EC7088">
      <w:pPr>
        <w:spacing w:after="0" w:line="400" w:lineRule="exact"/>
        <w:jc w:val="both"/>
        <w:rPr>
          <w:rFonts w:ascii="Times New Roman" w:hAnsi="Times New Roman"/>
          <w:b/>
          <w:bCs/>
          <w:sz w:val="28"/>
          <w:szCs w:val="28"/>
        </w:rPr>
      </w:pPr>
      <w:r w:rsidRPr="0056126F">
        <w:rPr>
          <w:rFonts w:ascii="Times New Roman" w:hAnsi="Times New Roman"/>
          <w:b/>
          <w:sz w:val="28"/>
          <w:szCs w:val="28"/>
        </w:rPr>
        <w:t xml:space="preserve">Возможные результаты </w:t>
      </w:r>
      <w:r w:rsidRPr="0056126F">
        <w:rPr>
          <w:rFonts w:ascii="Times New Roman" w:hAnsi="Times New Roman"/>
          <w:b/>
          <w:bCs/>
          <w:sz w:val="28"/>
          <w:szCs w:val="28"/>
        </w:rPr>
        <w:t>проектной деятельности младших школьников:</w:t>
      </w:r>
    </w:p>
    <w:p w:rsidR="0056126F" w:rsidRPr="0056126F" w:rsidRDefault="0056126F" w:rsidP="006D3834">
      <w:pPr>
        <w:numPr>
          <w:ilvl w:val="0"/>
          <w:numId w:val="3"/>
        </w:numPr>
        <w:spacing w:after="0" w:line="400" w:lineRule="exact"/>
        <w:ind w:left="714" w:hanging="357"/>
        <w:rPr>
          <w:rFonts w:ascii="Times New Roman" w:hAnsi="Times New Roman"/>
          <w:bCs/>
          <w:sz w:val="28"/>
          <w:szCs w:val="28"/>
        </w:rPr>
      </w:pPr>
      <w:r w:rsidRPr="0056126F">
        <w:rPr>
          <w:rFonts w:ascii="Times New Roman" w:hAnsi="Times New Roman"/>
          <w:bCs/>
          <w:sz w:val="28"/>
          <w:szCs w:val="28"/>
        </w:rPr>
        <w:t xml:space="preserve">альбом, буклет, журнал, книжка-раскладушка, стенгазета, плакат, </w:t>
      </w:r>
    </w:p>
    <w:p w:rsidR="0056126F" w:rsidRPr="0056126F" w:rsidRDefault="0056126F" w:rsidP="006D3834">
      <w:pPr>
        <w:numPr>
          <w:ilvl w:val="0"/>
          <w:numId w:val="3"/>
        </w:numPr>
        <w:spacing w:after="0" w:line="400" w:lineRule="exact"/>
        <w:ind w:left="714" w:hanging="357"/>
        <w:rPr>
          <w:rFonts w:ascii="Times New Roman" w:hAnsi="Times New Roman"/>
          <w:bCs/>
          <w:sz w:val="28"/>
          <w:szCs w:val="28"/>
        </w:rPr>
      </w:pPr>
      <w:r w:rsidRPr="0056126F">
        <w:rPr>
          <w:rFonts w:ascii="Times New Roman" w:hAnsi="Times New Roman"/>
          <w:bCs/>
          <w:sz w:val="28"/>
          <w:szCs w:val="28"/>
        </w:rPr>
        <w:t xml:space="preserve">гербарий, макет, модель, наглядные пособия, </w:t>
      </w:r>
    </w:p>
    <w:p w:rsidR="0056126F" w:rsidRPr="0056126F" w:rsidRDefault="0056126F" w:rsidP="006D3834">
      <w:pPr>
        <w:numPr>
          <w:ilvl w:val="0"/>
          <w:numId w:val="3"/>
        </w:numPr>
        <w:spacing w:after="0" w:line="400" w:lineRule="exact"/>
        <w:ind w:left="714" w:hanging="357"/>
        <w:rPr>
          <w:rFonts w:ascii="Times New Roman" w:hAnsi="Times New Roman"/>
          <w:bCs/>
          <w:sz w:val="28"/>
          <w:szCs w:val="28"/>
        </w:rPr>
      </w:pPr>
      <w:r w:rsidRPr="0056126F">
        <w:rPr>
          <w:rFonts w:ascii="Times New Roman" w:hAnsi="Times New Roman"/>
          <w:bCs/>
          <w:sz w:val="28"/>
          <w:szCs w:val="28"/>
        </w:rPr>
        <w:t>иллюстрации, поделка, коллекция, костюм,</w:t>
      </w:r>
    </w:p>
    <w:p w:rsidR="0056126F" w:rsidRPr="0056126F" w:rsidRDefault="0056126F" w:rsidP="006D3834">
      <w:pPr>
        <w:numPr>
          <w:ilvl w:val="0"/>
          <w:numId w:val="3"/>
        </w:numPr>
        <w:spacing w:after="0" w:line="400" w:lineRule="exact"/>
        <w:ind w:left="714" w:hanging="357"/>
        <w:rPr>
          <w:rFonts w:ascii="Times New Roman" w:hAnsi="Times New Roman"/>
          <w:bCs/>
          <w:sz w:val="28"/>
          <w:szCs w:val="28"/>
        </w:rPr>
      </w:pPr>
      <w:r w:rsidRPr="0056126F">
        <w:rPr>
          <w:rFonts w:ascii="Times New Roman" w:hAnsi="Times New Roman"/>
          <w:bCs/>
          <w:sz w:val="28"/>
          <w:szCs w:val="28"/>
        </w:rPr>
        <w:t xml:space="preserve">музыкальная подборка, сценарий праздника, сказка, </w:t>
      </w:r>
    </w:p>
    <w:p w:rsidR="0056126F" w:rsidRPr="0056126F" w:rsidRDefault="0056126F" w:rsidP="006D3834">
      <w:pPr>
        <w:numPr>
          <w:ilvl w:val="0"/>
          <w:numId w:val="3"/>
        </w:numPr>
        <w:spacing w:after="0" w:line="400" w:lineRule="exact"/>
        <w:ind w:left="714" w:hanging="357"/>
        <w:rPr>
          <w:rFonts w:ascii="Times New Roman" w:hAnsi="Times New Roman"/>
          <w:bCs/>
          <w:sz w:val="28"/>
          <w:szCs w:val="28"/>
        </w:rPr>
      </w:pPr>
      <w:r w:rsidRPr="0056126F">
        <w:rPr>
          <w:rFonts w:ascii="Times New Roman" w:hAnsi="Times New Roman"/>
          <w:bCs/>
          <w:sz w:val="28"/>
          <w:szCs w:val="28"/>
        </w:rPr>
        <w:t>справочник, словарь</w:t>
      </w:r>
    </w:p>
    <w:p w:rsidR="0056126F" w:rsidRPr="0056126F" w:rsidRDefault="0056126F" w:rsidP="006D3834">
      <w:pPr>
        <w:numPr>
          <w:ilvl w:val="0"/>
          <w:numId w:val="3"/>
        </w:numPr>
        <w:spacing w:after="0" w:line="400" w:lineRule="exact"/>
        <w:ind w:left="714" w:hanging="357"/>
        <w:rPr>
          <w:rFonts w:ascii="Times New Roman" w:hAnsi="Times New Roman"/>
          <w:bCs/>
          <w:sz w:val="28"/>
          <w:szCs w:val="28"/>
        </w:rPr>
      </w:pPr>
      <w:r w:rsidRPr="0056126F">
        <w:rPr>
          <w:rFonts w:ascii="Times New Roman" w:hAnsi="Times New Roman"/>
          <w:bCs/>
          <w:sz w:val="28"/>
          <w:szCs w:val="28"/>
        </w:rPr>
        <w:t xml:space="preserve">фотоальбом, фильм, </w:t>
      </w:r>
    </w:p>
    <w:p w:rsidR="0056126F" w:rsidRPr="000F593D" w:rsidRDefault="0056126F" w:rsidP="006D3834">
      <w:pPr>
        <w:numPr>
          <w:ilvl w:val="0"/>
          <w:numId w:val="3"/>
        </w:numPr>
        <w:spacing w:after="0" w:line="400" w:lineRule="exact"/>
        <w:ind w:left="714" w:hanging="357"/>
        <w:rPr>
          <w:rFonts w:ascii="Times New Roman" w:hAnsi="Times New Roman"/>
          <w:sz w:val="28"/>
          <w:szCs w:val="28"/>
        </w:rPr>
      </w:pPr>
      <w:r w:rsidRPr="0056126F">
        <w:rPr>
          <w:rFonts w:ascii="Times New Roman" w:hAnsi="Times New Roman"/>
          <w:bCs/>
          <w:sz w:val="28"/>
          <w:szCs w:val="28"/>
        </w:rPr>
        <w:t>экскурсия.</w:t>
      </w:r>
    </w:p>
    <w:p w:rsidR="000F593D" w:rsidRPr="0056126F" w:rsidRDefault="000F593D" w:rsidP="006D3834">
      <w:pPr>
        <w:numPr>
          <w:ilvl w:val="0"/>
          <w:numId w:val="3"/>
        </w:numPr>
        <w:spacing w:after="0" w:line="400" w:lineRule="exact"/>
        <w:ind w:left="714" w:hanging="357"/>
        <w:rPr>
          <w:rFonts w:ascii="Times New Roman" w:hAnsi="Times New Roman"/>
          <w:sz w:val="28"/>
          <w:szCs w:val="28"/>
        </w:rPr>
      </w:pPr>
    </w:p>
    <w:p w:rsidR="0056126F" w:rsidRPr="0056126F" w:rsidRDefault="0056126F" w:rsidP="009B7491">
      <w:pPr>
        <w:spacing w:before="120" w:after="0" w:line="360" w:lineRule="auto"/>
        <w:jc w:val="center"/>
        <w:rPr>
          <w:rFonts w:ascii="Times New Roman" w:hAnsi="Times New Roman"/>
          <w:b/>
          <w:color w:val="17365D" w:themeColor="text2" w:themeShade="BF"/>
          <w:sz w:val="28"/>
          <w:szCs w:val="28"/>
        </w:rPr>
      </w:pPr>
      <w:r w:rsidRPr="0056126F">
        <w:rPr>
          <w:rFonts w:ascii="Times New Roman" w:hAnsi="Times New Roman"/>
          <w:b/>
          <w:color w:val="17365D" w:themeColor="text2" w:themeShade="BF"/>
          <w:sz w:val="28"/>
          <w:szCs w:val="28"/>
        </w:rPr>
        <w:lastRenderedPageBreak/>
        <w:t>Тематическое планирование (1 класс)</w:t>
      </w:r>
    </w:p>
    <w:p w:rsidR="0056126F" w:rsidRPr="0056126F" w:rsidRDefault="0056126F" w:rsidP="0056126F">
      <w:pPr>
        <w:spacing w:after="0" w:line="360" w:lineRule="auto"/>
        <w:jc w:val="center"/>
        <w:rPr>
          <w:rFonts w:ascii="Times New Roman" w:hAnsi="Times New Roman"/>
          <w:b/>
          <w:color w:val="17365D" w:themeColor="text2" w:themeShade="BF"/>
          <w:sz w:val="28"/>
          <w:szCs w:val="28"/>
        </w:rPr>
      </w:pPr>
      <w:r w:rsidRPr="0056126F">
        <w:rPr>
          <w:rFonts w:ascii="Times New Roman" w:hAnsi="Times New Roman"/>
          <w:b/>
          <w:color w:val="17365D" w:themeColor="text2" w:themeShade="BF"/>
          <w:sz w:val="28"/>
          <w:szCs w:val="28"/>
        </w:rPr>
        <w:t>Всего: 33 часа, 1 час в неделю</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8"/>
        <w:gridCol w:w="1931"/>
        <w:gridCol w:w="4769"/>
        <w:gridCol w:w="2552"/>
      </w:tblGrid>
      <w:tr w:rsidR="0056126F" w:rsidRPr="0056126F" w:rsidTr="003B5AD3">
        <w:trPr>
          <w:tblHeader/>
        </w:trPr>
        <w:tc>
          <w:tcPr>
            <w:tcW w:w="388" w:type="dxa"/>
            <w:shd w:val="clear" w:color="auto" w:fill="auto"/>
            <w:vAlign w:val="center"/>
          </w:tcPr>
          <w:p w:rsidR="0056126F" w:rsidRPr="003B5AD3" w:rsidRDefault="0056126F" w:rsidP="003B5AD3">
            <w:pPr>
              <w:spacing w:after="0" w:line="240" w:lineRule="auto"/>
              <w:jc w:val="center"/>
              <w:rPr>
                <w:rFonts w:ascii="Times New Roman" w:hAnsi="Times New Roman"/>
                <w:b/>
                <w:sz w:val="24"/>
                <w:szCs w:val="24"/>
              </w:rPr>
            </w:pPr>
            <w:r w:rsidRPr="003B5AD3">
              <w:rPr>
                <w:rFonts w:ascii="Times New Roman" w:hAnsi="Times New Roman"/>
                <w:b/>
                <w:sz w:val="24"/>
                <w:szCs w:val="24"/>
              </w:rPr>
              <w:t>№</w:t>
            </w:r>
          </w:p>
        </w:tc>
        <w:tc>
          <w:tcPr>
            <w:tcW w:w="1931" w:type="dxa"/>
            <w:shd w:val="clear" w:color="auto" w:fill="auto"/>
            <w:vAlign w:val="center"/>
          </w:tcPr>
          <w:p w:rsidR="0056126F" w:rsidRPr="003B5AD3" w:rsidRDefault="0056126F" w:rsidP="003B5AD3">
            <w:pPr>
              <w:spacing w:after="0" w:line="240" w:lineRule="auto"/>
              <w:jc w:val="center"/>
              <w:rPr>
                <w:rFonts w:ascii="Times New Roman" w:hAnsi="Times New Roman"/>
                <w:b/>
                <w:sz w:val="24"/>
                <w:szCs w:val="24"/>
              </w:rPr>
            </w:pPr>
            <w:r w:rsidRPr="003B5AD3">
              <w:rPr>
                <w:rFonts w:ascii="Times New Roman" w:hAnsi="Times New Roman"/>
                <w:b/>
                <w:sz w:val="24"/>
                <w:szCs w:val="24"/>
              </w:rPr>
              <w:t>Тема проекта</w:t>
            </w:r>
          </w:p>
        </w:tc>
        <w:tc>
          <w:tcPr>
            <w:tcW w:w="4769" w:type="dxa"/>
            <w:shd w:val="clear" w:color="auto" w:fill="auto"/>
            <w:vAlign w:val="center"/>
          </w:tcPr>
          <w:p w:rsidR="0056126F" w:rsidRPr="003B5AD3" w:rsidRDefault="0056126F" w:rsidP="003B5AD3">
            <w:pPr>
              <w:spacing w:after="0" w:line="240" w:lineRule="auto"/>
              <w:jc w:val="center"/>
              <w:rPr>
                <w:rFonts w:ascii="Times New Roman" w:hAnsi="Times New Roman"/>
                <w:b/>
                <w:sz w:val="24"/>
                <w:szCs w:val="24"/>
              </w:rPr>
            </w:pPr>
            <w:r w:rsidRPr="003B5AD3">
              <w:rPr>
                <w:rFonts w:ascii="Times New Roman" w:hAnsi="Times New Roman"/>
                <w:b/>
                <w:sz w:val="24"/>
                <w:szCs w:val="24"/>
              </w:rPr>
              <w:t>Тема занятия</w:t>
            </w:r>
          </w:p>
        </w:tc>
        <w:tc>
          <w:tcPr>
            <w:tcW w:w="2552" w:type="dxa"/>
            <w:shd w:val="clear" w:color="auto" w:fill="auto"/>
            <w:vAlign w:val="center"/>
          </w:tcPr>
          <w:p w:rsidR="0056126F" w:rsidRPr="003B5AD3" w:rsidRDefault="0056126F" w:rsidP="003B5AD3">
            <w:pPr>
              <w:spacing w:after="0" w:line="240" w:lineRule="auto"/>
              <w:jc w:val="center"/>
              <w:rPr>
                <w:rFonts w:ascii="Times New Roman" w:hAnsi="Times New Roman"/>
                <w:b/>
                <w:sz w:val="24"/>
                <w:szCs w:val="24"/>
              </w:rPr>
            </w:pPr>
            <w:r w:rsidRPr="003B5AD3">
              <w:rPr>
                <w:rFonts w:ascii="Times New Roman" w:hAnsi="Times New Roman"/>
                <w:b/>
                <w:sz w:val="24"/>
                <w:szCs w:val="24"/>
              </w:rPr>
              <w:t xml:space="preserve">Результат деятельности </w:t>
            </w:r>
          </w:p>
        </w:tc>
      </w:tr>
      <w:tr w:rsidR="0056126F" w:rsidRPr="0056126F" w:rsidTr="003B5AD3">
        <w:tc>
          <w:tcPr>
            <w:tcW w:w="9640" w:type="dxa"/>
            <w:gridSpan w:val="4"/>
            <w:shd w:val="clear" w:color="auto" w:fill="auto"/>
            <w:vAlign w:val="center"/>
          </w:tcPr>
          <w:p w:rsidR="0056126F" w:rsidRPr="003B5AD3" w:rsidRDefault="0056126F" w:rsidP="003B5AD3">
            <w:pPr>
              <w:spacing w:after="0" w:line="240" w:lineRule="auto"/>
              <w:jc w:val="center"/>
              <w:rPr>
                <w:rFonts w:ascii="Times New Roman" w:hAnsi="Times New Roman"/>
                <w:b/>
                <w:sz w:val="24"/>
                <w:szCs w:val="24"/>
              </w:rPr>
            </w:pPr>
            <w:r w:rsidRPr="003B5AD3">
              <w:rPr>
                <w:rFonts w:ascii="Times New Roman" w:hAnsi="Times New Roman"/>
                <w:b/>
                <w:sz w:val="24"/>
                <w:szCs w:val="24"/>
              </w:rPr>
              <w:t>1. «Заглянула в школьный сад рыженькая осень» (4 часа)</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Экскурсия в школьный сад.</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Посадка дерева</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Выставка творческих работ. </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Выбор </w:t>
            </w:r>
            <w:proofErr w:type="spellStart"/>
            <w:r w:rsidRPr="003B5AD3">
              <w:rPr>
                <w:rFonts w:ascii="Times New Roman" w:hAnsi="Times New Roman"/>
                <w:sz w:val="24"/>
                <w:szCs w:val="24"/>
              </w:rPr>
              <w:t>подтем</w:t>
            </w:r>
            <w:proofErr w:type="spellEnd"/>
            <w:r w:rsidRPr="003B5AD3">
              <w:rPr>
                <w:rFonts w:ascii="Times New Roman" w:hAnsi="Times New Roman"/>
                <w:sz w:val="24"/>
                <w:szCs w:val="24"/>
              </w:rPr>
              <w:t>. Организация работы групп.</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Работа в группах «Расскажу о деревце …». Презентация.</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4</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Праздник нашего дерева. Посадка яблоньки.</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2. «Теперь я первоклашка» (3 часа)</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Организация групповой работы.</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Концерт </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Выставка работ </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Разучивание стихотворений, песен, инсценировок, танцев к празднику </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КТД «Город первоклассников»</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3. «Моя мама – солнышко, мы – её подсолнушки» (2 часа)</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«Моя мама – солнышко, мы – её подсолнушки». Погружение в тему проекта</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Слайд-фильм </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Коллективное панно</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Презентация </w:t>
            </w:r>
            <w:proofErr w:type="gramStart"/>
            <w:r w:rsidRPr="003B5AD3">
              <w:rPr>
                <w:rFonts w:ascii="Times New Roman" w:hAnsi="Times New Roman"/>
                <w:sz w:val="24"/>
                <w:szCs w:val="24"/>
              </w:rPr>
              <w:t>индивидуальных проектов</w:t>
            </w:r>
            <w:proofErr w:type="gramEnd"/>
            <w:r w:rsidRPr="003B5AD3">
              <w:rPr>
                <w:rFonts w:ascii="Times New Roman" w:hAnsi="Times New Roman"/>
                <w:sz w:val="24"/>
                <w:szCs w:val="24"/>
              </w:rPr>
              <w:t>. Составление коллективного панно «Моя мама – солнышко, мы – её подсолнушки».</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4. Что волшебного в «волшебных словах» (3 часа)</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Погружение в проект. Организация работы групп.</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Сундучок волшебных слов по темам</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«Сундучок волшебных слов». Анализ информации в группах.</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Презентация проекта «Что волшебного в «волшебных словах»</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5. Где живет Дед Мороз? (3 часа)</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Заочное путешествие в Лапландию, Великий Устюг.</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Карта путешествий.</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Оформление класса к празднику. Праздник. </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Готовимся к встрече Деда Мороза. Украшаем класс. </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КТД. Праздник «Дед Мороз у нас в гостях» </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 xml:space="preserve">6. Путешествие по </w:t>
            </w:r>
            <w:proofErr w:type="spellStart"/>
            <w:r w:rsidRPr="003B5AD3">
              <w:rPr>
                <w:rFonts w:ascii="Times New Roman" w:hAnsi="Times New Roman"/>
                <w:b/>
                <w:sz w:val="24"/>
                <w:szCs w:val="24"/>
              </w:rPr>
              <w:t>Буквограду</w:t>
            </w:r>
            <w:proofErr w:type="spellEnd"/>
            <w:r w:rsidRPr="003B5AD3">
              <w:rPr>
                <w:rFonts w:ascii="Times New Roman" w:hAnsi="Times New Roman"/>
                <w:b/>
                <w:sz w:val="24"/>
                <w:szCs w:val="24"/>
              </w:rPr>
              <w:t xml:space="preserve"> (3 часа)</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Погружение в тему проекта. Организация работы групп.</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Сборник букв по группам (стихи, рисунки, поделки.)</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Оформление материала в группах. Отчет по результатам групповой работы. Создание сборника</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КТД «Праздник Букваря». Презентация проекта.</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7. «Вкусно и полезно» (3 часа)</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Погружение в тему проекта о здоровом питании. Организация работы групп. </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Памятка для школьной столовой. </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Роспись пряников.  </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Экскурсия на </w:t>
            </w:r>
            <w:proofErr w:type="spellStart"/>
            <w:r w:rsidRPr="003B5AD3">
              <w:rPr>
                <w:rFonts w:ascii="Times New Roman" w:hAnsi="Times New Roman"/>
                <w:sz w:val="24"/>
                <w:szCs w:val="24"/>
              </w:rPr>
              <w:t>хлебокомбинат</w:t>
            </w:r>
            <w:proofErr w:type="spellEnd"/>
            <w:r w:rsidRPr="003B5AD3">
              <w:rPr>
                <w:rFonts w:ascii="Times New Roman" w:hAnsi="Times New Roman"/>
                <w:sz w:val="24"/>
                <w:szCs w:val="24"/>
              </w:rPr>
              <w:t>. Мастер-класс</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rPr>
          <w:trHeight w:val="155"/>
        </w:trPr>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Оформление материала в группах. Презентация проекта.</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8. Любимые книжки (3 часа)</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Погружение в тему проекта. Что мы читаем?</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Книжка-раскладушка «Любимые книги любимых писателей»</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Любимые детские писатели. Организация групповой работы</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Оформление книжки-раскладушки. Презентация проекта.</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9. Русский хоровод (3 часа)</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lastRenderedPageBreak/>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Экскурсия в краеведческий музей. Экспозиция «Из истории костюма»</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Выставка поделок. Сборник </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Куклы в русских костюмах</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rPr>
          <w:trHeight w:val="155"/>
        </w:trPr>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Презентация проекта «Русский хоровод» </w:t>
            </w:r>
          </w:p>
        </w:tc>
        <w:tc>
          <w:tcPr>
            <w:tcW w:w="2552" w:type="dxa"/>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rPr>
          <w:trHeight w:val="155"/>
        </w:trPr>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10. Любая беда – не беда, если рядом друзья настоящие (3 ч)</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Погружение в тему проекта. </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Буклет.</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Презентация для учащихся 1-4 классов </w:t>
            </w:r>
          </w:p>
        </w:tc>
      </w:tr>
      <w:tr w:rsidR="0056126F" w:rsidRPr="0056126F" w:rsidTr="003B5AD3">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Создание буклета «Настоящие друзья»</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rPr>
          <w:trHeight w:val="155"/>
        </w:trPr>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Презентация проекта.</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jc w:val="center"/>
              <w:rPr>
                <w:rFonts w:ascii="Times New Roman" w:hAnsi="Times New Roman"/>
                <w:sz w:val="24"/>
                <w:szCs w:val="24"/>
              </w:rPr>
            </w:pPr>
            <w:r w:rsidRPr="003B5AD3">
              <w:rPr>
                <w:rFonts w:ascii="Times New Roman" w:hAnsi="Times New Roman"/>
                <w:b/>
                <w:sz w:val="24"/>
                <w:szCs w:val="24"/>
              </w:rPr>
              <w:t>11. «Прощай, любимый первый класс» (3 ч)</w:t>
            </w:r>
          </w:p>
        </w:tc>
      </w:tr>
      <w:tr w:rsidR="0056126F" w:rsidRPr="0056126F" w:rsidTr="003B5AD3">
        <w:trPr>
          <w:trHeight w:val="172"/>
        </w:trPr>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1</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Погружение в тему проекта. </w:t>
            </w:r>
          </w:p>
        </w:tc>
        <w:tc>
          <w:tcPr>
            <w:tcW w:w="2552" w:type="dxa"/>
            <w:vMerge w:val="restart"/>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Концерт.</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Игровая программа с родителями.</w:t>
            </w:r>
          </w:p>
        </w:tc>
      </w:tr>
      <w:tr w:rsidR="0056126F" w:rsidRPr="0056126F" w:rsidTr="003B5AD3">
        <w:trPr>
          <w:trHeight w:val="218"/>
        </w:trPr>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2</w:t>
            </w:r>
          </w:p>
        </w:tc>
        <w:tc>
          <w:tcPr>
            <w:tcW w:w="6700" w:type="dxa"/>
            <w:gridSpan w:val="2"/>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Работа в группах по выполнению творческих заданий.</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rPr>
          <w:trHeight w:val="218"/>
        </w:trPr>
        <w:tc>
          <w:tcPr>
            <w:tcW w:w="388" w:type="dxa"/>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3</w:t>
            </w:r>
          </w:p>
        </w:tc>
        <w:tc>
          <w:tcPr>
            <w:tcW w:w="6700" w:type="dxa"/>
            <w:gridSpan w:val="2"/>
            <w:shd w:val="clear" w:color="auto" w:fill="auto"/>
          </w:tcPr>
          <w:p w:rsidR="0056126F" w:rsidRPr="003B5AD3" w:rsidRDefault="0056126F" w:rsidP="003B5AD3">
            <w:pPr>
              <w:shd w:val="clear" w:color="auto" w:fill="FFFFFF"/>
              <w:autoSpaceDE w:val="0"/>
              <w:autoSpaceDN w:val="0"/>
              <w:adjustRightInd w:val="0"/>
              <w:spacing w:after="0" w:line="240" w:lineRule="auto"/>
              <w:jc w:val="both"/>
              <w:rPr>
                <w:rFonts w:ascii="Times New Roman" w:hAnsi="Times New Roman"/>
                <w:sz w:val="24"/>
                <w:szCs w:val="24"/>
              </w:rPr>
            </w:pPr>
            <w:r w:rsidRPr="003B5AD3">
              <w:rPr>
                <w:rFonts w:ascii="Times New Roman" w:hAnsi="Times New Roman"/>
                <w:sz w:val="24"/>
                <w:szCs w:val="24"/>
              </w:rPr>
              <w:t>КТД «Прощай, любимый первый класс»</w:t>
            </w:r>
          </w:p>
        </w:tc>
        <w:tc>
          <w:tcPr>
            <w:tcW w:w="2552" w:type="dxa"/>
            <w:vMerge/>
            <w:shd w:val="clear" w:color="auto" w:fill="auto"/>
          </w:tcPr>
          <w:p w:rsidR="0056126F" w:rsidRPr="003B5AD3" w:rsidRDefault="0056126F" w:rsidP="003B5AD3">
            <w:pPr>
              <w:spacing w:after="0" w:line="240" w:lineRule="auto"/>
              <w:rPr>
                <w:rFonts w:ascii="Times New Roman" w:hAnsi="Times New Roman"/>
                <w:sz w:val="24"/>
                <w:szCs w:val="24"/>
              </w:rPr>
            </w:pPr>
          </w:p>
        </w:tc>
      </w:tr>
      <w:tr w:rsidR="0056126F" w:rsidRPr="0056126F" w:rsidTr="003B5AD3">
        <w:tc>
          <w:tcPr>
            <w:tcW w:w="9640" w:type="dxa"/>
            <w:gridSpan w:val="4"/>
            <w:shd w:val="clear" w:color="auto" w:fill="auto"/>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b/>
                <w:sz w:val="24"/>
                <w:szCs w:val="24"/>
              </w:rPr>
              <w:t>Всего 33 часа</w:t>
            </w:r>
          </w:p>
        </w:tc>
      </w:tr>
    </w:tbl>
    <w:p w:rsidR="0056126F" w:rsidRPr="0056126F" w:rsidRDefault="0056126F" w:rsidP="00EC7088">
      <w:pPr>
        <w:shd w:val="clear" w:color="auto" w:fill="FFFFFF"/>
        <w:autoSpaceDE w:val="0"/>
        <w:autoSpaceDN w:val="0"/>
        <w:adjustRightInd w:val="0"/>
        <w:spacing w:before="120" w:after="0" w:line="400" w:lineRule="exact"/>
        <w:jc w:val="center"/>
        <w:rPr>
          <w:rFonts w:ascii="Times New Roman" w:hAnsi="Times New Roman"/>
          <w:b/>
          <w:color w:val="17365D" w:themeColor="text2" w:themeShade="BF"/>
          <w:sz w:val="28"/>
          <w:szCs w:val="28"/>
        </w:rPr>
      </w:pPr>
      <w:r w:rsidRPr="0056126F">
        <w:rPr>
          <w:rFonts w:ascii="Times New Roman" w:hAnsi="Times New Roman"/>
          <w:b/>
          <w:color w:val="17365D" w:themeColor="text2" w:themeShade="BF"/>
          <w:sz w:val="28"/>
          <w:szCs w:val="28"/>
        </w:rPr>
        <w:t>Содержание программы</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i/>
          <w:sz w:val="28"/>
          <w:szCs w:val="28"/>
        </w:rPr>
      </w:pPr>
      <w:r w:rsidRPr="0056126F">
        <w:rPr>
          <w:rFonts w:ascii="Times New Roman" w:hAnsi="Times New Roman"/>
          <w:b/>
          <w:i/>
          <w:sz w:val="28"/>
          <w:szCs w:val="28"/>
        </w:rPr>
        <w:t>Тема № 1: «Заглянула в школьный сад рыженькая осень»</w:t>
      </w:r>
    </w:p>
    <w:p w:rsidR="0056126F" w:rsidRPr="0056126F" w:rsidRDefault="0056126F" w:rsidP="006D3834">
      <w:pPr>
        <w:numPr>
          <w:ilvl w:val="1"/>
          <w:numId w:val="2"/>
        </w:numPr>
        <w:shd w:val="clear" w:color="auto" w:fill="FFFFFF"/>
        <w:tabs>
          <w:tab w:val="clear" w:pos="1440"/>
          <w:tab w:val="num" w:pos="426"/>
        </w:tabs>
        <w:autoSpaceDE w:val="0"/>
        <w:autoSpaceDN w:val="0"/>
        <w:adjustRightInd w:val="0"/>
        <w:spacing w:after="0" w:line="400" w:lineRule="exact"/>
        <w:ind w:left="426" w:hanging="426"/>
        <w:jc w:val="both"/>
        <w:rPr>
          <w:rFonts w:ascii="Times New Roman" w:hAnsi="Times New Roman"/>
          <w:i/>
          <w:sz w:val="28"/>
          <w:szCs w:val="28"/>
        </w:rPr>
      </w:pPr>
      <w:r w:rsidRPr="0056126F">
        <w:rPr>
          <w:rFonts w:ascii="Times New Roman" w:hAnsi="Times New Roman"/>
          <w:i/>
          <w:sz w:val="28"/>
          <w:szCs w:val="28"/>
        </w:rPr>
        <w:t>Экскурсия в школьный сад.</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Знакомство с расположением школьного сада. История школьного сада. Деревья сада, их особенности, разнообразие видов и количество. Какие деревья заинтересовали вас? О каком дереве тебе хочется узнать больше?</w:t>
      </w:r>
    </w:p>
    <w:p w:rsidR="0056126F" w:rsidRPr="0056126F" w:rsidRDefault="0056126F" w:rsidP="006D3834">
      <w:pPr>
        <w:numPr>
          <w:ilvl w:val="1"/>
          <w:numId w:val="2"/>
        </w:numPr>
        <w:shd w:val="clear" w:color="auto" w:fill="FFFFFF"/>
        <w:tabs>
          <w:tab w:val="clear" w:pos="1440"/>
          <w:tab w:val="num" w:pos="426"/>
        </w:tabs>
        <w:autoSpaceDE w:val="0"/>
        <w:autoSpaceDN w:val="0"/>
        <w:adjustRightInd w:val="0"/>
        <w:spacing w:after="0" w:line="400" w:lineRule="exact"/>
        <w:ind w:left="426" w:hanging="426"/>
        <w:jc w:val="both"/>
        <w:rPr>
          <w:rFonts w:ascii="Times New Roman" w:hAnsi="Times New Roman"/>
          <w:i/>
          <w:sz w:val="28"/>
          <w:szCs w:val="28"/>
        </w:rPr>
      </w:pPr>
      <w:r w:rsidRPr="0056126F">
        <w:rPr>
          <w:rFonts w:ascii="Times New Roman" w:hAnsi="Times New Roman"/>
          <w:i/>
          <w:sz w:val="28"/>
          <w:szCs w:val="28"/>
        </w:rPr>
        <w:t xml:space="preserve">Выбор </w:t>
      </w:r>
      <w:proofErr w:type="spellStart"/>
      <w:r w:rsidRPr="0056126F">
        <w:rPr>
          <w:rFonts w:ascii="Times New Roman" w:hAnsi="Times New Roman"/>
          <w:i/>
          <w:sz w:val="28"/>
          <w:szCs w:val="28"/>
        </w:rPr>
        <w:t>подтем</w:t>
      </w:r>
      <w:proofErr w:type="spellEnd"/>
      <w:r w:rsidRPr="0056126F">
        <w:rPr>
          <w:rFonts w:ascii="Times New Roman" w:hAnsi="Times New Roman"/>
          <w:i/>
          <w:sz w:val="28"/>
          <w:szCs w:val="28"/>
        </w:rPr>
        <w:t>. Организация работы групп.</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Рефлексия экскурсии. Моделирование школьного сада (коллективный макет). Рассказы детей о деревьях сада на основе имеющихся знаний и субъектного опыта.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proofErr w:type="gramStart"/>
      <w:r w:rsidRPr="0056126F">
        <w:rPr>
          <w:rFonts w:ascii="Times New Roman" w:hAnsi="Times New Roman"/>
          <w:sz w:val="28"/>
          <w:szCs w:val="28"/>
        </w:rPr>
        <w:t>Составление поля вопросов (Какое?</w:t>
      </w:r>
      <w:proofErr w:type="gramEnd"/>
      <w:r w:rsidRPr="0056126F">
        <w:rPr>
          <w:rFonts w:ascii="Times New Roman" w:hAnsi="Times New Roman"/>
          <w:sz w:val="28"/>
          <w:szCs w:val="28"/>
        </w:rPr>
        <w:t xml:space="preserve"> Где? Почему? Когда? </w:t>
      </w:r>
      <w:proofErr w:type="gramStart"/>
      <w:r w:rsidRPr="0056126F">
        <w:rPr>
          <w:rFonts w:ascii="Times New Roman" w:hAnsi="Times New Roman"/>
          <w:sz w:val="28"/>
          <w:szCs w:val="28"/>
        </w:rPr>
        <w:t>Сколько?).</w:t>
      </w:r>
      <w:proofErr w:type="gramEnd"/>
      <w:r w:rsidRPr="0056126F">
        <w:rPr>
          <w:rFonts w:ascii="Times New Roman" w:hAnsi="Times New Roman"/>
          <w:sz w:val="28"/>
          <w:szCs w:val="28"/>
        </w:rPr>
        <w:t xml:space="preserve"> Выбор дерева, о котором соберу информацию. Как лучше выполнить задание – одному или в группе? Организация работы групп «яблонька», «рябинка», «ива», «березка», «шиповник». Как можно рассказать о дереве? (стихами, песнями, поделками, рисунками</w:t>
      </w:r>
      <w:proofErr w:type="gramStart"/>
      <w:r w:rsidRPr="0056126F">
        <w:rPr>
          <w:rFonts w:ascii="Times New Roman" w:hAnsi="Times New Roman"/>
          <w:sz w:val="28"/>
          <w:szCs w:val="28"/>
        </w:rPr>
        <w:t xml:space="preserve">, …). </w:t>
      </w:r>
      <w:proofErr w:type="gramEnd"/>
      <w:r w:rsidRPr="0056126F">
        <w:rPr>
          <w:rFonts w:ascii="Times New Roman" w:hAnsi="Times New Roman"/>
          <w:sz w:val="28"/>
          <w:szCs w:val="28"/>
        </w:rPr>
        <w:t xml:space="preserve">Договоритесь в группе, кто какое задание выполнит. </w:t>
      </w:r>
    </w:p>
    <w:p w:rsidR="0056126F" w:rsidRPr="0056126F" w:rsidRDefault="0056126F" w:rsidP="006D3834">
      <w:pPr>
        <w:numPr>
          <w:ilvl w:val="1"/>
          <w:numId w:val="2"/>
        </w:numPr>
        <w:shd w:val="clear" w:color="auto" w:fill="FFFFFF"/>
        <w:tabs>
          <w:tab w:val="clear" w:pos="1440"/>
          <w:tab w:val="num" w:pos="426"/>
        </w:tabs>
        <w:autoSpaceDE w:val="0"/>
        <w:autoSpaceDN w:val="0"/>
        <w:adjustRightInd w:val="0"/>
        <w:spacing w:after="0" w:line="400" w:lineRule="exact"/>
        <w:ind w:left="426" w:hanging="426"/>
        <w:jc w:val="both"/>
        <w:rPr>
          <w:rFonts w:ascii="Times New Roman" w:hAnsi="Times New Roman"/>
          <w:i/>
          <w:sz w:val="28"/>
          <w:szCs w:val="28"/>
        </w:rPr>
      </w:pPr>
      <w:r w:rsidRPr="0056126F">
        <w:rPr>
          <w:rFonts w:ascii="Times New Roman" w:hAnsi="Times New Roman"/>
          <w:i/>
          <w:sz w:val="28"/>
          <w:szCs w:val="28"/>
        </w:rPr>
        <w:t>Работа в группах «Расскажу о деревце …». Презентация.</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Работа в группе. Определение критериев оценки своей работы и работы товарищей (содержание, интересный рассказ, участие всех детей</w:t>
      </w:r>
      <w:proofErr w:type="gramStart"/>
      <w:r w:rsidRPr="0056126F">
        <w:rPr>
          <w:rFonts w:ascii="Times New Roman" w:hAnsi="Times New Roman"/>
          <w:sz w:val="28"/>
          <w:szCs w:val="28"/>
        </w:rPr>
        <w:t xml:space="preserve">, …) </w:t>
      </w:r>
      <w:proofErr w:type="gramEnd"/>
    </w:p>
    <w:p w:rsidR="0056126F" w:rsidRPr="0056126F" w:rsidRDefault="0056126F" w:rsidP="006D3834">
      <w:pPr>
        <w:numPr>
          <w:ilvl w:val="1"/>
          <w:numId w:val="2"/>
        </w:numPr>
        <w:shd w:val="clear" w:color="auto" w:fill="FFFFFF"/>
        <w:tabs>
          <w:tab w:val="clear" w:pos="1440"/>
          <w:tab w:val="num" w:pos="426"/>
        </w:tabs>
        <w:autoSpaceDE w:val="0"/>
        <w:autoSpaceDN w:val="0"/>
        <w:adjustRightInd w:val="0"/>
        <w:spacing w:after="0" w:line="400" w:lineRule="exact"/>
        <w:ind w:left="426" w:hanging="426"/>
        <w:jc w:val="both"/>
        <w:rPr>
          <w:rFonts w:ascii="Times New Roman" w:hAnsi="Times New Roman"/>
          <w:i/>
          <w:sz w:val="28"/>
          <w:szCs w:val="28"/>
        </w:rPr>
      </w:pPr>
      <w:r w:rsidRPr="0056126F">
        <w:rPr>
          <w:rFonts w:ascii="Times New Roman" w:hAnsi="Times New Roman"/>
          <w:i/>
          <w:sz w:val="28"/>
          <w:szCs w:val="28"/>
        </w:rPr>
        <w:t>«Праздник нашего дерева». Посадка яблоньки.</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lastRenderedPageBreak/>
        <w:t xml:space="preserve">Участие первоклассников в традиционной школьной акции «Посади дерево». Ученики класса сажают свою яблоньку, читают стихи, посвященные ей. Каждый ученик дарит яблоньке ленточку с пожеланиями. </w:t>
      </w:r>
    </w:p>
    <w:p w:rsidR="0056126F" w:rsidRPr="0056126F" w:rsidRDefault="0056126F" w:rsidP="00EC7088">
      <w:pPr>
        <w:spacing w:after="0" w:line="400" w:lineRule="exact"/>
        <w:rPr>
          <w:rFonts w:ascii="Times New Roman" w:hAnsi="Times New Roman"/>
          <w:b/>
          <w:i/>
          <w:sz w:val="28"/>
          <w:szCs w:val="28"/>
        </w:rPr>
      </w:pPr>
      <w:r w:rsidRPr="0056126F">
        <w:rPr>
          <w:rFonts w:ascii="Times New Roman" w:hAnsi="Times New Roman"/>
          <w:b/>
          <w:i/>
          <w:sz w:val="28"/>
          <w:szCs w:val="28"/>
        </w:rPr>
        <w:t>Тема № 2: «Теперь я первоклашка»</w:t>
      </w:r>
    </w:p>
    <w:p w:rsidR="0056126F" w:rsidRPr="0056126F" w:rsidRDefault="0056126F" w:rsidP="006D3834">
      <w:pPr>
        <w:numPr>
          <w:ilvl w:val="0"/>
          <w:numId w:val="15"/>
        </w:numPr>
        <w:shd w:val="clear" w:color="auto" w:fill="FFFFFF"/>
        <w:autoSpaceDE w:val="0"/>
        <w:autoSpaceDN w:val="0"/>
        <w:adjustRightInd w:val="0"/>
        <w:spacing w:after="0" w:line="400" w:lineRule="exact"/>
        <w:jc w:val="both"/>
        <w:rPr>
          <w:rFonts w:ascii="Times New Roman" w:hAnsi="Times New Roman"/>
          <w:i/>
          <w:sz w:val="28"/>
          <w:szCs w:val="28"/>
        </w:rPr>
      </w:pPr>
      <w:r w:rsidRPr="0056126F">
        <w:rPr>
          <w:rFonts w:ascii="Times New Roman" w:hAnsi="Times New Roman"/>
          <w:i/>
          <w:sz w:val="28"/>
          <w:szCs w:val="28"/>
        </w:rPr>
        <w:t>Организация работы групп по подготовке праздника «Город первоклассников»</w:t>
      </w:r>
    </w:p>
    <w:p w:rsidR="0056126F" w:rsidRPr="0056126F" w:rsidRDefault="0056126F" w:rsidP="00EC7088">
      <w:pPr>
        <w:shd w:val="clear" w:color="auto" w:fill="FFFFFF"/>
        <w:autoSpaceDE w:val="0"/>
        <w:autoSpaceDN w:val="0"/>
        <w:adjustRightInd w:val="0"/>
        <w:spacing w:after="0" w:line="400" w:lineRule="exact"/>
        <w:ind w:firstLine="360"/>
        <w:jc w:val="both"/>
        <w:rPr>
          <w:rFonts w:ascii="Times New Roman" w:hAnsi="Times New Roman"/>
          <w:sz w:val="28"/>
          <w:szCs w:val="28"/>
        </w:rPr>
      </w:pPr>
      <w:r w:rsidRPr="0056126F">
        <w:rPr>
          <w:rFonts w:ascii="Times New Roman" w:hAnsi="Times New Roman"/>
          <w:sz w:val="28"/>
          <w:szCs w:val="28"/>
        </w:rPr>
        <w:t xml:space="preserve">Как вы изменились за этот месяц? Почему вас можно теперь назвать настоящими учениками? Правила учебной работы. Что вы расскажете дошкольникам о школе, классе и первоклассниках. Как интереснее рассказать об этом дошкольникам? </w:t>
      </w:r>
    </w:p>
    <w:p w:rsidR="0056126F" w:rsidRPr="0056126F" w:rsidRDefault="0056126F" w:rsidP="00EC7088">
      <w:pPr>
        <w:shd w:val="clear" w:color="auto" w:fill="FFFFFF"/>
        <w:autoSpaceDE w:val="0"/>
        <w:autoSpaceDN w:val="0"/>
        <w:adjustRightInd w:val="0"/>
        <w:spacing w:after="0" w:line="400" w:lineRule="exact"/>
        <w:ind w:firstLine="360"/>
        <w:jc w:val="both"/>
        <w:rPr>
          <w:rFonts w:ascii="Times New Roman" w:hAnsi="Times New Roman"/>
          <w:sz w:val="28"/>
          <w:szCs w:val="28"/>
        </w:rPr>
      </w:pPr>
      <w:r w:rsidRPr="0056126F">
        <w:rPr>
          <w:rFonts w:ascii="Times New Roman" w:hAnsi="Times New Roman"/>
          <w:sz w:val="28"/>
          <w:szCs w:val="28"/>
        </w:rPr>
        <w:t>Расскажи о своих талантах и увлечениях. В какой группе ты хочешь работать по подготовке к празднику? Распределение по группам в зависимости от интересов детей (художники, певцы, танцоры, чтецы</w:t>
      </w:r>
      <w:proofErr w:type="gramStart"/>
      <w:r w:rsidRPr="0056126F">
        <w:rPr>
          <w:rFonts w:ascii="Times New Roman" w:hAnsi="Times New Roman"/>
          <w:sz w:val="28"/>
          <w:szCs w:val="28"/>
        </w:rPr>
        <w:t xml:space="preserve">, …). </w:t>
      </w:r>
      <w:proofErr w:type="gramEnd"/>
      <w:r w:rsidRPr="0056126F">
        <w:rPr>
          <w:rFonts w:ascii="Times New Roman" w:hAnsi="Times New Roman"/>
          <w:sz w:val="28"/>
          <w:szCs w:val="28"/>
        </w:rPr>
        <w:t>Дети каждой группы получают творческие задания.</w:t>
      </w:r>
    </w:p>
    <w:p w:rsidR="0056126F" w:rsidRPr="0056126F" w:rsidRDefault="0056126F" w:rsidP="006D3834">
      <w:pPr>
        <w:numPr>
          <w:ilvl w:val="0"/>
          <w:numId w:val="15"/>
        </w:numPr>
        <w:shd w:val="clear" w:color="auto" w:fill="FFFFFF"/>
        <w:autoSpaceDE w:val="0"/>
        <w:autoSpaceDN w:val="0"/>
        <w:adjustRightInd w:val="0"/>
        <w:spacing w:after="0" w:line="400" w:lineRule="exact"/>
        <w:jc w:val="both"/>
        <w:rPr>
          <w:rFonts w:ascii="Times New Roman" w:hAnsi="Times New Roman"/>
          <w:i/>
          <w:sz w:val="28"/>
          <w:szCs w:val="28"/>
        </w:rPr>
      </w:pPr>
      <w:r w:rsidRPr="0056126F">
        <w:rPr>
          <w:rFonts w:ascii="Times New Roman" w:hAnsi="Times New Roman"/>
          <w:i/>
          <w:sz w:val="28"/>
          <w:szCs w:val="28"/>
        </w:rPr>
        <w:t xml:space="preserve">Разучивание стихотворений, песен, инсценировок, танцев к празднику </w:t>
      </w:r>
    </w:p>
    <w:p w:rsidR="0056126F" w:rsidRPr="0056126F" w:rsidRDefault="0056126F" w:rsidP="00EC7088">
      <w:pPr>
        <w:shd w:val="clear" w:color="auto" w:fill="FFFFFF"/>
        <w:autoSpaceDE w:val="0"/>
        <w:autoSpaceDN w:val="0"/>
        <w:adjustRightInd w:val="0"/>
        <w:spacing w:after="0" w:line="400" w:lineRule="exact"/>
        <w:ind w:firstLine="360"/>
        <w:jc w:val="both"/>
        <w:rPr>
          <w:rFonts w:ascii="Times New Roman" w:hAnsi="Times New Roman"/>
          <w:sz w:val="28"/>
          <w:szCs w:val="28"/>
        </w:rPr>
      </w:pPr>
      <w:r w:rsidRPr="0056126F">
        <w:rPr>
          <w:rFonts w:ascii="Times New Roman" w:hAnsi="Times New Roman"/>
          <w:sz w:val="28"/>
          <w:szCs w:val="28"/>
        </w:rPr>
        <w:t xml:space="preserve">Работа творческих мастерских. Как построить праздник, чтобы было интересно всем – и дошкольникам, и родителям? </w:t>
      </w:r>
    </w:p>
    <w:p w:rsidR="0056126F" w:rsidRPr="0056126F" w:rsidRDefault="0056126F" w:rsidP="006D3834">
      <w:pPr>
        <w:numPr>
          <w:ilvl w:val="0"/>
          <w:numId w:val="15"/>
        </w:numPr>
        <w:shd w:val="clear" w:color="auto" w:fill="FFFFFF"/>
        <w:autoSpaceDE w:val="0"/>
        <w:autoSpaceDN w:val="0"/>
        <w:adjustRightInd w:val="0"/>
        <w:spacing w:after="0" w:line="400" w:lineRule="exact"/>
        <w:jc w:val="both"/>
        <w:rPr>
          <w:rFonts w:ascii="Times New Roman" w:hAnsi="Times New Roman"/>
          <w:i/>
          <w:sz w:val="28"/>
          <w:szCs w:val="28"/>
        </w:rPr>
      </w:pPr>
      <w:r w:rsidRPr="0056126F">
        <w:rPr>
          <w:rFonts w:ascii="Times New Roman" w:hAnsi="Times New Roman"/>
          <w:i/>
          <w:sz w:val="28"/>
          <w:szCs w:val="28"/>
        </w:rPr>
        <w:t>КТД «Город первоклассников»</w:t>
      </w:r>
    </w:p>
    <w:p w:rsidR="0056126F" w:rsidRPr="0056126F" w:rsidRDefault="0056126F" w:rsidP="00EC7088">
      <w:pPr>
        <w:shd w:val="clear" w:color="auto" w:fill="FFFFFF"/>
        <w:autoSpaceDE w:val="0"/>
        <w:autoSpaceDN w:val="0"/>
        <w:adjustRightInd w:val="0"/>
        <w:spacing w:after="0" w:line="400" w:lineRule="exact"/>
        <w:ind w:firstLine="360"/>
        <w:jc w:val="both"/>
        <w:rPr>
          <w:rFonts w:ascii="Times New Roman" w:hAnsi="Times New Roman"/>
          <w:sz w:val="28"/>
          <w:szCs w:val="28"/>
        </w:rPr>
      </w:pPr>
      <w:r w:rsidRPr="0056126F">
        <w:rPr>
          <w:rFonts w:ascii="Times New Roman" w:hAnsi="Times New Roman"/>
          <w:sz w:val="28"/>
          <w:szCs w:val="28"/>
        </w:rPr>
        <w:t xml:space="preserve">Проведение КТД с участием дошкольников и родителей. </w:t>
      </w:r>
    </w:p>
    <w:p w:rsidR="0056126F" w:rsidRPr="0056126F" w:rsidRDefault="0056126F" w:rsidP="00EC7088">
      <w:pPr>
        <w:spacing w:after="0" w:line="400" w:lineRule="exact"/>
        <w:rPr>
          <w:rFonts w:ascii="Times New Roman" w:hAnsi="Times New Roman"/>
          <w:i/>
          <w:sz w:val="28"/>
          <w:szCs w:val="28"/>
        </w:rPr>
      </w:pPr>
      <w:r w:rsidRPr="0056126F">
        <w:rPr>
          <w:rFonts w:ascii="Times New Roman" w:hAnsi="Times New Roman"/>
          <w:b/>
          <w:i/>
          <w:sz w:val="28"/>
          <w:szCs w:val="28"/>
        </w:rPr>
        <w:t>Тема № 3: «Моя мама – солнышко, мы – её подсолнушки»</w:t>
      </w:r>
    </w:p>
    <w:p w:rsidR="0056126F" w:rsidRPr="0056126F" w:rsidRDefault="0056126F" w:rsidP="006D3834">
      <w:pPr>
        <w:numPr>
          <w:ilvl w:val="0"/>
          <w:numId w:val="16"/>
        </w:numPr>
        <w:shd w:val="clear" w:color="auto" w:fill="FFFFFF"/>
        <w:autoSpaceDE w:val="0"/>
        <w:autoSpaceDN w:val="0"/>
        <w:adjustRightInd w:val="0"/>
        <w:spacing w:after="0" w:line="400" w:lineRule="exact"/>
        <w:ind w:left="426" w:hanging="426"/>
        <w:jc w:val="both"/>
        <w:rPr>
          <w:rFonts w:ascii="Times New Roman" w:hAnsi="Times New Roman"/>
          <w:i/>
          <w:sz w:val="28"/>
          <w:szCs w:val="28"/>
        </w:rPr>
      </w:pPr>
      <w:r w:rsidRPr="0056126F">
        <w:rPr>
          <w:rFonts w:ascii="Times New Roman" w:hAnsi="Times New Roman"/>
          <w:i/>
          <w:sz w:val="28"/>
          <w:szCs w:val="28"/>
        </w:rPr>
        <w:t xml:space="preserve">«Моя мама – солнышко, мы – её подсолнушки». Погружение в тему проекта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Заглянем в календарь праздников. Подготовка ко Дню матери. Как ты относишься к маме? Как ты узнаешь, что мама любит тебя? Какими символами можно обозначить мамину любовь? Попробуй рассказать о своей маме так, чтобы она могла почувствовать твою любовь к ней. В чем можно выразить это? (фотографии, рисунки, стихи, рассказы, песни). Как нам удобнее собрать эту информацию о маме – индивидуально или в группе? Выполнение индивидуальных творческих заданий.</w:t>
      </w:r>
    </w:p>
    <w:p w:rsidR="0056126F" w:rsidRPr="0056126F" w:rsidRDefault="0056126F" w:rsidP="006D3834">
      <w:pPr>
        <w:numPr>
          <w:ilvl w:val="0"/>
          <w:numId w:val="16"/>
        </w:numPr>
        <w:shd w:val="clear" w:color="auto" w:fill="FFFFFF"/>
        <w:autoSpaceDE w:val="0"/>
        <w:autoSpaceDN w:val="0"/>
        <w:adjustRightInd w:val="0"/>
        <w:spacing w:after="0" w:line="400" w:lineRule="exact"/>
        <w:ind w:left="426" w:hanging="426"/>
        <w:jc w:val="both"/>
        <w:rPr>
          <w:rFonts w:ascii="Times New Roman" w:hAnsi="Times New Roman"/>
          <w:i/>
          <w:sz w:val="28"/>
          <w:szCs w:val="28"/>
        </w:rPr>
      </w:pPr>
      <w:r w:rsidRPr="0056126F">
        <w:rPr>
          <w:rFonts w:ascii="Times New Roman" w:hAnsi="Times New Roman"/>
          <w:i/>
          <w:sz w:val="28"/>
          <w:szCs w:val="28"/>
        </w:rPr>
        <w:t xml:space="preserve">Презентация </w:t>
      </w:r>
      <w:proofErr w:type="gramStart"/>
      <w:r w:rsidRPr="0056126F">
        <w:rPr>
          <w:rFonts w:ascii="Times New Roman" w:hAnsi="Times New Roman"/>
          <w:i/>
          <w:sz w:val="28"/>
          <w:szCs w:val="28"/>
        </w:rPr>
        <w:t>индивидуальных проектов</w:t>
      </w:r>
      <w:proofErr w:type="gramEnd"/>
      <w:r w:rsidRPr="0056126F">
        <w:rPr>
          <w:rFonts w:ascii="Times New Roman" w:hAnsi="Times New Roman"/>
          <w:i/>
          <w:sz w:val="28"/>
          <w:szCs w:val="28"/>
        </w:rPr>
        <w:t xml:space="preserve">. Составление коллективного панно «Моя мама – солнышко, мы – её подсолнушки».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lastRenderedPageBreak/>
        <w:t xml:space="preserve">Презентация творческих работ учащихся в форме слайд-шоу. Создание панно по группам. </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1 группа – собирает солнышко (материнская любовь, портреты мам). </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2 группа – выполняет аппликацию подсолнушков с портретами детей. </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proofErr w:type="gramStart"/>
      <w:r w:rsidRPr="0056126F">
        <w:rPr>
          <w:rFonts w:ascii="Times New Roman" w:hAnsi="Times New Roman"/>
          <w:sz w:val="28"/>
          <w:szCs w:val="28"/>
        </w:rPr>
        <w:t>Лучи, которыми мама согревает детей, - качества «доброта», «ласка», «чуткость», «внимание», «забота» и т.д.</w:t>
      </w:r>
      <w:proofErr w:type="gramEnd"/>
      <w:r w:rsidRPr="0056126F">
        <w:rPr>
          <w:rFonts w:ascii="Times New Roman" w:hAnsi="Times New Roman"/>
          <w:sz w:val="28"/>
          <w:szCs w:val="28"/>
        </w:rPr>
        <w:t xml:space="preserve"> Презентация проекта проходит в форме индивидуальных рассказов. </w:t>
      </w:r>
    </w:p>
    <w:p w:rsidR="0056126F" w:rsidRPr="0056126F" w:rsidRDefault="0056126F" w:rsidP="00EC7088">
      <w:pPr>
        <w:spacing w:after="0" w:line="400" w:lineRule="exact"/>
        <w:rPr>
          <w:rFonts w:ascii="Times New Roman" w:hAnsi="Times New Roman"/>
          <w:b/>
          <w:i/>
          <w:sz w:val="28"/>
          <w:szCs w:val="28"/>
        </w:rPr>
      </w:pPr>
      <w:r w:rsidRPr="0056126F">
        <w:rPr>
          <w:rFonts w:ascii="Times New Roman" w:hAnsi="Times New Roman"/>
          <w:b/>
          <w:i/>
          <w:sz w:val="28"/>
          <w:szCs w:val="28"/>
        </w:rPr>
        <w:t>Тема № 4: «Что волшебного в «волшебных» словах?»</w:t>
      </w:r>
    </w:p>
    <w:p w:rsidR="0056126F" w:rsidRPr="0056126F" w:rsidRDefault="0056126F" w:rsidP="006D3834">
      <w:pPr>
        <w:numPr>
          <w:ilvl w:val="0"/>
          <w:numId w:val="18"/>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Погружение в проект. Организация работы групп</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Старт проекта проходит на основе наблюдений за детьми во время учебного формального и неформального общения в школе. Разбор практических ситуаций бесконфликтного и конфликтного общения. Дети приходят к выводу о нормах общения, использовании особых слов, интонации, …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Где найти эти особые слова? (определение информационных источников – наблюдения, советы старших, книги). Много ли таких «волшебных слов»? Как будем их собирать? Выделение групп (приветствие, прощание, поведение в общественных местах</w:t>
      </w:r>
      <w:proofErr w:type="gramStart"/>
      <w:r w:rsidRPr="0056126F">
        <w:rPr>
          <w:rFonts w:ascii="Times New Roman" w:hAnsi="Times New Roman"/>
          <w:sz w:val="28"/>
          <w:szCs w:val="28"/>
        </w:rPr>
        <w:t>, …)</w:t>
      </w:r>
      <w:proofErr w:type="gramEnd"/>
    </w:p>
    <w:p w:rsidR="0056126F" w:rsidRPr="0056126F" w:rsidRDefault="0056126F" w:rsidP="006D3834">
      <w:pPr>
        <w:numPr>
          <w:ilvl w:val="0"/>
          <w:numId w:val="18"/>
        </w:numPr>
        <w:shd w:val="clear" w:color="auto" w:fill="FFFFFF"/>
        <w:autoSpaceDE w:val="0"/>
        <w:autoSpaceDN w:val="0"/>
        <w:adjustRightInd w:val="0"/>
        <w:spacing w:after="0" w:line="400" w:lineRule="exact"/>
        <w:ind w:left="426" w:hanging="426"/>
        <w:jc w:val="both"/>
        <w:rPr>
          <w:rFonts w:ascii="Times New Roman" w:hAnsi="Times New Roman"/>
          <w:i/>
          <w:sz w:val="28"/>
          <w:szCs w:val="28"/>
        </w:rPr>
      </w:pPr>
      <w:r w:rsidRPr="0056126F">
        <w:rPr>
          <w:rFonts w:ascii="Times New Roman" w:hAnsi="Times New Roman"/>
          <w:i/>
          <w:sz w:val="28"/>
          <w:szCs w:val="28"/>
        </w:rPr>
        <w:t>«Сундучок волшебных слов». Анализ информации в группах.</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Работа в группах. Собираем в «сундучок» все волшебные слова. Почему ты считаешь это слово волшебным?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Промежуточные итоги работы. Отчет по плану (где нашел слово, как оно проявило свое волшебство, как надо произносить это слово). </w:t>
      </w:r>
    </w:p>
    <w:p w:rsidR="0056126F" w:rsidRPr="0056126F" w:rsidRDefault="0056126F" w:rsidP="006D3834">
      <w:pPr>
        <w:numPr>
          <w:ilvl w:val="0"/>
          <w:numId w:val="18"/>
        </w:numPr>
        <w:shd w:val="clear" w:color="auto" w:fill="FFFFFF"/>
        <w:autoSpaceDE w:val="0"/>
        <w:autoSpaceDN w:val="0"/>
        <w:adjustRightInd w:val="0"/>
        <w:spacing w:after="0" w:line="400" w:lineRule="exact"/>
        <w:ind w:left="426" w:hanging="426"/>
        <w:jc w:val="both"/>
        <w:rPr>
          <w:rFonts w:ascii="Times New Roman" w:hAnsi="Times New Roman"/>
          <w:i/>
          <w:sz w:val="28"/>
          <w:szCs w:val="28"/>
        </w:rPr>
      </w:pPr>
      <w:r w:rsidRPr="0056126F">
        <w:rPr>
          <w:rFonts w:ascii="Times New Roman" w:hAnsi="Times New Roman"/>
          <w:i/>
          <w:sz w:val="28"/>
          <w:szCs w:val="28"/>
        </w:rPr>
        <w:t xml:space="preserve">Презентация проекта «Что волшебного в «волшебных словах»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Дети разыгрывают ситуации, в которых используются слова. Иллюстрируют «волшебство» этих слов. Как проявляется волшебство?</w:t>
      </w:r>
    </w:p>
    <w:p w:rsidR="0056126F" w:rsidRPr="0056126F" w:rsidRDefault="0056126F" w:rsidP="00EC7088">
      <w:pPr>
        <w:spacing w:after="0" w:line="400" w:lineRule="exact"/>
        <w:rPr>
          <w:rFonts w:ascii="Times New Roman" w:hAnsi="Times New Roman"/>
          <w:b/>
          <w:i/>
          <w:sz w:val="28"/>
          <w:szCs w:val="28"/>
        </w:rPr>
      </w:pPr>
      <w:r w:rsidRPr="0056126F">
        <w:rPr>
          <w:rFonts w:ascii="Times New Roman" w:hAnsi="Times New Roman"/>
          <w:b/>
          <w:i/>
          <w:sz w:val="28"/>
          <w:szCs w:val="28"/>
        </w:rPr>
        <w:t>Тема № 5: «Где живет Дед Мороз?»</w:t>
      </w:r>
    </w:p>
    <w:p w:rsidR="0056126F" w:rsidRPr="0056126F" w:rsidRDefault="0056126F" w:rsidP="006D3834">
      <w:pPr>
        <w:numPr>
          <w:ilvl w:val="0"/>
          <w:numId w:val="19"/>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Погружение в проект. Заочное путешествие в Лапландию, Великий Устюг.</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Работа с календарем праздников. Письмо от Деда Мороза. Что такое Новый год? Откуда к нам приходит Дед Мороз? Работа в группах «Путешествие в Лапландию», «Путешествие по России». Дети работают с рисунками и книгами, </w:t>
      </w:r>
      <w:r w:rsidRPr="0056126F">
        <w:rPr>
          <w:rFonts w:ascii="Times New Roman" w:hAnsi="Times New Roman"/>
          <w:sz w:val="28"/>
          <w:szCs w:val="28"/>
        </w:rPr>
        <w:lastRenderedPageBreak/>
        <w:t>составляют портрет Деда Мороза, его место жительства. Презентация этапа в виде рисунков детей.</w:t>
      </w:r>
    </w:p>
    <w:p w:rsidR="0056126F" w:rsidRPr="0056126F" w:rsidRDefault="0056126F" w:rsidP="006D3834">
      <w:pPr>
        <w:numPr>
          <w:ilvl w:val="0"/>
          <w:numId w:val="19"/>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Готовимся к встрече Деда Мороза. Украшаем класс.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Дед Мороз в своем письме сообщил о скорой встрече с нами. Как принято в России встречать гостей? Как мы приготовимся к встрече Деда Мороза? Дети разрабатывают план украшения класса к новогодним праздникам. Практическая работа в группах по созданию «снежной газеты», «снежной гирлянды», «снежных узоров». О чем ты хотел бы спросить Деда Мороза? О чем хотел бы ему рассказать? </w:t>
      </w:r>
    </w:p>
    <w:p w:rsidR="0056126F" w:rsidRPr="0056126F" w:rsidRDefault="0056126F" w:rsidP="006D3834">
      <w:pPr>
        <w:numPr>
          <w:ilvl w:val="0"/>
          <w:numId w:val="19"/>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КТД. Праздник «Дед Мороз у нас в гостях»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Проведение праздника совместно с родителями. Викторина «Расскажи нам Дед Мороз», по вопросам, составленным детьми. </w:t>
      </w:r>
    </w:p>
    <w:p w:rsidR="0056126F" w:rsidRPr="0056126F" w:rsidRDefault="0056126F" w:rsidP="00EC7088">
      <w:pPr>
        <w:spacing w:after="0" w:line="400" w:lineRule="exact"/>
        <w:rPr>
          <w:rFonts w:ascii="Times New Roman" w:hAnsi="Times New Roman"/>
          <w:b/>
          <w:i/>
          <w:sz w:val="28"/>
          <w:szCs w:val="28"/>
        </w:rPr>
      </w:pPr>
      <w:r w:rsidRPr="0056126F">
        <w:rPr>
          <w:rFonts w:ascii="Times New Roman" w:hAnsi="Times New Roman"/>
          <w:b/>
          <w:i/>
          <w:sz w:val="28"/>
          <w:szCs w:val="28"/>
        </w:rPr>
        <w:t xml:space="preserve">Тема № 6: «Путешествие по </w:t>
      </w:r>
      <w:proofErr w:type="spellStart"/>
      <w:r w:rsidRPr="0056126F">
        <w:rPr>
          <w:rFonts w:ascii="Times New Roman" w:hAnsi="Times New Roman"/>
          <w:b/>
          <w:i/>
          <w:sz w:val="28"/>
          <w:szCs w:val="28"/>
        </w:rPr>
        <w:t>Буквограду</w:t>
      </w:r>
      <w:proofErr w:type="spellEnd"/>
      <w:r w:rsidRPr="0056126F">
        <w:rPr>
          <w:rFonts w:ascii="Times New Roman" w:hAnsi="Times New Roman"/>
          <w:b/>
          <w:i/>
          <w:sz w:val="28"/>
          <w:szCs w:val="28"/>
        </w:rPr>
        <w:t>»</w:t>
      </w:r>
    </w:p>
    <w:p w:rsidR="0056126F" w:rsidRPr="0056126F" w:rsidRDefault="0056126F" w:rsidP="006D3834">
      <w:pPr>
        <w:numPr>
          <w:ilvl w:val="0"/>
          <w:numId w:val="20"/>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Погружение в тему проекта. Организация работы групп.</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Работа со школьным календарем праздников – Праздник «Прощание с Букварем». Хочется рассказать про каждую букву. Карта </w:t>
      </w:r>
      <w:proofErr w:type="spellStart"/>
      <w:r w:rsidRPr="0056126F">
        <w:rPr>
          <w:rFonts w:ascii="Times New Roman" w:hAnsi="Times New Roman"/>
          <w:sz w:val="28"/>
          <w:szCs w:val="28"/>
        </w:rPr>
        <w:t>Буквограда</w:t>
      </w:r>
      <w:proofErr w:type="spellEnd"/>
      <w:r w:rsidRPr="0056126F">
        <w:rPr>
          <w:rFonts w:ascii="Times New Roman" w:hAnsi="Times New Roman"/>
          <w:sz w:val="28"/>
          <w:szCs w:val="28"/>
        </w:rPr>
        <w:t xml:space="preserve">. Какие буквы живут в </w:t>
      </w:r>
      <w:proofErr w:type="spellStart"/>
      <w:r w:rsidRPr="0056126F">
        <w:rPr>
          <w:rFonts w:ascii="Times New Roman" w:hAnsi="Times New Roman"/>
          <w:sz w:val="28"/>
          <w:szCs w:val="28"/>
        </w:rPr>
        <w:t>Буквограде</w:t>
      </w:r>
      <w:proofErr w:type="spellEnd"/>
      <w:r w:rsidRPr="0056126F">
        <w:rPr>
          <w:rFonts w:ascii="Times New Roman" w:hAnsi="Times New Roman"/>
          <w:sz w:val="28"/>
          <w:szCs w:val="28"/>
        </w:rPr>
        <w:t xml:space="preserve">? (буквы гласных звуков, парных согласных, сонорных согласных, непарных глухих согласных, буквы, не обозначающие звуков). Формируются четыре группы. Дети самостоятельно создают команды, распределяют обязанности (каждому по 1-2 букве). Обсуждают план сообщения о букве и звуках, которые она обозначает. </w:t>
      </w:r>
    </w:p>
    <w:p w:rsidR="0056126F" w:rsidRPr="0056126F" w:rsidRDefault="0056126F" w:rsidP="006D3834">
      <w:pPr>
        <w:numPr>
          <w:ilvl w:val="0"/>
          <w:numId w:val="20"/>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Оформление материала в группах. Отчет по результатам групповой работы. Создание сборника.</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Работа в группах по созданию сборника «Гласные – в слоге жить согласные», «Ходим парой мы всегда», «Я сонорный – характер звучный и задорный», «Буквы, которые остались без звука», «Мы без голоса, без пары…». </w:t>
      </w:r>
    </w:p>
    <w:p w:rsidR="0056126F" w:rsidRPr="0056126F" w:rsidRDefault="0056126F" w:rsidP="006D3834">
      <w:pPr>
        <w:numPr>
          <w:ilvl w:val="0"/>
          <w:numId w:val="20"/>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КТД «Праздник Букваря». Презентация проекта.</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Презентация проекта на празднике Букваря в присутствии родителей и гостей.</w:t>
      </w:r>
    </w:p>
    <w:p w:rsidR="0056126F" w:rsidRPr="0056126F" w:rsidRDefault="0056126F" w:rsidP="00EC7088">
      <w:pPr>
        <w:spacing w:after="0" w:line="400" w:lineRule="exact"/>
        <w:rPr>
          <w:rFonts w:ascii="Times New Roman" w:hAnsi="Times New Roman"/>
          <w:b/>
          <w:i/>
          <w:sz w:val="28"/>
          <w:szCs w:val="28"/>
        </w:rPr>
      </w:pPr>
      <w:r w:rsidRPr="0056126F">
        <w:rPr>
          <w:rFonts w:ascii="Times New Roman" w:hAnsi="Times New Roman"/>
          <w:b/>
          <w:i/>
          <w:sz w:val="28"/>
          <w:szCs w:val="28"/>
        </w:rPr>
        <w:t xml:space="preserve">Тема № 7: «Вкусно и полезно» </w:t>
      </w:r>
    </w:p>
    <w:p w:rsidR="0056126F" w:rsidRPr="0056126F" w:rsidRDefault="0056126F" w:rsidP="006D3834">
      <w:pPr>
        <w:numPr>
          <w:ilvl w:val="0"/>
          <w:numId w:val="21"/>
        </w:numPr>
        <w:spacing w:after="0" w:line="400" w:lineRule="exact"/>
        <w:ind w:left="426" w:hanging="426"/>
        <w:rPr>
          <w:rFonts w:ascii="Times New Roman" w:hAnsi="Times New Roman"/>
          <w:i/>
          <w:sz w:val="28"/>
          <w:szCs w:val="28"/>
        </w:rPr>
      </w:pPr>
      <w:r w:rsidRPr="0056126F">
        <w:rPr>
          <w:rFonts w:ascii="Times New Roman" w:hAnsi="Times New Roman"/>
          <w:i/>
          <w:sz w:val="28"/>
          <w:szCs w:val="28"/>
        </w:rPr>
        <w:lastRenderedPageBreak/>
        <w:t xml:space="preserve">Погружение в тему проекта о здоровом питании. Организация работы групп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Проблема выстраивается на основе наблюдения за питанием детей в школьной столовой. Проведение опроса по изучению вкусов детей. Что важнее «вкус» или «польза». Проблемный вопрос: </w:t>
      </w:r>
      <w:proofErr w:type="gramStart"/>
      <w:r w:rsidRPr="0056126F">
        <w:rPr>
          <w:rFonts w:ascii="Times New Roman" w:hAnsi="Times New Roman"/>
          <w:sz w:val="28"/>
          <w:szCs w:val="28"/>
        </w:rPr>
        <w:t>«Может ли быть полезная еда вкусной, а вкусная – полезной?».</w:t>
      </w:r>
      <w:proofErr w:type="gramEnd"/>
      <w:r w:rsidRPr="0056126F">
        <w:rPr>
          <w:rFonts w:ascii="Times New Roman" w:hAnsi="Times New Roman"/>
          <w:sz w:val="28"/>
          <w:szCs w:val="28"/>
        </w:rPr>
        <w:t xml:space="preserve"> Формирование групп по изучению питания сверстников (1 группа), выставка вкусных продуктов (2 группа), выставка полезных продуктов (3 группа) </w:t>
      </w:r>
    </w:p>
    <w:p w:rsidR="0056126F" w:rsidRPr="0056126F" w:rsidRDefault="0056126F" w:rsidP="006D3834">
      <w:pPr>
        <w:numPr>
          <w:ilvl w:val="0"/>
          <w:numId w:val="21"/>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Экскурсия на </w:t>
      </w:r>
      <w:proofErr w:type="spellStart"/>
      <w:r w:rsidRPr="0056126F">
        <w:rPr>
          <w:rFonts w:ascii="Times New Roman" w:hAnsi="Times New Roman"/>
          <w:i/>
          <w:sz w:val="28"/>
          <w:szCs w:val="28"/>
        </w:rPr>
        <w:t>хлебокомбинат</w:t>
      </w:r>
      <w:proofErr w:type="spellEnd"/>
      <w:r w:rsidRPr="0056126F">
        <w:rPr>
          <w:rFonts w:ascii="Times New Roman" w:hAnsi="Times New Roman"/>
          <w:i/>
          <w:sz w:val="28"/>
          <w:szCs w:val="28"/>
        </w:rPr>
        <w:t xml:space="preserve">. Мастер-класс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Ищем ответ на вопрос: </w:t>
      </w:r>
      <w:proofErr w:type="gramStart"/>
      <w:r w:rsidRPr="0056126F">
        <w:rPr>
          <w:rFonts w:ascii="Times New Roman" w:hAnsi="Times New Roman"/>
          <w:sz w:val="28"/>
          <w:szCs w:val="28"/>
        </w:rPr>
        <w:t>«Может ли быть полезная еда вкусной, а вкусная – полезной?».</w:t>
      </w:r>
      <w:proofErr w:type="gramEnd"/>
      <w:r w:rsidRPr="0056126F">
        <w:rPr>
          <w:rFonts w:ascii="Times New Roman" w:hAnsi="Times New Roman"/>
          <w:sz w:val="28"/>
          <w:szCs w:val="28"/>
        </w:rPr>
        <w:t xml:space="preserve"> Проведение мастер-класса по росписи пряников «Сделаем пищу красивой».</w:t>
      </w:r>
    </w:p>
    <w:p w:rsidR="0056126F" w:rsidRPr="0056126F" w:rsidRDefault="0056126F" w:rsidP="006D3834">
      <w:pPr>
        <w:numPr>
          <w:ilvl w:val="0"/>
          <w:numId w:val="21"/>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Оформление материала в группах. Презентация проекта.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Отчет групп по материалам исследований. Создание памятки «Вкусно и полезно» для школьной столовой.</w:t>
      </w:r>
    </w:p>
    <w:p w:rsidR="0056126F" w:rsidRPr="0056126F" w:rsidRDefault="0056126F" w:rsidP="00EC7088">
      <w:pPr>
        <w:spacing w:after="0" w:line="400" w:lineRule="exact"/>
        <w:rPr>
          <w:rFonts w:ascii="Times New Roman" w:hAnsi="Times New Roman"/>
          <w:b/>
          <w:i/>
          <w:sz w:val="28"/>
          <w:szCs w:val="28"/>
        </w:rPr>
      </w:pPr>
      <w:r w:rsidRPr="0056126F">
        <w:rPr>
          <w:rFonts w:ascii="Times New Roman" w:hAnsi="Times New Roman"/>
          <w:b/>
          <w:i/>
          <w:sz w:val="28"/>
          <w:szCs w:val="28"/>
        </w:rPr>
        <w:t xml:space="preserve">Тема № 8: «Любимые книжки» </w:t>
      </w:r>
    </w:p>
    <w:p w:rsidR="0056126F" w:rsidRPr="0056126F" w:rsidRDefault="0056126F" w:rsidP="006D3834">
      <w:pPr>
        <w:numPr>
          <w:ilvl w:val="0"/>
          <w:numId w:val="22"/>
        </w:numPr>
        <w:tabs>
          <w:tab w:val="left" w:pos="360"/>
        </w:tabs>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 Погружение в тему проекта. Что мы читаем?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На занятие дети приносят свою любимую книгу. Почему ты любишь эту книгу? Обмен впечатлениями о </w:t>
      </w:r>
      <w:proofErr w:type="gramStart"/>
      <w:r w:rsidRPr="0056126F">
        <w:rPr>
          <w:rFonts w:ascii="Times New Roman" w:hAnsi="Times New Roman"/>
          <w:sz w:val="28"/>
          <w:szCs w:val="28"/>
        </w:rPr>
        <w:t>прочитанном</w:t>
      </w:r>
      <w:proofErr w:type="gramEnd"/>
      <w:r w:rsidRPr="0056126F">
        <w:rPr>
          <w:rFonts w:ascii="Times New Roman" w:hAnsi="Times New Roman"/>
          <w:sz w:val="28"/>
          <w:szCs w:val="28"/>
        </w:rPr>
        <w:t xml:space="preserve">. Оказалось, что несколько детей принесли книги одного автора. Проблема: «Какие книги любят читать дети и почему?». Проведение опроса «Любимые книги наших сверстников», «Какие книги любили читать наши родители в детстве?», «Любимые детские книги наших бабушек и дедушек». </w:t>
      </w:r>
    </w:p>
    <w:p w:rsidR="0056126F" w:rsidRPr="0056126F" w:rsidRDefault="0056126F" w:rsidP="006D3834">
      <w:pPr>
        <w:numPr>
          <w:ilvl w:val="0"/>
          <w:numId w:val="22"/>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Любимые детские писатели. Организация групповой работы.</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По итогам опроса дети соотносят интересы читателей разных возрастных групп. Выясняется, что книги некоторых авторов любимы и детьми, и родителями, и бабушками-дедушками. Выделяем четыре любимых писателя (Н. Носов, Э. Успенский, К. Чуковский, В. Драгунский) – организуем четыре исследовательских группы. Разработка плана работы групп. Посещение школьной библиотеки, создание классной выставки. </w:t>
      </w:r>
    </w:p>
    <w:p w:rsidR="0056126F" w:rsidRPr="0056126F" w:rsidRDefault="0056126F" w:rsidP="006D3834">
      <w:pPr>
        <w:numPr>
          <w:ilvl w:val="0"/>
          <w:numId w:val="22"/>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Оформление книжки-раскладушки и ее презентация.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lastRenderedPageBreak/>
        <w:t xml:space="preserve">Дети оформляют страницы книги: «Титульный лист», «Интересно о писателе», «Наши любимые книжки», «Если книжки прочитаешь, все кроссворды отгадаешь». Презентация работ. Выставка книжки-раскладушки в школьной библиотеке. </w:t>
      </w:r>
    </w:p>
    <w:p w:rsidR="0056126F" w:rsidRPr="0056126F" w:rsidRDefault="0056126F" w:rsidP="00EC7088">
      <w:pPr>
        <w:spacing w:after="0" w:line="400" w:lineRule="exact"/>
        <w:rPr>
          <w:rFonts w:ascii="Times New Roman" w:hAnsi="Times New Roman"/>
          <w:b/>
          <w:i/>
          <w:sz w:val="28"/>
          <w:szCs w:val="28"/>
        </w:rPr>
      </w:pPr>
      <w:r w:rsidRPr="0056126F">
        <w:rPr>
          <w:rFonts w:ascii="Times New Roman" w:hAnsi="Times New Roman"/>
          <w:b/>
          <w:i/>
          <w:sz w:val="28"/>
          <w:szCs w:val="28"/>
        </w:rPr>
        <w:t xml:space="preserve">Тема № 9: «Русский хоровод» </w:t>
      </w:r>
    </w:p>
    <w:p w:rsidR="0056126F" w:rsidRPr="0056126F" w:rsidRDefault="0056126F" w:rsidP="006D3834">
      <w:pPr>
        <w:numPr>
          <w:ilvl w:val="0"/>
          <w:numId w:val="23"/>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Экскурсия в краеведческий музей. Экспозиция «Из истории костюма»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Знакомство с русским костюмом, одеждой Муромских мещан. Проблемный вопрос: «Какую одежду носили дети и взрослые? Какие наряды были у кукол?». Распределение заданий по группам (1 группа – женский костюм, 2 группа – мужской костюм, 3 группа – детский костюм)</w:t>
      </w:r>
    </w:p>
    <w:p w:rsidR="0056126F" w:rsidRPr="0056126F" w:rsidRDefault="0056126F" w:rsidP="006D3834">
      <w:pPr>
        <w:numPr>
          <w:ilvl w:val="0"/>
          <w:numId w:val="23"/>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Куклы в русских костюмах.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Работа в группах. Обмен информацией по особенностям женского, мужского и детского костюма. Изготовление бумажных кукол в костюмах с соблюдением народных традиций. </w:t>
      </w:r>
    </w:p>
    <w:p w:rsidR="0056126F" w:rsidRPr="0056126F" w:rsidRDefault="0056126F" w:rsidP="006D3834">
      <w:pPr>
        <w:numPr>
          <w:ilvl w:val="0"/>
          <w:numId w:val="23"/>
        </w:numPr>
        <w:spacing w:after="0" w:line="400" w:lineRule="exact"/>
        <w:ind w:left="426" w:hanging="426"/>
        <w:rPr>
          <w:rFonts w:ascii="Times New Roman" w:hAnsi="Times New Roman"/>
          <w:i/>
          <w:sz w:val="28"/>
          <w:szCs w:val="28"/>
        </w:rPr>
      </w:pPr>
      <w:proofErr w:type="spellStart"/>
      <w:r w:rsidRPr="0056126F">
        <w:rPr>
          <w:rFonts w:ascii="Times New Roman" w:hAnsi="Times New Roman"/>
          <w:i/>
          <w:sz w:val="28"/>
          <w:szCs w:val="28"/>
        </w:rPr>
        <w:t>Презентция</w:t>
      </w:r>
      <w:proofErr w:type="spellEnd"/>
      <w:r w:rsidRPr="0056126F">
        <w:rPr>
          <w:rFonts w:ascii="Times New Roman" w:hAnsi="Times New Roman"/>
          <w:i/>
          <w:sz w:val="28"/>
          <w:szCs w:val="28"/>
        </w:rPr>
        <w:t xml:space="preserve"> проекта «Русский хоровод»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Изготовление коллективного панно «Русский хоровод». Презентация проекта – народные песни, хороводы, сказки.</w:t>
      </w:r>
    </w:p>
    <w:p w:rsidR="0056126F" w:rsidRPr="0056126F" w:rsidRDefault="0056126F" w:rsidP="00EC7088">
      <w:pPr>
        <w:spacing w:after="0" w:line="400" w:lineRule="exact"/>
        <w:rPr>
          <w:rFonts w:ascii="Times New Roman" w:hAnsi="Times New Roman"/>
          <w:b/>
          <w:i/>
          <w:sz w:val="28"/>
          <w:szCs w:val="28"/>
        </w:rPr>
      </w:pPr>
      <w:r w:rsidRPr="0056126F">
        <w:rPr>
          <w:rFonts w:ascii="Times New Roman" w:hAnsi="Times New Roman"/>
          <w:b/>
          <w:i/>
          <w:sz w:val="28"/>
          <w:szCs w:val="28"/>
        </w:rPr>
        <w:t xml:space="preserve">Тема № 10: «Любая беда – не беда, если рядом друзья настоящие» </w:t>
      </w:r>
    </w:p>
    <w:p w:rsidR="0056126F" w:rsidRPr="0056126F" w:rsidRDefault="0056126F" w:rsidP="006D3834">
      <w:pPr>
        <w:numPr>
          <w:ilvl w:val="0"/>
          <w:numId w:val="24"/>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Погружение в тему проекта.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Подходит к концу ваш первый учебный год. Кто нашел в школе новых друзей? Проблемный вопрос: Что значит настоящий друг?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Задания группам: опрос по проблеме сверстников и родителей; поиск ответов в книгах. </w:t>
      </w:r>
    </w:p>
    <w:p w:rsidR="0056126F" w:rsidRPr="0056126F" w:rsidRDefault="0056126F" w:rsidP="006D3834">
      <w:pPr>
        <w:numPr>
          <w:ilvl w:val="0"/>
          <w:numId w:val="24"/>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Создание буклета «Настоящие друзья»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Обсуждение собранной информации. Как стать настоящим другом? Создание макета буклета по группам. Страницы буклета «Советы друзей и родителей», «По страницам книг», «Слова утешения и слова извинения» </w:t>
      </w:r>
    </w:p>
    <w:p w:rsidR="0056126F" w:rsidRPr="0056126F" w:rsidRDefault="0056126F" w:rsidP="006D3834">
      <w:pPr>
        <w:numPr>
          <w:ilvl w:val="0"/>
          <w:numId w:val="24"/>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Презентация проекта.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Презентация буклета ученикам начальных классов.</w:t>
      </w:r>
    </w:p>
    <w:p w:rsidR="0056126F" w:rsidRPr="0056126F" w:rsidRDefault="0056126F" w:rsidP="00EC7088">
      <w:pPr>
        <w:spacing w:after="0" w:line="400" w:lineRule="exact"/>
        <w:rPr>
          <w:rFonts w:ascii="Times New Roman" w:hAnsi="Times New Roman"/>
          <w:b/>
          <w:i/>
          <w:sz w:val="28"/>
          <w:szCs w:val="28"/>
        </w:rPr>
      </w:pPr>
      <w:r w:rsidRPr="0056126F">
        <w:rPr>
          <w:rFonts w:ascii="Times New Roman" w:hAnsi="Times New Roman"/>
          <w:b/>
          <w:i/>
          <w:sz w:val="28"/>
          <w:szCs w:val="28"/>
        </w:rPr>
        <w:t xml:space="preserve">Тема № 11: «Прощай, любимый 1 класс» </w:t>
      </w:r>
    </w:p>
    <w:p w:rsidR="0056126F" w:rsidRPr="0056126F" w:rsidRDefault="0056126F" w:rsidP="006D3834">
      <w:pPr>
        <w:numPr>
          <w:ilvl w:val="0"/>
          <w:numId w:val="25"/>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Погружение в тему проекта.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lastRenderedPageBreak/>
        <w:t xml:space="preserve">Подводим итоги первого года школьной жизни. Как вы изменились за этот год? Чему научились? С кем бы вы хотели поделиться своими успехами? Как вы думаете, чему за этот год научились ваши родители? Проектирование предстоящего праздника (демонстрация учебных достижений учащихся; игровая программа для детей; конкурсная программа для родителей). </w:t>
      </w:r>
    </w:p>
    <w:p w:rsidR="0056126F" w:rsidRPr="0056126F" w:rsidRDefault="0056126F" w:rsidP="006D3834">
      <w:pPr>
        <w:numPr>
          <w:ilvl w:val="0"/>
          <w:numId w:val="25"/>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Работа в группах по выполнению творческих заданий.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Работа в группах по направлениям.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 xml:space="preserve">1 группа – разучивание творческой программы. 2 группа – подбор задание к игровой программе для детей. 3 группа – составление вопросов по предметам для викторины с родителями. </w:t>
      </w:r>
    </w:p>
    <w:p w:rsidR="0056126F" w:rsidRPr="0056126F" w:rsidRDefault="0056126F" w:rsidP="006D3834">
      <w:pPr>
        <w:numPr>
          <w:ilvl w:val="0"/>
          <w:numId w:val="25"/>
        </w:numPr>
        <w:spacing w:after="0" w:line="400" w:lineRule="exact"/>
        <w:ind w:left="426" w:hanging="426"/>
        <w:rPr>
          <w:rFonts w:ascii="Times New Roman" w:hAnsi="Times New Roman"/>
          <w:i/>
          <w:sz w:val="28"/>
          <w:szCs w:val="28"/>
        </w:rPr>
      </w:pPr>
      <w:r w:rsidRPr="0056126F">
        <w:rPr>
          <w:rFonts w:ascii="Times New Roman" w:hAnsi="Times New Roman"/>
          <w:i/>
          <w:sz w:val="28"/>
          <w:szCs w:val="28"/>
        </w:rPr>
        <w:t xml:space="preserve">КТД «Прощай, любимый первый класс». </w:t>
      </w:r>
    </w:p>
    <w:p w:rsidR="0056126F" w:rsidRPr="0056126F" w:rsidRDefault="0056126F" w:rsidP="00EC7088">
      <w:pPr>
        <w:shd w:val="clear" w:color="auto" w:fill="FFFFFF"/>
        <w:autoSpaceDE w:val="0"/>
        <w:autoSpaceDN w:val="0"/>
        <w:adjustRightInd w:val="0"/>
        <w:spacing w:after="0" w:line="400" w:lineRule="exact"/>
        <w:ind w:firstLine="426"/>
        <w:jc w:val="both"/>
        <w:rPr>
          <w:rFonts w:ascii="Times New Roman" w:hAnsi="Times New Roman"/>
          <w:sz w:val="28"/>
          <w:szCs w:val="28"/>
        </w:rPr>
      </w:pPr>
      <w:r w:rsidRPr="0056126F">
        <w:rPr>
          <w:rFonts w:ascii="Times New Roman" w:hAnsi="Times New Roman"/>
          <w:sz w:val="28"/>
          <w:szCs w:val="28"/>
        </w:rPr>
        <w:t>Праздник с участием родителей. Презентация творческих проектов групп.</w:t>
      </w:r>
    </w:p>
    <w:p w:rsidR="0056126F" w:rsidRPr="0056126F" w:rsidRDefault="0056126F" w:rsidP="00EC7088">
      <w:pPr>
        <w:shd w:val="clear" w:color="auto" w:fill="FFFFFF"/>
        <w:autoSpaceDE w:val="0"/>
        <w:autoSpaceDN w:val="0"/>
        <w:adjustRightInd w:val="0"/>
        <w:spacing w:after="0" w:line="400" w:lineRule="exact"/>
        <w:jc w:val="center"/>
        <w:rPr>
          <w:rFonts w:ascii="Times New Roman" w:hAnsi="Times New Roman"/>
          <w:b/>
          <w:color w:val="17365D" w:themeColor="text2" w:themeShade="BF"/>
          <w:sz w:val="28"/>
          <w:szCs w:val="28"/>
        </w:rPr>
      </w:pPr>
      <w:r w:rsidRPr="0056126F">
        <w:rPr>
          <w:rFonts w:ascii="Times New Roman" w:hAnsi="Times New Roman"/>
          <w:b/>
          <w:color w:val="17365D" w:themeColor="text2" w:themeShade="BF"/>
          <w:sz w:val="28"/>
          <w:szCs w:val="28"/>
        </w:rPr>
        <w:t>Список литературы</w:t>
      </w:r>
    </w:p>
    <w:p w:rsidR="0056126F" w:rsidRPr="0056126F" w:rsidRDefault="0056126F" w:rsidP="00EC7088">
      <w:pPr>
        <w:pStyle w:val="msonormalbullet2gifcxspmiddle"/>
        <w:spacing w:before="0" w:beforeAutospacing="0" w:after="0" w:afterAutospacing="0" w:line="400" w:lineRule="exact"/>
        <w:contextualSpacing/>
        <w:jc w:val="both"/>
        <w:rPr>
          <w:sz w:val="28"/>
          <w:szCs w:val="28"/>
        </w:rPr>
      </w:pPr>
      <w:r w:rsidRPr="0056126F">
        <w:rPr>
          <w:sz w:val="28"/>
          <w:szCs w:val="28"/>
        </w:rPr>
        <w:t xml:space="preserve">1. </w:t>
      </w:r>
      <w:proofErr w:type="spellStart"/>
      <w:r w:rsidRPr="0056126F">
        <w:rPr>
          <w:sz w:val="28"/>
          <w:szCs w:val="28"/>
        </w:rPr>
        <w:t>Землянская</w:t>
      </w:r>
      <w:proofErr w:type="spellEnd"/>
      <w:r w:rsidRPr="0056126F">
        <w:rPr>
          <w:sz w:val="28"/>
          <w:szCs w:val="28"/>
        </w:rPr>
        <w:t xml:space="preserve"> Е.Н. Учебные проекты младших школьников</w:t>
      </w:r>
      <w:proofErr w:type="gramStart"/>
      <w:r w:rsidRPr="0056126F">
        <w:rPr>
          <w:sz w:val="28"/>
          <w:szCs w:val="28"/>
        </w:rPr>
        <w:t>.</w:t>
      </w:r>
      <w:proofErr w:type="gramEnd"/>
      <w:r w:rsidRPr="0056126F">
        <w:rPr>
          <w:sz w:val="28"/>
          <w:szCs w:val="28"/>
        </w:rPr>
        <w:t xml:space="preserve"> //</w:t>
      </w:r>
      <w:proofErr w:type="gramStart"/>
      <w:r w:rsidRPr="0056126F">
        <w:rPr>
          <w:sz w:val="28"/>
          <w:szCs w:val="28"/>
        </w:rPr>
        <w:t>ж</w:t>
      </w:r>
      <w:proofErr w:type="gramEnd"/>
      <w:r w:rsidRPr="0056126F">
        <w:rPr>
          <w:sz w:val="28"/>
          <w:szCs w:val="28"/>
        </w:rPr>
        <w:t>урнал “Начальная школа”, № 9, 2005.</w:t>
      </w:r>
    </w:p>
    <w:p w:rsidR="0056126F" w:rsidRPr="0056126F" w:rsidRDefault="0056126F" w:rsidP="00EC7088">
      <w:pPr>
        <w:pStyle w:val="msonormalbullet2gifcxspmiddle"/>
        <w:spacing w:before="0" w:beforeAutospacing="0" w:after="0" w:afterAutospacing="0" w:line="400" w:lineRule="exact"/>
        <w:contextualSpacing/>
        <w:jc w:val="both"/>
        <w:rPr>
          <w:sz w:val="28"/>
          <w:szCs w:val="28"/>
        </w:rPr>
      </w:pPr>
      <w:r w:rsidRPr="0056126F">
        <w:rPr>
          <w:sz w:val="28"/>
          <w:szCs w:val="28"/>
        </w:rPr>
        <w:t>2. Исследовательская деятельность младших школьников</w:t>
      </w:r>
      <w:proofErr w:type="gramStart"/>
      <w:r w:rsidRPr="0056126F">
        <w:rPr>
          <w:sz w:val="28"/>
          <w:szCs w:val="28"/>
        </w:rPr>
        <w:t xml:space="preserve"> :</w:t>
      </w:r>
      <w:proofErr w:type="gramEnd"/>
      <w:r w:rsidRPr="0056126F">
        <w:rPr>
          <w:sz w:val="28"/>
          <w:szCs w:val="28"/>
        </w:rPr>
        <w:t xml:space="preserve"> программа, занятия, работы учащихся / авт.-сост. Е.В. Кривобок, О.Ю. </w:t>
      </w:r>
      <w:proofErr w:type="spellStart"/>
      <w:r w:rsidRPr="0056126F">
        <w:rPr>
          <w:sz w:val="28"/>
          <w:szCs w:val="28"/>
        </w:rPr>
        <w:t>Саранюк</w:t>
      </w:r>
      <w:proofErr w:type="spellEnd"/>
      <w:r w:rsidRPr="0056126F">
        <w:rPr>
          <w:sz w:val="28"/>
          <w:szCs w:val="28"/>
        </w:rPr>
        <w:t>. – Волгоград</w:t>
      </w:r>
      <w:proofErr w:type="gramStart"/>
      <w:r w:rsidRPr="0056126F">
        <w:rPr>
          <w:sz w:val="28"/>
          <w:szCs w:val="28"/>
        </w:rPr>
        <w:t xml:space="preserve"> :</w:t>
      </w:r>
      <w:proofErr w:type="gramEnd"/>
      <w:r w:rsidRPr="0056126F">
        <w:rPr>
          <w:sz w:val="28"/>
          <w:szCs w:val="28"/>
        </w:rPr>
        <w:t xml:space="preserve"> Учитель, 2011</w:t>
      </w:r>
    </w:p>
    <w:p w:rsidR="0056126F" w:rsidRPr="0056126F" w:rsidRDefault="0056126F" w:rsidP="00EC7088">
      <w:pPr>
        <w:pStyle w:val="msonormalbullet2gifcxspmiddle"/>
        <w:spacing w:before="0" w:beforeAutospacing="0" w:after="0" w:afterAutospacing="0" w:line="400" w:lineRule="exact"/>
        <w:contextualSpacing/>
        <w:jc w:val="both"/>
        <w:rPr>
          <w:sz w:val="28"/>
          <w:szCs w:val="28"/>
        </w:rPr>
      </w:pPr>
      <w:r w:rsidRPr="0056126F">
        <w:rPr>
          <w:sz w:val="28"/>
          <w:szCs w:val="28"/>
        </w:rPr>
        <w:t xml:space="preserve">3. </w:t>
      </w:r>
      <w:proofErr w:type="spellStart"/>
      <w:r w:rsidRPr="0056126F">
        <w:rPr>
          <w:sz w:val="28"/>
          <w:szCs w:val="28"/>
        </w:rPr>
        <w:t>Матяш</w:t>
      </w:r>
      <w:proofErr w:type="spellEnd"/>
      <w:r w:rsidRPr="0056126F">
        <w:rPr>
          <w:sz w:val="28"/>
          <w:szCs w:val="28"/>
        </w:rPr>
        <w:t xml:space="preserve"> Н.В., Симоненко В.Д. Проектная деятельность младших школьников. Книга для учителя. – М.: </w:t>
      </w:r>
      <w:proofErr w:type="spellStart"/>
      <w:r w:rsidRPr="0056126F">
        <w:rPr>
          <w:sz w:val="28"/>
          <w:szCs w:val="28"/>
        </w:rPr>
        <w:t>Вентана-Графф</w:t>
      </w:r>
      <w:proofErr w:type="spellEnd"/>
      <w:r w:rsidRPr="0056126F">
        <w:rPr>
          <w:sz w:val="28"/>
          <w:szCs w:val="28"/>
        </w:rPr>
        <w:t>, 2002</w:t>
      </w:r>
    </w:p>
    <w:p w:rsidR="0056126F" w:rsidRPr="0056126F" w:rsidRDefault="0056126F" w:rsidP="00EC7088">
      <w:pPr>
        <w:pStyle w:val="msonormalbullet2gifcxspmiddle"/>
        <w:spacing w:before="0" w:beforeAutospacing="0" w:after="0" w:afterAutospacing="0" w:line="400" w:lineRule="exact"/>
        <w:contextualSpacing/>
        <w:jc w:val="both"/>
        <w:rPr>
          <w:sz w:val="28"/>
          <w:szCs w:val="28"/>
        </w:rPr>
      </w:pPr>
      <w:r w:rsidRPr="0056126F">
        <w:rPr>
          <w:sz w:val="28"/>
          <w:szCs w:val="28"/>
        </w:rPr>
        <w:t>4. Морозова Л.Д. Педагогическое проектирование в ДОУ</w:t>
      </w:r>
      <w:proofErr w:type="gramStart"/>
      <w:r w:rsidRPr="0056126F">
        <w:rPr>
          <w:sz w:val="28"/>
          <w:szCs w:val="28"/>
        </w:rPr>
        <w:t xml:space="preserve"> :</w:t>
      </w:r>
      <w:proofErr w:type="gramEnd"/>
      <w:r w:rsidRPr="0056126F">
        <w:rPr>
          <w:sz w:val="28"/>
          <w:szCs w:val="28"/>
        </w:rPr>
        <w:t xml:space="preserve"> от теории к практике. - М.: ТЦ Сфера, 2010. – (Приложение к журналу «Управление ДОУ»).</w:t>
      </w:r>
    </w:p>
    <w:p w:rsidR="0056126F" w:rsidRPr="0056126F" w:rsidRDefault="0056126F" w:rsidP="00EC7088">
      <w:pPr>
        <w:pStyle w:val="msonormalbullet2gifcxspmiddle"/>
        <w:spacing w:before="0" w:beforeAutospacing="0" w:after="0" w:afterAutospacing="0" w:line="400" w:lineRule="exact"/>
        <w:contextualSpacing/>
        <w:jc w:val="both"/>
        <w:rPr>
          <w:sz w:val="28"/>
          <w:szCs w:val="28"/>
        </w:rPr>
      </w:pPr>
      <w:r w:rsidRPr="0056126F">
        <w:rPr>
          <w:sz w:val="28"/>
          <w:szCs w:val="28"/>
        </w:rPr>
        <w:t>5. Поливанова К.Н. Проектная деятельность школьников</w:t>
      </w:r>
      <w:proofErr w:type="gramStart"/>
      <w:r w:rsidRPr="0056126F">
        <w:rPr>
          <w:sz w:val="28"/>
          <w:szCs w:val="28"/>
        </w:rPr>
        <w:t xml:space="preserve"> :</w:t>
      </w:r>
      <w:proofErr w:type="gramEnd"/>
      <w:r w:rsidRPr="0056126F">
        <w:rPr>
          <w:sz w:val="28"/>
          <w:szCs w:val="28"/>
        </w:rPr>
        <w:t xml:space="preserve"> пособие для учителя / К.Н. Поливанова. – М.</w:t>
      </w:r>
      <w:proofErr w:type="gramStart"/>
      <w:r w:rsidRPr="0056126F">
        <w:rPr>
          <w:sz w:val="28"/>
          <w:szCs w:val="28"/>
        </w:rPr>
        <w:t xml:space="preserve"> :</w:t>
      </w:r>
      <w:proofErr w:type="gramEnd"/>
      <w:r w:rsidRPr="0056126F">
        <w:rPr>
          <w:sz w:val="28"/>
          <w:szCs w:val="28"/>
        </w:rPr>
        <w:t xml:space="preserve"> просвещение, 2011 – (Работаем по новым стандартам).</w:t>
      </w:r>
    </w:p>
    <w:p w:rsidR="0056126F" w:rsidRPr="0056126F" w:rsidRDefault="0056126F" w:rsidP="00EC7088">
      <w:pPr>
        <w:pStyle w:val="msonormalbullet2gifcxspmiddle"/>
        <w:spacing w:before="0" w:beforeAutospacing="0" w:after="0" w:afterAutospacing="0" w:line="400" w:lineRule="exact"/>
        <w:contextualSpacing/>
        <w:jc w:val="both"/>
        <w:rPr>
          <w:sz w:val="28"/>
          <w:szCs w:val="28"/>
        </w:rPr>
      </w:pPr>
      <w:r w:rsidRPr="0056126F">
        <w:rPr>
          <w:sz w:val="28"/>
          <w:szCs w:val="28"/>
        </w:rPr>
        <w:t>6. Проектирование в начальной школе</w:t>
      </w:r>
      <w:proofErr w:type="gramStart"/>
      <w:r w:rsidRPr="0056126F">
        <w:rPr>
          <w:sz w:val="28"/>
          <w:szCs w:val="28"/>
        </w:rPr>
        <w:t xml:space="preserve"> :</w:t>
      </w:r>
      <w:proofErr w:type="gramEnd"/>
      <w:r w:rsidRPr="0056126F">
        <w:rPr>
          <w:sz w:val="28"/>
          <w:szCs w:val="28"/>
        </w:rPr>
        <w:t xml:space="preserve"> от замысла к реализации : программа, занятия, проекты / авт.-сост. М.Ю. Шатилова и др. – Волгоград : Учитель, 2010.</w:t>
      </w:r>
    </w:p>
    <w:p w:rsidR="0056126F" w:rsidRPr="0056126F" w:rsidRDefault="0056126F" w:rsidP="00EC7088">
      <w:pPr>
        <w:pStyle w:val="msonormalbullet2gifcxspmiddle"/>
        <w:spacing w:before="0" w:beforeAutospacing="0" w:after="0" w:afterAutospacing="0" w:line="400" w:lineRule="exact"/>
        <w:contextualSpacing/>
        <w:jc w:val="both"/>
        <w:rPr>
          <w:sz w:val="28"/>
          <w:szCs w:val="28"/>
        </w:rPr>
      </w:pPr>
      <w:r w:rsidRPr="0056126F">
        <w:rPr>
          <w:sz w:val="28"/>
          <w:szCs w:val="28"/>
        </w:rPr>
        <w:t xml:space="preserve">7. Проектная деятельность в начальной школе/авт.-сост. М.К </w:t>
      </w:r>
      <w:proofErr w:type="spellStart"/>
      <w:r w:rsidRPr="0056126F">
        <w:rPr>
          <w:sz w:val="28"/>
          <w:szCs w:val="28"/>
        </w:rPr>
        <w:t>Господникова</w:t>
      </w:r>
      <w:proofErr w:type="spellEnd"/>
      <w:r w:rsidRPr="0056126F">
        <w:rPr>
          <w:sz w:val="28"/>
          <w:szCs w:val="28"/>
        </w:rPr>
        <w:t xml:space="preserve"> и др. – Волгоград: Учитель, 2009.</w:t>
      </w:r>
    </w:p>
    <w:p w:rsidR="0056126F" w:rsidRPr="0056126F" w:rsidRDefault="0056126F" w:rsidP="00EC7088">
      <w:pPr>
        <w:pStyle w:val="msonormalbullet2gifcxspmiddle"/>
        <w:spacing w:before="0" w:beforeAutospacing="0" w:after="0" w:afterAutospacing="0" w:line="400" w:lineRule="exact"/>
        <w:contextualSpacing/>
        <w:jc w:val="both"/>
        <w:rPr>
          <w:sz w:val="28"/>
          <w:szCs w:val="28"/>
        </w:rPr>
      </w:pPr>
      <w:r w:rsidRPr="0056126F">
        <w:rPr>
          <w:sz w:val="28"/>
          <w:szCs w:val="28"/>
        </w:rPr>
        <w:t xml:space="preserve">8. Проектная деятельность учителя и учащихся как условие достижения планируемых результатов образования в школе </w:t>
      </w:r>
      <w:r w:rsidRPr="0056126F">
        <w:rPr>
          <w:sz w:val="28"/>
          <w:szCs w:val="28"/>
          <w:lang w:val="en-US"/>
        </w:rPr>
        <w:t>I</w:t>
      </w:r>
      <w:r w:rsidRPr="0056126F">
        <w:rPr>
          <w:sz w:val="28"/>
          <w:szCs w:val="28"/>
        </w:rPr>
        <w:t xml:space="preserve"> ступени. Сборник статей по </w:t>
      </w:r>
      <w:r w:rsidRPr="0056126F">
        <w:rPr>
          <w:sz w:val="28"/>
          <w:szCs w:val="28"/>
        </w:rPr>
        <w:lastRenderedPageBreak/>
        <w:t>материалам научно-практической конференции (</w:t>
      </w:r>
      <w:proofErr w:type="gramStart"/>
      <w:r w:rsidRPr="0056126F">
        <w:rPr>
          <w:sz w:val="28"/>
          <w:szCs w:val="28"/>
        </w:rPr>
        <w:t>г</w:t>
      </w:r>
      <w:proofErr w:type="gramEnd"/>
      <w:r w:rsidRPr="0056126F">
        <w:rPr>
          <w:sz w:val="28"/>
          <w:szCs w:val="28"/>
        </w:rPr>
        <w:t xml:space="preserve">. Владимир, 18 февраля 2011) Под ред. Т.Ю. </w:t>
      </w:r>
      <w:proofErr w:type="spellStart"/>
      <w:r w:rsidRPr="0056126F">
        <w:rPr>
          <w:sz w:val="28"/>
          <w:szCs w:val="28"/>
        </w:rPr>
        <w:t>Еременковой</w:t>
      </w:r>
      <w:proofErr w:type="spellEnd"/>
      <w:r w:rsidRPr="0056126F">
        <w:rPr>
          <w:sz w:val="28"/>
          <w:szCs w:val="28"/>
        </w:rPr>
        <w:t>. Владимир: изд. ВИПКРО – 2011.</w:t>
      </w:r>
    </w:p>
    <w:p w:rsidR="0056126F" w:rsidRPr="0056126F" w:rsidRDefault="0056126F" w:rsidP="00EC7088">
      <w:pPr>
        <w:pStyle w:val="msonormalbullet2gifcxspmiddle"/>
        <w:spacing w:before="0" w:beforeAutospacing="0" w:after="0" w:afterAutospacing="0" w:line="400" w:lineRule="exact"/>
        <w:contextualSpacing/>
        <w:jc w:val="both"/>
        <w:rPr>
          <w:sz w:val="28"/>
          <w:szCs w:val="28"/>
        </w:rPr>
      </w:pPr>
      <w:r w:rsidRPr="0056126F">
        <w:rPr>
          <w:sz w:val="28"/>
          <w:szCs w:val="28"/>
        </w:rPr>
        <w:t>9. Проектные задачи в начальной школе</w:t>
      </w:r>
      <w:proofErr w:type="gramStart"/>
      <w:r w:rsidRPr="0056126F">
        <w:rPr>
          <w:sz w:val="28"/>
          <w:szCs w:val="28"/>
        </w:rPr>
        <w:t xml:space="preserve"> :</w:t>
      </w:r>
      <w:proofErr w:type="gramEnd"/>
      <w:r w:rsidRPr="0056126F">
        <w:rPr>
          <w:sz w:val="28"/>
          <w:szCs w:val="28"/>
        </w:rPr>
        <w:t xml:space="preserve"> пособие для учителя / [ А.Б. Воронцов, В.М. </w:t>
      </w:r>
      <w:proofErr w:type="spellStart"/>
      <w:r w:rsidRPr="0056126F">
        <w:rPr>
          <w:sz w:val="28"/>
          <w:szCs w:val="28"/>
        </w:rPr>
        <w:t>Заславский</w:t>
      </w:r>
      <w:proofErr w:type="spellEnd"/>
      <w:r w:rsidRPr="0056126F">
        <w:rPr>
          <w:sz w:val="28"/>
          <w:szCs w:val="28"/>
        </w:rPr>
        <w:t>, С.В. Егоркина и др.] ; под ред. А.Б. Воронцова. – М.: Просвещение, 2010</w:t>
      </w:r>
    </w:p>
    <w:p w:rsidR="0056126F" w:rsidRPr="0056126F" w:rsidRDefault="0056126F" w:rsidP="0056126F">
      <w:pPr>
        <w:spacing w:after="0" w:line="360" w:lineRule="auto"/>
        <w:jc w:val="right"/>
        <w:rPr>
          <w:rFonts w:ascii="Times New Roman" w:hAnsi="Times New Roman"/>
          <w:b/>
          <w:i/>
          <w:color w:val="17365D" w:themeColor="text2" w:themeShade="BF"/>
          <w:sz w:val="28"/>
          <w:szCs w:val="28"/>
        </w:rPr>
      </w:pPr>
      <w:r w:rsidRPr="0056126F">
        <w:rPr>
          <w:rFonts w:ascii="Times New Roman" w:hAnsi="Times New Roman"/>
          <w:b/>
          <w:i/>
          <w:color w:val="17365D" w:themeColor="text2" w:themeShade="BF"/>
          <w:sz w:val="28"/>
          <w:szCs w:val="28"/>
        </w:rPr>
        <w:t>Приложение 1</w:t>
      </w:r>
    </w:p>
    <w:p w:rsidR="0056126F" w:rsidRPr="0056126F" w:rsidRDefault="0056126F" w:rsidP="0056126F">
      <w:pPr>
        <w:spacing w:after="0" w:line="360" w:lineRule="auto"/>
        <w:jc w:val="center"/>
        <w:rPr>
          <w:rFonts w:ascii="Times New Roman" w:hAnsi="Times New Roman"/>
          <w:b/>
          <w:bCs/>
          <w:i/>
          <w:iCs/>
          <w:color w:val="17365D" w:themeColor="text2" w:themeShade="BF"/>
          <w:sz w:val="28"/>
          <w:szCs w:val="28"/>
        </w:rPr>
      </w:pPr>
      <w:r w:rsidRPr="0056126F">
        <w:rPr>
          <w:rFonts w:ascii="Times New Roman" w:hAnsi="Times New Roman"/>
          <w:b/>
          <w:bCs/>
          <w:i/>
          <w:iCs/>
          <w:color w:val="17365D" w:themeColor="text2" w:themeShade="BF"/>
          <w:sz w:val="28"/>
          <w:szCs w:val="28"/>
        </w:rPr>
        <w:t>Паспорт проекта «Русский хоровод»</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694"/>
        <w:gridCol w:w="6945"/>
      </w:tblGrid>
      <w:tr w:rsidR="0056126F" w:rsidRPr="0056126F" w:rsidTr="003B5AD3">
        <w:trPr>
          <w:trHeight w:val="317"/>
        </w:trPr>
        <w:tc>
          <w:tcPr>
            <w:tcW w:w="2694" w:type="dxa"/>
            <w:tcBorders>
              <w:top w:val="single" w:sz="4" w:space="0" w:color="000000"/>
              <w:left w:val="single" w:sz="4" w:space="0" w:color="000000"/>
              <w:bottom w:val="single" w:sz="4" w:space="0" w:color="000000"/>
              <w:right w:val="single" w:sz="4" w:space="0" w:color="000000"/>
            </w:tcBorders>
            <w:vAlign w:val="center"/>
          </w:tcPr>
          <w:p w:rsidR="0056126F" w:rsidRPr="003B5AD3" w:rsidRDefault="0056126F" w:rsidP="003B5AD3">
            <w:pPr>
              <w:spacing w:after="0" w:line="240" w:lineRule="auto"/>
              <w:jc w:val="center"/>
              <w:rPr>
                <w:rFonts w:ascii="Times New Roman" w:hAnsi="Times New Roman"/>
                <w:b/>
                <w:bCs/>
                <w:i/>
                <w:iCs/>
                <w:sz w:val="24"/>
                <w:szCs w:val="24"/>
              </w:rPr>
            </w:pPr>
            <w:r w:rsidRPr="003B5AD3">
              <w:rPr>
                <w:rFonts w:ascii="Times New Roman" w:hAnsi="Times New Roman"/>
                <w:b/>
                <w:bCs/>
                <w:i/>
                <w:iCs/>
                <w:sz w:val="24"/>
                <w:szCs w:val="24"/>
              </w:rPr>
              <w:t xml:space="preserve">Структура </w:t>
            </w:r>
          </w:p>
        </w:tc>
        <w:tc>
          <w:tcPr>
            <w:tcW w:w="6945" w:type="dxa"/>
            <w:tcBorders>
              <w:top w:val="single" w:sz="4" w:space="0" w:color="000000"/>
              <w:left w:val="single" w:sz="4" w:space="0" w:color="000000"/>
              <w:bottom w:val="single" w:sz="4" w:space="0" w:color="000000"/>
              <w:right w:val="single" w:sz="4" w:space="0" w:color="000000"/>
            </w:tcBorders>
            <w:vAlign w:val="center"/>
          </w:tcPr>
          <w:p w:rsidR="0056126F" w:rsidRPr="003B5AD3" w:rsidRDefault="0056126F" w:rsidP="003B5AD3">
            <w:pPr>
              <w:spacing w:after="0" w:line="240" w:lineRule="auto"/>
              <w:jc w:val="center"/>
              <w:rPr>
                <w:rFonts w:ascii="Times New Roman" w:hAnsi="Times New Roman"/>
                <w:b/>
                <w:bCs/>
                <w:i/>
                <w:iCs/>
                <w:sz w:val="24"/>
                <w:szCs w:val="24"/>
              </w:rPr>
            </w:pPr>
            <w:r w:rsidRPr="003B5AD3">
              <w:rPr>
                <w:rFonts w:ascii="Times New Roman" w:hAnsi="Times New Roman"/>
                <w:b/>
                <w:bCs/>
                <w:i/>
                <w:iCs/>
                <w:sz w:val="24"/>
                <w:szCs w:val="24"/>
              </w:rPr>
              <w:t xml:space="preserve">Содержание </w:t>
            </w:r>
          </w:p>
        </w:tc>
      </w:tr>
      <w:tr w:rsidR="0056126F" w:rsidRPr="0056126F" w:rsidTr="003B5AD3">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 xml:space="preserve">Тема </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«Русский хоровод»</w:t>
            </w:r>
          </w:p>
        </w:tc>
      </w:tr>
      <w:tr w:rsidR="0056126F" w:rsidRPr="0056126F" w:rsidTr="003B5AD3">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Учебный предмет</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Внеурочная деятельность. Работа над проектами.</w:t>
            </w:r>
          </w:p>
        </w:tc>
      </w:tr>
      <w:tr w:rsidR="0056126F" w:rsidRPr="0056126F" w:rsidTr="003B5AD3">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 xml:space="preserve">Адресация </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Учащиеся начальной школы</w:t>
            </w:r>
          </w:p>
        </w:tc>
      </w:tr>
      <w:tr w:rsidR="0056126F" w:rsidRPr="0056126F" w:rsidTr="003B5AD3">
        <w:trPr>
          <w:trHeight w:val="290"/>
        </w:trPr>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Участники проекта</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Педагог, дети, родители</w:t>
            </w:r>
          </w:p>
        </w:tc>
      </w:tr>
      <w:tr w:rsidR="0056126F" w:rsidRPr="0056126F" w:rsidTr="003B5AD3">
        <w:trPr>
          <w:trHeight w:val="273"/>
        </w:trPr>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Тип проекта</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Поисково-исследовательский</w:t>
            </w:r>
          </w:p>
        </w:tc>
      </w:tr>
      <w:tr w:rsidR="0056126F" w:rsidRPr="0056126F" w:rsidTr="003B5AD3">
        <w:trPr>
          <w:trHeight w:val="807"/>
        </w:trPr>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Обоснование темы проекта</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 xml:space="preserve">Традиционный русский народный костюм – символ России. Нам хочется подробнее узнать, как одевались наши предки, как выглядел женский, мужской и детский костюм. Сохранились ли в современной одежде национальные традиции. </w:t>
            </w:r>
          </w:p>
        </w:tc>
      </w:tr>
      <w:tr w:rsidR="0056126F" w:rsidRPr="0056126F" w:rsidTr="003B5AD3">
        <w:trPr>
          <w:trHeight w:val="499"/>
        </w:trPr>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Цель проекта</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rPr>
              <w:t>С помощью изучения истории русского костюма создать собственные творческие произведения, позволяющие раскрыть индивидуальность каждого ребёнка.</w:t>
            </w:r>
          </w:p>
        </w:tc>
      </w:tr>
      <w:tr w:rsidR="0056126F" w:rsidRPr="0056126F" w:rsidTr="003B5AD3">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Задачи проекта</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6D3834">
            <w:pPr>
              <w:numPr>
                <w:ilvl w:val="0"/>
                <w:numId w:val="26"/>
              </w:numPr>
              <w:spacing w:after="0" w:line="240" w:lineRule="auto"/>
              <w:rPr>
                <w:rFonts w:ascii="Times New Roman" w:hAnsi="Times New Roman"/>
                <w:sz w:val="24"/>
                <w:szCs w:val="24"/>
              </w:rPr>
            </w:pPr>
            <w:r w:rsidRPr="003B5AD3">
              <w:rPr>
                <w:rFonts w:ascii="Times New Roman" w:hAnsi="Times New Roman"/>
                <w:sz w:val="24"/>
                <w:szCs w:val="24"/>
              </w:rPr>
              <w:t>Изучить историю русского костюма и русских кукол</w:t>
            </w:r>
          </w:p>
          <w:p w:rsidR="0056126F" w:rsidRPr="003B5AD3" w:rsidRDefault="0056126F" w:rsidP="006D3834">
            <w:pPr>
              <w:numPr>
                <w:ilvl w:val="0"/>
                <w:numId w:val="26"/>
              </w:numPr>
              <w:spacing w:after="0" w:line="240" w:lineRule="auto"/>
              <w:rPr>
                <w:rFonts w:ascii="Times New Roman" w:hAnsi="Times New Roman"/>
                <w:sz w:val="24"/>
                <w:szCs w:val="24"/>
              </w:rPr>
            </w:pPr>
            <w:r w:rsidRPr="003B5AD3">
              <w:rPr>
                <w:rFonts w:ascii="Times New Roman" w:hAnsi="Times New Roman"/>
                <w:sz w:val="24"/>
                <w:szCs w:val="24"/>
              </w:rPr>
              <w:t>Развивать навыки исследовательской деятельности</w:t>
            </w:r>
          </w:p>
          <w:p w:rsidR="0056126F" w:rsidRPr="003B5AD3" w:rsidRDefault="0056126F" w:rsidP="006D3834">
            <w:pPr>
              <w:numPr>
                <w:ilvl w:val="0"/>
                <w:numId w:val="26"/>
              </w:numPr>
              <w:spacing w:after="0" w:line="240" w:lineRule="auto"/>
              <w:rPr>
                <w:rFonts w:ascii="Times New Roman" w:hAnsi="Times New Roman"/>
                <w:sz w:val="24"/>
                <w:szCs w:val="24"/>
              </w:rPr>
            </w:pPr>
            <w:r w:rsidRPr="003B5AD3">
              <w:rPr>
                <w:rFonts w:ascii="Times New Roman" w:hAnsi="Times New Roman"/>
                <w:sz w:val="24"/>
                <w:szCs w:val="24"/>
              </w:rPr>
              <w:t>Прививать интерес к национальным традициям</w:t>
            </w:r>
          </w:p>
        </w:tc>
      </w:tr>
      <w:tr w:rsidR="0056126F" w:rsidRPr="0056126F" w:rsidTr="003B5AD3">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Методика исследования</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u w:val="single"/>
              </w:rPr>
              <w:t>1 этап:</w:t>
            </w:r>
            <w:r w:rsidRPr="003B5AD3">
              <w:rPr>
                <w:rFonts w:ascii="Times New Roman" w:hAnsi="Times New Roman"/>
                <w:sz w:val="24"/>
                <w:szCs w:val="24"/>
              </w:rPr>
              <w:t xml:space="preserve"> подготовительный</w:t>
            </w:r>
          </w:p>
          <w:p w:rsidR="0056126F" w:rsidRPr="003B5AD3" w:rsidRDefault="0056126F" w:rsidP="006D3834">
            <w:pPr>
              <w:numPr>
                <w:ilvl w:val="0"/>
                <w:numId w:val="27"/>
              </w:numPr>
              <w:spacing w:after="0" w:line="240" w:lineRule="auto"/>
              <w:rPr>
                <w:rFonts w:ascii="Times New Roman" w:hAnsi="Times New Roman"/>
                <w:sz w:val="24"/>
                <w:szCs w:val="24"/>
              </w:rPr>
            </w:pPr>
            <w:r w:rsidRPr="003B5AD3">
              <w:rPr>
                <w:rFonts w:ascii="Times New Roman" w:hAnsi="Times New Roman"/>
                <w:sz w:val="24"/>
                <w:szCs w:val="24"/>
              </w:rPr>
              <w:t>Определение темы проекта</w:t>
            </w:r>
          </w:p>
          <w:p w:rsidR="0056126F" w:rsidRPr="003B5AD3" w:rsidRDefault="0056126F" w:rsidP="006D3834">
            <w:pPr>
              <w:numPr>
                <w:ilvl w:val="0"/>
                <w:numId w:val="27"/>
              </w:numPr>
              <w:spacing w:after="0" w:line="240" w:lineRule="auto"/>
              <w:rPr>
                <w:rFonts w:ascii="Times New Roman" w:hAnsi="Times New Roman"/>
                <w:sz w:val="24"/>
                <w:szCs w:val="24"/>
              </w:rPr>
            </w:pPr>
            <w:r w:rsidRPr="003B5AD3">
              <w:rPr>
                <w:rFonts w:ascii="Times New Roman" w:hAnsi="Times New Roman"/>
                <w:sz w:val="24"/>
                <w:szCs w:val="24"/>
              </w:rPr>
              <w:t>Определение групп учащихся</w:t>
            </w:r>
          </w:p>
          <w:p w:rsidR="0056126F" w:rsidRPr="003B5AD3" w:rsidRDefault="0056126F" w:rsidP="006D3834">
            <w:pPr>
              <w:numPr>
                <w:ilvl w:val="0"/>
                <w:numId w:val="27"/>
              </w:numPr>
              <w:spacing w:after="0" w:line="240" w:lineRule="auto"/>
              <w:rPr>
                <w:rFonts w:ascii="Times New Roman" w:hAnsi="Times New Roman"/>
                <w:sz w:val="24"/>
                <w:szCs w:val="24"/>
              </w:rPr>
            </w:pPr>
            <w:r w:rsidRPr="003B5AD3">
              <w:rPr>
                <w:rFonts w:ascii="Times New Roman" w:hAnsi="Times New Roman"/>
                <w:sz w:val="24"/>
                <w:szCs w:val="24"/>
              </w:rPr>
              <w:t>Определение направлений работы</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u w:val="single"/>
              </w:rPr>
              <w:t>2 этап:</w:t>
            </w:r>
            <w:r w:rsidRPr="003B5AD3">
              <w:rPr>
                <w:rFonts w:ascii="Times New Roman" w:hAnsi="Times New Roman"/>
                <w:sz w:val="24"/>
                <w:szCs w:val="24"/>
              </w:rPr>
              <w:t xml:space="preserve"> работа групп по направлениям</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u w:val="single"/>
              </w:rPr>
              <w:t>3 этап:</w:t>
            </w:r>
            <w:r w:rsidRPr="003B5AD3">
              <w:rPr>
                <w:rFonts w:ascii="Times New Roman" w:hAnsi="Times New Roman"/>
                <w:sz w:val="24"/>
                <w:szCs w:val="24"/>
              </w:rPr>
              <w:t xml:space="preserve"> обработка и оформление собранного материала</w:t>
            </w:r>
          </w:p>
          <w:p w:rsidR="0056126F" w:rsidRPr="003B5AD3" w:rsidRDefault="0056126F" w:rsidP="003B5AD3">
            <w:pPr>
              <w:spacing w:after="0" w:line="240" w:lineRule="auto"/>
              <w:rPr>
                <w:rFonts w:ascii="Times New Roman" w:hAnsi="Times New Roman"/>
                <w:sz w:val="24"/>
                <w:szCs w:val="24"/>
              </w:rPr>
            </w:pPr>
            <w:r w:rsidRPr="003B5AD3">
              <w:rPr>
                <w:rFonts w:ascii="Times New Roman" w:hAnsi="Times New Roman"/>
                <w:sz w:val="24"/>
                <w:szCs w:val="24"/>
                <w:u w:val="single"/>
              </w:rPr>
              <w:t>4 этап:</w:t>
            </w:r>
            <w:r w:rsidRPr="003B5AD3">
              <w:rPr>
                <w:rFonts w:ascii="Times New Roman" w:hAnsi="Times New Roman"/>
                <w:sz w:val="24"/>
                <w:szCs w:val="24"/>
              </w:rPr>
              <w:t xml:space="preserve"> защита проекта</w:t>
            </w:r>
          </w:p>
        </w:tc>
      </w:tr>
      <w:tr w:rsidR="0056126F" w:rsidRPr="0056126F" w:rsidTr="003B5AD3">
        <w:tc>
          <w:tcPr>
            <w:tcW w:w="2694" w:type="dxa"/>
            <w:tcBorders>
              <w:top w:val="single" w:sz="4" w:space="0" w:color="000000"/>
              <w:left w:val="single" w:sz="4" w:space="0" w:color="000000"/>
              <w:bottom w:val="single" w:sz="4" w:space="0" w:color="000000"/>
              <w:right w:val="single" w:sz="4" w:space="0" w:color="000000"/>
            </w:tcBorders>
          </w:tcPr>
          <w:p w:rsidR="0056126F" w:rsidRPr="003B5AD3" w:rsidRDefault="0056126F" w:rsidP="003B5AD3">
            <w:pPr>
              <w:spacing w:after="0" w:line="240" w:lineRule="auto"/>
              <w:rPr>
                <w:rFonts w:ascii="Times New Roman" w:hAnsi="Times New Roman"/>
                <w:b/>
                <w:bCs/>
                <w:sz w:val="24"/>
                <w:szCs w:val="24"/>
              </w:rPr>
            </w:pPr>
            <w:r w:rsidRPr="003B5AD3">
              <w:rPr>
                <w:rFonts w:ascii="Times New Roman" w:hAnsi="Times New Roman"/>
                <w:b/>
                <w:bCs/>
                <w:sz w:val="24"/>
                <w:szCs w:val="24"/>
              </w:rPr>
              <w:t>Планируемый результат</w:t>
            </w:r>
          </w:p>
        </w:tc>
        <w:tc>
          <w:tcPr>
            <w:tcW w:w="6945" w:type="dxa"/>
            <w:tcBorders>
              <w:top w:val="single" w:sz="4" w:space="0" w:color="000000"/>
              <w:left w:val="single" w:sz="4" w:space="0" w:color="000000"/>
              <w:bottom w:val="single" w:sz="4" w:space="0" w:color="000000"/>
              <w:right w:val="single" w:sz="4" w:space="0" w:color="000000"/>
            </w:tcBorders>
          </w:tcPr>
          <w:p w:rsidR="0056126F" w:rsidRPr="003B5AD3" w:rsidRDefault="0056126F" w:rsidP="006D3834">
            <w:pPr>
              <w:numPr>
                <w:ilvl w:val="0"/>
                <w:numId w:val="28"/>
              </w:numPr>
              <w:spacing w:after="0" w:line="240" w:lineRule="auto"/>
              <w:ind w:left="442" w:hanging="330"/>
              <w:rPr>
                <w:rFonts w:ascii="Times New Roman" w:hAnsi="Times New Roman"/>
                <w:sz w:val="24"/>
                <w:szCs w:val="24"/>
              </w:rPr>
            </w:pPr>
            <w:r w:rsidRPr="003B5AD3">
              <w:rPr>
                <w:rFonts w:ascii="Times New Roman" w:hAnsi="Times New Roman"/>
                <w:sz w:val="24"/>
                <w:szCs w:val="24"/>
              </w:rPr>
              <w:t>Углубить знания об особенностях традиционной русской женской, мужской и детской одежды</w:t>
            </w:r>
          </w:p>
          <w:p w:rsidR="0056126F" w:rsidRPr="003B5AD3" w:rsidRDefault="0056126F" w:rsidP="006D3834">
            <w:pPr>
              <w:numPr>
                <w:ilvl w:val="0"/>
                <w:numId w:val="28"/>
              </w:numPr>
              <w:spacing w:after="0" w:line="240" w:lineRule="auto"/>
              <w:ind w:left="442" w:hanging="330"/>
              <w:rPr>
                <w:rFonts w:ascii="Times New Roman" w:hAnsi="Times New Roman"/>
                <w:sz w:val="24"/>
                <w:szCs w:val="24"/>
              </w:rPr>
            </w:pPr>
            <w:r w:rsidRPr="003B5AD3">
              <w:rPr>
                <w:rFonts w:ascii="Times New Roman" w:hAnsi="Times New Roman"/>
                <w:sz w:val="24"/>
                <w:szCs w:val="24"/>
              </w:rPr>
              <w:t>Создать справочник об истории русского костюма в народных куклах</w:t>
            </w:r>
          </w:p>
          <w:p w:rsidR="0056126F" w:rsidRPr="003B5AD3" w:rsidRDefault="0056126F" w:rsidP="006D3834">
            <w:pPr>
              <w:numPr>
                <w:ilvl w:val="0"/>
                <w:numId w:val="28"/>
              </w:numPr>
              <w:spacing w:after="0" w:line="240" w:lineRule="auto"/>
              <w:ind w:left="442" w:hanging="330"/>
              <w:rPr>
                <w:rFonts w:ascii="Times New Roman" w:hAnsi="Times New Roman"/>
                <w:sz w:val="24"/>
                <w:szCs w:val="24"/>
              </w:rPr>
            </w:pPr>
            <w:r w:rsidRPr="003B5AD3">
              <w:rPr>
                <w:rFonts w:ascii="Times New Roman" w:hAnsi="Times New Roman"/>
                <w:sz w:val="24"/>
                <w:szCs w:val="24"/>
              </w:rPr>
              <w:t>Выполнить макеты кукол в национальных костюмах</w:t>
            </w:r>
          </w:p>
          <w:p w:rsidR="0056126F" w:rsidRPr="003B5AD3" w:rsidRDefault="0056126F" w:rsidP="006D3834">
            <w:pPr>
              <w:numPr>
                <w:ilvl w:val="0"/>
                <w:numId w:val="28"/>
              </w:numPr>
              <w:spacing w:after="0" w:line="240" w:lineRule="auto"/>
              <w:ind w:left="442" w:hanging="330"/>
              <w:rPr>
                <w:rFonts w:ascii="Times New Roman" w:hAnsi="Times New Roman"/>
                <w:sz w:val="24"/>
                <w:szCs w:val="24"/>
              </w:rPr>
            </w:pPr>
            <w:r w:rsidRPr="003B5AD3">
              <w:rPr>
                <w:rFonts w:ascii="Times New Roman" w:hAnsi="Times New Roman"/>
                <w:sz w:val="24"/>
                <w:szCs w:val="24"/>
              </w:rPr>
              <w:t>Создать слайд-фильм «Русский хоровод»</w:t>
            </w:r>
          </w:p>
        </w:tc>
      </w:tr>
    </w:tbl>
    <w:p w:rsidR="005344A5" w:rsidRDefault="005344A5" w:rsidP="009B7491">
      <w:pPr>
        <w:spacing w:before="240" w:after="0" w:line="360" w:lineRule="auto"/>
        <w:jc w:val="right"/>
        <w:rPr>
          <w:rFonts w:ascii="Times New Roman" w:hAnsi="Times New Roman"/>
          <w:b/>
          <w:i/>
          <w:color w:val="17365D" w:themeColor="text2" w:themeShade="BF"/>
          <w:sz w:val="28"/>
          <w:szCs w:val="28"/>
        </w:rPr>
      </w:pPr>
    </w:p>
    <w:p w:rsidR="005344A5" w:rsidRDefault="005344A5" w:rsidP="009B7491">
      <w:pPr>
        <w:spacing w:before="240" w:after="0" w:line="360" w:lineRule="auto"/>
        <w:jc w:val="right"/>
        <w:rPr>
          <w:rFonts w:ascii="Times New Roman" w:hAnsi="Times New Roman"/>
          <w:b/>
          <w:i/>
          <w:color w:val="17365D" w:themeColor="text2" w:themeShade="BF"/>
          <w:sz w:val="28"/>
          <w:szCs w:val="28"/>
        </w:rPr>
      </w:pPr>
    </w:p>
    <w:p w:rsidR="0056126F" w:rsidRPr="0056126F" w:rsidRDefault="0056126F" w:rsidP="009B7491">
      <w:pPr>
        <w:spacing w:before="240" w:after="0" w:line="360" w:lineRule="auto"/>
        <w:jc w:val="right"/>
        <w:rPr>
          <w:rFonts w:ascii="Times New Roman" w:hAnsi="Times New Roman"/>
          <w:b/>
          <w:i/>
          <w:color w:val="17365D" w:themeColor="text2" w:themeShade="BF"/>
          <w:sz w:val="28"/>
          <w:szCs w:val="28"/>
        </w:rPr>
      </w:pPr>
      <w:r w:rsidRPr="0056126F">
        <w:rPr>
          <w:rFonts w:ascii="Times New Roman" w:hAnsi="Times New Roman"/>
          <w:b/>
          <w:i/>
          <w:color w:val="17365D" w:themeColor="text2" w:themeShade="BF"/>
          <w:sz w:val="28"/>
          <w:szCs w:val="28"/>
        </w:rPr>
        <w:lastRenderedPageBreak/>
        <w:t>Приложение 2</w:t>
      </w:r>
    </w:p>
    <w:p w:rsidR="0056126F" w:rsidRPr="0056126F" w:rsidRDefault="0056126F" w:rsidP="0056126F">
      <w:pPr>
        <w:spacing w:after="0" w:line="360" w:lineRule="auto"/>
        <w:jc w:val="center"/>
        <w:rPr>
          <w:rFonts w:ascii="Times New Roman" w:hAnsi="Times New Roman"/>
          <w:b/>
          <w:color w:val="17365D" w:themeColor="text2" w:themeShade="BF"/>
          <w:sz w:val="28"/>
          <w:szCs w:val="28"/>
        </w:rPr>
      </w:pPr>
      <w:r w:rsidRPr="0056126F">
        <w:rPr>
          <w:rFonts w:ascii="Times New Roman" w:hAnsi="Times New Roman"/>
          <w:b/>
          <w:color w:val="17365D" w:themeColor="text2" w:themeShade="BF"/>
          <w:sz w:val="28"/>
          <w:szCs w:val="28"/>
        </w:rPr>
        <w:t>Внеурочная деятельность</w:t>
      </w:r>
    </w:p>
    <w:p w:rsidR="0056126F" w:rsidRPr="0056126F" w:rsidRDefault="0056126F" w:rsidP="003B5AD3">
      <w:pPr>
        <w:spacing w:after="0" w:line="240" w:lineRule="auto"/>
        <w:jc w:val="center"/>
        <w:rPr>
          <w:rFonts w:ascii="Times New Roman" w:hAnsi="Times New Roman"/>
          <w:b/>
          <w:color w:val="17365D" w:themeColor="text2" w:themeShade="BF"/>
          <w:sz w:val="28"/>
          <w:szCs w:val="28"/>
        </w:rPr>
      </w:pPr>
      <w:r w:rsidRPr="0056126F">
        <w:rPr>
          <w:rFonts w:ascii="Times New Roman" w:hAnsi="Times New Roman"/>
          <w:b/>
          <w:color w:val="17365D" w:themeColor="text2" w:themeShade="BF"/>
          <w:sz w:val="28"/>
          <w:szCs w:val="28"/>
        </w:rPr>
        <w:t xml:space="preserve">Работа над проектом </w:t>
      </w:r>
    </w:p>
    <w:p w:rsidR="0056126F" w:rsidRPr="0056126F" w:rsidRDefault="0056126F" w:rsidP="003B5AD3">
      <w:pPr>
        <w:spacing w:after="0" w:line="240" w:lineRule="auto"/>
        <w:jc w:val="center"/>
        <w:rPr>
          <w:rFonts w:ascii="Times New Roman" w:hAnsi="Times New Roman"/>
          <w:b/>
          <w:color w:val="17365D" w:themeColor="text2" w:themeShade="BF"/>
          <w:sz w:val="28"/>
          <w:szCs w:val="28"/>
        </w:rPr>
      </w:pPr>
      <w:r w:rsidRPr="0056126F">
        <w:rPr>
          <w:rFonts w:ascii="Times New Roman" w:hAnsi="Times New Roman"/>
          <w:b/>
          <w:color w:val="17365D" w:themeColor="text2" w:themeShade="BF"/>
          <w:sz w:val="28"/>
          <w:szCs w:val="28"/>
        </w:rPr>
        <w:t xml:space="preserve">«Любая беда – не беда, если рядом друзья настоящие» </w:t>
      </w:r>
    </w:p>
    <w:p w:rsidR="0056126F" w:rsidRPr="0056126F" w:rsidRDefault="0056126F" w:rsidP="003B5AD3">
      <w:pPr>
        <w:spacing w:before="120" w:after="0" w:line="360" w:lineRule="auto"/>
        <w:jc w:val="center"/>
        <w:rPr>
          <w:rFonts w:ascii="Times New Roman" w:hAnsi="Times New Roman"/>
          <w:b/>
          <w:sz w:val="28"/>
          <w:szCs w:val="28"/>
        </w:rPr>
      </w:pPr>
      <w:r w:rsidRPr="0056126F">
        <w:rPr>
          <w:rFonts w:ascii="Times New Roman" w:hAnsi="Times New Roman"/>
          <w:b/>
          <w:sz w:val="28"/>
          <w:szCs w:val="28"/>
        </w:rPr>
        <w:t>Занятие № 1.</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Тема: Погружение в тему проекта.</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Цель:</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 включить детей в проектно-поисковую деятельность по самостоятельному исследованию проблемы </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Задачи:</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 формирование системы знаний о способах бесконфликтного поведения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формирование коммуникативных умений в процессе совместной деятельности</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формирование универсальных действий на основе решения междисциплинарных проблем;</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 формирование адекватной самооценки через построение рефлексии учащимися своих личностных качеств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создание условий для продуктивной работы групп</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овладение элементарными приемами сбора информации из литературных источников, результатов наблюдений и соцопроса</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1. Мотивационная основа проекта.</w:t>
      </w:r>
    </w:p>
    <w:p w:rsidR="0056126F" w:rsidRPr="0056126F" w:rsidRDefault="0056126F" w:rsidP="00EC7088">
      <w:pPr>
        <w:spacing w:after="0" w:line="400" w:lineRule="exact"/>
        <w:ind w:firstLine="708"/>
        <w:jc w:val="both"/>
        <w:rPr>
          <w:rFonts w:ascii="Times New Roman" w:hAnsi="Times New Roman"/>
          <w:sz w:val="28"/>
          <w:szCs w:val="28"/>
        </w:rPr>
      </w:pPr>
      <w:r w:rsidRPr="0056126F">
        <w:rPr>
          <w:rFonts w:ascii="Times New Roman" w:hAnsi="Times New Roman"/>
          <w:sz w:val="28"/>
          <w:szCs w:val="28"/>
        </w:rPr>
        <w:t xml:space="preserve">На уроке литературного чтения мы изучаем тему «Что такое хорошо и что такое плохо». О каких качествах человека мы читали произведения? </w:t>
      </w:r>
    </w:p>
    <w:p w:rsidR="0056126F" w:rsidRPr="0056126F" w:rsidRDefault="0056126F" w:rsidP="00EC7088">
      <w:pPr>
        <w:spacing w:after="0" w:line="400" w:lineRule="exact"/>
        <w:ind w:firstLine="708"/>
        <w:jc w:val="both"/>
        <w:rPr>
          <w:rFonts w:ascii="Times New Roman" w:hAnsi="Times New Roman"/>
          <w:sz w:val="28"/>
          <w:szCs w:val="28"/>
        </w:rPr>
      </w:pPr>
      <w:r w:rsidRPr="0056126F">
        <w:rPr>
          <w:rFonts w:ascii="Times New Roman" w:hAnsi="Times New Roman"/>
          <w:sz w:val="28"/>
          <w:szCs w:val="28"/>
        </w:rPr>
        <w:t>Откройте свою книжку-малышку «Пословицы», прочитайте пословицы и выделите те качества человека, которые тебе тоже хотелось бы иметь.</w:t>
      </w:r>
    </w:p>
    <w:p w:rsidR="0056126F" w:rsidRPr="0056126F" w:rsidRDefault="0056126F" w:rsidP="00EC7088">
      <w:pPr>
        <w:spacing w:after="0" w:line="400" w:lineRule="exact"/>
        <w:ind w:firstLine="708"/>
        <w:jc w:val="both"/>
        <w:rPr>
          <w:rFonts w:ascii="Times New Roman" w:hAnsi="Times New Roman"/>
          <w:sz w:val="28"/>
          <w:szCs w:val="28"/>
        </w:rPr>
      </w:pPr>
      <w:r w:rsidRPr="0056126F">
        <w:rPr>
          <w:rFonts w:ascii="Times New Roman" w:hAnsi="Times New Roman"/>
          <w:sz w:val="28"/>
          <w:szCs w:val="28"/>
        </w:rPr>
        <w:t>Можно ли в эту книжку записать такие слова «Любая беда – не беда, если рядом друзья настоящие»?</w:t>
      </w:r>
    </w:p>
    <w:p w:rsidR="0056126F" w:rsidRPr="0056126F" w:rsidRDefault="0056126F" w:rsidP="00EC7088">
      <w:pPr>
        <w:spacing w:after="0" w:line="400" w:lineRule="exact"/>
        <w:ind w:firstLine="708"/>
        <w:jc w:val="both"/>
        <w:rPr>
          <w:rFonts w:ascii="Times New Roman" w:hAnsi="Times New Roman"/>
          <w:sz w:val="28"/>
          <w:szCs w:val="28"/>
        </w:rPr>
      </w:pPr>
      <w:r w:rsidRPr="0056126F">
        <w:rPr>
          <w:rFonts w:ascii="Times New Roman" w:hAnsi="Times New Roman"/>
          <w:sz w:val="28"/>
          <w:szCs w:val="28"/>
        </w:rPr>
        <w:t>Согласен ли ты с этими словами? Докажи.</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 xml:space="preserve">Подходит к концу ваш первый учебный год. Кто из вас нашел в школе новых друзей? </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 xml:space="preserve">Что значит настоящий друг? </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Проблемный вопрос: А ты – настоящий друг?</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i/>
          <w:sz w:val="28"/>
          <w:szCs w:val="28"/>
        </w:rPr>
      </w:pPr>
      <w:r w:rsidRPr="0056126F">
        <w:rPr>
          <w:rFonts w:ascii="Times New Roman" w:hAnsi="Times New Roman"/>
          <w:i/>
          <w:sz w:val="28"/>
          <w:szCs w:val="28"/>
        </w:rPr>
        <w:lastRenderedPageBreak/>
        <w:t>Самооценка личностных качеств учащимися.</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Как </w:t>
      </w:r>
      <w:r w:rsidRPr="0056126F">
        <w:rPr>
          <w:rFonts w:ascii="Times New Roman" w:hAnsi="Times New Roman"/>
          <w:b/>
          <w:sz w:val="28"/>
          <w:szCs w:val="28"/>
        </w:rPr>
        <w:t>стать</w:t>
      </w:r>
      <w:r w:rsidRPr="0056126F">
        <w:rPr>
          <w:rFonts w:ascii="Times New Roman" w:hAnsi="Times New Roman"/>
          <w:sz w:val="28"/>
          <w:szCs w:val="28"/>
        </w:rPr>
        <w:t xml:space="preserve"> настоящим другом?</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2. Проектирование исследовательской работы.</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Где можно найти ответы на этот вопрос? (Прочитать в книгах, спросить у других людей – одноклассников, взрослых, родителей).</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 xml:space="preserve">Как нам удобнее найти ответ на этот вопрос, работая по одному, работая в группах или всем классом? </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Проектирование заданий для групповой работы.</w:t>
      </w:r>
    </w:p>
    <w:p w:rsidR="0056126F" w:rsidRPr="0056126F" w:rsidRDefault="0056126F" w:rsidP="006D3834">
      <w:pPr>
        <w:numPr>
          <w:ilvl w:val="1"/>
          <w:numId w:val="4"/>
        </w:num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Провести опрос по проблеме сверстников, родителей, знакомых</w:t>
      </w:r>
    </w:p>
    <w:p w:rsidR="0056126F" w:rsidRPr="0056126F" w:rsidRDefault="0056126F" w:rsidP="006D3834">
      <w:pPr>
        <w:numPr>
          <w:ilvl w:val="1"/>
          <w:numId w:val="4"/>
        </w:num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Провести поиск ответов в книгах.</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b/>
          <w:sz w:val="28"/>
          <w:szCs w:val="28"/>
        </w:rPr>
        <w:t>3. Подготовка к групповой работе.</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Формирование рабочих групп на основе желания учащихся. (Учащиеся рассаживаются по группам за круглый стол)</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 xml:space="preserve">Выбор «капитана группы» - от него зависит правильность выбранного маршрута всей группой, четкость организации работы всех членов группы, качество работы всей группы. </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 xml:space="preserve">Под руководством капитана </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определяются возможные пути решения проблемы (метод «мозгового штурма»);</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составляется план действий учащихся по достижению цели;</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распределяются обязанности среди детей.</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Физкультминутка «Если с другом вышел в путь»</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b/>
          <w:sz w:val="28"/>
          <w:szCs w:val="28"/>
        </w:rPr>
        <w:t>4. Работа в группах по разработке плана действий</w:t>
      </w:r>
      <w:r w:rsidRPr="0056126F">
        <w:rPr>
          <w:rFonts w:ascii="Times New Roman" w:hAnsi="Times New Roman"/>
          <w:sz w:val="28"/>
          <w:szCs w:val="28"/>
        </w:rPr>
        <w:t>.</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u w:val="single"/>
        </w:rPr>
      </w:pPr>
      <w:r w:rsidRPr="0056126F">
        <w:rPr>
          <w:rFonts w:ascii="Times New Roman" w:hAnsi="Times New Roman"/>
          <w:sz w:val="28"/>
          <w:szCs w:val="28"/>
          <w:u w:val="single"/>
        </w:rPr>
        <w:t>План действий 1-ой группы (журналисты)</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1. провести опрос людей разного возраста (сверстники, родители и другие взрослые люди, бабушки и дедушки) </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2. составить вопросы для проведения опроса</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Много ли у тебя друзей?</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Есть ли у тебя настоящий друг?</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Ссоритесь ли вы с другом?</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Как вы миритесь?</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lastRenderedPageBreak/>
        <w:t>Как ты помогаешь другу?</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Как друг помогает тебе? </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3. подсчитать полученные данные</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4. записать результаты в Дневник проекта.</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u w:val="single"/>
        </w:rPr>
        <w:t>План действий 2-ой группы (журналисты)</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1. Мы вспомнили, что на уроках литературного чтения мы прочитали много поучительных произведений о дружбе. Посмотрели в учебнике и узнали, что больше всего таких рассказов у Л.Н. Толстого и В. Осеевой. Мы решили, прежде всего, посмотреть книги этих авторов.</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2. посетить школьную библиотеку найти книги Осеевой, Л.Толстого, народные сказки</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3. прочитать рассказы В. Осеевой (кто?), Л.Н. Толстого (кто?), найти народные сказки по теме проекта (кто?)</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4. выписать в Дневник проекта «мудрые советы» из прочитанных книг.</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4. Работа в группах по реализации плана действий.</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Учащиеся приступают к поиску информации.</w:t>
      </w:r>
      <w:r w:rsidR="00EC7088">
        <w:rPr>
          <w:rFonts w:ascii="Times New Roman" w:hAnsi="Times New Roman"/>
          <w:sz w:val="28"/>
          <w:szCs w:val="28"/>
        </w:rPr>
        <w:t xml:space="preserve"> </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proofErr w:type="gramStart"/>
      <w:r w:rsidRPr="0056126F">
        <w:rPr>
          <w:rFonts w:ascii="Times New Roman" w:hAnsi="Times New Roman"/>
          <w:sz w:val="28"/>
          <w:szCs w:val="28"/>
        </w:rPr>
        <w:t>Первая группа составляет вопросы для опроса (Если дети не могут самостоятельно выполнить это задание, то им предлагается список с избыточными или недостающими вопросами.</w:t>
      </w:r>
      <w:proofErr w:type="gramEnd"/>
      <w:r w:rsidRPr="0056126F">
        <w:rPr>
          <w:rFonts w:ascii="Times New Roman" w:hAnsi="Times New Roman"/>
          <w:sz w:val="28"/>
          <w:szCs w:val="28"/>
        </w:rPr>
        <w:t xml:space="preserve"> </w:t>
      </w:r>
      <w:proofErr w:type="gramStart"/>
      <w:r w:rsidRPr="0056126F">
        <w:rPr>
          <w:rFonts w:ascii="Times New Roman" w:hAnsi="Times New Roman"/>
          <w:sz w:val="28"/>
          <w:szCs w:val="28"/>
        </w:rPr>
        <w:t xml:space="preserve">Учащиеся отбирают те вопросы, которые соответствуют поставленной задаче). </w:t>
      </w:r>
      <w:proofErr w:type="gramEnd"/>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Вторая группа идет в библиотеку, отбирает книги в соответствии с темой проекта.</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5. Промежуточные итоги групповой работы.</w:t>
      </w:r>
    </w:p>
    <w:p w:rsidR="0056126F" w:rsidRPr="0056126F" w:rsidRDefault="0056126F" w:rsidP="00EC7088">
      <w:pPr>
        <w:shd w:val="clear" w:color="auto" w:fill="FFFFFF"/>
        <w:autoSpaceDE w:val="0"/>
        <w:autoSpaceDN w:val="0"/>
        <w:adjustRightInd w:val="0"/>
        <w:spacing w:after="0" w:line="400" w:lineRule="exact"/>
        <w:ind w:firstLine="708"/>
        <w:jc w:val="both"/>
        <w:rPr>
          <w:rFonts w:ascii="Times New Roman" w:hAnsi="Times New Roman"/>
          <w:sz w:val="28"/>
          <w:szCs w:val="28"/>
        </w:rPr>
      </w:pPr>
      <w:r w:rsidRPr="0056126F">
        <w:rPr>
          <w:rFonts w:ascii="Times New Roman" w:hAnsi="Times New Roman"/>
          <w:sz w:val="28"/>
          <w:szCs w:val="28"/>
        </w:rPr>
        <w:t xml:space="preserve">Учащиеся распределяют задания для самостоятельной работы в период между занятиями. </w:t>
      </w:r>
    </w:p>
    <w:p w:rsidR="0056126F" w:rsidRPr="0056126F" w:rsidRDefault="0056126F" w:rsidP="0056126F">
      <w:pPr>
        <w:spacing w:after="0" w:line="360" w:lineRule="auto"/>
        <w:jc w:val="center"/>
        <w:rPr>
          <w:rFonts w:ascii="Times New Roman" w:hAnsi="Times New Roman"/>
          <w:b/>
          <w:sz w:val="28"/>
          <w:szCs w:val="28"/>
        </w:rPr>
      </w:pPr>
      <w:r w:rsidRPr="0056126F">
        <w:rPr>
          <w:rFonts w:ascii="Times New Roman" w:hAnsi="Times New Roman"/>
          <w:b/>
          <w:sz w:val="28"/>
          <w:szCs w:val="28"/>
        </w:rPr>
        <w:t>Занятие № 2.</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Тема: Создание буклета «Настоящие друзья»</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Цель:</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формирование ценностного отношения учащихся к этическим нормам дружеского поведения</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развитие познавательной самостоятельности учащихся</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lastRenderedPageBreak/>
        <w:t>Задачи:</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 формирование системы знаний о способах бесконфликтного поведения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формирование коммуникативных умений в процессе совместной деятельности</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формирование универсальных действий на основе решения междисциплинарных проблем;</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 формирование адекватной самооценки через построение рефлексии учащимися своих личностных качеств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создание условий для проявления творческой инициативы</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овладение приемами обработки, анализа и структурирования собранной информации</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 xml:space="preserve">1. </w:t>
      </w:r>
      <w:proofErr w:type="spellStart"/>
      <w:r w:rsidRPr="0056126F">
        <w:rPr>
          <w:rFonts w:ascii="Times New Roman" w:hAnsi="Times New Roman"/>
          <w:b/>
          <w:sz w:val="28"/>
          <w:szCs w:val="28"/>
        </w:rPr>
        <w:t>Целеполагание</w:t>
      </w:r>
      <w:proofErr w:type="spellEnd"/>
      <w:r w:rsidRPr="0056126F">
        <w:rPr>
          <w:rFonts w:ascii="Times New Roman" w:hAnsi="Times New Roman"/>
          <w:b/>
          <w:sz w:val="28"/>
          <w:szCs w:val="28"/>
        </w:rPr>
        <w:t xml:space="preserve"> к деятельности.</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На занятия по проектной деятельности мы учимся вместе работать, решать проблемы сообща. Какую проблему мы исследуем? (Как стать настоящим другом?)</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2. Краткий отчет групп по итогам проведенного исследования.</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Дети проводят краткий отчет по Дневнику проекта. Выявленные секреты настоящей дружбы пока не затрагиваются.</w:t>
      </w:r>
    </w:p>
    <w:p w:rsidR="0056126F" w:rsidRPr="0056126F" w:rsidRDefault="0056126F" w:rsidP="00EC7088">
      <w:pPr>
        <w:spacing w:after="0" w:line="400" w:lineRule="exact"/>
        <w:jc w:val="both"/>
        <w:rPr>
          <w:rFonts w:ascii="Times New Roman" w:hAnsi="Times New Roman"/>
          <w:sz w:val="28"/>
          <w:szCs w:val="28"/>
          <w:u w:val="single"/>
        </w:rPr>
      </w:pPr>
      <w:r w:rsidRPr="0056126F">
        <w:rPr>
          <w:rFonts w:ascii="Times New Roman" w:hAnsi="Times New Roman"/>
          <w:sz w:val="28"/>
          <w:szCs w:val="28"/>
          <w:u w:val="single"/>
        </w:rPr>
        <w:t xml:space="preserve">1 группа.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В течение недели мы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опросили – 20 одноклассников, 11 учеников 3 и 4 класса, 15 родителей и учителей, 8 бабушек и дедушек;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имеют друзей – все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настоящего друга имеют - … детей, … взрослых</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иногда ссорятся с другом - … детей, … взрослых</w:t>
      </w:r>
    </w:p>
    <w:p w:rsidR="0056126F" w:rsidRPr="0056126F" w:rsidRDefault="0056126F" w:rsidP="00EC7088">
      <w:pPr>
        <w:spacing w:after="0" w:line="400" w:lineRule="exact"/>
        <w:jc w:val="both"/>
        <w:rPr>
          <w:rFonts w:ascii="Times New Roman" w:hAnsi="Times New Roman"/>
          <w:sz w:val="28"/>
          <w:szCs w:val="28"/>
          <w:u w:val="single"/>
        </w:rPr>
      </w:pPr>
      <w:r w:rsidRPr="0056126F">
        <w:rPr>
          <w:rFonts w:ascii="Times New Roman" w:hAnsi="Times New Roman"/>
          <w:sz w:val="28"/>
          <w:szCs w:val="28"/>
          <w:u w:val="single"/>
        </w:rPr>
        <w:t>2 группа</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Мы прочитали много книг о настоящей дружбе. Вы их видите на нашей выставке. (Краткий обзор по выставке). </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3. Проектирование планируемого результата проекта.</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Ребята, вы узнали секреты настоящей дружбы. Эти секреты секретные, только для вас, или ими можно поделиться с другими?</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 Помогут ли эти секреты другим людям?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lastRenderedPageBreak/>
        <w:t>- Как можно поделиться найденными секретами? (рассказать) Как рассказать об этих секретах многим людям, ученикам других классов? (издать газету, книгу, устный журнал)</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Я поддерживаю ваше предложение - издать книгу или буклет.</w:t>
      </w:r>
    </w:p>
    <w:p w:rsidR="0056126F" w:rsidRPr="0056126F" w:rsidRDefault="0056126F" w:rsidP="00EC7088">
      <w:pPr>
        <w:spacing w:after="0" w:line="400" w:lineRule="exact"/>
        <w:jc w:val="both"/>
        <w:rPr>
          <w:rFonts w:ascii="Times New Roman" w:hAnsi="Times New Roman"/>
          <w:b/>
          <w:sz w:val="28"/>
          <w:szCs w:val="28"/>
        </w:rPr>
      </w:pPr>
      <w:r w:rsidRPr="0056126F">
        <w:rPr>
          <w:rFonts w:ascii="Times New Roman" w:hAnsi="Times New Roman"/>
          <w:b/>
          <w:sz w:val="28"/>
          <w:szCs w:val="28"/>
        </w:rPr>
        <w:t>4. Формирование групп для выполнения проектного задания</w:t>
      </w:r>
    </w:p>
    <w:p w:rsidR="0056126F" w:rsidRPr="0056126F" w:rsidRDefault="0056126F" w:rsidP="00EC7088">
      <w:pPr>
        <w:spacing w:after="0" w:line="400" w:lineRule="exact"/>
        <w:jc w:val="both"/>
        <w:rPr>
          <w:rFonts w:ascii="Times New Roman" w:hAnsi="Times New Roman"/>
          <w:sz w:val="28"/>
          <w:szCs w:val="28"/>
          <w:u w:val="single"/>
        </w:rPr>
      </w:pPr>
      <w:r w:rsidRPr="0056126F">
        <w:rPr>
          <w:rFonts w:ascii="Times New Roman" w:hAnsi="Times New Roman"/>
          <w:sz w:val="28"/>
          <w:szCs w:val="28"/>
          <w:u w:val="single"/>
        </w:rPr>
        <w:t>Игра «Звездочки и созвездия»</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Плывут по небу одинокие звезды. И очень радуются они, когда встречают другие, такие же одинокие звезды. Тогда они образуют созвездия, и жизнь становится радостнее и интереснее.</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Объединитесь в созвездия по 2 звездочки, по 3 звездочки, по 5 звездочек.</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Образованные группы детей по 5 человек и станут рабочими группа на этом этапе проекта. В </w:t>
      </w:r>
      <w:proofErr w:type="gramStart"/>
      <w:r w:rsidRPr="0056126F">
        <w:rPr>
          <w:rFonts w:ascii="Times New Roman" w:hAnsi="Times New Roman"/>
          <w:sz w:val="28"/>
          <w:szCs w:val="28"/>
        </w:rPr>
        <w:t>группу</w:t>
      </w:r>
      <w:proofErr w:type="gramEnd"/>
      <w:r w:rsidRPr="0056126F">
        <w:rPr>
          <w:rFonts w:ascii="Times New Roman" w:hAnsi="Times New Roman"/>
          <w:sz w:val="28"/>
          <w:szCs w:val="28"/>
        </w:rPr>
        <w:t xml:space="preserve"> возможно попадет ребенок, не исследовавших данный вопрос, но таким образом будет организовано </w:t>
      </w:r>
      <w:proofErr w:type="spellStart"/>
      <w:r w:rsidRPr="0056126F">
        <w:rPr>
          <w:rFonts w:ascii="Times New Roman" w:hAnsi="Times New Roman"/>
          <w:sz w:val="28"/>
          <w:szCs w:val="28"/>
        </w:rPr>
        <w:t>взаимообучение</w:t>
      </w:r>
      <w:proofErr w:type="spellEnd"/>
      <w:r w:rsidRPr="0056126F">
        <w:rPr>
          <w:rFonts w:ascii="Times New Roman" w:hAnsi="Times New Roman"/>
          <w:sz w:val="28"/>
          <w:szCs w:val="28"/>
        </w:rPr>
        <w:t xml:space="preserve"> детей в группе.</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5. Проектирование задание для каждой группы.</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u w:val="single"/>
        </w:rPr>
        <w:t>1 группа</w:t>
      </w:r>
      <w:r w:rsidRPr="0056126F">
        <w:rPr>
          <w:rFonts w:ascii="Times New Roman" w:hAnsi="Times New Roman"/>
          <w:sz w:val="28"/>
          <w:szCs w:val="28"/>
        </w:rPr>
        <w:t xml:space="preserve"> – готовит макет страниц буклета по материалам опроса и «Советы детей и взрослых»</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u w:val="single"/>
        </w:rPr>
        <w:t>2 группа</w:t>
      </w:r>
      <w:r w:rsidRPr="0056126F">
        <w:rPr>
          <w:rFonts w:ascii="Times New Roman" w:hAnsi="Times New Roman"/>
          <w:sz w:val="28"/>
          <w:szCs w:val="28"/>
        </w:rPr>
        <w:t xml:space="preserve"> – макет страниц «Мудрые мысли» по материалам художественной литературы.</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Задание для </w:t>
      </w:r>
      <w:r w:rsidRPr="0056126F">
        <w:rPr>
          <w:rFonts w:ascii="Times New Roman" w:hAnsi="Times New Roman"/>
          <w:sz w:val="28"/>
          <w:szCs w:val="28"/>
          <w:u w:val="single"/>
        </w:rPr>
        <w:t>3 группы</w:t>
      </w:r>
      <w:r w:rsidRPr="0056126F">
        <w:rPr>
          <w:rFonts w:ascii="Times New Roman" w:hAnsi="Times New Roman"/>
          <w:sz w:val="28"/>
          <w:szCs w:val="28"/>
        </w:rPr>
        <w:t xml:space="preserve"> представлено в виде проблемы.</w:t>
      </w:r>
    </w:p>
    <w:p w:rsidR="0056126F" w:rsidRPr="0056126F" w:rsidRDefault="0056126F" w:rsidP="00EC7088">
      <w:pPr>
        <w:spacing w:after="0" w:line="400" w:lineRule="exact"/>
        <w:jc w:val="both"/>
        <w:rPr>
          <w:rFonts w:ascii="Times New Roman" w:hAnsi="Times New Roman"/>
          <w:i/>
          <w:sz w:val="28"/>
          <w:szCs w:val="28"/>
        </w:rPr>
      </w:pPr>
      <w:r w:rsidRPr="0056126F">
        <w:rPr>
          <w:rFonts w:ascii="Times New Roman" w:hAnsi="Times New Roman"/>
          <w:sz w:val="28"/>
          <w:szCs w:val="28"/>
        </w:rPr>
        <w:t xml:space="preserve">Детям демонстрируется фрагмент видеозаписи одной истории из жизни класса </w:t>
      </w:r>
      <w:r w:rsidRPr="0056126F">
        <w:rPr>
          <w:rFonts w:ascii="Times New Roman" w:hAnsi="Times New Roman"/>
          <w:i/>
          <w:sz w:val="28"/>
          <w:szCs w:val="28"/>
        </w:rPr>
        <w:t xml:space="preserve">«Как у Матвея потерялось настроение?» </w:t>
      </w:r>
    </w:p>
    <w:p w:rsidR="0056126F" w:rsidRPr="0056126F" w:rsidRDefault="0056126F" w:rsidP="00EC7088">
      <w:pPr>
        <w:spacing w:after="0" w:line="400" w:lineRule="exact"/>
        <w:ind w:right="1435"/>
        <w:jc w:val="both"/>
        <w:rPr>
          <w:rFonts w:ascii="Times New Roman" w:hAnsi="Times New Roman"/>
          <w:i/>
          <w:sz w:val="28"/>
          <w:szCs w:val="28"/>
        </w:rPr>
      </w:pPr>
      <w:r w:rsidRPr="0056126F">
        <w:rPr>
          <w:rFonts w:ascii="Times New Roman" w:hAnsi="Times New Roman"/>
          <w:i/>
          <w:sz w:val="28"/>
          <w:szCs w:val="28"/>
        </w:rPr>
        <w:t>Матвей расстроен, плачет.</w:t>
      </w:r>
    </w:p>
    <w:p w:rsidR="0056126F" w:rsidRPr="0056126F" w:rsidRDefault="0056126F" w:rsidP="00EC7088">
      <w:pPr>
        <w:tabs>
          <w:tab w:val="left" w:pos="9638"/>
        </w:tabs>
        <w:spacing w:after="0" w:line="400" w:lineRule="exact"/>
        <w:ind w:right="-1"/>
        <w:jc w:val="both"/>
        <w:rPr>
          <w:rFonts w:ascii="Times New Roman" w:hAnsi="Times New Roman"/>
          <w:i/>
          <w:sz w:val="28"/>
          <w:szCs w:val="28"/>
        </w:rPr>
      </w:pPr>
      <w:r w:rsidRPr="0056126F">
        <w:rPr>
          <w:rFonts w:ascii="Times New Roman" w:hAnsi="Times New Roman"/>
          <w:i/>
          <w:sz w:val="28"/>
          <w:szCs w:val="28"/>
        </w:rPr>
        <w:t xml:space="preserve">– Когда я катался на той горке, у меня было настроение. А не этой горке оно куда-то потерялось. </w:t>
      </w:r>
    </w:p>
    <w:p w:rsidR="0056126F" w:rsidRPr="0056126F" w:rsidRDefault="0056126F" w:rsidP="00EC7088">
      <w:pPr>
        <w:spacing w:after="0" w:line="400" w:lineRule="exact"/>
        <w:ind w:right="1435"/>
        <w:jc w:val="both"/>
        <w:rPr>
          <w:rFonts w:ascii="Times New Roman" w:hAnsi="Times New Roman"/>
          <w:i/>
          <w:sz w:val="28"/>
          <w:szCs w:val="28"/>
        </w:rPr>
      </w:pPr>
      <w:r w:rsidRPr="0056126F">
        <w:rPr>
          <w:rFonts w:ascii="Times New Roman" w:hAnsi="Times New Roman"/>
          <w:i/>
          <w:sz w:val="28"/>
          <w:szCs w:val="28"/>
        </w:rPr>
        <w:t>Дети весело катаются с горы, бегают, смеются и никто не обращает внимания на Матвея.</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 Вы улыбнулись.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 Вас ничто не огорчило? </w:t>
      </w:r>
      <w:proofErr w:type="gramStart"/>
      <w:r w:rsidRPr="0056126F">
        <w:rPr>
          <w:rFonts w:ascii="Times New Roman" w:hAnsi="Times New Roman"/>
          <w:sz w:val="28"/>
          <w:szCs w:val="28"/>
        </w:rPr>
        <w:t>(Никто не утешил Матвея.</w:t>
      </w:r>
      <w:proofErr w:type="gramEnd"/>
      <w:r w:rsidRPr="0056126F">
        <w:rPr>
          <w:rFonts w:ascii="Times New Roman" w:hAnsi="Times New Roman"/>
          <w:sz w:val="28"/>
          <w:szCs w:val="28"/>
        </w:rPr>
        <w:t xml:space="preserve"> </w:t>
      </w:r>
      <w:proofErr w:type="gramStart"/>
      <w:r w:rsidRPr="0056126F">
        <w:rPr>
          <w:rFonts w:ascii="Times New Roman" w:hAnsi="Times New Roman"/>
          <w:sz w:val="28"/>
          <w:szCs w:val="28"/>
        </w:rPr>
        <w:t>Никто из мальчиков, обидевших Матвея, не попросил у него прощения.)</w:t>
      </w:r>
      <w:proofErr w:type="gramEnd"/>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 xml:space="preserve">- Задание 3 группе: </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Как утешить друга? Как попросить прощения?</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lastRenderedPageBreak/>
        <w:t>5. Самостоятельная работа в группах.</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Определим критерии оценки нашей работы</w:t>
      </w:r>
      <w:proofErr w:type="gramStart"/>
      <w:r w:rsidRPr="0056126F">
        <w:rPr>
          <w:rFonts w:ascii="Times New Roman" w:hAnsi="Times New Roman"/>
          <w:sz w:val="28"/>
          <w:szCs w:val="28"/>
        </w:rPr>
        <w:t>.</w:t>
      </w:r>
      <w:proofErr w:type="gramEnd"/>
      <w:r w:rsidRPr="0056126F">
        <w:rPr>
          <w:rFonts w:ascii="Times New Roman" w:hAnsi="Times New Roman"/>
          <w:sz w:val="28"/>
          <w:szCs w:val="28"/>
        </w:rPr>
        <w:t xml:space="preserve"> (</w:t>
      </w:r>
      <w:proofErr w:type="gramStart"/>
      <w:r w:rsidRPr="0056126F">
        <w:rPr>
          <w:rFonts w:ascii="Times New Roman" w:hAnsi="Times New Roman"/>
          <w:sz w:val="28"/>
          <w:szCs w:val="28"/>
        </w:rPr>
        <w:t>у</w:t>
      </w:r>
      <w:proofErr w:type="gramEnd"/>
      <w:r w:rsidRPr="0056126F">
        <w:rPr>
          <w:rFonts w:ascii="Times New Roman" w:hAnsi="Times New Roman"/>
          <w:sz w:val="28"/>
          <w:szCs w:val="28"/>
        </w:rPr>
        <w:t xml:space="preserve">дачный отбор материала, красочное оформление страниц, удобно читать страницы, интересная презентация страницы.) </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6. Презентация макета страниц.</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sz w:val="28"/>
          <w:szCs w:val="28"/>
        </w:rPr>
        <w:t>Используются чтение по ролям, обыгрывание ситуации утешения. Статистические данные опроса удобно представить в виде столбчатых диаграмм (дети наклеивают в столбик квадраты по количеству ответов)</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7. Оценка работы учащихся.</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На основе критериев проводится работа с оценочным листом.</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8. Итог занятия.</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Дети хором читают стихотворение В.Орлова «Кто кого»</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Кто кого обидел первым?</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Он меня!</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Нет, он меня!</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xml:space="preserve">- Кто кого ударил первым? </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Он меня!</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Нет, он меня!</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Вы же раньше так дружили!</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Я дружил.</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И я дружил.</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Что же вы не поделили?</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Я забыл.</w:t>
      </w:r>
    </w:p>
    <w:p w:rsidR="0056126F" w:rsidRPr="0056126F" w:rsidRDefault="0056126F" w:rsidP="00EC7088">
      <w:pPr>
        <w:shd w:val="clear" w:color="auto" w:fill="FFFFFF"/>
        <w:autoSpaceDE w:val="0"/>
        <w:autoSpaceDN w:val="0"/>
        <w:adjustRightInd w:val="0"/>
        <w:spacing w:after="0" w:line="400" w:lineRule="exact"/>
        <w:ind w:left="2160"/>
        <w:jc w:val="both"/>
        <w:rPr>
          <w:rFonts w:ascii="Times New Roman" w:hAnsi="Times New Roman"/>
          <w:sz w:val="28"/>
          <w:szCs w:val="28"/>
        </w:rPr>
      </w:pPr>
      <w:r w:rsidRPr="0056126F">
        <w:rPr>
          <w:rFonts w:ascii="Times New Roman" w:hAnsi="Times New Roman"/>
          <w:sz w:val="28"/>
          <w:szCs w:val="28"/>
        </w:rPr>
        <w:t xml:space="preserve">- И я забыл. </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Какой секрет дружбы раскрыт в этом стихотворении? (Не ссориться по пустякам)</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Друзья необходимы каждому человеку. В календаре даже есть праздник Международный день друзей, который отмечается 9 июня.</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b/>
          <w:sz w:val="28"/>
          <w:szCs w:val="28"/>
        </w:rPr>
      </w:pPr>
      <w:r w:rsidRPr="0056126F">
        <w:rPr>
          <w:rFonts w:ascii="Times New Roman" w:hAnsi="Times New Roman"/>
          <w:b/>
          <w:sz w:val="28"/>
          <w:szCs w:val="28"/>
        </w:rPr>
        <w:t>9. Подготовка к презентации проекта учащимся других классов.</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t xml:space="preserve">Дети предложили полученный макет выставить в школьной библиотеке. Провести презентацию в 1 «Б», 3 «А» и 4 «А» классах. </w:t>
      </w:r>
    </w:p>
    <w:p w:rsidR="0056126F" w:rsidRPr="0056126F" w:rsidRDefault="0056126F" w:rsidP="00EC7088">
      <w:pPr>
        <w:shd w:val="clear" w:color="auto" w:fill="FFFFFF"/>
        <w:autoSpaceDE w:val="0"/>
        <w:autoSpaceDN w:val="0"/>
        <w:adjustRightInd w:val="0"/>
        <w:spacing w:after="0" w:line="400" w:lineRule="exact"/>
        <w:jc w:val="both"/>
        <w:rPr>
          <w:rFonts w:ascii="Times New Roman" w:hAnsi="Times New Roman"/>
          <w:sz w:val="28"/>
          <w:szCs w:val="28"/>
        </w:rPr>
      </w:pPr>
      <w:r w:rsidRPr="0056126F">
        <w:rPr>
          <w:rFonts w:ascii="Times New Roman" w:hAnsi="Times New Roman"/>
          <w:sz w:val="28"/>
          <w:szCs w:val="28"/>
        </w:rPr>
        <w:lastRenderedPageBreak/>
        <w:t>Каждая группа готовит презентацию для одного класса.</w:t>
      </w:r>
    </w:p>
    <w:p w:rsidR="0056126F" w:rsidRPr="0056126F" w:rsidRDefault="0056126F" w:rsidP="0056126F">
      <w:pPr>
        <w:spacing w:after="0" w:line="360" w:lineRule="auto"/>
        <w:jc w:val="center"/>
        <w:rPr>
          <w:rFonts w:ascii="Times New Roman" w:hAnsi="Times New Roman"/>
          <w:b/>
          <w:sz w:val="28"/>
          <w:szCs w:val="28"/>
        </w:rPr>
      </w:pPr>
      <w:r w:rsidRPr="0056126F">
        <w:rPr>
          <w:rFonts w:ascii="Times New Roman" w:hAnsi="Times New Roman"/>
          <w:b/>
          <w:sz w:val="28"/>
          <w:szCs w:val="28"/>
        </w:rPr>
        <w:t>Занятие № 3.</w:t>
      </w:r>
    </w:p>
    <w:p w:rsidR="0056126F" w:rsidRPr="0056126F" w:rsidRDefault="0056126F" w:rsidP="0056126F">
      <w:pPr>
        <w:spacing w:after="0" w:line="360" w:lineRule="auto"/>
        <w:jc w:val="both"/>
        <w:rPr>
          <w:rFonts w:ascii="Times New Roman" w:hAnsi="Times New Roman"/>
          <w:b/>
          <w:sz w:val="28"/>
          <w:szCs w:val="28"/>
        </w:rPr>
      </w:pPr>
      <w:r w:rsidRPr="0056126F">
        <w:rPr>
          <w:rFonts w:ascii="Times New Roman" w:hAnsi="Times New Roman"/>
          <w:b/>
          <w:sz w:val="28"/>
          <w:szCs w:val="28"/>
        </w:rPr>
        <w:t>Тема: Презентация проекта.</w:t>
      </w:r>
    </w:p>
    <w:p w:rsidR="0056126F" w:rsidRPr="0056126F" w:rsidRDefault="0056126F" w:rsidP="00EC7088">
      <w:pPr>
        <w:spacing w:after="0" w:line="400" w:lineRule="exact"/>
        <w:jc w:val="both"/>
        <w:rPr>
          <w:rFonts w:ascii="Times New Roman" w:hAnsi="Times New Roman"/>
          <w:sz w:val="28"/>
          <w:szCs w:val="28"/>
        </w:rPr>
      </w:pPr>
      <w:r w:rsidRPr="0056126F">
        <w:rPr>
          <w:rFonts w:ascii="Times New Roman" w:hAnsi="Times New Roman"/>
          <w:b/>
          <w:sz w:val="28"/>
          <w:szCs w:val="28"/>
        </w:rPr>
        <w:t>Цель:</w:t>
      </w:r>
      <w:r w:rsidR="009B7491">
        <w:rPr>
          <w:rFonts w:ascii="Times New Roman" w:hAnsi="Times New Roman"/>
          <w:b/>
          <w:sz w:val="28"/>
          <w:szCs w:val="28"/>
        </w:rPr>
        <w:t xml:space="preserve"> </w:t>
      </w:r>
      <w:r w:rsidRPr="0056126F">
        <w:rPr>
          <w:rFonts w:ascii="Times New Roman" w:hAnsi="Times New Roman"/>
          <w:sz w:val="28"/>
          <w:szCs w:val="28"/>
        </w:rPr>
        <w:t>приобретение школьником опыта самостоятельного социального действия</w:t>
      </w:r>
      <w:r w:rsidRPr="0056126F">
        <w:rPr>
          <w:rFonts w:ascii="Times New Roman" w:hAnsi="Times New Roman"/>
          <w:b/>
          <w:sz w:val="28"/>
          <w:szCs w:val="28"/>
        </w:rPr>
        <w:t>:</w:t>
      </w:r>
      <w:r w:rsidRPr="0056126F">
        <w:rPr>
          <w:rFonts w:ascii="Times New Roman" w:hAnsi="Times New Roman"/>
          <w:sz w:val="28"/>
          <w:szCs w:val="28"/>
        </w:rPr>
        <w:t xml:space="preserve"> опыт публичного выступления перед учащимися начальных классов школы.</w:t>
      </w:r>
    </w:p>
    <w:p w:rsidR="0056126F" w:rsidRPr="0056126F" w:rsidRDefault="009B7491" w:rsidP="00EC7088">
      <w:pPr>
        <w:shd w:val="clear" w:color="auto" w:fill="FFFFFF"/>
        <w:autoSpaceDE w:val="0"/>
        <w:autoSpaceDN w:val="0"/>
        <w:adjustRightInd w:val="0"/>
        <w:spacing w:after="0" w:line="400" w:lineRule="exact"/>
        <w:ind w:firstLine="720"/>
        <w:jc w:val="both"/>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66432" behindDoc="1" locked="0" layoutInCell="1" allowOverlap="1">
            <wp:simplePos x="0" y="0"/>
            <wp:positionH relativeFrom="column">
              <wp:posOffset>3500755</wp:posOffset>
            </wp:positionH>
            <wp:positionV relativeFrom="paragraph">
              <wp:posOffset>4445</wp:posOffset>
            </wp:positionV>
            <wp:extent cx="2675255" cy="1779905"/>
            <wp:effectExtent l="19050" t="0" r="0" b="0"/>
            <wp:wrapTight wrapText="bothSides">
              <wp:wrapPolygon edited="0">
                <wp:start x="-154" y="0"/>
                <wp:lineTo x="-154" y="21269"/>
                <wp:lineTo x="21533" y="21269"/>
                <wp:lineTo x="21533" y="0"/>
                <wp:lineTo x="-154" y="0"/>
              </wp:wrapPolygon>
            </wp:wrapTight>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8" cstate="print"/>
                    <a:srcRect/>
                    <a:stretch>
                      <a:fillRect/>
                    </a:stretch>
                  </pic:blipFill>
                  <pic:spPr bwMode="auto">
                    <a:xfrm>
                      <a:off x="0" y="0"/>
                      <a:ext cx="2675255" cy="1779905"/>
                    </a:xfrm>
                    <a:prstGeom prst="rect">
                      <a:avLst/>
                    </a:prstGeom>
                    <a:noFill/>
                    <a:ln w="9525">
                      <a:noFill/>
                      <a:miter lim="800000"/>
                      <a:headEnd/>
                      <a:tailEnd/>
                    </a:ln>
                  </pic:spPr>
                </pic:pic>
              </a:graphicData>
            </a:graphic>
          </wp:anchor>
        </w:drawing>
      </w:r>
      <w:r w:rsidR="0056126F" w:rsidRPr="0056126F">
        <w:rPr>
          <w:rFonts w:ascii="Times New Roman" w:hAnsi="Times New Roman"/>
          <w:sz w:val="28"/>
          <w:szCs w:val="28"/>
        </w:rPr>
        <w:t>Дети проводят презентацию проекта в 1 «Б», 3 «А» и 4 «А» классах. На основе макета с помощью родителей издается буклет.</w:t>
      </w:r>
    </w:p>
    <w:p w:rsidR="0056126F" w:rsidRPr="0056126F" w:rsidRDefault="0056126F" w:rsidP="00EC7088">
      <w:pPr>
        <w:spacing w:after="0" w:line="400" w:lineRule="exact"/>
        <w:ind w:firstLine="708"/>
        <w:jc w:val="both"/>
        <w:rPr>
          <w:rFonts w:ascii="Times New Roman" w:hAnsi="Times New Roman"/>
          <w:sz w:val="28"/>
          <w:szCs w:val="28"/>
        </w:rPr>
      </w:pPr>
      <w:r w:rsidRPr="0056126F">
        <w:rPr>
          <w:rFonts w:ascii="Times New Roman" w:hAnsi="Times New Roman"/>
          <w:sz w:val="28"/>
          <w:szCs w:val="28"/>
        </w:rPr>
        <w:t xml:space="preserve">Образцы макета страниц </w:t>
      </w:r>
    </w:p>
    <w:p w:rsidR="0056126F" w:rsidRDefault="0056126F" w:rsidP="0056126F">
      <w:pPr>
        <w:jc w:val="both"/>
        <w:rPr>
          <w:sz w:val="20"/>
          <w:szCs w:val="20"/>
        </w:rPr>
      </w:pPr>
    </w:p>
    <w:p w:rsidR="00EC7088" w:rsidRDefault="00EC7088">
      <w:pPr>
        <w:spacing w:after="0" w:line="240" w:lineRule="auto"/>
        <w:rPr>
          <w:rFonts w:ascii="Times New Roman" w:hAnsi="Times New Roman"/>
          <w:b/>
          <w:color w:val="002060"/>
          <w:sz w:val="28"/>
          <w:szCs w:val="28"/>
        </w:rPr>
      </w:pPr>
      <w:r>
        <w:rPr>
          <w:rFonts w:ascii="Times New Roman" w:hAnsi="Times New Roman"/>
          <w:b/>
          <w:color w:val="002060"/>
          <w:sz w:val="28"/>
          <w:szCs w:val="28"/>
        </w:rPr>
        <w:br w:type="page"/>
      </w:r>
    </w:p>
    <w:p w:rsidR="003B5AD3" w:rsidRDefault="003B5AD3" w:rsidP="003B5AD3">
      <w:pPr>
        <w:spacing w:before="120" w:after="120" w:line="240" w:lineRule="auto"/>
        <w:jc w:val="center"/>
        <w:rPr>
          <w:rFonts w:ascii="Times New Roman" w:hAnsi="Times New Roman"/>
          <w:b/>
          <w:color w:val="002060"/>
          <w:sz w:val="28"/>
          <w:szCs w:val="28"/>
        </w:rPr>
      </w:pPr>
      <w:r w:rsidRPr="00F613A8">
        <w:rPr>
          <w:rFonts w:ascii="Times New Roman" w:hAnsi="Times New Roman"/>
          <w:b/>
          <w:color w:val="002060"/>
          <w:sz w:val="28"/>
          <w:szCs w:val="28"/>
        </w:rPr>
        <w:lastRenderedPageBreak/>
        <w:t xml:space="preserve">Система работы по формированию </w:t>
      </w:r>
      <w:r w:rsidRPr="00F613A8">
        <w:rPr>
          <w:rFonts w:ascii="Times New Roman" w:hAnsi="Times New Roman"/>
          <w:b/>
          <w:color w:val="002060"/>
          <w:sz w:val="28"/>
          <w:szCs w:val="28"/>
        </w:rPr>
        <w:br/>
        <w:t>универсальных учебных действий учащихся начальных классов</w:t>
      </w:r>
    </w:p>
    <w:p w:rsidR="009B7491" w:rsidRPr="009B7491" w:rsidRDefault="009B7491" w:rsidP="009B7491">
      <w:pPr>
        <w:spacing w:after="0" w:line="240" w:lineRule="auto"/>
        <w:jc w:val="right"/>
        <w:rPr>
          <w:rFonts w:ascii="Times New Roman" w:hAnsi="Times New Roman"/>
          <w:i/>
          <w:color w:val="0F243E" w:themeColor="text2" w:themeShade="80"/>
          <w:sz w:val="28"/>
          <w:szCs w:val="28"/>
        </w:rPr>
      </w:pPr>
      <w:proofErr w:type="spellStart"/>
      <w:r>
        <w:rPr>
          <w:rFonts w:ascii="Times New Roman" w:hAnsi="Times New Roman"/>
          <w:i/>
          <w:color w:val="0F243E" w:themeColor="text2" w:themeShade="80"/>
          <w:sz w:val="28"/>
          <w:szCs w:val="28"/>
        </w:rPr>
        <w:t>Хорькова</w:t>
      </w:r>
      <w:proofErr w:type="spellEnd"/>
      <w:r>
        <w:rPr>
          <w:rFonts w:ascii="Times New Roman" w:hAnsi="Times New Roman"/>
          <w:i/>
          <w:color w:val="0F243E" w:themeColor="text2" w:themeShade="80"/>
          <w:sz w:val="28"/>
          <w:szCs w:val="28"/>
        </w:rPr>
        <w:t xml:space="preserve"> Т. А</w:t>
      </w:r>
      <w:r w:rsidRPr="009B7491">
        <w:rPr>
          <w:rFonts w:ascii="Times New Roman" w:hAnsi="Times New Roman"/>
          <w:i/>
          <w:color w:val="0F243E" w:themeColor="text2" w:themeShade="80"/>
          <w:sz w:val="28"/>
          <w:szCs w:val="28"/>
        </w:rPr>
        <w:t>.,</w:t>
      </w:r>
    </w:p>
    <w:p w:rsidR="009B7491" w:rsidRPr="00F613A8" w:rsidRDefault="009B7491" w:rsidP="009B7491">
      <w:pPr>
        <w:spacing w:before="120" w:after="120" w:line="240" w:lineRule="auto"/>
        <w:jc w:val="right"/>
        <w:rPr>
          <w:rFonts w:ascii="Times New Roman" w:hAnsi="Times New Roman"/>
          <w:sz w:val="28"/>
          <w:szCs w:val="28"/>
        </w:rPr>
      </w:pPr>
      <w:r w:rsidRPr="009B7491">
        <w:rPr>
          <w:rFonts w:ascii="Times New Roman" w:hAnsi="Times New Roman"/>
          <w:i/>
          <w:color w:val="0F243E" w:themeColor="text2" w:themeShade="80"/>
          <w:sz w:val="28"/>
          <w:szCs w:val="28"/>
        </w:rPr>
        <w:t>учитель начальных классов</w:t>
      </w:r>
    </w:p>
    <w:p w:rsidR="003B5AD3" w:rsidRPr="00F613A8" w:rsidRDefault="003B5AD3" w:rsidP="00F613A8">
      <w:pPr>
        <w:spacing w:after="0" w:line="360" w:lineRule="auto"/>
        <w:ind w:firstLine="567"/>
        <w:jc w:val="right"/>
        <w:rPr>
          <w:rFonts w:ascii="Times New Roman" w:hAnsi="Times New Roman"/>
          <w:i/>
          <w:sz w:val="28"/>
          <w:szCs w:val="28"/>
        </w:rPr>
      </w:pPr>
      <w:r w:rsidRPr="00F613A8">
        <w:rPr>
          <w:rFonts w:ascii="Times New Roman" w:hAnsi="Times New Roman"/>
          <w:i/>
          <w:sz w:val="28"/>
          <w:szCs w:val="28"/>
        </w:rPr>
        <w:t>Жизнь на земле  - путь к своему совершенству.</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Цель жизни – поиск совершенства, задача каждого из нас – максимально приблизить его проявления в самом себе. А задача учителя – подарить это устремление души своим ученикам.</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Начинается путь к совершенству с воспитания желания учиться и развития умения учиться. </w:t>
      </w:r>
      <w:proofErr w:type="gramStart"/>
      <w:r w:rsidRPr="00F613A8">
        <w:rPr>
          <w:rFonts w:ascii="Times New Roman" w:hAnsi="Times New Roman"/>
          <w:sz w:val="28"/>
          <w:szCs w:val="28"/>
        </w:rPr>
        <w:t>И</w:t>
      </w:r>
      <w:proofErr w:type="gramEnd"/>
      <w:r w:rsidRPr="00F613A8">
        <w:rPr>
          <w:rFonts w:ascii="Times New Roman" w:hAnsi="Times New Roman"/>
          <w:sz w:val="28"/>
          <w:szCs w:val="28"/>
        </w:rPr>
        <w:t xml:space="preserve"> пожалуй, не случайно на протяжении полувека все инновационные процессы в школе связаны  одной содержательной линией,  отражающей общую цель: </w:t>
      </w:r>
      <w:r w:rsidRPr="00F613A8">
        <w:rPr>
          <w:rFonts w:ascii="Times New Roman" w:hAnsi="Times New Roman"/>
          <w:b/>
          <w:sz w:val="28"/>
          <w:szCs w:val="28"/>
        </w:rPr>
        <w:t>научить учиться.</w:t>
      </w:r>
      <w:r w:rsidRPr="00F613A8">
        <w:rPr>
          <w:rFonts w:ascii="Times New Roman" w:hAnsi="Times New Roman"/>
          <w:sz w:val="28"/>
          <w:szCs w:val="28"/>
        </w:rPr>
        <w:t xml:space="preserve"> </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Во все  «сезоны» образовательных нововведений и педагогических открытий, в разные словесные «одежды» одевали мы  это понятие:</w:t>
      </w:r>
    </w:p>
    <w:p w:rsidR="003B5AD3" w:rsidRPr="00F613A8" w:rsidRDefault="003B5AD3" w:rsidP="006D3834">
      <w:pPr>
        <w:pStyle w:val="af2"/>
        <w:numPr>
          <w:ilvl w:val="0"/>
          <w:numId w:val="29"/>
        </w:numPr>
        <w:tabs>
          <w:tab w:val="left" w:pos="851"/>
        </w:tabs>
        <w:spacing w:after="0" w:line="400" w:lineRule="exact"/>
        <w:ind w:left="0" w:firstLine="567"/>
        <w:jc w:val="both"/>
        <w:rPr>
          <w:rFonts w:ascii="Times New Roman" w:hAnsi="Times New Roman"/>
          <w:sz w:val="28"/>
          <w:szCs w:val="28"/>
        </w:rPr>
      </w:pPr>
      <w:proofErr w:type="spellStart"/>
      <w:r w:rsidRPr="00F613A8">
        <w:rPr>
          <w:rFonts w:ascii="Times New Roman" w:hAnsi="Times New Roman"/>
          <w:sz w:val="28"/>
          <w:szCs w:val="28"/>
        </w:rPr>
        <w:t>общеучебные</w:t>
      </w:r>
      <w:proofErr w:type="spellEnd"/>
      <w:r w:rsidRPr="00F613A8">
        <w:rPr>
          <w:rFonts w:ascii="Times New Roman" w:hAnsi="Times New Roman"/>
          <w:sz w:val="28"/>
          <w:szCs w:val="28"/>
        </w:rPr>
        <w:t xml:space="preserve"> умения и навыки,</w:t>
      </w:r>
    </w:p>
    <w:p w:rsidR="003B5AD3" w:rsidRPr="00F613A8" w:rsidRDefault="003B5AD3" w:rsidP="006D3834">
      <w:pPr>
        <w:pStyle w:val="af2"/>
        <w:numPr>
          <w:ilvl w:val="0"/>
          <w:numId w:val="29"/>
        </w:numPr>
        <w:tabs>
          <w:tab w:val="left" w:pos="851"/>
        </w:tabs>
        <w:spacing w:after="0" w:line="400" w:lineRule="exact"/>
        <w:ind w:left="0" w:firstLine="567"/>
        <w:jc w:val="both"/>
        <w:rPr>
          <w:rFonts w:ascii="Times New Roman" w:hAnsi="Times New Roman"/>
          <w:sz w:val="28"/>
          <w:szCs w:val="28"/>
        </w:rPr>
      </w:pPr>
      <w:proofErr w:type="spellStart"/>
      <w:r w:rsidRPr="00F613A8">
        <w:rPr>
          <w:rFonts w:ascii="Times New Roman" w:hAnsi="Times New Roman"/>
          <w:sz w:val="28"/>
          <w:szCs w:val="28"/>
        </w:rPr>
        <w:t>надпредметные</w:t>
      </w:r>
      <w:proofErr w:type="spellEnd"/>
      <w:r w:rsidRPr="00F613A8">
        <w:rPr>
          <w:rFonts w:ascii="Times New Roman" w:hAnsi="Times New Roman"/>
          <w:sz w:val="28"/>
          <w:szCs w:val="28"/>
        </w:rPr>
        <w:t xml:space="preserve"> умения,</w:t>
      </w:r>
    </w:p>
    <w:p w:rsidR="003B5AD3" w:rsidRPr="00F613A8" w:rsidRDefault="003B5AD3" w:rsidP="006D3834">
      <w:pPr>
        <w:pStyle w:val="af2"/>
        <w:numPr>
          <w:ilvl w:val="0"/>
          <w:numId w:val="29"/>
        </w:numPr>
        <w:tabs>
          <w:tab w:val="left" w:pos="851"/>
        </w:tabs>
        <w:spacing w:after="0" w:line="400" w:lineRule="exact"/>
        <w:ind w:left="0" w:firstLine="567"/>
        <w:jc w:val="both"/>
        <w:rPr>
          <w:rFonts w:ascii="Times New Roman" w:hAnsi="Times New Roman"/>
          <w:sz w:val="28"/>
          <w:szCs w:val="28"/>
        </w:rPr>
      </w:pPr>
      <w:proofErr w:type="spellStart"/>
      <w:r w:rsidRPr="00F613A8">
        <w:rPr>
          <w:rFonts w:ascii="Times New Roman" w:hAnsi="Times New Roman"/>
          <w:sz w:val="28"/>
          <w:szCs w:val="28"/>
        </w:rPr>
        <w:t>метапредметные</w:t>
      </w:r>
      <w:proofErr w:type="spellEnd"/>
      <w:r w:rsidRPr="00F613A8">
        <w:rPr>
          <w:rFonts w:ascii="Times New Roman" w:hAnsi="Times New Roman"/>
          <w:sz w:val="28"/>
          <w:szCs w:val="28"/>
        </w:rPr>
        <w:t xml:space="preserve"> умения,</w:t>
      </w:r>
    </w:p>
    <w:p w:rsidR="003B5AD3" w:rsidRPr="00F613A8" w:rsidRDefault="003B5AD3" w:rsidP="006D3834">
      <w:pPr>
        <w:pStyle w:val="af2"/>
        <w:numPr>
          <w:ilvl w:val="0"/>
          <w:numId w:val="29"/>
        </w:numPr>
        <w:tabs>
          <w:tab w:val="left" w:pos="851"/>
        </w:tabs>
        <w:spacing w:after="0" w:line="400" w:lineRule="exact"/>
        <w:ind w:left="0" w:firstLine="567"/>
        <w:rPr>
          <w:rFonts w:ascii="Times New Roman" w:hAnsi="Times New Roman"/>
          <w:sz w:val="28"/>
          <w:szCs w:val="28"/>
        </w:rPr>
      </w:pPr>
      <w:r w:rsidRPr="00F613A8">
        <w:rPr>
          <w:rFonts w:ascii="Times New Roman" w:hAnsi="Times New Roman"/>
          <w:sz w:val="28"/>
          <w:szCs w:val="28"/>
        </w:rPr>
        <w:t>универсальные учебные действия,</w:t>
      </w:r>
    </w:p>
    <w:p w:rsidR="003B5AD3" w:rsidRPr="00F613A8" w:rsidRDefault="003B5AD3" w:rsidP="00EC7088">
      <w:pPr>
        <w:spacing w:after="0" w:line="400" w:lineRule="exact"/>
        <w:ind w:firstLine="567"/>
        <w:rPr>
          <w:rFonts w:ascii="Times New Roman" w:hAnsi="Times New Roman"/>
          <w:b/>
          <w:sz w:val="28"/>
          <w:szCs w:val="28"/>
          <w:u w:val="single"/>
        </w:rPr>
      </w:pPr>
      <w:r w:rsidRPr="00F613A8">
        <w:rPr>
          <w:rFonts w:ascii="Times New Roman" w:hAnsi="Times New Roman"/>
          <w:sz w:val="28"/>
          <w:szCs w:val="28"/>
        </w:rPr>
        <w:t xml:space="preserve">но смысл их остается ясен, прост и неизменен: </w:t>
      </w:r>
      <w:r w:rsidRPr="00F613A8">
        <w:rPr>
          <w:rFonts w:ascii="Times New Roman" w:hAnsi="Times New Roman"/>
          <w:b/>
          <w:sz w:val="28"/>
          <w:szCs w:val="28"/>
        </w:rPr>
        <w:t>умения учиться.</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Слово «учиться» в нашей стране  имеет особый смысл, потому что и вся страна наша – ученик в истории.  Жить в такой стране, быть ее частью – значит постоянно учиться. И сейчас наступает то время когда весь предшествующий опыт о </w:t>
      </w:r>
      <w:proofErr w:type="gramStart"/>
      <w:r w:rsidRPr="00F613A8">
        <w:rPr>
          <w:rFonts w:ascii="Times New Roman" w:hAnsi="Times New Roman"/>
          <w:sz w:val="28"/>
          <w:szCs w:val="28"/>
        </w:rPr>
        <w:t>том</w:t>
      </w:r>
      <w:proofErr w:type="gramEnd"/>
      <w:r w:rsidRPr="00F613A8">
        <w:rPr>
          <w:rFonts w:ascii="Times New Roman" w:hAnsi="Times New Roman"/>
          <w:sz w:val="28"/>
          <w:szCs w:val="28"/>
        </w:rPr>
        <w:t xml:space="preserve"> как научить учиться призван сконцентрироваться и быть востребованным в процессе модернизации современной школы адекватно запросам общества. «Развивающемуся обществу нужны современно образованные, нравственные, предприимчивые люди, которые могут самостоятельно принимать ответственные решения, способные к сотрудничеству, мобильные и динамичные, несущие ответственность за судьбу страны», - записано в Национальной образовательной инициативе «Наша новая школа». Главным результатом школьного образования должно стать его соответствие целям опережающего развития. Это означает, что изучать в </w:t>
      </w:r>
      <w:r w:rsidRPr="00F613A8">
        <w:rPr>
          <w:rFonts w:ascii="Times New Roman" w:hAnsi="Times New Roman"/>
          <w:sz w:val="28"/>
          <w:szCs w:val="28"/>
        </w:rPr>
        <w:lastRenderedPageBreak/>
        <w:t>школах необходимо не только достижения прошлого, но и те способы и технологии, которые пригодятся в будущем.</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Актуальность данного опыта подтверждена документами Министерства образования и науки Российской Федерации:</w:t>
      </w:r>
    </w:p>
    <w:p w:rsidR="003B5AD3" w:rsidRPr="00F613A8" w:rsidRDefault="003B5AD3" w:rsidP="006D3834">
      <w:pPr>
        <w:pStyle w:val="af2"/>
        <w:numPr>
          <w:ilvl w:val="0"/>
          <w:numId w:val="30"/>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Федеральный государственный образовательный стандарт</w:t>
      </w:r>
    </w:p>
    <w:p w:rsidR="003B5AD3" w:rsidRPr="00F613A8" w:rsidRDefault="003B5AD3" w:rsidP="006D3834">
      <w:pPr>
        <w:pStyle w:val="af2"/>
        <w:numPr>
          <w:ilvl w:val="0"/>
          <w:numId w:val="30"/>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Национальная образовательная инициатива «Наша новая школа»</w:t>
      </w:r>
    </w:p>
    <w:p w:rsidR="003B5AD3" w:rsidRPr="00F613A8" w:rsidRDefault="003B5AD3" w:rsidP="006D3834">
      <w:pPr>
        <w:pStyle w:val="af2"/>
        <w:numPr>
          <w:ilvl w:val="0"/>
          <w:numId w:val="30"/>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Примерные программы начального общего  образования стандартов второго поколения.</w:t>
      </w:r>
    </w:p>
    <w:p w:rsidR="003B5AD3" w:rsidRPr="00F613A8" w:rsidRDefault="003B5AD3" w:rsidP="006D3834">
      <w:pPr>
        <w:pStyle w:val="af2"/>
        <w:numPr>
          <w:ilvl w:val="0"/>
          <w:numId w:val="30"/>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Планируемые результаты начального образования по стандартам второго поколения.</w:t>
      </w:r>
    </w:p>
    <w:p w:rsidR="003B5AD3" w:rsidRPr="00F613A8" w:rsidRDefault="003B5AD3" w:rsidP="006D3834">
      <w:pPr>
        <w:pStyle w:val="af2"/>
        <w:numPr>
          <w:ilvl w:val="0"/>
          <w:numId w:val="30"/>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Концепция формирования универсальных учебных действий.</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Целью современного образования  становится общекультурное,  личностное и познавательное развитие учащихся, обеспечивающее такую ключевую компетенцию, как умение учиться.</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Актуальность формирования универсальных учебных действий отражена в приоритетном направлении новых образовательных стандартов, так как обеспечение развития универсальных учебных действий признано основной составляющей фундаментального ядра образования.</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Значимость обусловлена следующими факторами:</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необходимостью ускоренного совершенствования образовательного пространства с целью оптимизации общекультурного, личностного и познавательного развития детей, т.к. школа должна идти впереди общества, выполняя заказ государства, а не наоборот;</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задачами формирования общекультурной и гражданской идентичности учащихся;</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необходимостью сохранения единства образовательного пространства, преемственности ступеней образовательной системы, связующим стержнем которой «по вертикали» и полем в плоскости каждой возрастной ступени призвано быть формирование универсальных учебных действий, обеспечивающих умение учиться;</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lastRenderedPageBreak/>
        <w:t>- возрастанием требований к коммуникационному взаимодействию, к воспитанию умения сотрудничать и работать в группе, быть толерантным к разнообразным мнениям, уметь слушать  и слышать партнера, свободно, четко и понятно излагать свою  точку зрения на проблему.</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Формирование способности и готовности учащихся реализовать универсальных учебных действий  позволит повысить эффективность учебно-воспитательного процесса в школе.</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Эта концепция призвана изменить требования к результатам начального общего образования и дополнить традиционное содержание образовательно-воспитательных программ.</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Она необходима и для планирования образовательного процесса в дошкольных учреждениях, начальной и основной школе для обеспечения преемственности.</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Концепция становится основой для разработки учебных планов, программ, учебно-методических материалов и пособий в системе начального образования.</w:t>
      </w:r>
    </w:p>
    <w:p w:rsidR="003B5AD3" w:rsidRPr="00F613A8" w:rsidRDefault="003B5AD3" w:rsidP="00EC7088">
      <w:pPr>
        <w:pStyle w:val="af2"/>
        <w:spacing w:after="0" w:line="400" w:lineRule="exact"/>
        <w:ind w:left="0" w:firstLine="567"/>
        <w:jc w:val="both"/>
        <w:rPr>
          <w:rFonts w:ascii="Times New Roman" w:hAnsi="Times New Roman"/>
          <w:sz w:val="28"/>
          <w:szCs w:val="28"/>
        </w:rPr>
      </w:pPr>
      <w:proofErr w:type="gramStart"/>
      <w:r w:rsidRPr="00F613A8">
        <w:rPr>
          <w:rFonts w:ascii="Times New Roman" w:hAnsi="Times New Roman"/>
          <w:sz w:val="28"/>
          <w:szCs w:val="28"/>
        </w:rPr>
        <w:t>Анализируя свой предыдущей опыт, убеждаюсь в том, что он адекватен запросам современной школы и может быть полезен для педагогов, работающих на реализацию новых Федеральных государственных  образовательных стандартов.</w:t>
      </w:r>
      <w:proofErr w:type="gramEnd"/>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Вселяет оптимизм то, что появилась возможность обогатить свой опыт, изучая идеи и публикации других педагогов, подкрепляя его новыми исследованиями ученых в области педагогики и психологии.</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Поэтому </w:t>
      </w:r>
      <w:r w:rsidRPr="00F613A8">
        <w:rPr>
          <w:rFonts w:ascii="Times New Roman" w:hAnsi="Times New Roman"/>
          <w:b/>
          <w:sz w:val="28"/>
          <w:szCs w:val="28"/>
        </w:rPr>
        <w:t>ведущая цель</w:t>
      </w:r>
      <w:r w:rsidRPr="00F613A8">
        <w:rPr>
          <w:rFonts w:ascii="Times New Roman" w:hAnsi="Times New Roman"/>
          <w:sz w:val="28"/>
          <w:szCs w:val="28"/>
        </w:rPr>
        <w:t xml:space="preserve"> моей педагогической деятельности – это создание образовательного пространства для формирования универсальных учебных действий младших школьников.</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b/>
          <w:sz w:val="28"/>
          <w:szCs w:val="28"/>
        </w:rPr>
        <w:t>Задачи</w:t>
      </w:r>
      <w:r w:rsidRPr="00F613A8">
        <w:rPr>
          <w:rFonts w:ascii="Times New Roman" w:hAnsi="Times New Roman"/>
          <w:sz w:val="28"/>
          <w:szCs w:val="28"/>
        </w:rPr>
        <w:t xml:space="preserve"> педагогической деятельности в современных условиях принимают более конкретный вид:</w:t>
      </w:r>
    </w:p>
    <w:p w:rsidR="003B5AD3" w:rsidRPr="00F613A8" w:rsidRDefault="003B5AD3" w:rsidP="006D3834">
      <w:pPr>
        <w:pStyle w:val="af2"/>
        <w:numPr>
          <w:ilvl w:val="0"/>
          <w:numId w:val="31"/>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Работа над </w:t>
      </w:r>
      <w:proofErr w:type="spellStart"/>
      <w:r w:rsidRPr="00F613A8">
        <w:rPr>
          <w:rFonts w:ascii="Times New Roman" w:hAnsi="Times New Roman"/>
          <w:sz w:val="28"/>
          <w:szCs w:val="28"/>
        </w:rPr>
        <w:t>системообразующей</w:t>
      </w:r>
      <w:proofErr w:type="spellEnd"/>
      <w:r w:rsidRPr="00F613A8">
        <w:rPr>
          <w:rFonts w:ascii="Times New Roman" w:hAnsi="Times New Roman"/>
          <w:sz w:val="28"/>
          <w:szCs w:val="28"/>
        </w:rPr>
        <w:t xml:space="preserve"> программой универсальных учебных действий с учетом преемственности и возрастных особенностей детей;</w:t>
      </w:r>
    </w:p>
    <w:p w:rsidR="003B5AD3" w:rsidRPr="00F613A8" w:rsidRDefault="003B5AD3" w:rsidP="006D3834">
      <w:pPr>
        <w:pStyle w:val="af2"/>
        <w:numPr>
          <w:ilvl w:val="0"/>
          <w:numId w:val="31"/>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Создание базы заданий для формирования  различных универсальных учебных действий средствами учебных дисциплин;</w:t>
      </w:r>
    </w:p>
    <w:p w:rsidR="003B5AD3" w:rsidRPr="00F613A8" w:rsidRDefault="003B5AD3" w:rsidP="006D3834">
      <w:pPr>
        <w:pStyle w:val="af2"/>
        <w:numPr>
          <w:ilvl w:val="0"/>
          <w:numId w:val="31"/>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lastRenderedPageBreak/>
        <w:t xml:space="preserve">Отбор и систематизация диагностических материалов, позволяющих определить уровень </w:t>
      </w:r>
      <w:proofErr w:type="spellStart"/>
      <w:r w:rsidRPr="00F613A8">
        <w:rPr>
          <w:rFonts w:ascii="Times New Roman" w:hAnsi="Times New Roman"/>
          <w:sz w:val="28"/>
          <w:szCs w:val="28"/>
        </w:rPr>
        <w:t>сформированности</w:t>
      </w:r>
      <w:proofErr w:type="spellEnd"/>
      <w:r w:rsidRPr="00F613A8">
        <w:rPr>
          <w:rFonts w:ascii="Times New Roman" w:hAnsi="Times New Roman"/>
          <w:sz w:val="28"/>
          <w:szCs w:val="28"/>
        </w:rPr>
        <w:t xml:space="preserve">  основных видов универсальных учебных действий;</w:t>
      </w:r>
    </w:p>
    <w:p w:rsidR="003B5AD3" w:rsidRPr="00F613A8" w:rsidRDefault="003B5AD3" w:rsidP="006D3834">
      <w:pPr>
        <w:pStyle w:val="af2"/>
        <w:numPr>
          <w:ilvl w:val="0"/>
          <w:numId w:val="31"/>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Разработка комплекса мероприятий для формирования коммуникативных учебных действий;</w:t>
      </w:r>
    </w:p>
    <w:p w:rsidR="003B5AD3" w:rsidRPr="00F613A8" w:rsidRDefault="003B5AD3" w:rsidP="006D3834">
      <w:pPr>
        <w:pStyle w:val="af2"/>
        <w:numPr>
          <w:ilvl w:val="0"/>
          <w:numId w:val="31"/>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Изучение технологии развития познавательных стратегий младших школьников, </w:t>
      </w:r>
      <w:proofErr w:type="gramStart"/>
      <w:r w:rsidRPr="00F613A8">
        <w:rPr>
          <w:rFonts w:ascii="Times New Roman" w:hAnsi="Times New Roman"/>
          <w:sz w:val="28"/>
          <w:szCs w:val="28"/>
        </w:rPr>
        <w:t>которая</w:t>
      </w:r>
      <w:proofErr w:type="gramEnd"/>
      <w:r w:rsidRPr="00F613A8">
        <w:rPr>
          <w:rFonts w:ascii="Times New Roman" w:hAnsi="Times New Roman"/>
          <w:sz w:val="28"/>
          <w:szCs w:val="28"/>
        </w:rPr>
        <w:t xml:space="preserve"> является ключевой в личностном развитии ребенка и последним достижением ученых  в области формирования универсальных учебных действий школьников.</w:t>
      </w:r>
    </w:p>
    <w:p w:rsidR="003B5AD3" w:rsidRPr="00F613A8" w:rsidRDefault="003B5AD3" w:rsidP="00F613A8">
      <w:pPr>
        <w:spacing w:after="0" w:line="360" w:lineRule="auto"/>
        <w:ind w:firstLine="567"/>
        <w:jc w:val="center"/>
        <w:rPr>
          <w:rFonts w:ascii="Times New Roman" w:hAnsi="Times New Roman"/>
          <w:b/>
          <w:color w:val="17365D" w:themeColor="text2" w:themeShade="BF"/>
          <w:sz w:val="28"/>
          <w:szCs w:val="28"/>
        </w:rPr>
      </w:pPr>
      <w:r w:rsidRPr="00F613A8">
        <w:rPr>
          <w:rFonts w:ascii="Times New Roman" w:hAnsi="Times New Roman"/>
          <w:b/>
          <w:color w:val="17365D" w:themeColor="text2" w:themeShade="BF"/>
          <w:sz w:val="28"/>
          <w:szCs w:val="28"/>
        </w:rPr>
        <w:t>Ведущая педагогическая идея опыта</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Педагогическая идея раскрыта, как на ладони, в самом понятии «умение учиться», т.е. овладение человеком способностью к самостоятельному саморазвитию, самосовершенствованию.</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Она заключается в том, что если организовать образовательное пространство, способствующее формированию универсальных учебных действий, то мы обеспечим учащимся:</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возможности самостоятельно осуществлять деятельность учения, ставить учебные цели, искать необходимые средства и способы их достижения, контролировать и оценивать процесс и результаты деятельности;</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условия для гармоничного развития личности и ее самореализации на основе готовности к непрерывному образованию в будущем;</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успешность усвоения знаний, умений, навыков и компетентностей в любой предметной области;</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 сделаем процесс учения личностно значимым, мотивированным, </w:t>
      </w:r>
      <w:proofErr w:type="spellStart"/>
      <w:r w:rsidRPr="00F613A8">
        <w:rPr>
          <w:rFonts w:ascii="Times New Roman" w:hAnsi="Times New Roman"/>
          <w:sz w:val="28"/>
          <w:szCs w:val="28"/>
        </w:rPr>
        <w:t>энергомичным</w:t>
      </w:r>
      <w:proofErr w:type="spellEnd"/>
      <w:r w:rsidRPr="00F613A8">
        <w:rPr>
          <w:rFonts w:ascii="Times New Roman" w:hAnsi="Times New Roman"/>
          <w:sz w:val="28"/>
          <w:szCs w:val="28"/>
        </w:rPr>
        <w:t xml:space="preserve">, а, следовательно, – </w:t>
      </w:r>
      <w:proofErr w:type="spellStart"/>
      <w:r w:rsidRPr="00F613A8">
        <w:rPr>
          <w:rFonts w:ascii="Times New Roman" w:hAnsi="Times New Roman"/>
          <w:sz w:val="28"/>
          <w:szCs w:val="28"/>
        </w:rPr>
        <w:t>здоровьесберегающим</w:t>
      </w:r>
      <w:proofErr w:type="spellEnd"/>
      <w:r w:rsidRPr="00F613A8">
        <w:rPr>
          <w:rFonts w:ascii="Times New Roman" w:hAnsi="Times New Roman"/>
          <w:sz w:val="28"/>
          <w:szCs w:val="28"/>
        </w:rPr>
        <w:t>.</w:t>
      </w:r>
    </w:p>
    <w:p w:rsidR="003B5AD3" w:rsidRPr="00F613A8" w:rsidRDefault="003B5AD3" w:rsidP="00F613A8">
      <w:pPr>
        <w:spacing w:after="0" w:line="360" w:lineRule="auto"/>
        <w:ind w:firstLine="567"/>
        <w:jc w:val="center"/>
        <w:rPr>
          <w:rFonts w:ascii="Times New Roman" w:hAnsi="Times New Roman"/>
          <w:b/>
          <w:color w:val="17365D" w:themeColor="text2" w:themeShade="BF"/>
          <w:sz w:val="28"/>
          <w:szCs w:val="28"/>
        </w:rPr>
      </w:pPr>
      <w:r w:rsidRPr="00F613A8">
        <w:rPr>
          <w:rFonts w:ascii="Times New Roman" w:hAnsi="Times New Roman"/>
          <w:b/>
          <w:color w:val="17365D" w:themeColor="text2" w:themeShade="BF"/>
          <w:sz w:val="28"/>
          <w:szCs w:val="28"/>
        </w:rPr>
        <w:t>Условия возникновения и становления опыта</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Идея организовать такое пространство возникла очень давно. Еще 20 лет назад начался путь исканий, проб и ошибок. Встречи с педагогами новаторами, участие в работе семинаров, обучение на курсах, опыт коллег и тяготение к теории и практике развивающего обучения зародили начало моего поиска, то зерно, которое потом дало ростки опыта,  представляемого сегодня.</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lastRenderedPageBreak/>
        <w:t>И первым своим достижением, подтверждающим успешность поиска, было создание образовательной системы сотрудничества школы, детей и родителей в форме семейного клуба. Тогда это сотрудничество возникло в стенах школы №20 и активно действовало на базе клуба технического творчества.</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Культом нашего сотрудничества были: интеллект, творчество, спорт, культура. А ведущей педагогической идеей – формирование устойчивой мотивации к процессу учения и творчества, подкрепляемые активной позицией семьи.</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Дальнейшая самореализация детей этого выпуска в учебе и в жизни стала подтверждением правильности педагогического поиска. И прежде всего успех был выражен в формировании мощной учебно-познавательной и социальной активности в высоком качестве знаний. Именно поэтому дети сумели обеспечить себе эффективность реализации своих возможностей.</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За этим выпуском последовала работа с ребятами гимназического класса школы №6 – и это стало новым этапом опыта. Я была абсолютно убеждена в том, что если образовательная система класса опирается на поддержку семьи, то все начинания будут успешны. Так образовательное пространство класса стало клубом знатоков, так как акцент был сделан на организацию интеллектуальных игр. Это обеспечило детям: устойчивость учебно-познавательной мотивации и стимул к формированию умений работы с информацией.</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А мне – стимул: </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к активному изучению и внедрению в практику приемов формирования   познавательной деятельности младших школьников раскрытых Н.Ф. Талызиной;</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 к освоению  технологии </w:t>
      </w:r>
      <w:proofErr w:type="spellStart"/>
      <w:r w:rsidRPr="00F613A8">
        <w:rPr>
          <w:rFonts w:ascii="Times New Roman" w:hAnsi="Times New Roman"/>
          <w:sz w:val="28"/>
          <w:szCs w:val="28"/>
        </w:rPr>
        <w:t>проблемно-ориентированого</w:t>
      </w:r>
      <w:proofErr w:type="spellEnd"/>
      <w:r w:rsidRPr="00F613A8">
        <w:rPr>
          <w:rFonts w:ascii="Times New Roman" w:hAnsi="Times New Roman"/>
          <w:sz w:val="28"/>
          <w:szCs w:val="28"/>
        </w:rPr>
        <w:t xml:space="preserve"> развивающего обучения, опираясь на теоретическое обоснование Л.С. </w:t>
      </w:r>
      <w:proofErr w:type="spellStart"/>
      <w:r w:rsidRPr="00F613A8">
        <w:rPr>
          <w:rFonts w:ascii="Times New Roman" w:hAnsi="Times New Roman"/>
          <w:sz w:val="28"/>
          <w:szCs w:val="28"/>
        </w:rPr>
        <w:t>Выготского</w:t>
      </w:r>
      <w:proofErr w:type="spellEnd"/>
      <w:r w:rsidRPr="00F613A8">
        <w:rPr>
          <w:rFonts w:ascii="Times New Roman" w:hAnsi="Times New Roman"/>
          <w:sz w:val="28"/>
          <w:szCs w:val="28"/>
        </w:rPr>
        <w:t>.</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 к изучению опыта работы педагогов в образовательных системах Л.В. </w:t>
      </w:r>
      <w:proofErr w:type="spellStart"/>
      <w:r w:rsidRPr="00F613A8">
        <w:rPr>
          <w:rFonts w:ascii="Times New Roman" w:hAnsi="Times New Roman"/>
          <w:sz w:val="28"/>
          <w:szCs w:val="28"/>
        </w:rPr>
        <w:t>Занкова</w:t>
      </w:r>
      <w:proofErr w:type="spellEnd"/>
      <w:r w:rsidRPr="00F613A8">
        <w:rPr>
          <w:rFonts w:ascii="Times New Roman" w:hAnsi="Times New Roman"/>
          <w:sz w:val="28"/>
          <w:szCs w:val="28"/>
        </w:rPr>
        <w:t xml:space="preserve">, Д.Б. </w:t>
      </w:r>
      <w:proofErr w:type="spellStart"/>
      <w:r w:rsidRPr="00F613A8">
        <w:rPr>
          <w:rFonts w:ascii="Times New Roman" w:hAnsi="Times New Roman"/>
          <w:sz w:val="28"/>
          <w:szCs w:val="28"/>
        </w:rPr>
        <w:t>Эльконина</w:t>
      </w:r>
      <w:proofErr w:type="spellEnd"/>
      <w:r w:rsidRPr="00F613A8">
        <w:rPr>
          <w:rFonts w:ascii="Times New Roman" w:hAnsi="Times New Roman"/>
          <w:sz w:val="28"/>
          <w:szCs w:val="28"/>
        </w:rPr>
        <w:t xml:space="preserve"> и В.В. Давыдова через городские проблемные семинары.</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lastRenderedPageBreak/>
        <w:t xml:space="preserve">Но сталкиваясь со спецификой работы в гимназическом классе, с наличием достаточно многочисленной группы проблемных детей, требующих индивидуальной поддержки и педагогического сопровождения в их учебной деятельности, был сделан выбор личностно-ориентированного развивающего обучения, раскрытого И.С. </w:t>
      </w:r>
      <w:proofErr w:type="spellStart"/>
      <w:r w:rsidRPr="00F613A8">
        <w:rPr>
          <w:rFonts w:ascii="Times New Roman" w:hAnsi="Times New Roman"/>
          <w:sz w:val="28"/>
          <w:szCs w:val="28"/>
        </w:rPr>
        <w:t>Якиманской</w:t>
      </w:r>
      <w:proofErr w:type="spellEnd"/>
      <w:r w:rsidRPr="00F613A8">
        <w:rPr>
          <w:rFonts w:ascii="Times New Roman" w:hAnsi="Times New Roman"/>
          <w:sz w:val="28"/>
          <w:szCs w:val="28"/>
        </w:rPr>
        <w:t xml:space="preserve">, В.И. </w:t>
      </w:r>
      <w:proofErr w:type="spellStart"/>
      <w:r w:rsidRPr="00F613A8">
        <w:rPr>
          <w:rFonts w:ascii="Times New Roman" w:hAnsi="Times New Roman"/>
          <w:sz w:val="28"/>
          <w:szCs w:val="28"/>
        </w:rPr>
        <w:t>Слободчиковым</w:t>
      </w:r>
      <w:proofErr w:type="spellEnd"/>
      <w:r w:rsidRPr="00F613A8">
        <w:rPr>
          <w:rFonts w:ascii="Times New Roman" w:hAnsi="Times New Roman"/>
          <w:sz w:val="28"/>
          <w:szCs w:val="28"/>
        </w:rPr>
        <w:t xml:space="preserve">, ВД. </w:t>
      </w:r>
      <w:proofErr w:type="spellStart"/>
      <w:r w:rsidRPr="00F613A8">
        <w:rPr>
          <w:rFonts w:ascii="Times New Roman" w:hAnsi="Times New Roman"/>
          <w:sz w:val="28"/>
          <w:szCs w:val="28"/>
        </w:rPr>
        <w:t>Шадриковым</w:t>
      </w:r>
      <w:proofErr w:type="spellEnd"/>
      <w:r w:rsidRPr="00F613A8">
        <w:rPr>
          <w:rFonts w:ascii="Times New Roman" w:hAnsi="Times New Roman"/>
          <w:sz w:val="28"/>
          <w:szCs w:val="28"/>
        </w:rPr>
        <w:t>.</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Теперь результаты достижений учащихся выразились не только в стабильных результатах обучения, высоком уровне учебно-познавательной активности, но и более выраженной самостоятельностью в учебной и внеурочной деятельности.</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К этому времени в моей методической копилке образовался большой багаж сценариев интеллектуальных игр, банк вопросов и заданий, ориентированных на развитие приемов познавательной деятельности. Опыт был одобрен на ярмарке педагогических идей и представлен в следующих публикациях: в муниципальном методическом сборнике «Опыт и творчество», в региональном сборнике методических материалов «Наша школа».</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Именно в эти годы не только созрела убежденность в том, что для обеспечения успешности ребенка нужно научить его учиться, дать ему инструмент для самообразования, но и возникла идея построить на этой основе педагогическую систему.</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Поэтому следующий этап становления опыта – создание организационной программы по формированию обще-учебных умений и навыков младших школьников. Под руководством кандидата педагогических наук В.</w:t>
      </w:r>
      <w:r w:rsidR="009B7491">
        <w:rPr>
          <w:rFonts w:ascii="Times New Roman" w:hAnsi="Times New Roman"/>
          <w:sz w:val="28"/>
          <w:szCs w:val="28"/>
        </w:rPr>
        <w:t> </w:t>
      </w:r>
      <w:r w:rsidRPr="00F613A8">
        <w:rPr>
          <w:rFonts w:ascii="Times New Roman" w:hAnsi="Times New Roman"/>
          <w:sz w:val="28"/>
          <w:szCs w:val="28"/>
        </w:rPr>
        <w:t>В.</w:t>
      </w:r>
      <w:r w:rsidR="009B7491">
        <w:rPr>
          <w:rFonts w:ascii="Times New Roman" w:hAnsi="Times New Roman"/>
          <w:sz w:val="28"/>
          <w:szCs w:val="28"/>
        </w:rPr>
        <w:t> </w:t>
      </w:r>
      <w:r w:rsidRPr="00F613A8">
        <w:rPr>
          <w:rFonts w:ascii="Times New Roman" w:hAnsi="Times New Roman"/>
          <w:sz w:val="28"/>
          <w:szCs w:val="28"/>
        </w:rPr>
        <w:t xml:space="preserve">Андреевой была начата работа над программой, которая в последствии была апробирована в школе и опубликована в сборнике, выпущенном ВИПКРО «Учитель - исследователь», и в сборнике, изданном управлением образования </w:t>
      </w:r>
      <w:proofErr w:type="gramStart"/>
      <w:r w:rsidRPr="00F613A8">
        <w:rPr>
          <w:rFonts w:ascii="Times New Roman" w:hAnsi="Times New Roman"/>
          <w:sz w:val="28"/>
          <w:szCs w:val="28"/>
        </w:rPr>
        <w:t>г</w:t>
      </w:r>
      <w:proofErr w:type="gramEnd"/>
      <w:r w:rsidRPr="00F613A8">
        <w:rPr>
          <w:rFonts w:ascii="Times New Roman" w:hAnsi="Times New Roman"/>
          <w:sz w:val="28"/>
          <w:szCs w:val="28"/>
        </w:rPr>
        <w:t>. Муром «Опыт и творчество».</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Это была первая попытка систематизировать работу над формированием универсальных учебных действий и организовать систему диагностики. Работая над темой по самообразованию «Формирование культуры учебного </w:t>
      </w:r>
      <w:r w:rsidRPr="00F613A8">
        <w:rPr>
          <w:rFonts w:ascii="Times New Roman" w:hAnsi="Times New Roman"/>
          <w:sz w:val="28"/>
          <w:szCs w:val="28"/>
        </w:rPr>
        <w:lastRenderedPageBreak/>
        <w:t>труда младших школьников», анализируя программу, знакомясь с авторскими аналогичными программами, убеждаюсь, что остается масса «белых пятен»:</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 нет четкой единой классификации </w:t>
      </w:r>
      <w:proofErr w:type="spellStart"/>
      <w:r w:rsidRPr="00F613A8">
        <w:rPr>
          <w:rFonts w:ascii="Times New Roman" w:hAnsi="Times New Roman"/>
          <w:sz w:val="28"/>
          <w:szCs w:val="28"/>
        </w:rPr>
        <w:t>общеучебных</w:t>
      </w:r>
      <w:proofErr w:type="spellEnd"/>
      <w:r w:rsidRPr="00F613A8">
        <w:rPr>
          <w:rFonts w:ascii="Times New Roman" w:hAnsi="Times New Roman"/>
          <w:sz w:val="28"/>
          <w:szCs w:val="28"/>
        </w:rPr>
        <w:t xml:space="preserve"> умений и навыков;</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 не конкретизированы возрастные особенности, временные рамки формирования </w:t>
      </w:r>
      <w:proofErr w:type="spellStart"/>
      <w:r w:rsidRPr="00F613A8">
        <w:rPr>
          <w:rFonts w:ascii="Times New Roman" w:hAnsi="Times New Roman"/>
          <w:sz w:val="28"/>
          <w:szCs w:val="28"/>
        </w:rPr>
        <w:t>надпредметных</w:t>
      </w:r>
      <w:proofErr w:type="spellEnd"/>
      <w:r w:rsidRPr="00F613A8">
        <w:rPr>
          <w:rFonts w:ascii="Times New Roman" w:hAnsi="Times New Roman"/>
          <w:sz w:val="28"/>
          <w:szCs w:val="28"/>
        </w:rPr>
        <w:t xml:space="preserve"> умений и навыков;</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не определены оптимальные условия для формирования универсального действия в рамках того или иного учебного предмета;</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нет четкой системы критериев для определения уровня формирования некоторых ключевых универсальных действий;</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нет методических пособий;</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не учтено в учебном процессе дополнительное время на формирование тех или иных универсальных учебных действий.</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Прихожу к выводу: нужен спецкурс или факультативный курс занятий по формированию культуры учебного труда. Так возникает следующий этап становления опыта – разработка факультативного курса занятий «Учусь учиться».</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Он-то и явился объединяющим звеном учебно-воспитательного процесса в моей не до конца организованной системе формирования универсальных учебных действий.</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Его цель – скоординировать образовательное пространство в систему мероприятий по формированию универсальных учебных действий.</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Разработана программа факультативного развивающего курса «Учись учиться», составлено тематическое планирование занятий для 1-4 классов в количестве 32 часов ежегодно (</w:t>
      </w:r>
      <w:proofErr w:type="gramStart"/>
      <w:r w:rsidRPr="00F613A8">
        <w:rPr>
          <w:rFonts w:ascii="Times New Roman" w:hAnsi="Times New Roman"/>
          <w:sz w:val="28"/>
          <w:szCs w:val="28"/>
        </w:rPr>
        <w:t>см</w:t>
      </w:r>
      <w:proofErr w:type="gramEnd"/>
      <w:r w:rsidRPr="00F613A8">
        <w:rPr>
          <w:rFonts w:ascii="Times New Roman" w:hAnsi="Times New Roman"/>
          <w:sz w:val="28"/>
          <w:szCs w:val="28"/>
        </w:rPr>
        <w:t>. приложение).</w:t>
      </w:r>
    </w:p>
    <w:p w:rsidR="003B5AD3" w:rsidRPr="00F613A8" w:rsidRDefault="003B5AD3" w:rsidP="00EC7088">
      <w:pPr>
        <w:spacing w:after="0" w:line="400" w:lineRule="exact"/>
        <w:ind w:firstLine="567"/>
        <w:jc w:val="center"/>
        <w:rPr>
          <w:rFonts w:ascii="Times New Roman" w:hAnsi="Times New Roman"/>
          <w:b/>
          <w:sz w:val="28"/>
          <w:szCs w:val="28"/>
        </w:rPr>
      </w:pPr>
      <w:r w:rsidRPr="00F613A8">
        <w:rPr>
          <w:rFonts w:ascii="Times New Roman" w:hAnsi="Times New Roman"/>
          <w:b/>
          <w:sz w:val="28"/>
          <w:szCs w:val="28"/>
        </w:rPr>
        <w:t>Программа состоит из следующих разделов:</w:t>
      </w:r>
    </w:p>
    <w:p w:rsidR="003B5AD3" w:rsidRPr="00F613A8" w:rsidRDefault="003B5AD3" w:rsidP="006D3834">
      <w:pPr>
        <w:pStyle w:val="af2"/>
        <w:numPr>
          <w:ilvl w:val="0"/>
          <w:numId w:val="38"/>
        </w:numPr>
        <w:tabs>
          <w:tab w:val="left" w:pos="993"/>
        </w:tabs>
        <w:spacing w:after="0" w:line="400" w:lineRule="exact"/>
        <w:ind w:left="0" w:firstLine="567"/>
        <w:jc w:val="both"/>
        <w:rPr>
          <w:rFonts w:ascii="Times New Roman" w:hAnsi="Times New Roman"/>
          <w:b/>
          <w:i/>
          <w:sz w:val="28"/>
          <w:szCs w:val="28"/>
        </w:rPr>
      </w:pPr>
      <w:r w:rsidRPr="00F613A8">
        <w:rPr>
          <w:rFonts w:ascii="Times New Roman" w:hAnsi="Times New Roman"/>
          <w:b/>
          <w:i/>
          <w:sz w:val="28"/>
          <w:szCs w:val="28"/>
        </w:rPr>
        <w:t xml:space="preserve"> Уроки самопознания.</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Темы данного раздела способствуют пониманию детьми своих возможностей, созданию своего жизненного самоопределения, своих </w:t>
      </w:r>
      <w:proofErr w:type="spellStart"/>
      <w:r w:rsidRPr="00F613A8">
        <w:rPr>
          <w:rFonts w:ascii="Times New Roman" w:hAnsi="Times New Roman"/>
          <w:sz w:val="28"/>
          <w:szCs w:val="28"/>
        </w:rPr>
        <w:t>мотивоционно-ценностных</w:t>
      </w:r>
      <w:proofErr w:type="spellEnd"/>
      <w:r w:rsidRPr="00F613A8">
        <w:rPr>
          <w:rFonts w:ascii="Times New Roman" w:hAnsi="Times New Roman"/>
          <w:sz w:val="28"/>
          <w:szCs w:val="28"/>
        </w:rPr>
        <w:t xml:space="preserve"> ориентаций, моральных и этических норм и умению соотносить с ними поступки и события, ориентироваться в социальных ролях и </w:t>
      </w:r>
      <w:r w:rsidRPr="00F613A8">
        <w:rPr>
          <w:rFonts w:ascii="Times New Roman" w:hAnsi="Times New Roman"/>
          <w:sz w:val="28"/>
          <w:szCs w:val="28"/>
        </w:rPr>
        <w:lastRenderedPageBreak/>
        <w:t>целиком отвечает за формирование личностных универсальных учебных действий.</w:t>
      </w:r>
    </w:p>
    <w:p w:rsidR="003B5AD3" w:rsidRPr="00F613A8" w:rsidRDefault="003B5AD3" w:rsidP="006D3834">
      <w:pPr>
        <w:pStyle w:val="af2"/>
        <w:numPr>
          <w:ilvl w:val="0"/>
          <w:numId w:val="38"/>
        </w:numPr>
        <w:tabs>
          <w:tab w:val="left" w:pos="993"/>
        </w:tabs>
        <w:spacing w:after="0" w:line="400" w:lineRule="exact"/>
        <w:ind w:left="0" w:firstLine="567"/>
        <w:jc w:val="both"/>
        <w:rPr>
          <w:rFonts w:ascii="Times New Roman" w:hAnsi="Times New Roman"/>
          <w:b/>
          <w:i/>
          <w:sz w:val="28"/>
          <w:szCs w:val="28"/>
        </w:rPr>
      </w:pPr>
      <w:r w:rsidRPr="00F613A8">
        <w:rPr>
          <w:rFonts w:ascii="Times New Roman" w:hAnsi="Times New Roman"/>
          <w:b/>
          <w:i/>
          <w:sz w:val="28"/>
          <w:szCs w:val="28"/>
        </w:rPr>
        <w:t xml:space="preserve"> Научная организация труда (НОТ) школьника.</w:t>
      </w:r>
    </w:p>
    <w:p w:rsidR="003B5AD3" w:rsidRPr="00F613A8" w:rsidRDefault="003B5AD3" w:rsidP="00EC7088">
      <w:pPr>
        <w:spacing w:after="0" w:line="400" w:lineRule="exact"/>
        <w:ind w:firstLine="567"/>
        <w:jc w:val="both"/>
        <w:rPr>
          <w:rFonts w:ascii="Times New Roman" w:hAnsi="Times New Roman"/>
          <w:sz w:val="28"/>
          <w:szCs w:val="28"/>
        </w:rPr>
      </w:pPr>
      <w:proofErr w:type="gramStart"/>
      <w:r w:rsidRPr="00F613A8">
        <w:rPr>
          <w:rFonts w:ascii="Times New Roman" w:hAnsi="Times New Roman"/>
          <w:sz w:val="28"/>
          <w:szCs w:val="28"/>
        </w:rPr>
        <w:t xml:space="preserve">Содержание этого раздела вооружает детей умениями работы с информационными источниками, со школьной документацией (тетрадь, дневник, </w:t>
      </w:r>
      <w:proofErr w:type="spellStart"/>
      <w:r w:rsidRPr="00F613A8">
        <w:rPr>
          <w:rFonts w:ascii="Times New Roman" w:hAnsi="Times New Roman"/>
          <w:sz w:val="28"/>
          <w:szCs w:val="28"/>
        </w:rPr>
        <w:t>портфолио</w:t>
      </w:r>
      <w:proofErr w:type="spellEnd"/>
      <w:r w:rsidRPr="00F613A8">
        <w:rPr>
          <w:rFonts w:ascii="Times New Roman" w:hAnsi="Times New Roman"/>
          <w:sz w:val="28"/>
          <w:szCs w:val="28"/>
        </w:rPr>
        <w:t>), с различными видами учебных заданий (списывание, письмо под диктовку, пересказы, задачи, изложения, сочинения, сообщения, самопроверка, презентации, различные виды домашних заданий и т.д.), учит планировать время, обеспечивает учащимся организацию учебной деятельности, то есть формирует регулятивные универсальные учебные действия.</w:t>
      </w:r>
      <w:proofErr w:type="gramEnd"/>
    </w:p>
    <w:p w:rsidR="003B5AD3" w:rsidRPr="00F613A8" w:rsidRDefault="003B5AD3" w:rsidP="006D3834">
      <w:pPr>
        <w:pStyle w:val="af2"/>
        <w:numPr>
          <w:ilvl w:val="0"/>
          <w:numId w:val="38"/>
        </w:numPr>
        <w:tabs>
          <w:tab w:val="left" w:pos="993"/>
        </w:tabs>
        <w:spacing w:after="0" w:line="400" w:lineRule="exact"/>
        <w:ind w:left="0" w:firstLine="567"/>
        <w:jc w:val="both"/>
        <w:rPr>
          <w:rFonts w:ascii="Times New Roman" w:hAnsi="Times New Roman"/>
          <w:b/>
          <w:i/>
          <w:sz w:val="28"/>
          <w:szCs w:val="28"/>
        </w:rPr>
      </w:pPr>
      <w:r w:rsidRPr="00F613A8">
        <w:rPr>
          <w:rFonts w:ascii="Times New Roman" w:hAnsi="Times New Roman"/>
          <w:b/>
          <w:i/>
          <w:sz w:val="28"/>
          <w:szCs w:val="28"/>
        </w:rPr>
        <w:t xml:space="preserve"> Уроки культуры познания.</w:t>
      </w:r>
    </w:p>
    <w:p w:rsidR="003B5AD3" w:rsidRPr="00F613A8" w:rsidRDefault="003B5AD3" w:rsidP="00EC7088">
      <w:pPr>
        <w:spacing w:after="0" w:line="400" w:lineRule="exact"/>
        <w:ind w:firstLine="567"/>
        <w:jc w:val="both"/>
        <w:rPr>
          <w:rFonts w:ascii="Times New Roman" w:hAnsi="Times New Roman"/>
          <w:sz w:val="28"/>
          <w:szCs w:val="28"/>
        </w:rPr>
      </w:pPr>
      <w:proofErr w:type="gramStart"/>
      <w:r w:rsidRPr="00F613A8">
        <w:rPr>
          <w:rFonts w:ascii="Times New Roman" w:hAnsi="Times New Roman"/>
          <w:sz w:val="28"/>
          <w:szCs w:val="28"/>
        </w:rPr>
        <w:t>В этом разделе дети учатся приемам развития внимания, восприятия, структурирования и моделирования знаний, запоминания, приемам логического мышления (анализу, синтезу, сравнению, классификации, установлению причинно-следственных связей, построению доказательств, рассуждений и т.д.)</w:t>
      </w:r>
      <w:proofErr w:type="gramEnd"/>
      <w:r w:rsidRPr="00F613A8">
        <w:rPr>
          <w:rFonts w:ascii="Times New Roman" w:hAnsi="Times New Roman"/>
          <w:sz w:val="28"/>
          <w:szCs w:val="28"/>
        </w:rPr>
        <w:t xml:space="preserve"> Содержание этого раздела обеспечивает формирование познавательных универсальных действий.</w:t>
      </w:r>
    </w:p>
    <w:p w:rsidR="003B5AD3" w:rsidRPr="00F613A8" w:rsidRDefault="003B5AD3" w:rsidP="00EC7088">
      <w:pPr>
        <w:spacing w:after="0" w:line="400" w:lineRule="exact"/>
        <w:ind w:firstLine="567"/>
        <w:jc w:val="both"/>
        <w:rPr>
          <w:rFonts w:ascii="Times New Roman" w:hAnsi="Times New Roman"/>
          <w:b/>
          <w:i/>
          <w:sz w:val="28"/>
          <w:szCs w:val="28"/>
        </w:rPr>
      </w:pPr>
      <w:r w:rsidRPr="00F613A8">
        <w:rPr>
          <w:rFonts w:ascii="Times New Roman" w:hAnsi="Times New Roman"/>
          <w:b/>
          <w:i/>
          <w:sz w:val="28"/>
          <w:szCs w:val="28"/>
          <w:lang w:val="en-US"/>
        </w:rPr>
        <w:t>IV</w:t>
      </w:r>
      <w:r w:rsidRPr="00F613A8">
        <w:rPr>
          <w:rFonts w:ascii="Times New Roman" w:hAnsi="Times New Roman"/>
          <w:b/>
          <w:i/>
          <w:sz w:val="28"/>
          <w:szCs w:val="28"/>
        </w:rPr>
        <w:t>. Уроки культуры общения.</w:t>
      </w:r>
    </w:p>
    <w:p w:rsidR="003B5AD3" w:rsidRPr="00F613A8" w:rsidRDefault="003B5AD3" w:rsidP="00EC7088">
      <w:pPr>
        <w:spacing w:after="0" w:line="400" w:lineRule="exact"/>
        <w:ind w:firstLine="567"/>
        <w:jc w:val="both"/>
        <w:rPr>
          <w:rFonts w:ascii="Times New Roman" w:hAnsi="Times New Roman"/>
          <w:b/>
          <w:i/>
          <w:sz w:val="28"/>
          <w:szCs w:val="28"/>
        </w:rPr>
      </w:pPr>
      <w:r w:rsidRPr="00F613A8">
        <w:rPr>
          <w:rFonts w:ascii="Times New Roman" w:hAnsi="Times New Roman"/>
          <w:sz w:val="28"/>
          <w:szCs w:val="28"/>
        </w:rPr>
        <w:t xml:space="preserve">Раздел способствует формированию коммуникативных действий обеспечивающих социальную компетентность: умение учитывать позицию других людей, строить продуктивное взаимодействие и сотрудничество </w:t>
      </w:r>
      <w:proofErr w:type="gramStart"/>
      <w:r w:rsidRPr="00F613A8">
        <w:rPr>
          <w:rFonts w:ascii="Times New Roman" w:hAnsi="Times New Roman"/>
          <w:sz w:val="28"/>
          <w:szCs w:val="28"/>
        </w:rPr>
        <w:t>со</w:t>
      </w:r>
      <w:proofErr w:type="gramEnd"/>
      <w:r w:rsidRPr="00F613A8">
        <w:rPr>
          <w:rFonts w:ascii="Times New Roman" w:hAnsi="Times New Roman"/>
          <w:sz w:val="28"/>
          <w:szCs w:val="28"/>
        </w:rPr>
        <w:t xml:space="preserve"> взрослыми и сверстниками, решать конфликтные ситуации, полно и точно выражать свои мысли.</w:t>
      </w:r>
    </w:p>
    <w:p w:rsidR="003B5AD3" w:rsidRPr="00F613A8" w:rsidRDefault="003B5AD3" w:rsidP="00EC7088">
      <w:pPr>
        <w:pStyle w:val="af2"/>
        <w:spacing w:after="0" w:line="400" w:lineRule="exact"/>
        <w:ind w:left="0" w:firstLine="567"/>
        <w:jc w:val="both"/>
        <w:rPr>
          <w:rFonts w:ascii="Times New Roman" w:hAnsi="Times New Roman"/>
          <w:b/>
          <w:i/>
          <w:sz w:val="28"/>
          <w:szCs w:val="28"/>
        </w:rPr>
      </w:pPr>
      <w:proofErr w:type="gramStart"/>
      <w:r w:rsidRPr="00F613A8">
        <w:rPr>
          <w:rFonts w:ascii="Times New Roman" w:hAnsi="Times New Roman"/>
          <w:b/>
          <w:i/>
          <w:sz w:val="28"/>
          <w:szCs w:val="28"/>
          <w:lang w:val="en-US"/>
        </w:rPr>
        <w:t>V</w:t>
      </w:r>
      <w:r w:rsidRPr="00F613A8">
        <w:rPr>
          <w:rFonts w:ascii="Times New Roman" w:hAnsi="Times New Roman"/>
          <w:b/>
          <w:i/>
          <w:sz w:val="28"/>
          <w:szCs w:val="28"/>
        </w:rPr>
        <w:t>. Творчество и решение проблем.</w:t>
      </w:r>
      <w:proofErr w:type="gramEnd"/>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Этот раздел учит детей формированию проблемы и созданию способов решения проблем творческого и поискового характера, оформлению творческих работ, организации работы над творческими проектами.</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Эта программа явилась основной для работы над формированием ключевых компетенций.</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lastRenderedPageBreak/>
        <w:t>Факультативные занятия стали почвой для формирования такой ключевой компетенции как умение учиться, начальным его звеном.</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Далее посредством возможностей учебных предметов и внеурочной деятельности учебные действия закрепляются и преобразуются в новый качественный уровень. </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В настоящее время работа в данном направлении ведется под руководством кандидата педагогических наук, </w:t>
      </w:r>
      <w:proofErr w:type="gramStart"/>
      <w:r w:rsidRPr="00F613A8">
        <w:rPr>
          <w:rFonts w:ascii="Times New Roman" w:hAnsi="Times New Roman"/>
          <w:sz w:val="28"/>
          <w:szCs w:val="28"/>
        </w:rPr>
        <w:t>заведующей  кафедры</w:t>
      </w:r>
      <w:proofErr w:type="gramEnd"/>
      <w:r w:rsidRPr="00F613A8">
        <w:rPr>
          <w:rFonts w:ascii="Times New Roman" w:hAnsi="Times New Roman"/>
          <w:sz w:val="28"/>
          <w:szCs w:val="28"/>
        </w:rPr>
        <w:t xml:space="preserve"> педагогики Института Усовершенствования Учителей, Поповой Ирины Николаевны. Опыт работы представляет одну из составных школьной экспериментальной программы «Школа – культурно-образовательный центр». В рамках эксперимента предполагается более полная разработка методического и дидактического материала.</w:t>
      </w:r>
    </w:p>
    <w:p w:rsidR="003B5AD3" w:rsidRPr="00F613A8" w:rsidRDefault="003B5AD3" w:rsidP="00EC7088">
      <w:pPr>
        <w:pStyle w:val="af2"/>
        <w:spacing w:after="0" w:line="400" w:lineRule="exact"/>
        <w:ind w:left="0" w:firstLine="567"/>
        <w:jc w:val="center"/>
        <w:rPr>
          <w:rFonts w:ascii="Times New Roman" w:hAnsi="Times New Roman"/>
          <w:b/>
          <w:sz w:val="28"/>
          <w:szCs w:val="28"/>
        </w:rPr>
      </w:pPr>
      <w:r w:rsidRPr="00F613A8">
        <w:rPr>
          <w:rFonts w:ascii="Times New Roman" w:hAnsi="Times New Roman"/>
          <w:b/>
          <w:sz w:val="28"/>
          <w:szCs w:val="28"/>
        </w:rPr>
        <w:t xml:space="preserve">Теоретико-методологическая основа создания программы </w:t>
      </w:r>
    </w:p>
    <w:p w:rsidR="003B5AD3" w:rsidRPr="00F613A8" w:rsidRDefault="003B5AD3" w:rsidP="00EC7088">
      <w:pPr>
        <w:pStyle w:val="af2"/>
        <w:spacing w:after="0" w:line="400" w:lineRule="exact"/>
        <w:ind w:left="0" w:firstLine="567"/>
        <w:jc w:val="both"/>
        <w:rPr>
          <w:rFonts w:ascii="Times New Roman" w:hAnsi="Times New Roman"/>
          <w:b/>
          <w:sz w:val="28"/>
          <w:szCs w:val="28"/>
        </w:rPr>
      </w:pPr>
      <w:r w:rsidRPr="00F613A8">
        <w:rPr>
          <w:rFonts w:ascii="Times New Roman" w:hAnsi="Times New Roman"/>
          <w:sz w:val="28"/>
          <w:szCs w:val="28"/>
        </w:rPr>
        <w:t xml:space="preserve">Теоретико-методологической основой опыта формирования универсальных учебных действий становится системно-деятельный подход. Теоретическая </w:t>
      </w:r>
      <w:proofErr w:type="gramStart"/>
      <w:r w:rsidRPr="00F613A8">
        <w:rPr>
          <w:rFonts w:ascii="Times New Roman" w:hAnsi="Times New Roman"/>
          <w:sz w:val="28"/>
          <w:szCs w:val="28"/>
        </w:rPr>
        <w:t>база программы</w:t>
      </w:r>
      <w:proofErr w:type="gramEnd"/>
      <w:r w:rsidRPr="00F613A8">
        <w:rPr>
          <w:rFonts w:ascii="Times New Roman" w:hAnsi="Times New Roman"/>
          <w:sz w:val="28"/>
          <w:szCs w:val="28"/>
        </w:rPr>
        <w:t xml:space="preserve"> – это концепция развивающего образования, обоснованная в трудах Л.С. </w:t>
      </w:r>
      <w:proofErr w:type="spellStart"/>
      <w:r w:rsidRPr="00F613A8">
        <w:rPr>
          <w:rFonts w:ascii="Times New Roman" w:hAnsi="Times New Roman"/>
          <w:sz w:val="28"/>
          <w:szCs w:val="28"/>
        </w:rPr>
        <w:t>Выготского</w:t>
      </w:r>
      <w:proofErr w:type="spellEnd"/>
      <w:r w:rsidRPr="00F613A8">
        <w:rPr>
          <w:rFonts w:ascii="Times New Roman" w:hAnsi="Times New Roman"/>
          <w:sz w:val="28"/>
          <w:szCs w:val="28"/>
        </w:rPr>
        <w:t xml:space="preserve">. Он сделал вывод о том, что обучение ведет за собой развитие. Однако ведущим является далеко не всякое обучение. Ведущее за собой развитие обучение должно осуществляться в зоне ближайшего развития ребенка. Его содержанием должна быть система научных понятий, но первичная форма теоретических знаний – это способы действий. В наиболее полном виде система учебных действий была разработана Д.Б.  </w:t>
      </w:r>
      <w:proofErr w:type="spellStart"/>
      <w:r w:rsidRPr="00F613A8">
        <w:rPr>
          <w:rFonts w:ascii="Times New Roman" w:hAnsi="Times New Roman"/>
          <w:sz w:val="28"/>
          <w:szCs w:val="28"/>
        </w:rPr>
        <w:t>Элькониным</w:t>
      </w:r>
      <w:proofErr w:type="spellEnd"/>
      <w:r w:rsidRPr="00F613A8">
        <w:rPr>
          <w:rFonts w:ascii="Times New Roman" w:hAnsi="Times New Roman"/>
          <w:sz w:val="28"/>
          <w:szCs w:val="28"/>
        </w:rPr>
        <w:t xml:space="preserve">, В.В. Давыдовым. Психологические закономерности процесса развивающего образования и структуру учебной деятельности с учетом возрастных особенностей обосновали А.Н. Леонтьев, П.Я. Гальперин. Таким образом, </w:t>
      </w:r>
      <w:proofErr w:type="spellStart"/>
      <w:r w:rsidRPr="00F613A8">
        <w:rPr>
          <w:rFonts w:ascii="Times New Roman" w:hAnsi="Times New Roman"/>
          <w:sz w:val="28"/>
          <w:szCs w:val="28"/>
        </w:rPr>
        <w:t>системно-деятельностный</w:t>
      </w:r>
      <w:proofErr w:type="spellEnd"/>
      <w:r w:rsidRPr="00F613A8">
        <w:rPr>
          <w:rFonts w:ascii="Times New Roman" w:hAnsi="Times New Roman"/>
          <w:sz w:val="28"/>
          <w:szCs w:val="28"/>
        </w:rPr>
        <w:t xml:space="preserve"> подход взят за основу концепции формирования универсальных учебных действий.</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Но особенно вдохновило на совершенствование практического опыта, обозначила новые перспективы работа группы ученых под руководством А.Г. </w:t>
      </w:r>
      <w:proofErr w:type="spellStart"/>
      <w:r w:rsidRPr="00F613A8">
        <w:rPr>
          <w:rFonts w:ascii="Times New Roman" w:hAnsi="Times New Roman"/>
          <w:sz w:val="28"/>
          <w:szCs w:val="28"/>
        </w:rPr>
        <w:t>Асмолова</w:t>
      </w:r>
      <w:proofErr w:type="spellEnd"/>
      <w:r w:rsidRPr="00F613A8">
        <w:rPr>
          <w:rFonts w:ascii="Times New Roman" w:hAnsi="Times New Roman"/>
          <w:sz w:val="28"/>
          <w:szCs w:val="28"/>
        </w:rPr>
        <w:t xml:space="preserve">, результаты которой  опубликованы в пособии для учителя из серии «Стандарты второго поколения» «Как проектировать  универсальных учебных </w:t>
      </w:r>
      <w:r w:rsidRPr="00F613A8">
        <w:rPr>
          <w:rFonts w:ascii="Times New Roman" w:hAnsi="Times New Roman"/>
          <w:sz w:val="28"/>
          <w:szCs w:val="28"/>
        </w:rPr>
        <w:lastRenderedPageBreak/>
        <w:t>действий в начальной школе». Созданная концепция развития универсальных учебных действий  подтверждает актуальность практического опыта, позволяет выделить главные результаты обучения и воспитания, выраженные в терминах универсальных учебных действий как показатели гармоничного развития личности, обеспечивающие широкие возможности учащихся для овладения знаниями, умениями, навыками, компетентностями личности, способностью и готовностью к познанию мира, обучению, сотрудничеству, самообразованию и саморазвитию.</w:t>
      </w:r>
    </w:p>
    <w:p w:rsidR="003B5AD3" w:rsidRPr="00F613A8" w:rsidRDefault="003B5AD3" w:rsidP="00F613A8">
      <w:pPr>
        <w:pStyle w:val="af2"/>
        <w:spacing w:after="120" w:line="240" w:lineRule="auto"/>
        <w:ind w:left="0" w:firstLine="567"/>
        <w:jc w:val="center"/>
        <w:rPr>
          <w:rFonts w:ascii="Times New Roman" w:hAnsi="Times New Roman"/>
          <w:b/>
          <w:color w:val="17365D" w:themeColor="text2" w:themeShade="BF"/>
          <w:sz w:val="28"/>
          <w:szCs w:val="28"/>
        </w:rPr>
      </w:pPr>
      <w:r w:rsidRPr="00F613A8">
        <w:rPr>
          <w:rFonts w:ascii="Times New Roman" w:hAnsi="Times New Roman"/>
          <w:b/>
          <w:color w:val="17365D" w:themeColor="text2" w:themeShade="BF"/>
          <w:sz w:val="28"/>
          <w:szCs w:val="28"/>
        </w:rPr>
        <w:t>Технология формирования универсальных учебных действий</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Реализации </w:t>
      </w:r>
      <w:proofErr w:type="spellStart"/>
      <w:r w:rsidRPr="00F613A8">
        <w:rPr>
          <w:rFonts w:ascii="Times New Roman" w:hAnsi="Times New Roman"/>
          <w:sz w:val="28"/>
          <w:szCs w:val="28"/>
        </w:rPr>
        <w:t>деятельностного</w:t>
      </w:r>
      <w:proofErr w:type="spellEnd"/>
      <w:r w:rsidRPr="00F613A8">
        <w:rPr>
          <w:rFonts w:ascii="Times New Roman" w:hAnsi="Times New Roman"/>
          <w:sz w:val="28"/>
          <w:szCs w:val="28"/>
        </w:rPr>
        <w:t xml:space="preserve"> подхода оптимально способствуют следующие формы работы: проблемные ситуации, проектная и исследовательская деятельность учащихся, использования информационных и коммуникационных технологий, приемов театрализации, тренингов, ролевых, интеллектуальных, деловых и дидактических игр.</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Структура занятия зависит от тематики и его содержания.</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В технологии формирования универсальных учебных действий организуется в образовательном пространстве трехуровневая система условий:</w:t>
      </w:r>
    </w:p>
    <w:p w:rsidR="003B5AD3" w:rsidRPr="00F613A8" w:rsidRDefault="003B5AD3" w:rsidP="006D3834">
      <w:pPr>
        <w:pStyle w:val="af2"/>
        <w:numPr>
          <w:ilvl w:val="0"/>
          <w:numId w:val="39"/>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Условия, обеспечивающие построение и правильное выполнение учеником нового способа действия.</w:t>
      </w:r>
    </w:p>
    <w:p w:rsidR="003B5AD3" w:rsidRPr="00F613A8" w:rsidRDefault="003B5AD3" w:rsidP="006D3834">
      <w:pPr>
        <w:pStyle w:val="af2"/>
        <w:numPr>
          <w:ilvl w:val="0"/>
          <w:numId w:val="39"/>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Условия, обеспечивающие «отработку», то есть</w:t>
      </w:r>
      <w:r w:rsidR="009B7491">
        <w:rPr>
          <w:rFonts w:ascii="Times New Roman" w:hAnsi="Times New Roman"/>
          <w:sz w:val="28"/>
          <w:szCs w:val="28"/>
        </w:rPr>
        <w:t>,</w:t>
      </w:r>
      <w:r w:rsidRPr="00F613A8">
        <w:rPr>
          <w:rFonts w:ascii="Times New Roman" w:hAnsi="Times New Roman"/>
          <w:sz w:val="28"/>
          <w:szCs w:val="28"/>
        </w:rPr>
        <w:t xml:space="preserve"> воспитание желаемых свой</w:t>
      </w:r>
      <w:proofErr w:type="gramStart"/>
      <w:r w:rsidRPr="00F613A8">
        <w:rPr>
          <w:rFonts w:ascii="Times New Roman" w:hAnsi="Times New Roman"/>
          <w:sz w:val="28"/>
          <w:szCs w:val="28"/>
        </w:rPr>
        <w:t>ств сп</w:t>
      </w:r>
      <w:proofErr w:type="gramEnd"/>
      <w:r w:rsidRPr="00F613A8">
        <w:rPr>
          <w:rFonts w:ascii="Times New Roman" w:hAnsi="Times New Roman"/>
          <w:sz w:val="28"/>
          <w:szCs w:val="28"/>
        </w:rPr>
        <w:t>особа действия.</w:t>
      </w:r>
    </w:p>
    <w:p w:rsidR="003B5AD3" w:rsidRPr="00F613A8" w:rsidRDefault="003B5AD3" w:rsidP="006D3834">
      <w:pPr>
        <w:pStyle w:val="af2"/>
        <w:numPr>
          <w:ilvl w:val="0"/>
          <w:numId w:val="39"/>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Условия, позволяющие уверенно и полноценно переносить выполнения действий из внешней предметной формы в умственный план.</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В итоге достижение умения учиться предполагает полноценное освоение школьниками всех компонентов учебной деятельности:</w:t>
      </w:r>
    </w:p>
    <w:p w:rsidR="003B5AD3" w:rsidRPr="00F613A8" w:rsidRDefault="003B5AD3" w:rsidP="00EC7088">
      <w:pPr>
        <w:pStyle w:val="af2"/>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 познавательные и учебные мотивы;</w:t>
      </w:r>
    </w:p>
    <w:p w:rsidR="003B5AD3" w:rsidRPr="00F613A8" w:rsidRDefault="003B5AD3" w:rsidP="00EC7088">
      <w:pPr>
        <w:pStyle w:val="af2"/>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 xml:space="preserve">- учебную цель; </w:t>
      </w:r>
    </w:p>
    <w:p w:rsidR="003B5AD3" w:rsidRPr="00F613A8" w:rsidRDefault="003B5AD3" w:rsidP="00EC7088">
      <w:pPr>
        <w:pStyle w:val="af2"/>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 ориентация в информации;</w:t>
      </w:r>
    </w:p>
    <w:p w:rsidR="003B5AD3" w:rsidRPr="00F613A8" w:rsidRDefault="003B5AD3" w:rsidP="00EC7088">
      <w:pPr>
        <w:pStyle w:val="af2"/>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 преобразования материала;</w:t>
      </w:r>
    </w:p>
    <w:p w:rsidR="003B5AD3" w:rsidRDefault="003B5AD3" w:rsidP="00EC7088">
      <w:pPr>
        <w:pStyle w:val="af2"/>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 контроль и оценка.</w:t>
      </w:r>
    </w:p>
    <w:p w:rsidR="003B5AD3" w:rsidRPr="00F613A8" w:rsidRDefault="003B5AD3" w:rsidP="00F613A8">
      <w:pPr>
        <w:pStyle w:val="af2"/>
        <w:spacing w:after="120" w:line="240" w:lineRule="auto"/>
        <w:ind w:left="0"/>
        <w:jc w:val="center"/>
        <w:rPr>
          <w:rFonts w:ascii="Times New Roman" w:hAnsi="Times New Roman"/>
          <w:b/>
          <w:color w:val="17365D" w:themeColor="text2" w:themeShade="BF"/>
          <w:sz w:val="28"/>
          <w:szCs w:val="28"/>
        </w:rPr>
      </w:pPr>
      <w:r w:rsidRPr="00F613A8">
        <w:rPr>
          <w:rFonts w:ascii="Times New Roman" w:hAnsi="Times New Roman"/>
          <w:b/>
          <w:color w:val="17365D" w:themeColor="text2" w:themeShade="BF"/>
          <w:sz w:val="28"/>
          <w:szCs w:val="28"/>
        </w:rPr>
        <w:t>Диагностика уровня формирования</w:t>
      </w:r>
      <w:r w:rsidRPr="00F613A8">
        <w:rPr>
          <w:rFonts w:ascii="Times New Roman" w:hAnsi="Times New Roman"/>
          <w:b/>
          <w:color w:val="17365D" w:themeColor="text2" w:themeShade="BF"/>
          <w:sz w:val="28"/>
          <w:szCs w:val="28"/>
        </w:rPr>
        <w:br/>
        <w:t xml:space="preserve"> ключевых универсальных учебных действий.</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lastRenderedPageBreak/>
        <w:t>Большое значение для объективной характеристики практического опыта, ориентации в эффективном выборе заданий  для формирования того или иного универсального действия имеет организация педагогического мониторинга.</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Отбирая диагностические методики необходимо учитывать следующее:</w:t>
      </w:r>
    </w:p>
    <w:p w:rsidR="003B5AD3" w:rsidRPr="00F613A8" w:rsidRDefault="003B5AD3" w:rsidP="006D3834">
      <w:pPr>
        <w:pStyle w:val="af2"/>
        <w:numPr>
          <w:ilvl w:val="0"/>
          <w:numId w:val="32"/>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Особенности возраста учащегося;</w:t>
      </w:r>
    </w:p>
    <w:p w:rsidR="003B5AD3" w:rsidRPr="00F613A8" w:rsidRDefault="003B5AD3" w:rsidP="006D3834">
      <w:pPr>
        <w:pStyle w:val="af2"/>
        <w:numPr>
          <w:ilvl w:val="0"/>
          <w:numId w:val="32"/>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 xml:space="preserve">Уровни </w:t>
      </w:r>
      <w:proofErr w:type="spellStart"/>
      <w:r w:rsidRPr="00F613A8">
        <w:rPr>
          <w:rFonts w:ascii="Times New Roman" w:hAnsi="Times New Roman"/>
          <w:sz w:val="28"/>
          <w:szCs w:val="28"/>
        </w:rPr>
        <w:t>сформированности</w:t>
      </w:r>
      <w:proofErr w:type="spellEnd"/>
      <w:r w:rsidRPr="00F613A8">
        <w:rPr>
          <w:rFonts w:ascii="Times New Roman" w:hAnsi="Times New Roman"/>
          <w:sz w:val="28"/>
          <w:szCs w:val="28"/>
        </w:rPr>
        <w:t xml:space="preserve"> универсальных учебных действий;</w:t>
      </w:r>
    </w:p>
    <w:p w:rsidR="003B5AD3" w:rsidRPr="00F613A8" w:rsidRDefault="003B5AD3" w:rsidP="006D3834">
      <w:pPr>
        <w:pStyle w:val="af2"/>
        <w:numPr>
          <w:ilvl w:val="0"/>
          <w:numId w:val="32"/>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 xml:space="preserve">Критерии показателей их </w:t>
      </w:r>
      <w:proofErr w:type="spellStart"/>
      <w:r w:rsidRPr="00F613A8">
        <w:rPr>
          <w:rFonts w:ascii="Times New Roman" w:hAnsi="Times New Roman"/>
          <w:sz w:val="28"/>
          <w:szCs w:val="28"/>
        </w:rPr>
        <w:t>сформированности</w:t>
      </w:r>
      <w:proofErr w:type="spellEnd"/>
      <w:r w:rsidRPr="00F613A8">
        <w:rPr>
          <w:rFonts w:ascii="Times New Roman" w:hAnsi="Times New Roman"/>
          <w:sz w:val="28"/>
          <w:szCs w:val="28"/>
        </w:rPr>
        <w:t>.</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Свойства действий, подлежащие оценке, включают: уровень выполнений действий, полноту или развернутость, разумность – осознанность, обобщенность, освоенность т.о. каждое универсальное действие имеет свои стадии развития, но вместе они составляют целостную систему, в которой происхождение и развитие каждого вида учебного действия определяется его отношением с другими видами. </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Для осуществления диагностики использую следующие методы:</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Педагогическое наблюдение;</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Беседа;</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Тестирование;</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Анкетирование;</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Социометрия;</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Рейтинг;</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Ранжирование;</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Обобщение независимых характеристик;</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Статистика;</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Изучение творческих работ учащихся;</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Решение типовых заданий;</w:t>
      </w:r>
    </w:p>
    <w:p w:rsidR="003B5AD3" w:rsidRPr="00F613A8" w:rsidRDefault="003B5AD3" w:rsidP="006D3834">
      <w:pPr>
        <w:pStyle w:val="af2"/>
        <w:numPr>
          <w:ilvl w:val="0"/>
          <w:numId w:val="33"/>
        </w:numPr>
        <w:tabs>
          <w:tab w:val="left" w:pos="851"/>
        </w:tabs>
        <w:spacing w:after="0" w:line="360" w:lineRule="exact"/>
        <w:ind w:left="0" w:firstLine="567"/>
        <w:jc w:val="both"/>
        <w:rPr>
          <w:rFonts w:ascii="Times New Roman" w:hAnsi="Times New Roman"/>
          <w:sz w:val="28"/>
          <w:szCs w:val="28"/>
        </w:rPr>
      </w:pPr>
      <w:proofErr w:type="spellStart"/>
      <w:r w:rsidRPr="00F613A8">
        <w:rPr>
          <w:rFonts w:ascii="Times New Roman" w:hAnsi="Times New Roman"/>
          <w:sz w:val="28"/>
          <w:szCs w:val="28"/>
        </w:rPr>
        <w:t>КИМы</w:t>
      </w:r>
      <w:proofErr w:type="spellEnd"/>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Для диагностики результативности  применяется оценка трех уровней.</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b/>
          <w:sz w:val="28"/>
          <w:szCs w:val="28"/>
        </w:rPr>
        <w:t>Высокий уровень</w:t>
      </w:r>
      <w:r w:rsidRPr="00F613A8">
        <w:rPr>
          <w:rFonts w:ascii="Times New Roman" w:hAnsi="Times New Roman"/>
          <w:sz w:val="28"/>
          <w:szCs w:val="28"/>
        </w:rPr>
        <w:t xml:space="preserve"> </w:t>
      </w:r>
      <w:proofErr w:type="spellStart"/>
      <w:r w:rsidRPr="00F613A8">
        <w:rPr>
          <w:rFonts w:ascii="Times New Roman" w:hAnsi="Times New Roman"/>
          <w:sz w:val="28"/>
          <w:szCs w:val="28"/>
        </w:rPr>
        <w:t>сформированности</w:t>
      </w:r>
      <w:proofErr w:type="spellEnd"/>
      <w:r w:rsidRPr="00F613A8">
        <w:rPr>
          <w:rFonts w:ascii="Times New Roman" w:hAnsi="Times New Roman"/>
          <w:sz w:val="28"/>
          <w:szCs w:val="28"/>
        </w:rPr>
        <w:t xml:space="preserve"> того или иного универсального учебного действия характеризуются проявлением всех признаков, свойственных этому показателю. </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b/>
          <w:sz w:val="28"/>
          <w:szCs w:val="28"/>
        </w:rPr>
        <w:t xml:space="preserve">Средний уровень </w:t>
      </w:r>
      <w:r w:rsidRPr="00F613A8">
        <w:rPr>
          <w:rFonts w:ascii="Times New Roman" w:hAnsi="Times New Roman"/>
          <w:sz w:val="28"/>
          <w:szCs w:val="28"/>
        </w:rPr>
        <w:t>констатируется при наличии половины или более половины признаков соответствующего  критерия.</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b/>
          <w:sz w:val="28"/>
          <w:szCs w:val="28"/>
        </w:rPr>
        <w:lastRenderedPageBreak/>
        <w:t xml:space="preserve">Низкий уровень </w:t>
      </w:r>
      <w:r w:rsidRPr="00F613A8">
        <w:rPr>
          <w:rFonts w:ascii="Times New Roman" w:hAnsi="Times New Roman"/>
          <w:sz w:val="28"/>
          <w:szCs w:val="28"/>
        </w:rPr>
        <w:t>отличает появление менее половины  от общего числа признаков или их отсутствие.</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Осуществляется диагностика двумя способами:</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b/>
          <w:sz w:val="28"/>
          <w:szCs w:val="28"/>
          <w:lang w:val="en-US"/>
        </w:rPr>
        <w:t>I</w:t>
      </w:r>
      <w:r w:rsidRPr="00F613A8">
        <w:rPr>
          <w:rFonts w:ascii="Times New Roman" w:hAnsi="Times New Roman"/>
          <w:b/>
          <w:sz w:val="28"/>
          <w:szCs w:val="28"/>
        </w:rPr>
        <w:t xml:space="preserve"> способ:</w:t>
      </w:r>
      <w:r w:rsidRPr="00F613A8">
        <w:rPr>
          <w:rFonts w:ascii="Times New Roman" w:hAnsi="Times New Roman"/>
          <w:sz w:val="28"/>
          <w:szCs w:val="28"/>
        </w:rPr>
        <w:t xml:space="preserve">  через педагогическое сопровождение с момента поступления ребенка в школу, затем через наблюдение за ребенком в </w:t>
      </w:r>
      <w:proofErr w:type="gramStart"/>
      <w:r w:rsidRPr="00F613A8">
        <w:rPr>
          <w:rFonts w:ascii="Times New Roman" w:hAnsi="Times New Roman"/>
          <w:sz w:val="28"/>
          <w:szCs w:val="28"/>
        </w:rPr>
        <w:t>процессе  деятельности</w:t>
      </w:r>
      <w:proofErr w:type="gramEnd"/>
      <w:r w:rsidRPr="00F613A8">
        <w:rPr>
          <w:rFonts w:ascii="Times New Roman" w:hAnsi="Times New Roman"/>
          <w:sz w:val="28"/>
          <w:szCs w:val="28"/>
        </w:rPr>
        <w:t xml:space="preserve">, своевременную коррекцию и диагностику результатов начального образования. Так диагностируются универсальных учебных действий, </w:t>
      </w:r>
      <w:proofErr w:type="gramStart"/>
      <w:r w:rsidRPr="00F613A8">
        <w:rPr>
          <w:rFonts w:ascii="Times New Roman" w:hAnsi="Times New Roman"/>
          <w:sz w:val="28"/>
          <w:szCs w:val="28"/>
        </w:rPr>
        <w:t>способствующие</w:t>
      </w:r>
      <w:proofErr w:type="gramEnd"/>
      <w:r w:rsidRPr="00F613A8">
        <w:rPr>
          <w:rFonts w:ascii="Times New Roman" w:hAnsi="Times New Roman"/>
          <w:sz w:val="28"/>
          <w:szCs w:val="28"/>
        </w:rPr>
        <w:t xml:space="preserve"> формированию ключевых компетентностей: личностных, регулятивных, познавательных и коммуникативных. </w:t>
      </w:r>
    </w:p>
    <w:p w:rsidR="003B5AD3" w:rsidRPr="00F613A8" w:rsidRDefault="003B5AD3" w:rsidP="006D3834">
      <w:pPr>
        <w:pStyle w:val="af2"/>
        <w:numPr>
          <w:ilvl w:val="0"/>
          <w:numId w:val="34"/>
        </w:numPr>
        <w:tabs>
          <w:tab w:val="left" w:pos="851"/>
        </w:tabs>
        <w:spacing w:after="0" w:line="400" w:lineRule="exact"/>
        <w:ind w:left="0" w:firstLine="567"/>
        <w:jc w:val="both"/>
        <w:rPr>
          <w:rFonts w:ascii="Times New Roman" w:hAnsi="Times New Roman"/>
          <w:b/>
          <w:sz w:val="28"/>
          <w:szCs w:val="28"/>
        </w:rPr>
      </w:pPr>
      <w:r w:rsidRPr="00F613A8">
        <w:rPr>
          <w:rFonts w:ascii="Times New Roman" w:hAnsi="Times New Roman"/>
          <w:b/>
          <w:sz w:val="28"/>
          <w:szCs w:val="28"/>
        </w:rPr>
        <w:t>Основные характеристики личностного развития:</w:t>
      </w:r>
    </w:p>
    <w:p w:rsidR="003B5AD3" w:rsidRPr="00F613A8" w:rsidRDefault="003B5AD3" w:rsidP="006D3834">
      <w:pPr>
        <w:pStyle w:val="af2"/>
        <w:numPr>
          <w:ilvl w:val="0"/>
          <w:numId w:val="35"/>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формирование мотивации</w:t>
      </w:r>
    </w:p>
    <w:p w:rsidR="003B5AD3" w:rsidRPr="00F613A8" w:rsidRDefault="003B5AD3" w:rsidP="006D3834">
      <w:pPr>
        <w:pStyle w:val="af2"/>
        <w:numPr>
          <w:ilvl w:val="0"/>
          <w:numId w:val="35"/>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формирование самооценки</w:t>
      </w:r>
    </w:p>
    <w:p w:rsidR="003B5AD3" w:rsidRPr="00F613A8" w:rsidRDefault="003B5AD3" w:rsidP="006D3834">
      <w:pPr>
        <w:pStyle w:val="af2"/>
        <w:numPr>
          <w:ilvl w:val="0"/>
          <w:numId w:val="35"/>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нравственно-этическая ориентация, познавательная и социальная активность.</w:t>
      </w:r>
    </w:p>
    <w:p w:rsidR="003B5AD3" w:rsidRPr="00F613A8" w:rsidRDefault="003B5AD3" w:rsidP="006D3834">
      <w:pPr>
        <w:pStyle w:val="af2"/>
        <w:numPr>
          <w:ilvl w:val="0"/>
          <w:numId w:val="34"/>
        </w:numPr>
        <w:tabs>
          <w:tab w:val="left" w:pos="851"/>
        </w:tabs>
        <w:spacing w:after="0" w:line="400" w:lineRule="exact"/>
        <w:ind w:left="0" w:firstLine="567"/>
        <w:jc w:val="both"/>
        <w:rPr>
          <w:rFonts w:ascii="Times New Roman" w:hAnsi="Times New Roman"/>
          <w:b/>
          <w:sz w:val="28"/>
          <w:szCs w:val="28"/>
        </w:rPr>
      </w:pPr>
      <w:r w:rsidRPr="00F613A8">
        <w:rPr>
          <w:rFonts w:ascii="Times New Roman" w:hAnsi="Times New Roman"/>
          <w:b/>
          <w:sz w:val="28"/>
          <w:szCs w:val="28"/>
        </w:rPr>
        <w:t>Ключевые регулярные учебные действия:</w:t>
      </w:r>
    </w:p>
    <w:p w:rsidR="003B5AD3" w:rsidRPr="00F613A8" w:rsidRDefault="003B5AD3" w:rsidP="006D3834">
      <w:pPr>
        <w:pStyle w:val="af2"/>
        <w:numPr>
          <w:ilvl w:val="0"/>
          <w:numId w:val="36"/>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принятие задачи, планирование, </w:t>
      </w:r>
      <w:proofErr w:type="spellStart"/>
      <w:r w:rsidRPr="00F613A8">
        <w:rPr>
          <w:rFonts w:ascii="Times New Roman" w:hAnsi="Times New Roman"/>
          <w:sz w:val="28"/>
          <w:szCs w:val="28"/>
        </w:rPr>
        <w:t>целеполагание</w:t>
      </w:r>
      <w:proofErr w:type="spellEnd"/>
      <w:r w:rsidRPr="00F613A8">
        <w:rPr>
          <w:rFonts w:ascii="Times New Roman" w:hAnsi="Times New Roman"/>
          <w:sz w:val="28"/>
          <w:szCs w:val="28"/>
        </w:rPr>
        <w:t>, произвольность регулятивных  действий.</w:t>
      </w:r>
    </w:p>
    <w:p w:rsidR="003B5AD3" w:rsidRPr="00F613A8" w:rsidRDefault="003B5AD3" w:rsidP="006D3834">
      <w:pPr>
        <w:pStyle w:val="af2"/>
        <w:numPr>
          <w:ilvl w:val="0"/>
          <w:numId w:val="34"/>
        </w:numPr>
        <w:tabs>
          <w:tab w:val="left" w:pos="851"/>
        </w:tabs>
        <w:spacing w:after="0" w:line="400" w:lineRule="exact"/>
        <w:ind w:left="0" w:firstLine="567"/>
        <w:jc w:val="both"/>
        <w:rPr>
          <w:rFonts w:ascii="Times New Roman" w:hAnsi="Times New Roman"/>
          <w:b/>
          <w:sz w:val="28"/>
          <w:szCs w:val="28"/>
        </w:rPr>
      </w:pPr>
      <w:r w:rsidRPr="00F613A8">
        <w:rPr>
          <w:rFonts w:ascii="Times New Roman" w:hAnsi="Times New Roman"/>
          <w:b/>
          <w:sz w:val="28"/>
          <w:szCs w:val="28"/>
        </w:rPr>
        <w:t>Познавательные универсальные действия:</w:t>
      </w:r>
    </w:p>
    <w:p w:rsidR="003B5AD3" w:rsidRPr="00F613A8" w:rsidRDefault="003B5AD3" w:rsidP="006D3834">
      <w:pPr>
        <w:pStyle w:val="af2"/>
        <w:numPr>
          <w:ilvl w:val="0"/>
          <w:numId w:val="36"/>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формирование приемов логического мышления;</w:t>
      </w:r>
    </w:p>
    <w:p w:rsidR="003B5AD3" w:rsidRPr="00F613A8" w:rsidRDefault="003B5AD3" w:rsidP="006D3834">
      <w:pPr>
        <w:pStyle w:val="af2"/>
        <w:numPr>
          <w:ilvl w:val="0"/>
          <w:numId w:val="36"/>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смысловое чтение и умение работать с текстом;</w:t>
      </w:r>
    </w:p>
    <w:p w:rsidR="003B5AD3" w:rsidRPr="00F613A8" w:rsidRDefault="003B5AD3" w:rsidP="006D3834">
      <w:pPr>
        <w:pStyle w:val="af2"/>
        <w:numPr>
          <w:ilvl w:val="0"/>
          <w:numId w:val="36"/>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работа с информационными источниками.</w:t>
      </w:r>
    </w:p>
    <w:p w:rsidR="003B5AD3" w:rsidRPr="00F613A8" w:rsidRDefault="003B5AD3" w:rsidP="006D3834">
      <w:pPr>
        <w:pStyle w:val="af2"/>
        <w:numPr>
          <w:ilvl w:val="0"/>
          <w:numId w:val="34"/>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Коммуникативные универсальные действия:</w:t>
      </w:r>
    </w:p>
    <w:p w:rsidR="003B5AD3" w:rsidRPr="00F613A8" w:rsidRDefault="003B5AD3" w:rsidP="006D3834">
      <w:pPr>
        <w:pStyle w:val="af2"/>
        <w:numPr>
          <w:ilvl w:val="0"/>
          <w:numId w:val="37"/>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умение строить взаимодействия и сотрудничество со сверстниками и взрослыми.</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b/>
          <w:sz w:val="28"/>
          <w:szCs w:val="28"/>
          <w:lang w:val="en-US"/>
        </w:rPr>
        <w:t>II</w:t>
      </w:r>
      <w:r w:rsidRPr="00F613A8">
        <w:rPr>
          <w:rFonts w:ascii="Times New Roman" w:hAnsi="Times New Roman"/>
          <w:b/>
          <w:sz w:val="28"/>
          <w:szCs w:val="28"/>
        </w:rPr>
        <w:t xml:space="preserve"> способ:</w:t>
      </w:r>
      <w:r w:rsidRPr="00F613A8">
        <w:rPr>
          <w:rFonts w:ascii="Times New Roman" w:hAnsi="Times New Roman"/>
          <w:sz w:val="28"/>
          <w:szCs w:val="28"/>
        </w:rPr>
        <w:t xml:space="preserve"> ситуативный</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Осуществляется методом </w:t>
      </w:r>
      <w:proofErr w:type="spellStart"/>
      <w:r w:rsidRPr="00F613A8">
        <w:rPr>
          <w:rFonts w:ascii="Times New Roman" w:hAnsi="Times New Roman"/>
          <w:sz w:val="28"/>
          <w:szCs w:val="28"/>
        </w:rPr>
        <w:t>КИМов</w:t>
      </w:r>
      <w:proofErr w:type="spellEnd"/>
      <w:r w:rsidRPr="00F613A8">
        <w:rPr>
          <w:rFonts w:ascii="Times New Roman" w:hAnsi="Times New Roman"/>
          <w:sz w:val="28"/>
          <w:szCs w:val="28"/>
        </w:rPr>
        <w:t>, типовых задач по результатам изучения ключевых тем какого-либо предмета.</w:t>
      </w:r>
    </w:p>
    <w:p w:rsidR="00EC7088" w:rsidRDefault="00EC7088" w:rsidP="00EC7088">
      <w:pPr>
        <w:pStyle w:val="af2"/>
        <w:spacing w:before="120" w:after="120" w:line="240" w:lineRule="auto"/>
        <w:ind w:left="0" w:firstLine="567"/>
        <w:jc w:val="center"/>
        <w:rPr>
          <w:rFonts w:ascii="Times New Roman" w:hAnsi="Times New Roman"/>
          <w:b/>
          <w:color w:val="17365D" w:themeColor="text2" w:themeShade="BF"/>
          <w:sz w:val="28"/>
          <w:szCs w:val="28"/>
        </w:rPr>
      </w:pPr>
    </w:p>
    <w:p w:rsidR="00EC7088" w:rsidRDefault="00EC7088" w:rsidP="00EC7088">
      <w:pPr>
        <w:pStyle w:val="af2"/>
        <w:spacing w:before="120" w:after="120" w:line="240" w:lineRule="auto"/>
        <w:ind w:left="0" w:firstLine="567"/>
        <w:jc w:val="center"/>
        <w:rPr>
          <w:rFonts w:ascii="Times New Roman" w:hAnsi="Times New Roman"/>
          <w:b/>
          <w:color w:val="17365D" w:themeColor="text2" w:themeShade="BF"/>
          <w:sz w:val="28"/>
          <w:szCs w:val="28"/>
        </w:rPr>
      </w:pPr>
    </w:p>
    <w:p w:rsidR="003B5AD3" w:rsidRPr="00F613A8" w:rsidRDefault="003B5AD3" w:rsidP="00EC7088">
      <w:pPr>
        <w:pStyle w:val="af2"/>
        <w:spacing w:before="120" w:after="120" w:line="240" w:lineRule="auto"/>
        <w:ind w:left="0" w:firstLine="567"/>
        <w:jc w:val="center"/>
        <w:rPr>
          <w:rFonts w:ascii="Times New Roman" w:hAnsi="Times New Roman"/>
          <w:b/>
          <w:color w:val="17365D" w:themeColor="text2" w:themeShade="BF"/>
          <w:sz w:val="28"/>
          <w:szCs w:val="28"/>
        </w:rPr>
      </w:pPr>
      <w:r w:rsidRPr="00F613A8">
        <w:rPr>
          <w:rFonts w:ascii="Times New Roman" w:hAnsi="Times New Roman"/>
          <w:b/>
          <w:color w:val="17365D" w:themeColor="text2" w:themeShade="BF"/>
          <w:sz w:val="28"/>
          <w:szCs w:val="28"/>
        </w:rPr>
        <w:t>Результаты метода работы над формированием</w:t>
      </w:r>
      <w:r w:rsidR="00F613A8">
        <w:rPr>
          <w:rFonts w:ascii="Times New Roman" w:hAnsi="Times New Roman"/>
          <w:b/>
          <w:color w:val="17365D" w:themeColor="text2" w:themeShade="BF"/>
          <w:sz w:val="28"/>
          <w:szCs w:val="28"/>
        </w:rPr>
        <w:t xml:space="preserve"> универсальных учебных действий</w:t>
      </w:r>
    </w:p>
    <w:p w:rsidR="003B5AD3" w:rsidRPr="00F613A8" w:rsidRDefault="003B5AD3" w:rsidP="00EC7088">
      <w:pPr>
        <w:pStyle w:val="af2"/>
        <w:spacing w:before="120" w:after="0" w:line="400" w:lineRule="exact"/>
        <w:ind w:left="0" w:firstLine="567"/>
        <w:jc w:val="both"/>
        <w:rPr>
          <w:rFonts w:ascii="Times New Roman" w:hAnsi="Times New Roman"/>
          <w:sz w:val="28"/>
          <w:szCs w:val="28"/>
        </w:rPr>
      </w:pPr>
      <w:r w:rsidRPr="00F613A8">
        <w:rPr>
          <w:rFonts w:ascii="Times New Roman" w:hAnsi="Times New Roman"/>
          <w:sz w:val="28"/>
          <w:szCs w:val="28"/>
        </w:rPr>
        <w:t>Кроме диагностических измерений, где можно было наблюдать динамику роста формируемых учебных действий</w:t>
      </w:r>
      <w:r w:rsidR="00EC7088">
        <w:rPr>
          <w:rFonts w:ascii="Times New Roman" w:hAnsi="Times New Roman"/>
          <w:sz w:val="28"/>
          <w:szCs w:val="28"/>
        </w:rPr>
        <w:t>,</w:t>
      </w:r>
      <w:r w:rsidRPr="00F613A8">
        <w:rPr>
          <w:rFonts w:ascii="Times New Roman" w:hAnsi="Times New Roman"/>
          <w:sz w:val="28"/>
          <w:szCs w:val="28"/>
        </w:rPr>
        <w:t xml:space="preserve"> качественно изменилось </w:t>
      </w:r>
      <w:proofErr w:type="gramStart"/>
      <w:r w:rsidRPr="00F613A8">
        <w:rPr>
          <w:rFonts w:ascii="Times New Roman" w:hAnsi="Times New Roman"/>
          <w:sz w:val="28"/>
          <w:szCs w:val="28"/>
        </w:rPr>
        <w:t xml:space="preserve">само </w:t>
      </w:r>
      <w:r w:rsidRPr="00F613A8">
        <w:rPr>
          <w:rFonts w:ascii="Times New Roman" w:hAnsi="Times New Roman"/>
          <w:sz w:val="28"/>
          <w:szCs w:val="28"/>
        </w:rPr>
        <w:lastRenderedPageBreak/>
        <w:t>образовательное</w:t>
      </w:r>
      <w:proofErr w:type="gramEnd"/>
      <w:r w:rsidRPr="00F613A8">
        <w:rPr>
          <w:rFonts w:ascii="Times New Roman" w:hAnsi="Times New Roman"/>
          <w:sz w:val="28"/>
          <w:szCs w:val="28"/>
        </w:rPr>
        <w:t xml:space="preserve"> пространство класса. С целью поддержки социальной интеллектуальной и творческой активности детей родители координируют работу интернет-сайта класса.</w:t>
      </w:r>
    </w:p>
    <w:p w:rsidR="003B5AD3" w:rsidRPr="00F613A8" w:rsidRDefault="003B5AD3" w:rsidP="006D3834">
      <w:pPr>
        <w:pStyle w:val="af2"/>
        <w:numPr>
          <w:ilvl w:val="0"/>
          <w:numId w:val="37"/>
        </w:numPr>
        <w:tabs>
          <w:tab w:val="left" w:pos="851"/>
        </w:tabs>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Интеллектуальные игры детей выходят за пределы классного клуба знатоков. Рост познавательной активности можно наблюдать через динамику роста количества участников </w:t>
      </w:r>
      <w:proofErr w:type="spellStart"/>
      <w:proofErr w:type="gramStart"/>
      <w:r w:rsidRPr="00F613A8">
        <w:rPr>
          <w:rFonts w:ascii="Times New Roman" w:hAnsi="Times New Roman"/>
          <w:sz w:val="28"/>
          <w:szCs w:val="28"/>
        </w:rPr>
        <w:t>интернет-олимпиад</w:t>
      </w:r>
      <w:proofErr w:type="spellEnd"/>
      <w:proofErr w:type="gramEnd"/>
      <w:r w:rsidRPr="00F613A8">
        <w:rPr>
          <w:rFonts w:ascii="Times New Roman" w:hAnsi="Times New Roman"/>
          <w:sz w:val="28"/>
          <w:szCs w:val="28"/>
        </w:rPr>
        <w:t>, интеллектуальных и творческих игр и конкурсов.</w:t>
      </w:r>
    </w:p>
    <w:p w:rsidR="003B5AD3" w:rsidRPr="00F613A8" w:rsidRDefault="003B5AD3" w:rsidP="006D3834">
      <w:pPr>
        <w:pStyle w:val="af2"/>
        <w:numPr>
          <w:ilvl w:val="0"/>
          <w:numId w:val="37"/>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1 классы – 44,4%</w:t>
      </w:r>
    </w:p>
    <w:p w:rsidR="003B5AD3" w:rsidRPr="00F613A8" w:rsidRDefault="003B5AD3" w:rsidP="006D3834">
      <w:pPr>
        <w:pStyle w:val="af2"/>
        <w:numPr>
          <w:ilvl w:val="0"/>
          <w:numId w:val="37"/>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2 классы – 52%</w:t>
      </w:r>
    </w:p>
    <w:p w:rsidR="003B5AD3" w:rsidRPr="00F613A8" w:rsidRDefault="003B5AD3" w:rsidP="006D3834">
      <w:pPr>
        <w:pStyle w:val="af2"/>
        <w:numPr>
          <w:ilvl w:val="0"/>
          <w:numId w:val="37"/>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3 классы – 70%</w:t>
      </w:r>
    </w:p>
    <w:p w:rsidR="003B5AD3" w:rsidRPr="00F613A8" w:rsidRDefault="003B5AD3" w:rsidP="006D3834">
      <w:pPr>
        <w:pStyle w:val="af2"/>
        <w:numPr>
          <w:ilvl w:val="0"/>
          <w:numId w:val="37"/>
        </w:numPr>
        <w:tabs>
          <w:tab w:val="left" w:pos="851"/>
        </w:tabs>
        <w:spacing w:after="0" w:line="360" w:lineRule="exact"/>
        <w:ind w:left="0" w:firstLine="567"/>
        <w:jc w:val="both"/>
        <w:rPr>
          <w:rFonts w:ascii="Times New Roman" w:hAnsi="Times New Roman"/>
          <w:sz w:val="28"/>
          <w:szCs w:val="28"/>
        </w:rPr>
      </w:pPr>
      <w:r w:rsidRPr="00F613A8">
        <w:rPr>
          <w:rFonts w:ascii="Times New Roman" w:hAnsi="Times New Roman"/>
          <w:sz w:val="28"/>
          <w:szCs w:val="28"/>
        </w:rPr>
        <w:t>4 классы – 100%</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 xml:space="preserve">Есть и высокие результаты достижений ребят среди них: </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lang w:val="en-US"/>
        </w:rPr>
        <w:t>I</w:t>
      </w:r>
      <w:r w:rsidRPr="00F613A8">
        <w:rPr>
          <w:rFonts w:ascii="Times New Roman" w:hAnsi="Times New Roman"/>
          <w:sz w:val="28"/>
          <w:szCs w:val="28"/>
        </w:rPr>
        <w:t xml:space="preserve"> место – во всероссийской интеллектуальной игре «Золотое руно» по истории в 2007 году; </w:t>
      </w:r>
      <w:r w:rsidRPr="00F613A8">
        <w:rPr>
          <w:rFonts w:ascii="Times New Roman" w:hAnsi="Times New Roman"/>
          <w:sz w:val="28"/>
          <w:szCs w:val="28"/>
          <w:lang w:val="en-US"/>
        </w:rPr>
        <w:t>V</w:t>
      </w:r>
      <w:r w:rsidRPr="00F613A8">
        <w:rPr>
          <w:rFonts w:ascii="Times New Roman" w:hAnsi="Times New Roman"/>
          <w:sz w:val="28"/>
          <w:szCs w:val="28"/>
        </w:rPr>
        <w:t xml:space="preserve"> место – во всероссийской дистанционной эвристической олимпиаде «</w:t>
      </w:r>
      <w:proofErr w:type="spellStart"/>
      <w:r w:rsidRPr="00F613A8">
        <w:rPr>
          <w:rFonts w:ascii="Times New Roman" w:hAnsi="Times New Roman"/>
          <w:sz w:val="28"/>
          <w:szCs w:val="28"/>
        </w:rPr>
        <w:t>Эйдос</w:t>
      </w:r>
      <w:proofErr w:type="spellEnd"/>
      <w:r w:rsidRPr="00F613A8">
        <w:rPr>
          <w:rFonts w:ascii="Times New Roman" w:hAnsi="Times New Roman"/>
          <w:sz w:val="28"/>
          <w:szCs w:val="28"/>
        </w:rPr>
        <w:t xml:space="preserve">» по литературе; </w:t>
      </w:r>
      <w:r w:rsidRPr="00F613A8">
        <w:rPr>
          <w:rFonts w:ascii="Times New Roman" w:hAnsi="Times New Roman"/>
          <w:sz w:val="28"/>
          <w:szCs w:val="28"/>
          <w:lang w:val="en-US"/>
        </w:rPr>
        <w:t>II</w:t>
      </w:r>
      <w:r w:rsidRPr="00F613A8">
        <w:rPr>
          <w:rFonts w:ascii="Times New Roman" w:hAnsi="Times New Roman"/>
          <w:sz w:val="28"/>
          <w:szCs w:val="28"/>
        </w:rPr>
        <w:t xml:space="preserve"> место - заняла команда ребят в международной олимпиаде студентов и школьников «Эрудиты планеты» в 2008 году.</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По результатам команда вошла в клуб рекордсменов и в этом году играла уже в высшей лиге.</w:t>
      </w:r>
    </w:p>
    <w:p w:rsidR="003B5AD3" w:rsidRPr="00F613A8" w:rsidRDefault="003B5AD3" w:rsidP="00EC7088">
      <w:pPr>
        <w:pStyle w:val="af2"/>
        <w:spacing w:after="0" w:line="400" w:lineRule="exact"/>
        <w:ind w:left="0" w:firstLine="567"/>
        <w:jc w:val="both"/>
        <w:rPr>
          <w:rFonts w:ascii="Times New Roman" w:hAnsi="Times New Roman"/>
          <w:sz w:val="28"/>
          <w:szCs w:val="28"/>
        </w:rPr>
      </w:pPr>
      <w:proofErr w:type="gramStart"/>
      <w:r w:rsidRPr="00F613A8">
        <w:rPr>
          <w:rFonts w:ascii="Times New Roman" w:hAnsi="Times New Roman"/>
          <w:sz w:val="28"/>
          <w:szCs w:val="28"/>
          <w:lang w:val="en-US"/>
        </w:rPr>
        <w:t>I</w:t>
      </w:r>
      <w:r w:rsidRPr="00F613A8">
        <w:rPr>
          <w:rFonts w:ascii="Times New Roman" w:hAnsi="Times New Roman"/>
          <w:sz w:val="28"/>
          <w:szCs w:val="28"/>
        </w:rPr>
        <w:t xml:space="preserve"> место, два </w:t>
      </w:r>
      <w:r w:rsidRPr="00F613A8">
        <w:rPr>
          <w:rFonts w:ascii="Times New Roman" w:hAnsi="Times New Roman"/>
          <w:sz w:val="28"/>
          <w:szCs w:val="28"/>
          <w:lang w:val="en-US"/>
        </w:rPr>
        <w:t>II</w:t>
      </w:r>
      <w:r w:rsidRPr="00F613A8">
        <w:rPr>
          <w:rFonts w:ascii="Times New Roman" w:hAnsi="Times New Roman"/>
          <w:sz w:val="28"/>
          <w:szCs w:val="28"/>
        </w:rPr>
        <w:t>-</w:t>
      </w:r>
      <w:proofErr w:type="spellStart"/>
      <w:r w:rsidRPr="00F613A8">
        <w:rPr>
          <w:rFonts w:ascii="Times New Roman" w:hAnsi="Times New Roman"/>
          <w:sz w:val="28"/>
          <w:szCs w:val="28"/>
        </w:rPr>
        <w:t>х</w:t>
      </w:r>
      <w:proofErr w:type="spellEnd"/>
      <w:r w:rsidRPr="00F613A8">
        <w:rPr>
          <w:rFonts w:ascii="Times New Roman" w:hAnsi="Times New Roman"/>
          <w:sz w:val="28"/>
          <w:szCs w:val="28"/>
        </w:rPr>
        <w:t xml:space="preserve"> и </w:t>
      </w:r>
      <w:r w:rsidRPr="00F613A8">
        <w:rPr>
          <w:rFonts w:ascii="Times New Roman" w:hAnsi="Times New Roman"/>
          <w:sz w:val="28"/>
          <w:szCs w:val="28"/>
          <w:lang w:val="en-US"/>
        </w:rPr>
        <w:t>III</w:t>
      </w:r>
      <w:r w:rsidRPr="00F613A8">
        <w:rPr>
          <w:rFonts w:ascii="Times New Roman" w:hAnsi="Times New Roman"/>
          <w:sz w:val="28"/>
          <w:szCs w:val="28"/>
        </w:rPr>
        <w:t>-е место заняли ребята в первом школьном туре городских олимпиад.</w:t>
      </w:r>
      <w:proofErr w:type="gramEnd"/>
      <w:r w:rsidRPr="00F613A8">
        <w:rPr>
          <w:rFonts w:ascii="Times New Roman" w:hAnsi="Times New Roman"/>
          <w:sz w:val="28"/>
          <w:szCs w:val="28"/>
        </w:rPr>
        <w:t xml:space="preserve"> </w:t>
      </w:r>
      <w:proofErr w:type="gramStart"/>
      <w:r w:rsidRPr="00F613A8">
        <w:rPr>
          <w:rFonts w:ascii="Times New Roman" w:hAnsi="Times New Roman"/>
          <w:sz w:val="28"/>
          <w:szCs w:val="28"/>
          <w:lang w:val="en-US"/>
        </w:rPr>
        <w:t>I</w:t>
      </w:r>
      <w:r w:rsidRPr="00F613A8">
        <w:rPr>
          <w:rFonts w:ascii="Times New Roman" w:hAnsi="Times New Roman"/>
          <w:sz w:val="28"/>
          <w:szCs w:val="28"/>
        </w:rPr>
        <w:t xml:space="preserve"> место - во </w:t>
      </w:r>
      <w:r w:rsidRPr="00F613A8">
        <w:rPr>
          <w:rFonts w:ascii="Times New Roman" w:hAnsi="Times New Roman"/>
          <w:sz w:val="28"/>
          <w:szCs w:val="28"/>
          <w:lang w:val="en-US"/>
        </w:rPr>
        <w:t>II</w:t>
      </w:r>
      <w:r w:rsidRPr="00F613A8">
        <w:rPr>
          <w:rFonts w:ascii="Times New Roman" w:hAnsi="Times New Roman"/>
          <w:sz w:val="28"/>
          <w:szCs w:val="28"/>
        </w:rPr>
        <w:t xml:space="preserve"> туре городской олимпиады по математике.</w:t>
      </w:r>
      <w:proofErr w:type="gramEnd"/>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Результативность образовательного процесса выражается в стабильно высоком качестве обучения учащимися начальной школы – 86% и положительной динамике роста качества образования выпускников.</w:t>
      </w:r>
    </w:p>
    <w:p w:rsidR="003B5AD3" w:rsidRPr="00F613A8" w:rsidRDefault="003B5AD3" w:rsidP="00EC7088">
      <w:pPr>
        <w:pStyle w:val="af2"/>
        <w:spacing w:after="0" w:line="400" w:lineRule="exact"/>
        <w:ind w:left="0" w:firstLine="567"/>
        <w:jc w:val="both"/>
        <w:rPr>
          <w:rFonts w:ascii="Times New Roman" w:hAnsi="Times New Roman"/>
          <w:sz w:val="28"/>
          <w:szCs w:val="28"/>
        </w:rPr>
      </w:pPr>
      <w:r w:rsidRPr="00F613A8">
        <w:rPr>
          <w:rFonts w:ascii="Times New Roman" w:hAnsi="Times New Roman"/>
          <w:sz w:val="28"/>
          <w:szCs w:val="28"/>
        </w:rPr>
        <w:t>Но главным своим результатом считаю любовь детей к школе, к познанию, неутраченный интерес к книге, их смелость и неугомонная активность.</w:t>
      </w:r>
    </w:p>
    <w:p w:rsidR="003B5AD3" w:rsidRDefault="003B5AD3" w:rsidP="003B5AD3">
      <w:pPr>
        <w:rPr>
          <w:rFonts w:ascii="Times New Roman" w:hAnsi="Times New Roman"/>
          <w:b/>
          <w:i/>
          <w:sz w:val="20"/>
          <w:szCs w:val="20"/>
        </w:rPr>
      </w:pPr>
      <w:r>
        <w:rPr>
          <w:rFonts w:ascii="Times New Roman" w:hAnsi="Times New Roman"/>
          <w:b/>
          <w:i/>
          <w:sz w:val="20"/>
          <w:szCs w:val="20"/>
        </w:rPr>
        <w:br w:type="page"/>
      </w:r>
    </w:p>
    <w:p w:rsidR="003B5AD3" w:rsidRPr="00F613A8" w:rsidRDefault="003B5AD3" w:rsidP="003B5AD3">
      <w:pPr>
        <w:spacing w:before="120" w:after="120" w:line="240" w:lineRule="auto"/>
        <w:ind w:firstLine="567"/>
        <w:jc w:val="right"/>
        <w:rPr>
          <w:rFonts w:ascii="Times New Roman" w:hAnsi="Times New Roman"/>
          <w:b/>
          <w:i/>
          <w:sz w:val="28"/>
          <w:szCs w:val="28"/>
        </w:rPr>
      </w:pPr>
      <w:r w:rsidRPr="00F613A8">
        <w:rPr>
          <w:rFonts w:ascii="Times New Roman" w:hAnsi="Times New Roman"/>
          <w:b/>
          <w:i/>
          <w:sz w:val="28"/>
          <w:szCs w:val="28"/>
        </w:rPr>
        <w:lastRenderedPageBreak/>
        <w:t>Приложение 1</w:t>
      </w:r>
    </w:p>
    <w:p w:rsidR="003B5AD3" w:rsidRPr="00F613A8" w:rsidRDefault="003B5AD3" w:rsidP="003B5AD3">
      <w:pPr>
        <w:spacing w:before="120" w:after="120" w:line="240" w:lineRule="auto"/>
        <w:jc w:val="center"/>
        <w:rPr>
          <w:rFonts w:ascii="Times New Roman" w:hAnsi="Times New Roman"/>
          <w:b/>
          <w:color w:val="365F91"/>
          <w:sz w:val="28"/>
          <w:szCs w:val="28"/>
        </w:rPr>
      </w:pPr>
      <w:r w:rsidRPr="00F613A8">
        <w:rPr>
          <w:rFonts w:ascii="Times New Roman" w:hAnsi="Times New Roman"/>
          <w:b/>
          <w:color w:val="365F91"/>
          <w:sz w:val="28"/>
          <w:szCs w:val="28"/>
        </w:rPr>
        <w:t>Программа развивающего факультативного курса</w:t>
      </w:r>
      <w:r w:rsidRPr="00F613A8">
        <w:rPr>
          <w:rFonts w:ascii="Times New Roman" w:hAnsi="Times New Roman"/>
          <w:b/>
          <w:color w:val="365F91"/>
          <w:sz w:val="28"/>
          <w:szCs w:val="28"/>
        </w:rPr>
        <w:br/>
        <w:t xml:space="preserve"> «Учусь учиться»</w:t>
      </w:r>
    </w:p>
    <w:p w:rsidR="003B5AD3" w:rsidRPr="00F613A8" w:rsidRDefault="003B5AD3" w:rsidP="00EC7088">
      <w:pPr>
        <w:spacing w:after="0" w:line="400" w:lineRule="exact"/>
        <w:ind w:firstLine="567"/>
        <w:rPr>
          <w:rFonts w:ascii="Times New Roman" w:hAnsi="Times New Roman"/>
          <w:sz w:val="28"/>
          <w:szCs w:val="28"/>
        </w:rPr>
      </w:pPr>
      <w:r w:rsidRPr="00F613A8">
        <w:rPr>
          <w:rFonts w:ascii="Times New Roman" w:hAnsi="Times New Roman"/>
          <w:i/>
          <w:sz w:val="28"/>
          <w:szCs w:val="28"/>
        </w:rPr>
        <w:t>1 класс</w:t>
      </w:r>
      <w:r w:rsidRPr="00F613A8">
        <w:rPr>
          <w:rFonts w:ascii="Times New Roman" w:hAnsi="Times New Roman"/>
          <w:sz w:val="28"/>
          <w:szCs w:val="28"/>
        </w:rPr>
        <w:tab/>
      </w:r>
      <w:r w:rsidRPr="00F613A8">
        <w:rPr>
          <w:rFonts w:ascii="Times New Roman" w:hAnsi="Times New Roman"/>
          <w:sz w:val="28"/>
          <w:szCs w:val="28"/>
          <w:lang w:val="en-US"/>
        </w:rPr>
        <w:t>I</w:t>
      </w:r>
      <w:r w:rsidRPr="00F613A8">
        <w:rPr>
          <w:rFonts w:ascii="Times New Roman" w:hAnsi="Times New Roman"/>
          <w:sz w:val="28"/>
          <w:szCs w:val="28"/>
        </w:rPr>
        <w:t xml:space="preserve"> полугодие (16 часов)</w:t>
      </w:r>
    </w:p>
    <w:p w:rsidR="003B5AD3" w:rsidRPr="00F613A8" w:rsidRDefault="003B5AD3" w:rsidP="00EC7088">
      <w:pPr>
        <w:spacing w:after="0" w:line="400" w:lineRule="exact"/>
        <w:ind w:firstLine="567"/>
        <w:jc w:val="both"/>
        <w:rPr>
          <w:rFonts w:ascii="Times New Roman" w:hAnsi="Times New Roman"/>
          <w:sz w:val="28"/>
          <w:szCs w:val="28"/>
        </w:rPr>
      </w:pPr>
      <w:r w:rsidRPr="00F613A8">
        <w:rPr>
          <w:rFonts w:ascii="Times New Roman" w:hAnsi="Times New Roman"/>
          <w:sz w:val="28"/>
          <w:szCs w:val="28"/>
        </w:rPr>
        <w:t xml:space="preserve">Занятия курса ведутся по программе адаптации первоклассников в учебно-образовательном процессе «Введение в школьную жизнь» </w:t>
      </w:r>
      <w:proofErr w:type="spellStart"/>
      <w:r w:rsidRPr="00F613A8">
        <w:rPr>
          <w:rFonts w:ascii="Times New Roman" w:hAnsi="Times New Roman"/>
          <w:sz w:val="28"/>
          <w:szCs w:val="28"/>
        </w:rPr>
        <w:t>Г.Цукерман</w:t>
      </w:r>
      <w:proofErr w:type="spellEnd"/>
      <w:r w:rsidRPr="00F613A8">
        <w:rPr>
          <w:rFonts w:ascii="Times New Roman" w:hAnsi="Times New Roman"/>
          <w:sz w:val="28"/>
          <w:szCs w:val="28"/>
        </w:rPr>
        <w:t>.</w:t>
      </w:r>
    </w:p>
    <w:p w:rsidR="003B5AD3" w:rsidRPr="00F613A8" w:rsidRDefault="003B5AD3" w:rsidP="003B5AD3">
      <w:pPr>
        <w:spacing w:after="0" w:line="400" w:lineRule="exact"/>
        <w:ind w:firstLine="567"/>
        <w:rPr>
          <w:rFonts w:ascii="Times New Roman" w:hAnsi="Times New Roman"/>
          <w:sz w:val="28"/>
          <w:szCs w:val="28"/>
        </w:rPr>
      </w:pPr>
      <w:r w:rsidRPr="00F613A8">
        <w:rPr>
          <w:rFonts w:ascii="Times New Roman" w:hAnsi="Times New Roman"/>
          <w:sz w:val="28"/>
          <w:szCs w:val="28"/>
          <w:lang w:val="en-US"/>
        </w:rPr>
        <w:t>II</w:t>
      </w:r>
      <w:r w:rsidRPr="00F613A8">
        <w:rPr>
          <w:rFonts w:ascii="Times New Roman" w:hAnsi="Times New Roman"/>
          <w:sz w:val="28"/>
          <w:szCs w:val="28"/>
        </w:rPr>
        <w:t xml:space="preserve"> полугодие (16 часов)</w:t>
      </w:r>
    </w:p>
    <w:tbl>
      <w:tblPr>
        <w:tblStyle w:val="a9"/>
        <w:tblW w:w="9497" w:type="dxa"/>
        <w:tblInd w:w="250" w:type="dxa"/>
        <w:tblLayout w:type="fixed"/>
        <w:tblLook w:val="04A0"/>
      </w:tblPr>
      <w:tblGrid>
        <w:gridCol w:w="1134"/>
        <w:gridCol w:w="2127"/>
        <w:gridCol w:w="6236"/>
      </w:tblGrid>
      <w:tr w:rsidR="003B5AD3" w:rsidRPr="005B652D" w:rsidTr="00780765">
        <w:tc>
          <w:tcPr>
            <w:tcW w:w="1134" w:type="dxa"/>
            <w:vAlign w:val="center"/>
          </w:tcPr>
          <w:p w:rsidR="003B5AD3" w:rsidRPr="00F613A8" w:rsidRDefault="003B5AD3" w:rsidP="00F613A8">
            <w:pPr>
              <w:tabs>
                <w:tab w:val="left" w:pos="428"/>
              </w:tabs>
              <w:spacing w:after="0" w:line="240" w:lineRule="auto"/>
              <w:jc w:val="center"/>
              <w:rPr>
                <w:rFonts w:ascii="Times New Roman" w:hAnsi="Times New Roman"/>
                <w:b/>
                <w:sz w:val="24"/>
                <w:szCs w:val="24"/>
              </w:rPr>
            </w:pPr>
            <w:r w:rsidRPr="00F613A8">
              <w:rPr>
                <w:rFonts w:ascii="Times New Roman" w:hAnsi="Times New Roman"/>
                <w:b/>
                <w:sz w:val="24"/>
                <w:szCs w:val="24"/>
              </w:rPr>
              <w:t>№ урока</w:t>
            </w:r>
          </w:p>
        </w:tc>
        <w:tc>
          <w:tcPr>
            <w:tcW w:w="2127" w:type="dxa"/>
            <w:vAlign w:val="center"/>
          </w:tcPr>
          <w:p w:rsidR="003B5AD3" w:rsidRPr="00F613A8" w:rsidRDefault="003B5AD3" w:rsidP="00F613A8">
            <w:pPr>
              <w:spacing w:after="0" w:line="240" w:lineRule="auto"/>
              <w:jc w:val="center"/>
              <w:rPr>
                <w:rFonts w:ascii="Times New Roman" w:hAnsi="Times New Roman"/>
                <w:b/>
                <w:sz w:val="24"/>
                <w:szCs w:val="24"/>
              </w:rPr>
            </w:pPr>
            <w:r w:rsidRPr="00F613A8">
              <w:rPr>
                <w:rFonts w:ascii="Times New Roman" w:hAnsi="Times New Roman"/>
                <w:b/>
                <w:sz w:val="24"/>
                <w:szCs w:val="24"/>
              </w:rPr>
              <w:t>Количество часов</w:t>
            </w:r>
          </w:p>
        </w:tc>
        <w:tc>
          <w:tcPr>
            <w:tcW w:w="6236" w:type="dxa"/>
            <w:vAlign w:val="center"/>
          </w:tcPr>
          <w:p w:rsidR="003B5AD3" w:rsidRPr="00F613A8" w:rsidRDefault="003B5AD3" w:rsidP="00F613A8">
            <w:pPr>
              <w:spacing w:after="0" w:line="240" w:lineRule="auto"/>
              <w:jc w:val="center"/>
              <w:rPr>
                <w:rFonts w:ascii="Times New Roman" w:hAnsi="Times New Roman"/>
                <w:b/>
                <w:sz w:val="24"/>
                <w:szCs w:val="24"/>
              </w:rPr>
            </w:pPr>
            <w:r w:rsidRPr="00F613A8">
              <w:rPr>
                <w:rFonts w:ascii="Times New Roman" w:hAnsi="Times New Roman"/>
                <w:b/>
                <w:sz w:val="24"/>
                <w:szCs w:val="24"/>
              </w:rPr>
              <w:t>Тема</w:t>
            </w:r>
          </w:p>
        </w:tc>
      </w:tr>
      <w:tr w:rsidR="003B5AD3" w:rsidRPr="005B652D" w:rsidTr="00780765">
        <w:tc>
          <w:tcPr>
            <w:tcW w:w="9497" w:type="dxa"/>
            <w:gridSpan w:val="3"/>
            <w:vAlign w:val="center"/>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i/>
                <w:sz w:val="24"/>
                <w:szCs w:val="24"/>
                <w:lang w:val="en-US"/>
              </w:rPr>
              <w:t>I</w:t>
            </w:r>
            <w:r w:rsidRPr="00F613A8">
              <w:rPr>
                <w:rFonts w:ascii="Times New Roman" w:hAnsi="Times New Roman"/>
                <w:i/>
                <w:sz w:val="24"/>
                <w:szCs w:val="24"/>
              </w:rPr>
              <w:t xml:space="preserve"> раздел. Уроки самопознания и культуры общения</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Зачем я хожу в школу? Мои цели.</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2</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Правила, которые помогают жить дружно.</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3</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Цели и действия других людей</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4</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Мои помощники. Воображение. Ум.</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5</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Память. Дар слова. Диагностика</w:t>
            </w:r>
          </w:p>
        </w:tc>
      </w:tr>
      <w:tr w:rsidR="003B5AD3" w:rsidRPr="005B652D" w:rsidTr="00780765">
        <w:tc>
          <w:tcPr>
            <w:tcW w:w="9497" w:type="dxa"/>
            <w:gridSpan w:val="3"/>
          </w:tcPr>
          <w:p w:rsidR="003B5AD3" w:rsidRPr="00F613A8" w:rsidRDefault="003B5AD3" w:rsidP="00F613A8">
            <w:pPr>
              <w:spacing w:after="0" w:line="240" w:lineRule="auto"/>
              <w:jc w:val="center"/>
              <w:rPr>
                <w:rFonts w:ascii="Times New Roman" w:hAnsi="Times New Roman"/>
                <w:i/>
                <w:sz w:val="24"/>
                <w:szCs w:val="24"/>
              </w:rPr>
            </w:pPr>
            <w:r w:rsidRPr="00F613A8">
              <w:rPr>
                <w:rFonts w:ascii="Times New Roman" w:hAnsi="Times New Roman"/>
                <w:i/>
                <w:sz w:val="24"/>
                <w:szCs w:val="24"/>
                <w:lang w:val="en-US"/>
              </w:rPr>
              <w:t>II</w:t>
            </w:r>
            <w:r w:rsidRPr="00F613A8">
              <w:rPr>
                <w:rFonts w:ascii="Times New Roman" w:hAnsi="Times New Roman"/>
                <w:i/>
                <w:sz w:val="24"/>
                <w:szCs w:val="24"/>
              </w:rPr>
              <w:t xml:space="preserve"> раздел. НОТ школьника</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6</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Экология учебного труда. Правила организации рабочего места</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7</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Книжки  и тетрадки содержи в порядке.</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8</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 xml:space="preserve">Как можно </w:t>
            </w:r>
            <w:proofErr w:type="gramStart"/>
            <w:r w:rsidRPr="00F613A8">
              <w:rPr>
                <w:rFonts w:ascii="Times New Roman" w:hAnsi="Times New Roman"/>
                <w:sz w:val="24"/>
                <w:szCs w:val="24"/>
              </w:rPr>
              <w:t>научить быстрее читать</w:t>
            </w:r>
            <w:proofErr w:type="gramEnd"/>
            <w:r w:rsidRPr="00F613A8">
              <w:rPr>
                <w:rFonts w:ascii="Times New Roman" w:hAnsi="Times New Roman"/>
                <w:sz w:val="24"/>
                <w:szCs w:val="24"/>
              </w:rPr>
              <w:t>.</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9</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Что значит организовать себя в учебе</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10</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Режим дня. Планирование времени.</w:t>
            </w:r>
          </w:p>
        </w:tc>
      </w:tr>
      <w:tr w:rsidR="003B5AD3" w:rsidRPr="005B652D" w:rsidTr="00780765">
        <w:tc>
          <w:tcPr>
            <w:tcW w:w="9497" w:type="dxa"/>
            <w:gridSpan w:val="3"/>
            <w:vAlign w:val="center"/>
          </w:tcPr>
          <w:p w:rsidR="003B5AD3" w:rsidRPr="00F613A8" w:rsidRDefault="003B5AD3" w:rsidP="00F613A8">
            <w:pPr>
              <w:spacing w:after="0" w:line="240" w:lineRule="auto"/>
              <w:jc w:val="center"/>
              <w:rPr>
                <w:rFonts w:ascii="Times New Roman" w:hAnsi="Times New Roman"/>
                <w:i/>
                <w:sz w:val="24"/>
                <w:szCs w:val="24"/>
              </w:rPr>
            </w:pPr>
            <w:r w:rsidRPr="00F613A8">
              <w:rPr>
                <w:rFonts w:ascii="Times New Roman" w:hAnsi="Times New Roman"/>
                <w:i/>
                <w:sz w:val="24"/>
                <w:szCs w:val="24"/>
                <w:lang w:val="en-US"/>
              </w:rPr>
              <w:t>III</w:t>
            </w:r>
            <w:r w:rsidRPr="00F613A8">
              <w:rPr>
                <w:rFonts w:ascii="Times New Roman" w:hAnsi="Times New Roman"/>
                <w:i/>
                <w:sz w:val="24"/>
                <w:szCs w:val="24"/>
              </w:rPr>
              <w:t xml:space="preserve"> раздел. Уроки культуры познания</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11</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Можно ли учиться лучше?</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12</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Уроки внимания.</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13</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Как себя проверить?</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14</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Уроки восприятия.</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15</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Диагностика уровня внимания и восприятия.</w:t>
            </w:r>
          </w:p>
        </w:tc>
      </w:tr>
      <w:tr w:rsidR="003B5AD3" w:rsidRPr="005B652D" w:rsidTr="00780765">
        <w:tc>
          <w:tcPr>
            <w:tcW w:w="9497" w:type="dxa"/>
            <w:gridSpan w:val="3"/>
            <w:vAlign w:val="center"/>
          </w:tcPr>
          <w:p w:rsidR="003B5AD3" w:rsidRPr="00F613A8" w:rsidRDefault="003B5AD3" w:rsidP="00F613A8">
            <w:pPr>
              <w:spacing w:after="0" w:line="240" w:lineRule="auto"/>
              <w:jc w:val="center"/>
              <w:rPr>
                <w:rFonts w:ascii="Times New Roman" w:hAnsi="Times New Roman"/>
                <w:i/>
                <w:sz w:val="24"/>
                <w:szCs w:val="24"/>
              </w:rPr>
            </w:pPr>
            <w:r w:rsidRPr="00F613A8">
              <w:rPr>
                <w:rFonts w:ascii="Times New Roman" w:hAnsi="Times New Roman"/>
                <w:i/>
                <w:sz w:val="24"/>
                <w:szCs w:val="24"/>
                <w:lang w:val="en-US"/>
              </w:rPr>
              <w:t xml:space="preserve">IV </w:t>
            </w:r>
            <w:r w:rsidRPr="00F613A8">
              <w:rPr>
                <w:rFonts w:ascii="Times New Roman" w:hAnsi="Times New Roman"/>
                <w:i/>
                <w:sz w:val="24"/>
                <w:szCs w:val="24"/>
              </w:rPr>
              <w:t>раздел. Творчество</w:t>
            </w:r>
          </w:p>
        </w:tc>
      </w:tr>
      <w:tr w:rsidR="003B5AD3" w:rsidRPr="005B652D" w:rsidTr="00780765">
        <w:tc>
          <w:tcPr>
            <w:tcW w:w="1134"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16</w:t>
            </w:r>
          </w:p>
        </w:tc>
        <w:tc>
          <w:tcPr>
            <w:tcW w:w="2127" w:type="dxa"/>
          </w:tcPr>
          <w:p w:rsidR="003B5AD3" w:rsidRPr="00F613A8" w:rsidRDefault="003B5AD3" w:rsidP="00F613A8">
            <w:pPr>
              <w:spacing w:after="0" w:line="240" w:lineRule="auto"/>
              <w:jc w:val="center"/>
              <w:rPr>
                <w:rFonts w:ascii="Times New Roman" w:hAnsi="Times New Roman"/>
                <w:sz w:val="24"/>
                <w:szCs w:val="24"/>
              </w:rPr>
            </w:pPr>
            <w:r w:rsidRPr="00F613A8">
              <w:rPr>
                <w:rFonts w:ascii="Times New Roman" w:hAnsi="Times New Roman"/>
                <w:sz w:val="24"/>
                <w:szCs w:val="24"/>
              </w:rPr>
              <w:t>1</w:t>
            </w:r>
          </w:p>
        </w:tc>
        <w:tc>
          <w:tcPr>
            <w:tcW w:w="6236" w:type="dxa"/>
          </w:tcPr>
          <w:p w:rsidR="003B5AD3" w:rsidRPr="00F613A8" w:rsidRDefault="003B5AD3" w:rsidP="00F613A8">
            <w:pPr>
              <w:spacing w:after="0" w:line="240" w:lineRule="auto"/>
              <w:rPr>
                <w:rFonts w:ascii="Times New Roman" w:hAnsi="Times New Roman"/>
                <w:sz w:val="24"/>
                <w:szCs w:val="24"/>
              </w:rPr>
            </w:pPr>
            <w:r w:rsidRPr="00F613A8">
              <w:rPr>
                <w:rFonts w:ascii="Times New Roman" w:hAnsi="Times New Roman"/>
                <w:sz w:val="24"/>
                <w:szCs w:val="24"/>
              </w:rPr>
              <w:t>Что такое творчество. Выставка творческих работ</w:t>
            </w:r>
          </w:p>
        </w:tc>
      </w:tr>
    </w:tbl>
    <w:p w:rsidR="003B5AD3" w:rsidRPr="00780765" w:rsidRDefault="003B5AD3" w:rsidP="003B5AD3">
      <w:pPr>
        <w:spacing w:after="0" w:line="400" w:lineRule="exact"/>
        <w:ind w:firstLine="567"/>
        <w:rPr>
          <w:rFonts w:ascii="Times New Roman" w:hAnsi="Times New Roman"/>
          <w:i/>
          <w:sz w:val="28"/>
          <w:szCs w:val="28"/>
        </w:rPr>
      </w:pPr>
      <w:r w:rsidRPr="00780765">
        <w:rPr>
          <w:rFonts w:ascii="Times New Roman" w:hAnsi="Times New Roman"/>
          <w:i/>
          <w:sz w:val="28"/>
          <w:szCs w:val="28"/>
        </w:rPr>
        <w:t>2 класс</w:t>
      </w:r>
    </w:p>
    <w:tbl>
      <w:tblPr>
        <w:tblStyle w:val="a9"/>
        <w:tblW w:w="9497" w:type="dxa"/>
        <w:tblInd w:w="250" w:type="dxa"/>
        <w:tblLayout w:type="fixed"/>
        <w:tblLook w:val="04A0"/>
      </w:tblPr>
      <w:tblGrid>
        <w:gridCol w:w="1134"/>
        <w:gridCol w:w="2126"/>
        <w:gridCol w:w="6237"/>
      </w:tblGrid>
      <w:tr w:rsidR="003B5AD3" w:rsidTr="00780765">
        <w:trPr>
          <w:tblHeader/>
        </w:trPr>
        <w:tc>
          <w:tcPr>
            <w:tcW w:w="1134" w:type="dxa"/>
            <w:vAlign w:val="center"/>
          </w:tcPr>
          <w:p w:rsidR="003B5AD3" w:rsidRPr="00780765" w:rsidRDefault="003B5AD3" w:rsidP="00780765">
            <w:pPr>
              <w:spacing w:after="0" w:line="240" w:lineRule="auto"/>
              <w:jc w:val="center"/>
              <w:rPr>
                <w:rFonts w:ascii="Times New Roman" w:hAnsi="Times New Roman"/>
                <w:b/>
                <w:sz w:val="24"/>
                <w:szCs w:val="24"/>
              </w:rPr>
            </w:pPr>
            <w:r w:rsidRPr="00780765">
              <w:rPr>
                <w:rFonts w:ascii="Times New Roman" w:hAnsi="Times New Roman"/>
                <w:b/>
                <w:sz w:val="24"/>
                <w:szCs w:val="24"/>
              </w:rPr>
              <w:t>№ урока</w:t>
            </w:r>
          </w:p>
        </w:tc>
        <w:tc>
          <w:tcPr>
            <w:tcW w:w="2126" w:type="dxa"/>
            <w:vAlign w:val="center"/>
          </w:tcPr>
          <w:p w:rsidR="003B5AD3" w:rsidRPr="00780765" w:rsidRDefault="003B5AD3" w:rsidP="00780765">
            <w:pPr>
              <w:spacing w:after="0" w:line="240" w:lineRule="auto"/>
              <w:jc w:val="center"/>
              <w:rPr>
                <w:rFonts w:ascii="Times New Roman" w:hAnsi="Times New Roman"/>
                <w:b/>
                <w:sz w:val="24"/>
                <w:szCs w:val="24"/>
              </w:rPr>
            </w:pPr>
            <w:r w:rsidRPr="00780765">
              <w:rPr>
                <w:rFonts w:ascii="Times New Roman" w:hAnsi="Times New Roman"/>
                <w:b/>
                <w:sz w:val="24"/>
                <w:szCs w:val="24"/>
              </w:rPr>
              <w:t>Количество часов</w:t>
            </w:r>
          </w:p>
        </w:tc>
        <w:tc>
          <w:tcPr>
            <w:tcW w:w="6237" w:type="dxa"/>
            <w:vAlign w:val="center"/>
          </w:tcPr>
          <w:p w:rsidR="003B5AD3" w:rsidRPr="00780765" w:rsidRDefault="003B5AD3" w:rsidP="00780765">
            <w:pPr>
              <w:spacing w:after="0" w:line="240" w:lineRule="auto"/>
              <w:jc w:val="center"/>
              <w:rPr>
                <w:rFonts w:ascii="Times New Roman" w:hAnsi="Times New Roman"/>
                <w:b/>
                <w:sz w:val="24"/>
                <w:szCs w:val="24"/>
              </w:rPr>
            </w:pPr>
            <w:r w:rsidRPr="00780765">
              <w:rPr>
                <w:rFonts w:ascii="Times New Roman" w:hAnsi="Times New Roman"/>
                <w:b/>
                <w:sz w:val="24"/>
                <w:szCs w:val="24"/>
              </w:rPr>
              <w:t>Тема</w:t>
            </w:r>
          </w:p>
        </w:tc>
      </w:tr>
      <w:tr w:rsidR="003B5AD3"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w:t>
            </w:r>
            <w:r w:rsidRPr="00780765">
              <w:rPr>
                <w:rFonts w:ascii="Times New Roman" w:hAnsi="Times New Roman"/>
                <w:i/>
                <w:sz w:val="24"/>
                <w:szCs w:val="24"/>
              </w:rPr>
              <w:t xml:space="preserve"> раздел. Уроки самопознания и культуры общения</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Учиться – это интересно</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Как становятся гениями</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Я принимаю свое решение</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4</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Друзья – помощники ума</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5</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Что важнее: ум, сердце или смелость</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6</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Воля – это внутренняя сила</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7</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Хочу быть самостоятельным</w:t>
            </w:r>
          </w:p>
        </w:tc>
      </w:tr>
      <w:tr w:rsidR="003B5AD3" w:rsidTr="00780765">
        <w:tc>
          <w:tcPr>
            <w:tcW w:w="9497" w:type="dxa"/>
            <w:gridSpan w:val="3"/>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lastRenderedPageBreak/>
              <w:t>II</w:t>
            </w:r>
            <w:r w:rsidRPr="00780765">
              <w:rPr>
                <w:rFonts w:ascii="Times New Roman" w:hAnsi="Times New Roman"/>
                <w:i/>
                <w:sz w:val="24"/>
                <w:szCs w:val="24"/>
              </w:rPr>
              <w:t xml:space="preserve"> раздел. НОТ школьника</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8</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Мои документы: тетрадь и дневник</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9</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Правила выполнения письменных работ: списывание, диктант, виды письменных домашних заданий</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10</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Какие бывают домашние задания и как организовать домашнюю работу</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11</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Как научиться читать быстрее. Тренинг с освоением различных упражнений по развитию техники чтения</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12</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Учимся понимать текст</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13</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Мой друг – книга. Как работать с учебной и художественной литературой</w:t>
            </w:r>
          </w:p>
        </w:tc>
      </w:tr>
      <w:tr w:rsidR="003B5AD3"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III</w:t>
            </w:r>
            <w:r w:rsidRPr="00780765">
              <w:rPr>
                <w:rFonts w:ascii="Times New Roman" w:hAnsi="Times New Roman"/>
                <w:i/>
                <w:sz w:val="24"/>
                <w:szCs w:val="24"/>
              </w:rPr>
              <w:t xml:space="preserve"> раздел. Уроки культуры познания</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14</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Уроки внимания  и восприятия. Тренинг. Диагностика</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15-17</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Уроки запоминания. Виды памяти. Тренинг. Диагностика</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18-19</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Секреты успеха учения. Уроки мышления. Тренинг. Логические операции: анализ, синтез, аналогия, сравнение.</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20-21</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Уроки мышления. Обобщение, классификация</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22</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Определение понятий. Термины. Понятия широкие и узкие</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23-24</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Построение плана действий. Алгоритмы решения задач и работы над орфографическим правилом.</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25</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Диагностика приемов познавательной деятельности</w:t>
            </w:r>
          </w:p>
        </w:tc>
      </w:tr>
      <w:tr w:rsidR="003B5AD3"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IV</w:t>
            </w:r>
            <w:r w:rsidRPr="00780765">
              <w:rPr>
                <w:rFonts w:ascii="Times New Roman" w:hAnsi="Times New Roman"/>
                <w:i/>
                <w:sz w:val="24"/>
                <w:szCs w:val="24"/>
              </w:rPr>
              <w:t xml:space="preserve"> раздел. Уроки культуры общения</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26</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Я и мои друзья. Хорошо, что мы разные</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27</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«Одна голова  хорошо, а две лучше». Этика взаимоотношений. Правила работы в паре</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28</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Формула признания своих ошибок. Формулы несогласия с чьим либо мнением</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29</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Технология принятия решений.</w:t>
            </w:r>
          </w:p>
        </w:tc>
      </w:tr>
      <w:tr w:rsidR="003B5AD3" w:rsidTr="00780765">
        <w:tc>
          <w:tcPr>
            <w:tcW w:w="9497" w:type="dxa"/>
            <w:gridSpan w:val="3"/>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 xml:space="preserve">V </w:t>
            </w:r>
            <w:r w:rsidRPr="00780765">
              <w:rPr>
                <w:rFonts w:ascii="Times New Roman" w:hAnsi="Times New Roman"/>
                <w:i/>
                <w:sz w:val="24"/>
                <w:szCs w:val="24"/>
              </w:rPr>
              <w:t>раздел. Творчество</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30</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 xml:space="preserve">Виды творческих домашних заданий. Творческие страницы </w:t>
            </w:r>
            <w:proofErr w:type="spellStart"/>
            <w:r w:rsidRPr="00780765">
              <w:rPr>
                <w:rFonts w:ascii="Times New Roman" w:hAnsi="Times New Roman"/>
                <w:sz w:val="24"/>
                <w:szCs w:val="24"/>
              </w:rPr>
              <w:t>портфолио</w:t>
            </w:r>
            <w:proofErr w:type="spellEnd"/>
            <w:r w:rsidRPr="00780765">
              <w:rPr>
                <w:rFonts w:ascii="Times New Roman" w:hAnsi="Times New Roman"/>
                <w:sz w:val="24"/>
                <w:szCs w:val="24"/>
              </w:rPr>
              <w:t>.</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31</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Коллективное творчество</w:t>
            </w:r>
          </w:p>
        </w:tc>
      </w:tr>
      <w:tr w:rsidR="003B5AD3" w:rsidTr="00780765">
        <w:tc>
          <w:tcPr>
            <w:tcW w:w="1134"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32</w:t>
            </w:r>
          </w:p>
        </w:tc>
        <w:tc>
          <w:tcPr>
            <w:tcW w:w="2126" w:type="dxa"/>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Итоговое занятие. Диагностика</w:t>
            </w:r>
          </w:p>
        </w:tc>
      </w:tr>
    </w:tbl>
    <w:p w:rsidR="003B5AD3" w:rsidRPr="00780765" w:rsidRDefault="003B5AD3" w:rsidP="003B5AD3">
      <w:pPr>
        <w:spacing w:after="0" w:line="400" w:lineRule="exact"/>
        <w:ind w:firstLine="567"/>
        <w:rPr>
          <w:rFonts w:ascii="Times New Roman" w:hAnsi="Times New Roman"/>
          <w:i/>
          <w:sz w:val="28"/>
          <w:szCs w:val="28"/>
        </w:rPr>
      </w:pPr>
      <w:r w:rsidRPr="00780765">
        <w:rPr>
          <w:rFonts w:ascii="Times New Roman" w:hAnsi="Times New Roman"/>
          <w:i/>
          <w:sz w:val="28"/>
          <w:szCs w:val="28"/>
        </w:rPr>
        <w:t>3 класс</w:t>
      </w:r>
    </w:p>
    <w:tbl>
      <w:tblPr>
        <w:tblStyle w:val="a9"/>
        <w:tblW w:w="0" w:type="auto"/>
        <w:tblInd w:w="250" w:type="dxa"/>
        <w:tblLook w:val="04A0"/>
      </w:tblPr>
      <w:tblGrid>
        <w:gridCol w:w="1134"/>
        <w:gridCol w:w="2126"/>
        <w:gridCol w:w="6237"/>
      </w:tblGrid>
      <w:tr w:rsidR="003B5AD3" w:rsidRPr="00760717" w:rsidTr="00780765">
        <w:trPr>
          <w:tblHeader/>
        </w:trPr>
        <w:tc>
          <w:tcPr>
            <w:tcW w:w="1134" w:type="dxa"/>
            <w:vAlign w:val="center"/>
          </w:tcPr>
          <w:p w:rsidR="003B5AD3" w:rsidRPr="00780765" w:rsidRDefault="003B5AD3" w:rsidP="00780765">
            <w:pPr>
              <w:spacing w:after="0" w:line="240" w:lineRule="auto"/>
              <w:jc w:val="center"/>
              <w:rPr>
                <w:rFonts w:ascii="Times New Roman" w:hAnsi="Times New Roman"/>
                <w:b/>
                <w:sz w:val="24"/>
                <w:szCs w:val="24"/>
              </w:rPr>
            </w:pPr>
            <w:r w:rsidRPr="00780765">
              <w:rPr>
                <w:rFonts w:ascii="Times New Roman" w:hAnsi="Times New Roman"/>
                <w:b/>
                <w:sz w:val="24"/>
                <w:szCs w:val="24"/>
              </w:rPr>
              <w:t>№ урока</w:t>
            </w:r>
          </w:p>
        </w:tc>
        <w:tc>
          <w:tcPr>
            <w:tcW w:w="2126" w:type="dxa"/>
            <w:vAlign w:val="center"/>
          </w:tcPr>
          <w:p w:rsidR="003B5AD3" w:rsidRPr="00780765" w:rsidRDefault="003B5AD3" w:rsidP="00780765">
            <w:pPr>
              <w:spacing w:after="0" w:line="240" w:lineRule="auto"/>
              <w:jc w:val="center"/>
              <w:rPr>
                <w:rFonts w:ascii="Times New Roman" w:hAnsi="Times New Roman"/>
                <w:b/>
                <w:sz w:val="24"/>
                <w:szCs w:val="24"/>
              </w:rPr>
            </w:pPr>
            <w:r w:rsidRPr="00780765">
              <w:rPr>
                <w:rFonts w:ascii="Times New Roman" w:hAnsi="Times New Roman"/>
                <w:b/>
                <w:sz w:val="24"/>
                <w:szCs w:val="24"/>
              </w:rPr>
              <w:t>Количество часов</w:t>
            </w:r>
          </w:p>
        </w:tc>
        <w:tc>
          <w:tcPr>
            <w:tcW w:w="6237" w:type="dxa"/>
            <w:vAlign w:val="center"/>
          </w:tcPr>
          <w:p w:rsidR="003B5AD3" w:rsidRPr="00780765" w:rsidRDefault="003B5AD3" w:rsidP="00780765">
            <w:pPr>
              <w:spacing w:after="0" w:line="240" w:lineRule="auto"/>
              <w:jc w:val="center"/>
              <w:rPr>
                <w:rFonts w:ascii="Times New Roman" w:hAnsi="Times New Roman"/>
                <w:b/>
                <w:sz w:val="24"/>
                <w:szCs w:val="24"/>
              </w:rPr>
            </w:pPr>
            <w:r w:rsidRPr="00780765">
              <w:rPr>
                <w:rFonts w:ascii="Times New Roman" w:hAnsi="Times New Roman"/>
                <w:b/>
                <w:sz w:val="24"/>
                <w:szCs w:val="24"/>
              </w:rPr>
              <w:t>Тема</w:t>
            </w:r>
          </w:p>
        </w:tc>
      </w:tr>
      <w:tr w:rsidR="003B5AD3" w:rsidRPr="00760717"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w:t>
            </w:r>
            <w:r w:rsidRPr="00780765">
              <w:rPr>
                <w:rFonts w:ascii="Times New Roman" w:hAnsi="Times New Roman"/>
                <w:i/>
                <w:sz w:val="24"/>
                <w:szCs w:val="24"/>
              </w:rPr>
              <w:t xml:space="preserve"> раздел. Уроки самопознания и культуры общения</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Учусь быть взрослым. Учусь управлять собой</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 xml:space="preserve">Что такое стресс. Чтобы не </w:t>
            </w:r>
            <w:proofErr w:type="gramStart"/>
            <w:r w:rsidRPr="00780765">
              <w:rPr>
                <w:rFonts w:ascii="Times New Roman" w:hAnsi="Times New Roman"/>
                <w:sz w:val="24"/>
                <w:szCs w:val="24"/>
              </w:rPr>
              <w:t>бояться  надо знать</w:t>
            </w:r>
            <w:proofErr w:type="gramEnd"/>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3-5</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Мой стиль учебной деятельности. Диагностика</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lastRenderedPageBreak/>
              <w:t>6</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Кем быть?</w:t>
            </w:r>
          </w:p>
        </w:tc>
      </w:tr>
      <w:tr w:rsidR="003B5AD3" w:rsidRPr="00760717"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II</w:t>
            </w:r>
            <w:r w:rsidRPr="00780765">
              <w:rPr>
                <w:rFonts w:ascii="Times New Roman" w:hAnsi="Times New Roman"/>
                <w:i/>
                <w:sz w:val="24"/>
                <w:szCs w:val="24"/>
              </w:rPr>
              <w:t xml:space="preserve"> раздел. НОТ школьника</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7</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Умеешь ли ты учиться и отдыхать? Экология учебного труда</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8</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 xml:space="preserve">Уроки </w:t>
            </w:r>
            <w:proofErr w:type="spellStart"/>
            <w:r w:rsidRPr="00780765">
              <w:rPr>
                <w:rFonts w:ascii="Times New Roman" w:hAnsi="Times New Roman"/>
                <w:sz w:val="24"/>
                <w:szCs w:val="24"/>
              </w:rPr>
              <w:t>таймменеджмента</w:t>
            </w:r>
            <w:proofErr w:type="spellEnd"/>
            <w:r w:rsidRPr="00780765">
              <w:rPr>
                <w:rFonts w:ascii="Times New Roman" w:hAnsi="Times New Roman"/>
                <w:sz w:val="24"/>
                <w:szCs w:val="24"/>
              </w:rPr>
              <w:t xml:space="preserve">. </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9</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Планирование времени</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10</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Режим дня</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11</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Как готовить домашние задания и работать с дневником</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12</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Как работать с источниками информации</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13</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Виды творческих домашних заданий</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14-16</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Как выполнять различные виды учебной работы. Пересказы, изложения, сочинения, задачи, составление сообщения</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17</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 xml:space="preserve">Как составить </w:t>
            </w:r>
            <w:proofErr w:type="spellStart"/>
            <w:r w:rsidRPr="00780765">
              <w:rPr>
                <w:rFonts w:ascii="Times New Roman" w:hAnsi="Times New Roman"/>
                <w:sz w:val="24"/>
                <w:szCs w:val="24"/>
              </w:rPr>
              <w:t>портфолио</w:t>
            </w:r>
            <w:proofErr w:type="spellEnd"/>
          </w:p>
        </w:tc>
      </w:tr>
      <w:tr w:rsidR="003B5AD3" w:rsidRPr="00760717"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III</w:t>
            </w:r>
            <w:r w:rsidRPr="00780765">
              <w:rPr>
                <w:rFonts w:ascii="Times New Roman" w:hAnsi="Times New Roman"/>
                <w:i/>
                <w:sz w:val="24"/>
                <w:szCs w:val="24"/>
              </w:rPr>
              <w:t xml:space="preserve"> раздел. Уроки культуры познания</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18-19</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Уроки внимания. Самопроверка</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20-21</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Уроки запоминания. Диагностика</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22-24</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Уроки мышления. Понимание и учебные задачи. Вопросы репродуктивные, развивающие, расширяющие знания.</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25-26</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proofErr w:type="spellStart"/>
            <w:r w:rsidRPr="00780765">
              <w:rPr>
                <w:rFonts w:ascii="Times New Roman" w:hAnsi="Times New Roman"/>
                <w:sz w:val="24"/>
                <w:szCs w:val="24"/>
              </w:rPr>
              <w:t>Целеполагание</w:t>
            </w:r>
            <w:proofErr w:type="spellEnd"/>
            <w:r w:rsidRPr="00780765">
              <w:rPr>
                <w:rFonts w:ascii="Times New Roman" w:hAnsi="Times New Roman"/>
                <w:sz w:val="24"/>
                <w:szCs w:val="24"/>
              </w:rPr>
              <w:t>. Составление алгоритмов действий. Планирование учебной деятельности</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27</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Познавательные стратегии решения задач</w:t>
            </w:r>
          </w:p>
        </w:tc>
      </w:tr>
      <w:tr w:rsidR="003B5AD3" w:rsidRPr="00760717"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IV</w:t>
            </w:r>
            <w:r w:rsidRPr="00780765">
              <w:rPr>
                <w:rFonts w:ascii="Times New Roman" w:hAnsi="Times New Roman"/>
                <w:i/>
                <w:sz w:val="24"/>
                <w:szCs w:val="24"/>
              </w:rPr>
              <w:t xml:space="preserve"> раздел. Уроки культуры общения</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28</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Этика взаимоотношений</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29</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Технология сотрудничества. Правила работы в группе. Формула безобидной критики</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30</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Технология принятия решения</w:t>
            </w:r>
          </w:p>
        </w:tc>
      </w:tr>
      <w:tr w:rsidR="003B5AD3" w:rsidRPr="00760717"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V</w:t>
            </w:r>
            <w:r w:rsidRPr="00780765">
              <w:rPr>
                <w:rFonts w:ascii="Times New Roman" w:hAnsi="Times New Roman"/>
                <w:i/>
                <w:sz w:val="24"/>
                <w:szCs w:val="24"/>
              </w:rPr>
              <w:t xml:space="preserve"> раздел. Творчество</w:t>
            </w:r>
          </w:p>
        </w:tc>
      </w:tr>
      <w:tr w:rsidR="003B5AD3" w:rsidRPr="00760717"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31-32</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Творчество - как решение нестандартных проблем. Работа над творческим проектом</w:t>
            </w:r>
          </w:p>
        </w:tc>
      </w:tr>
    </w:tbl>
    <w:p w:rsidR="003B5AD3" w:rsidRPr="00780765" w:rsidRDefault="003B5AD3" w:rsidP="003B5AD3">
      <w:pPr>
        <w:spacing w:after="0" w:line="400" w:lineRule="exact"/>
        <w:ind w:firstLine="567"/>
        <w:rPr>
          <w:rFonts w:ascii="Times New Roman" w:hAnsi="Times New Roman"/>
          <w:i/>
          <w:sz w:val="28"/>
          <w:szCs w:val="28"/>
        </w:rPr>
      </w:pPr>
      <w:r w:rsidRPr="00780765">
        <w:rPr>
          <w:rFonts w:ascii="Times New Roman" w:hAnsi="Times New Roman"/>
          <w:i/>
          <w:sz w:val="28"/>
          <w:szCs w:val="28"/>
        </w:rPr>
        <w:t>4 класс</w:t>
      </w:r>
    </w:p>
    <w:tbl>
      <w:tblPr>
        <w:tblStyle w:val="a9"/>
        <w:tblW w:w="9497" w:type="dxa"/>
        <w:tblInd w:w="250" w:type="dxa"/>
        <w:tblLook w:val="04A0"/>
      </w:tblPr>
      <w:tblGrid>
        <w:gridCol w:w="1134"/>
        <w:gridCol w:w="2126"/>
        <w:gridCol w:w="6237"/>
      </w:tblGrid>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b/>
                <w:sz w:val="24"/>
                <w:szCs w:val="24"/>
              </w:rPr>
            </w:pPr>
            <w:r w:rsidRPr="00780765">
              <w:rPr>
                <w:rFonts w:ascii="Times New Roman" w:hAnsi="Times New Roman"/>
                <w:b/>
                <w:sz w:val="24"/>
                <w:szCs w:val="24"/>
              </w:rPr>
              <w:t>№ урока</w:t>
            </w:r>
          </w:p>
        </w:tc>
        <w:tc>
          <w:tcPr>
            <w:tcW w:w="2126" w:type="dxa"/>
            <w:vAlign w:val="center"/>
          </w:tcPr>
          <w:p w:rsidR="003B5AD3" w:rsidRPr="00780765" w:rsidRDefault="003B5AD3" w:rsidP="00780765">
            <w:pPr>
              <w:spacing w:after="0" w:line="240" w:lineRule="auto"/>
              <w:jc w:val="center"/>
              <w:rPr>
                <w:rFonts w:ascii="Times New Roman" w:hAnsi="Times New Roman"/>
                <w:b/>
                <w:sz w:val="24"/>
                <w:szCs w:val="24"/>
              </w:rPr>
            </w:pPr>
            <w:r w:rsidRPr="00780765">
              <w:rPr>
                <w:rFonts w:ascii="Times New Roman" w:hAnsi="Times New Roman"/>
                <w:b/>
                <w:sz w:val="24"/>
                <w:szCs w:val="24"/>
              </w:rPr>
              <w:t>Количество часов</w:t>
            </w:r>
          </w:p>
        </w:tc>
        <w:tc>
          <w:tcPr>
            <w:tcW w:w="6237" w:type="dxa"/>
            <w:vAlign w:val="center"/>
          </w:tcPr>
          <w:p w:rsidR="003B5AD3" w:rsidRPr="00780765" w:rsidRDefault="003B5AD3" w:rsidP="00780765">
            <w:pPr>
              <w:spacing w:after="0" w:line="240" w:lineRule="auto"/>
              <w:jc w:val="center"/>
              <w:rPr>
                <w:rFonts w:ascii="Times New Roman" w:hAnsi="Times New Roman"/>
                <w:b/>
                <w:sz w:val="24"/>
                <w:szCs w:val="24"/>
              </w:rPr>
            </w:pPr>
            <w:r w:rsidRPr="00780765">
              <w:rPr>
                <w:rFonts w:ascii="Times New Roman" w:hAnsi="Times New Roman"/>
                <w:b/>
                <w:sz w:val="24"/>
                <w:szCs w:val="24"/>
              </w:rPr>
              <w:t>Тема</w:t>
            </w:r>
          </w:p>
        </w:tc>
      </w:tr>
      <w:tr w:rsidR="003B5AD3"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w:t>
            </w:r>
            <w:r w:rsidRPr="00780765">
              <w:rPr>
                <w:rFonts w:ascii="Times New Roman" w:hAnsi="Times New Roman"/>
                <w:i/>
                <w:sz w:val="24"/>
                <w:szCs w:val="24"/>
              </w:rPr>
              <w:t xml:space="preserve"> раздел. Уроки самопознания и культуры общения</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 xml:space="preserve">Вера в себя. </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Достоинства и недостатки</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Интересы и увлечения</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4</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Умственный труд и способности. Диагностирование способностей</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5</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Стремиться к цели или ждать чуда</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6</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Множество решений</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7</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Активность</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lastRenderedPageBreak/>
              <w:t>8</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Воля – это мысль в действии</w:t>
            </w:r>
          </w:p>
        </w:tc>
      </w:tr>
      <w:tr w:rsidR="003B5AD3"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II</w:t>
            </w:r>
            <w:r w:rsidRPr="00780765">
              <w:rPr>
                <w:rFonts w:ascii="Times New Roman" w:hAnsi="Times New Roman"/>
                <w:i/>
                <w:sz w:val="24"/>
                <w:szCs w:val="24"/>
              </w:rPr>
              <w:t xml:space="preserve"> раздел. НОТ школьника</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9-11</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 xml:space="preserve">Уроки  </w:t>
            </w:r>
            <w:proofErr w:type="spellStart"/>
            <w:r w:rsidRPr="00780765">
              <w:rPr>
                <w:rFonts w:ascii="Times New Roman" w:hAnsi="Times New Roman"/>
                <w:sz w:val="24"/>
                <w:szCs w:val="24"/>
              </w:rPr>
              <w:t>таймменеджмента</w:t>
            </w:r>
            <w:proofErr w:type="spellEnd"/>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12</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Условия для успешного выполнения домашних заданий</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13-15</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 xml:space="preserve">Как работать с источниками информации. Уроки архивариуса. Когда компьютер – друг. Электронные презентации </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16-19</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4</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Как выполнять различные виды учебной работы. Пересказы, изложения, сочинения, составление устного выступления, задачи, презентации</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20</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Как оценить свою работу</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21</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Учимся выступать устно</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22</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 xml:space="preserve">Как работать с </w:t>
            </w:r>
            <w:proofErr w:type="spellStart"/>
            <w:r w:rsidRPr="00780765">
              <w:rPr>
                <w:rFonts w:ascii="Times New Roman" w:hAnsi="Times New Roman"/>
                <w:sz w:val="24"/>
                <w:szCs w:val="24"/>
              </w:rPr>
              <w:t>портфолио</w:t>
            </w:r>
            <w:proofErr w:type="spellEnd"/>
          </w:p>
        </w:tc>
      </w:tr>
      <w:tr w:rsidR="003B5AD3"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III</w:t>
            </w:r>
            <w:r w:rsidRPr="00780765">
              <w:rPr>
                <w:rFonts w:ascii="Times New Roman" w:hAnsi="Times New Roman"/>
                <w:i/>
                <w:sz w:val="24"/>
                <w:szCs w:val="24"/>
              </w:rPr>
              <w:t xml:space="preserve"> раздел. Уроки культуры познания</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23</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Условия успешной учебы: запоминать или понимать?</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24-25</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Умение ставить вопросы, доказывать или опровергать. Умозаключение</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26</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Систематизация. Моделирование</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27-28</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Познавательная стратегия</w:t>
            </w:r>
          </w:p>
        </w:tc>
      </w:tr>
      <w:tr w:rsidR="003B5AD3"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IV</w:t>
            </w:r>
            <w:r w:rsidRPr="00780765">
              <w:rPr>
                <w:rFonts w:ascii="Times New Roman" w:hAnsi="Times New Roman"/>
                <w:i/>
                <w:sz w:val="24"/>
                <w:szCs w:val="24"/>
              </w:rPr>
              <w:t xml:space="preserve"> раздел. Уроки культуры общения</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29</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Этика взаимоотношений. Технология сотрудничества</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30</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1</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Экология общения. Технология решения конфликтных ситуаций.</w:t>
            </w:r>
          </w:p>
        </w:tc>
      </w:tr>
      <w:tr w:rsidR="003B5AD3" w:rsidTr="00780765">
        <w:tc>
          <w:tcPr>
            <w:tcW w:w="9497" w:type="dxa"/>
            <w:gridSpan w:val="3"/>
            <w:vAlign w:val="center"/>
          </w:tcPr>
          <w:p w:rsidR="003B5AD3" w:rsidRPr="00780765" w:rsidRDefault="003B5AD3" w:rsidP="00780765">
            <w:pPr>
              <w:spacing w:after="0" w:line="240" w:lineRule="auto"/>
              <w:jc w:val="center"/>
              <w:rPr>
                <w:rFonts w:ascii="Times New Roman" w:hAnsi="Times New Roman"/>
                <w:i/>
                <w:sz w:val="24"/>
                <w:szCs w:val="24"/>
              </w:rPr>
            </w:pPr>
            <w:r w:rsidRPr="00780765">
              <w:rPr>
                <w:rFonts w:ascii="Times New Roman" w:hAnsi="Times New Roman"/>
                <w:i/>
                <w:sz w:val="24"/>
                <w:szCs w:val="24"/>
                <w:lang w:val="en-US"/>
              </w:rPr>
              <w:t>V</w:t>
            </w:r>
            <w:r w:rsidRPr="00780765">
              <w:rPr>
                <w:rFonts w:ascii="Times New Roman" w:hAnsi="Times New Roman"/>
                <w:i/>
                <w:sz w:val="24"/>
                <w:szCs w:val="24"/>
              </w:rPr>
              <w:t xml:space="preserve"> раздел. Творчество</w:t>
            </w:r>
          </w:p>
        </w:tc>
      </w:tr>
      <w:tr w:rsidR="003B5AD3" w:rsidTr="00780765">
        <w:tc>
          <w:tcPr>
            <w:tcW w:w="1134"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31-32</w:t>
            </w:r>
          </w:p>
        </w:tc>
        <w:tc>
          <w:tcPr>
            <w:tcW w:w="2126" w:type="dxa"/>
            <w:vAlign w:val="center"/>
          </w:tcPr>
          <w:p w:rsidR="003B5AD3" w:rsidRPr="00780765" w:rsidRDefault="003B5AD3" w:rsidP="00780765">
            <w:pPr>
              <w:spacing w:after="0" w:line="240" w:lineRule="auto"/>
              <w:jc w:val="center"/>
              <w:rPr>
                <w:rFonts w:ascii="Times New Roman" w:hAnsi="Times New Roman"/>
                <w:sz w:val="24"/>
                <w:szCs w:val="24"/>
              </w:rPr>
            </w:pPr>
            <w:r w:rsidRPr="00780765">
              <w:rPr>
                <w:rFonts w:ascii="Times New Roman" w:hAnsi="Times New Roman"/>
                <w:sz w:val="24"/>
                <w:szCs w:val="24"/>
              </w:rPr>
              <w:t>2</w:t>
            </w:r>
          </w:p>
        </w:tc>
        <w:tc>
          <w:tcPr>
            <w:tcW w:w="6237" w:type="dxa"/>
          </w:tcPr>
          <w:p w:rsidR="003B5AD3" w:rsidRPr="00780765" w:rsidRDefault="003B5AD3" w:rsidP="00780765">
            <w:pPr>
              <w:spacing w:after="0" w:line="240" w:lineRule="auto"/>
              <w:rPr>
                <w:rFonts w:ascii="Times New Roman" w:hAnsi="Times New Roman"/>
                <w:sz w:val="24"/>
                <w:szCs w:val="24"/>
              </w:rPr>
            </w:pPr>
            <w:r w:rsidRPr="00780765">
              <w:rPr>
                <w:rFonts w:ascii="Times New Roman" w:hAnsi="Times New Roman"/>
                <w:sz w:val="24"/>
                <w:szCs w:val="24"/>
              </w:rPr>
              <w:t>Технология творческих проектом (по выбору тематики изучаемых предметов)</w:t>
            </w:r>
          </w:p>
        </w:tc>
      </w:tr>
    </w:tbl>
    <w:p w:rsidR="003B5AD3" w:rsidRPr="00780765" w:rsidRDefault="003B5AD3" w:rsidP="00780765">
      <w:pPr>
        <w:spacing w:before="240" w:after="0" w:line="360" w:lineRule="auto"/>
        <w:jc w:val="right"/>
        <w:rPr>
          <w:rFonts w:ascii="Times New Roman" w:hAnsi="Times New Roman"/>
          <w:b/>
          <w:i/>
          <w:sz w:val="28"/>
          <w:szCs w:val="28"/>
        </w:rPr>
      </w:pPr>
      <w:r w:rsidRPr="00780765">
        <w:rPr>
          <w:rFonts w:ascii="Times New Roman" w:hAnsi="Times New Roman"/>
          <w:b/>
          <w:i/>
          <w:sz w:val="28"/>
          <w:szCs w:val="28"/>
        </w:rPr>
        <w:t>Приложение 2</w:t>
      </w:r>
    </w:p>
    <w:p w:rsidR="003B5AD3" w:rsidRPr="00780765" w:rsidRDefault="003B5AD3" w:rsidP="00780765">
      <w:pPr>
        <w:spacing w:after="0" w:line="240" w:lineRule="auto"/>
        <w:jc w:val="center"/>
        <w:rPr>
          <w:rFonts w:ascii="Times New Roman" w:hAnsi="Times New Roman"/>
          <w:b/>
          <w:color w:val="002060"/>
          <w:sz w:val="28"/>
          <w:szCs w:val="28"/>
        </w:rPr>
      </w:pPr>
      <w:r w:rsidRPr="00780765">
        <w:rPr>
          <w:rFonts w:ascii="Times New Roman" w:hAnsi="Times New Roman"/>
          <w:b/>
          <w:color w:val="002060"/>
          <w:sz w:val="28"/>
          <w:szCs w:val="28"/>
        </w:rPr>
        <w:t>Технологическая карта урока – занятия развивающего</w:t>
      </w:r>
    </w:p>
    <w:p w:rsidR="003B5AD3" w:rsidRPr="00780765" w:rsidRDefault="003B5AD3" w:rsidP="00780765">
      <w:pPr>
        <w:spacing w:after="120" w:line="240" w:lineRule="auto"/>
        <w:jc w:val="center"/>
        <w:rPr>
          <w:rFonts w:ascii="Times New Roman" w:hAnsi="Times New Roman"/>
          <w:b/>
          <w:color w:val="002060"/>
          <w:sz w:val="28"/>
          <w:szCs w:val="28"/>
        </w:rPr>
      </w:pPr>
      <w:r w:rsidRPr="00780765">
        <w:rPr>
          <w:rFonts w:ascii="Times New Roman" w:hAnsi="Times New Roman"/>
          <w:b/>
          <w:color w:val="002060"/>
          <w:sz w:val="28"/>
          <w:szCs w:val="28"/>
        </w:rPr>
        <w:t>факультативного курса «Учусь учиться»</w:t>
      </w:r>
    </w:p>
    <w:p w:rsidR="003B5AD3" w:rsidRPr="00780765" w:rsidRDefault="003B5AD3" w:rsidP="00EC7088">
      <w:pPr>
        <w:spacing w:after="0" w:line="400" w:lineRule="exact"/>
        <w:ind w:firstLine="567"/>
        <w:jc w:val="both"/>
        <w:rPr>
          <w:rFonts w:ascii="Times New Roman" w:hAnsi="Times New Roman"/>
          <w:b/>
          <w:sz w:val="28"/>
          <w:szCs w:val="28"/>
          <w:u w:val="single"/>
        </w:rPr>
      </w:pPr>
      <w:r w:rsidRPr="00780765">
        <w:rPr>
          <w:rFonts w:ascii="Times New Roman" w:hAnsi="Times New Roman"/>
          <w:b/>
          <w:sz w:val="28"/>
          <w:szCs w:val="28"/>
          <w:lang w:val="en-US"/>
        </w:rPr>
        <w:t>I</w:t>
      </w:r>
      <w:r w:rsidRPr="00780765">
        <w:rPr>
          <w:rFonts w:ascii="Times New Roman" w:hAnsi="Times New Roman"/>
          <w:b/>
          <w:sz w:val="28"/>
          <w:szCs w:val="28"/>
        </w:rPr>
        <w:t xml:space="preserve"> Постановка задачи</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1. Интрига – недосказанная мудрость.</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2. Мозговая зарядка, дидактические развивающие игры. Театрализация.</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3. Разгадка интриги.</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4. Формулировка задачи.</w:t>
      </w:r>
    </w:p>
    <w:p w:rsidR="003B5AD3" w:rsidRPr="00780765" w:rsidRDefault="003B5AD3" w:rsidP="00EC7088">
      <w:pPr>
        <w:spacing w:after="0" w:line="400" w:lineRule="exact"/>
        <w:ind w:firstLine="567"/>
        <w:jc w:val="both"/>
        <w:rPr>
          <w:rFonts w:ascii="Times New Roman" w:hAnsi="Times New Roman"/>
          <w:b/>
          <w:sz w:val="28"/>
          <w:szCs w:val="28"/>
        </w:rPr>
      </w:pPr>
      <w:r w:rsidRPr="00780765">
        <w:rPr>
          <w:rFonts w:ascii="Times New Roman" w:hAnsi="Times New Roman"/>
          <w:b/>
          <w:sz w:val="28"/>
          <w:szCs w:val="28"/>
          <w:lang w:val="en-US"/>
        </w:rPr>
        <w:t>II</w:t>
      </w:r>
      <w:r w:rsidRPr="00780765">
        <w:rPr>
          <w:rFonts w:ascii="Times New Roman" w:hAnsi="Times New Roman"/>
          <w:b/>
          <w:sz w:val="28"/>
          <w:szCs w:val="28"/>
        </w:rPr>
        <w:t xml:space="preserve"> Совместное открытие нового знания</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 xml:space="preserve">1. Эксперимент. Групповая совместная деятельность. Мозговой штурм или групповая дискуссия. </w:t>
      </w:r>
      <w:proofErr w:type="gramStart"/>
      <w:r w:rsidRPr="00780765">
        <w:rPr>
          <w:rFonts w:ascii="Times New Roman" w:hAnsi="Times New Roman"/>
          <w:sz w:val="28"/>
          <w:szCs w:val="28"/>
        </w:rPr>
        <w:t>Решение проблемной ситуации</w:t>
      </w:r>
      <w:proofErr w:type="gramEnd"/>
      <w:r w:rsidRPr="00780765">
        <w:rPr>
          <w:rFonts w:ascii="Times New Roman" w:hAnsi="Times New Roman"/>
          <w:sz w:val="28"/>
          <w:szCs w:val="28"/>
        </w:rPr>
        <w:t>.</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2. Работа с понятиями.</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lastRenderedPageBreak/>
        <w:t>3. Составление алгоритма или стратегии формирования учебных действий.</w:t>
      </w:r>
    </w:p>
    <w:p w:rsidR="003B5AD3" w:rsidRPr="00780765" w:rsidRDefault="003B5AD3" w:rsidP="00EC7088">
      <w:pPr>
        <w:spacing w:after="0" w:line="400" w:lineRule="exact"/>
        <w:ind w:firstLine="567"/>
        <w:jc w:val="both"/>
        <w:rPr>
          <w:rFonts w:ascii="Times New Roman" w:hAnsi="Times New Roman"/>
          <w:b/>
          <w:sz w:val="28"/>
          <w:szCs w:val="28"/>
        </w:rPr>
      </w:pPr>
      <w:r w:rsidRPr="00780765">
        <w:rPr>
          <w:rFonts w:ascii="Times New Roman" w:hAnsi="Times New Roman"/>
          <w:b/>
          <w:sz w:val="28"/>
          <w:szCs w:val="28"/>
          <w:lang w:val="en-US"/>
        </w:rPr>
        <w:t>III</w:t>
      </w:r>
      <w:r w:rsidRPr="00780765">
        <w:rPr>
          <w:rFonts w:ascii="Times New Roman" w:hAnsi="Times New Roman"/>
          <w:b/>
          <w:sz w:val="28"/>
          <w:szCs w:val="28"/>
        </w:rPr>
        <w:t xml:space="preserve"> Область применения учебных действий</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1. стандартные ситуации.</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2. Тренинг.</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3. Нестандартные ситуации.</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4. Создание проекта.</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5. Систематизация, классификация.</w:t>
      </w:r>
    </w:p>
    <w:p w:rsidR="003B5AD3" w:rsidRPr="00780765" w:rsidRDefault="003B5AD3" w:rsidP="00EC7088">
      <w:pPr>
        <w:spacing w:after="0" w:line="400" w:lineRule="exact"/>
        <w:ind w:firstLine="567"/>
        <w:jc w:val="both"/>
        <w:rPr>
          <w:rFonts w:ascii="Times New Roman" w:hAnsi="Times New Roman"/>
          <w:b/>
          <w:sz w:val="28"/>
          <w:szCs w:val="28"/>
        </w:rPr>
      </w:pPr>
      <w:r w:rsidRPr="00780765">
        <w:rPr>
          <w:rFonts w:ascii="Times New Roman" w:hAnsi="Times New Roman"/>
          <w:b/>
          <w:sz w:val="28"/>
          <w:szCs w:val="28"/>
          <w:lang w:val="en-US"/>
        </w:rPr>
        <w:t>IV</w:t>
      </w:r>
      <w:r w:rsidRPr="00780765">
        <w:rPr>
          <w:rFonts w:ascii="Times New Roman" w:hAnsi="Times New Roman"/>
          <w:b/>
          <w:sz w:val="28"/>
          <w:szCs w:val="28"/>
        </w:rPr>
        <w:t xml:space="preserve"> Результаты</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1. Оценка решения поставленной задачи.</w:t>
      </w:r>
    </w:p>
    <w:p w:rsidR="003B5AD3" w:rsidRP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2. Те</w:t>
      </w:r>
      <w:proofErr w:type="gramStart"/>
      <w:r w:rsidRPr="00780765">
        <w:rPr>
          <w:rFonts w:ascii="Times New Roman" w:hAnsi="Times New Roman"/>
          <w:sz w:val="28"/>
          <w:szCs w:val="28"/>
        </w:rPr>
        <w:t>ст с кл</w:t>
      </w:r>
      <w:proofErr w:type="gramEnd"/>
      <w:r w:rsidRPr="00780765">
        <w:rPr>
          <w:rFonts w:ascii="Times New Roman" w:hAnsi="Times New Roman"/>
          <w:sz w:val="28"/>
          <w:szCs w:val="28"/>
        </w:rPr>
        <w:t>ючом к самопроверке.</w:t>
      </w:r>
    </w:p>
    <w:p w:rsidR="00780765" w:rsidRDefault="003B5AD3" w:rsidP="00EC7088">
      <w:pPr>
        <w:spacing w:after="0" w:line="400" w:lineRule="exact"/>
        <w:ind w:firstLine="567"/>
        <w:jc w:val="both"/>
        <w:rPr>
          <w:rFonts w:ascii="Times New Roman" w:hAnsi="Times New Roman"/>
          <w:sz w:val="28"/>
          <w:szCs w:val="28"/>
        </w:rPr>
      </w:pPr>
      <w:r w:rsidRPr="00780765">
        <w:rPr>
          <w:rFonts w:ascii="Times New Roman" w:hAnsi="Times New Roman"/>
          <w:sz w:val="28"/>
          <w:szCs w:val="28"/>
        </w:rPr>
        <w:t>3. Рефлексия.</w:t>
      </w:r>
    </w:p>
    <w:p w:rsidR="003B5AD3" w:rsidRPr="00780765" w:rsidRDefault="003B5AD3" w:rsidP="00780765">
      <w:pPr>
        <w:spacing w:after="0" w:line="360" w:lineRule="auto"/>
        <w:jc w:val="right"/>
        <w:rPr>
          <w:rFonts w:ascii="Times New Roman" w:hAnsi="Times New Roman"/>
          <w:b/>
          <w:i/>
          <w:sz w:val="28"/>
          <w:szCs w:val="28"/>
        </w:rPr>
      </w:pPr>
      <w:r w:rsidRPr="00780765">
        <w:rPr>
          <w:rFonts w:ascii="Times New Roman" w:hAnsi="Times New Roman"/>
          <w:b/>
          <w:i/>
          <w:sz w:val="28"/>
          <w:szCs w:val="28"/>
        </w:rPr>
        <w:t>Приложение 3</w:t>
      </w:r>
    </w:p>
    <w:p w:rsidR="003B5AD3" w:rsidRPr="00780765" w:rsidRDefault="003B5AD3" w:rsidP="00780765">
      <w:pPr>
        <w:shd w:val="clear" w:color="auto" w:fill="FFFFFF"/>
        <w:spacing w:after="0" w:line="360" w:lineRule="auto"/>
        <w:ind w:right="11" w:firstLine="567"/>
        <w:jc w:val="center"/>
        <w:rPr>
          <w:rFonts w:ascii="Times New Roman" w:hAnsi="Times New Roman"/>
          <w:b/>
          <w:color w:val="002060"/>
          <w:sz w:val="28"/>
          <w:szCs w:val="28"/>
        </w:rPr>
      </w:pPr>
      <w:r w:rsidRPr="00780765">
        <w:rPr>
          <w:rFonts w:ascii="Times New Roman" w:hAnsi="Times New Roman"/>
          <w:b/>
          <w:iCs/>
          <w:color w:val="002060"/>
          <w:sz w:val="28"/>
          <w:szCs w:val="28"/>
        </w:rPr>
        <w:t xml:space="preserve">Самоопределение и </w:t>
      </w:r>
      <w:proofErr w:type="spellStart"/>
      <w:r w:rsidRPr="00780765">
        <w:rPr>
          <w:rFonts w:ascii="Times New Roman" w:hAnsi="Times New Roman"/>
          <w:b/>
          <w:iCs/>
          <w:color w:val="002060"/>
          <w:sz w:val="28"/>
          <w:szCs w:val="28"/>
        </w:rPr>
        <w:t>смыслообразование</w:t>
      </w:r>
      <w:proofErr w:type="spellEnd"/>
    </w:p>
    <w:p w:rsidR="003B5AD3" w:rsidRPr="00780765" w:rsidRDefault="003B5AD3" w:rsidP="00EC7088">
      <w:pPr>
        <w:shd w:val="clear" w:color="auto" w:fill="FFFFFF"/>
        <w:spacing w:after="0" w:line="400" w:lineRule="exact"/>
        <w:ind w:right="11" w:firstLine="567"/>
        <w:jc w:val="both"/>
        <w:rPr>
          <w:rFonts w:ascii="Times New Roman" w:hAnsi="Times New Roman"/>
          <w:sz w:val="28"/>
          <w:szCs w:val="28"/>
        </w:rPr>
      </w:pPr>
      <w:r w:rsidRPr="00780765">
        <w:rPr>
          <w:rFonts w:ascii="Times New Roman" w:hAnsi="Times New Roman"/>
          <w:sz w:val="28"/>
          <w:szCs w:val="28"/>
        </w:rPr>
        <w:t>Для облегчения ориентации в использовании диагностических задач в таблице 1 даны критерии оценивания личностных универсальных действий.</w:t>
      </w:r>
    </w:p>
    <w:p w:rsidR="003B5AD3" w:rsidRPr="00780765" w:rsidRDefault="003B5AD3" w:rsidP="00EC7088">
      <w:pPr>
        <w:shd w:val="clear" w:color="auto" w:fill="FFFFFF"/>
        <w:spacing w:after="0" w:line="400" w:lineRule="exact"/>
        <w:ind w:right="10" w:firstLine="567"/>
        <w:jc w:val="center"/>
        <w:rPr>
          <w:rFonts w:ascii="Times New Roman" w:hAnsi="Times New Roman"/>
          <w:b/>
          <w:sz w:val="28"/>
          <w:szCs w:val="28"/>
        </w:rPr>
      </w:pPr>
      <w:r w:rsidRPr="00780765">
        <w:rPr>
          <w:rFonts w:ascii="Times New Roman" w:hAnsi="Times New Roman"/>
          <w:b/>
          <w:sz w:val="28"/>
          <w:szCs w:val="28"/>
        </w:rPr>
        <w:t>Методика «Беседа о школе»</w:t>
      </w:r>
    </w:p>
    <w:p w:rsidR="003B5AD3" w:rsidRPr="00780765" w:rsidRDefault="003B5AD3" w:rsidP="00EC7088">
      <w:pPr>
        <w:shd w:val="clear" w:color="auto" w:fill="FFFFFF"/>
        <w:spacing w:after="0" w:line="400" w:lineRule="exact"/>
        <w:ind w:right="11" w:firstLine="567"/>
        <w:jc w:val="both"/>
        <w:rPr>
          <w:rFonts w:ascii="Times New Roman" w:hAnsi="Times New Roman"/>
          <w:sz w:val="28"/>
          <w:szCs w:val="28"/>
        </w:rPr>
      </w:pPr>
      <w:r w:rsidRPr="00780765">
        <w:rPr>
          <w:rFonts w:ascii="Times New Roman" w:hAnsi="Times New Roman"/>
          <w:i/>
          <w:iCs/>
          <w:sz w:val="28"/>
          <w:szCs w:val="28"/>
        </w:rPr>
        <w:t xml:space="preserve">(модифицированный вариант Т. А. </w:t>
      </w:r>
      <w:proofErr w:type="spellStart"/>
      <w:r w:rsidRPr="00780765">
        <w:rPr>
          <w:rFonts w:ascii="Times New Roman" w:hAnsi="Times New Roman"/>
          <w:i/>
          <w:iCs/>
          <w:sz w:val="28"/>
          <w:szCs w:val="28"/>
        </w:rPr>
        <w:t>Нежновой</w:t>
      </w:r>
      <w:proofErr w:type="spellEnd"/>
      <w:r w:rsidRPr="00780765">
        <w:rPr>
          <w:rFonts w:ascii="Times New Roman" w:hAnsi="Times New Roman"/>
          <w:i/>
          <w:iCs/>
          <w:sz w:val="28"/>
          <w:szCs w:val="28"/>
        </w:rPr>
        <w:t xml:space="preserve">, </w:t>
      </w:r>
      <w:r w:rsidRPr="00780765">
        <w:rPr>
          <w:rFonts w:ascii="Times New Roman" w:hAnsi="Times New Roman"/>
          <w:sz w:val="28"/>
          <w:szCs w:val="28"/>
        </w:rPr>
        <w:t xml:space="preserve">Д. </w:t>
      </w:r>
      <w:r w:rsidRPr="00780765">
        <w:rPr>
          <w:rFonts w:ascii="Times New Roman" w:hAnsi="Times New Roman"/>
          <w:i/>
          <w:iCs/>
          <w:sz w:val="28"/>
          <w:szCs w:val="28"/>
        </w:rPr>
        <w:t xml:space="preserve">Б. </w:t>
      </w:r>
      <w:proofErr w:type="spellStart"/>
      <w:r w:rsidRPr="00780765">
        <w:rPr>
          <w:rFonts w:ascii="Times New Roman" w:hAnsi="Times New Roman"/>
          <w:i/>
          <w:iCs/>
          <w:sz w:val="28"/>
          <w:szCs w:val="28"/>
        </w:rPr>
        <w:t>Эльконина</w:t>
      </w:r>
      <w:proofErr w:type="spellEnd"/>
      <w:r w:rsidRPr="00780765">
        <w:rPr>
          <w:rFonts w:ascii="Times New Roman" w:hAnsi="Times New Roman"/>
          <w:i/>
          <w:iCs/>
          <w:sz w:val="28"/>
          <w:szCs w:val="28"/>
        </w:rPr>
        <w:t xml:space="preserve">, А. Л. </w:t>
      </w:r>
      <w:proofErr w:type="spellStart"/>
      <w:r w:rsidRPr="00780765">
        <w:rPr>
          <w:rFonts w:ascii="Times New Roman" w:hAnsi="Times New Roman"/>
          <w:i/>
          <w:iCs/>
          <w:sz w:val="28"/>
          <w:szCs w:val="28"/>
        </w:rPr>
        <w:t>Венгера</w:t>
      </w:r>
      <w:proofErr w:type="spellEnd"/>
      <w:r w:rsidRPr="00780765">
        <w:rPr>
          <w:rFonts w:ascii="Times New Roman" w:hAnsi="Times New Roman"/>
          <w:i/>
          <w:iCs/>
          <w:sz w:val="28"/>
          <w:szCs w:val="28"/>
        </w:rPr>
        <w:t>)</w:t>
      </w:r>
    </w:p>
    <w:p w:rsidR="003B5AD3" w:rsidRPr="00780765" w:rsidRDefault="003B5AD3" w:rsidP="00EC7088">
      <w:pPr>
        <w:shd w:val="clear" w:color="auto" w:fill="FFFFFF"/>
        <w:spacing w:after="0" w:line="400" w:lineRule="exact"/>
        <w:ind w:right="11" w:firstLine="567"/>
        <w:jc w:val="both"/>
        <w:rPr>
          <w:rFonts w:ascii="Times New Roman" w:hAnsi="Times New Roman"/>
          <w:sz w:val="28"/>
          <w:szCs w:val="28"/>
        </w:rPr>
      </w:pPr>
      <w:r w:rsidRPr="00780765">
        <w:rPr>
          <w:rFonts w:ascii="Times New Roman" w:hAnsi="Times New Roman"/>
          <w:i/>
          <w:iCs/>
          <w:sz w:val="28"/>
          <w:szCs w:val="28"/>
        </w:rPr>
        <w:t xml:space="preserve">Цель: </w:t>
      </w:r>
      <w:r w:rsidRPr="00780765">
        <w:rPr>
          <w:rFonts w:ascii="Times New Roman" w:hAnsi="Times New Roman"/>
          <w:sz w:val="28"/>
          <w:szCs w:val="28"/>
        </w:rPr>
        <w:t xml:space="preserve">выявление </w:t>
      </w:r>
      <w:proofErr w:type="spellStart"/>
      <w:r w:rsidRPr="00780765">
        <w:rPr>
          <w:rFonts w:ascii="Times New Roman" w:hAnsi="Times New Roman"/>
          <w:sz w:val="28"/>
          <w:szCs w:val="28"/>
        </w:rPr>
        <w:t>сформированности</w:t>
      </w:r>
      <w:proofErr w:type="spellEnd"/>
      <w:r w:rsidRPr="00780765">
        <w:rPr>
          <w:rFonts w:ascii="Times New Roman" w:hAnsi="Times New Roman"/>
          <w:sz w:val="28"/>
          <w:szCs w:val="28"/>
        </w:rPr>
        <w:t xml:space="preserve"> внутренней позиции школьника, его мотивации учения.</w:t>
      </w:r>
    </w:p>
    <w:p w:rsidR="003B5AD3" w:rsidRPr="00780765" w:rsidRDefault="003B5AD3" w:rsidP="00EC7088">
      <w:pPr>
        <w:shd w:val="clear" w:color="auto" w:fill="FFFFFF"/>
        <w:spacing w:after="0" w:line="400" w:lineRule="exact"/>
        <w:ind w:right="11" w:firstLine="567"/>
        <w:jc w:val="both"/>
        <w:rPr>
          <w:rFonts w:ascii="Times New Roman" w:hAnsi="Times New Roman"/>
          <w:sz w:val="28"/>
          <w:szCs w:val="28"/>
        </w:rPr>
      </w:pPr>
      <w:r w:rsidRPr="00780765">
        <w:rPr>
          <w:rFonts w:ascii="Times New Roman" w:hAnsi="Times New Roman"/>
          <w:i/>
          <w:iCs/>
          <w:sz w:val="28"/>
          <w:szCs w:val="28"/>
        </w:rPr>
        <w:t xml:space="preserve">Оцениваемые универсальные учебные действия: </w:t>
      </w:r>
      <w:r w:rsidRPr="00780765">
        <w:rPr>
          <w:rFonts w:ascii="Times New Roman" w:hAnsi="Times New Roman"/>
          <w:sz w:val="28"/>
          <w:szCs w:val="28"/>
        </w:rPr>
        <w:t>действия, направленные на определение своего отношения к поступлению в школу и школьной действительности; действия, устанавливающие смысл учения.</w:t>
      </w:r>
    </w:p>
    <w:p w:rsidR="003B5AD3" w:rsidRPr="00780765" w:rsidRDefault="003B5AD3" w:rsidP="00EC7088">
      <w:pPr>
        <w:shd w:val="clear" w:color="auto" w:fill="FFFFFF"/>
        <w:spacing w:after="0" w:line="400" w:lineRule="exact"/>
        <w:ind w:right="11" w:firstLine="567"/>
        <w:jc w:val="both"/>
        <w:rPr>
          <w:rFonts w:ascii="Times New Roman" w:hAnsi="Times New Roman"/>
          <w:sz w:val="28"/>
          <w:szCs w:val="28"/>
        </w:rPr>
      </w:pPr>
      <w:r w:rsidRPr="00780765">
        <w:rPr>
          <w:rFonts w:ascii="Times New Roman" w:hAnsi="Times New Roman"/>
          <w:i/>
          <w:iCs/>
          <w:sz w:val="28"/>
          <w:szCs w:val="28"/>
        </w:rPr>
        <w:t xml:space="preserve">Возраст: </w:t>
      </w:r>
      <w:r w:rsidRPr="00780765">
        <w:rPr>
          <w:rFonts w:ascii="Times New Roman" w:hAnsi="Times New Roman"/>
          <w:sz w:val="28"/>
          <w:szCs w:val="28"/>
        </w:rPr>
        <w:t>6,5-8 лет.</w:t>
      </w:r>
    </w:p>
    <w:p w:rsidR="003B5AD3" w:rsidRPr="00780765" w:rsidRDefault="003B5AD3" w:rsidP="00EC7088">
      <w:pPr>
        <w:shd w:val="clear" w:color="auto" w:fill="FFFFFF"/>
        <w:spacing w:after="0" w:line="400" w:lineRule="exact"/>
        <w:ind w:right="11" w:firstLine="567"/>
        <w:jc w:val="both"/>
        <w:rPr>
          <w:rFonts w:ascii="Times New Roman" w:hAnsi="Times New Roman"/>
          <w:sz w:val="28"/>
          <w:szCs w:val="28"/>
        </w:rPr>
      </w:pPr>
      <w:r w:rsidRPr="00780765">
        <w:rPr>
          <w:rFonts w:ascii="Times New Roman" w:hAnsi="Times New Roman"/>
          <w:i/>
          <w:iCs/>
          <w:sz w:val="28"/>
          <w:szCs w:val="28"/>
        </w:rPr>
        <w:t xml:space="preserve">Метод оценивания: </w:t>
      </w:r>
      <w:r w:rsidRPr="00780765">
        <w:rPr>
          <w:rFonts w:ascii="Times New Roman" w:hAnsi="Times New Roman"/>
          <w:sz w:val="28"/>
          <w:szCs w:val="28"/>
        </w:rPr>
        <w:t>индивидуальная беседа с ребенком.</w:t>
      </w:r>
    </w:p>
    <w:p w:rsidR="003B5AD3" w:rsidRPr="00780765" w:rsidRDefault="003B5AD3" w:rsidP="00EC7088">
      <w:pPr>
        <w:shd w:val="clear" w:color="auto" w:fill="FFFFFF"/>
        <w:spacing w:after="0" w:line="400" w:lineRule="exact"/>
        <w:ind w:right="11" w:firstLine="567"/>
        <w:jc w:val="both"/>
        <w:rPr>
          <w:rFonts w:ascii="Times New Roman" w:hAnsi="Times New Roman"/>
          <w:sz w:val="28"/>
          <w:szCs w:val="28"/>
        </w:rPr>
      </w:pPr>
      <w:r w:rsidRPr="00780765">
        <w:rPr>
          <w:rFonts w:ascii="Times New Roman" w:hAnsi="Times New Roman"/>
          <w:i/>
          <w:iCs/>
          <w:sz w:val="28"/>
          <w:szCs w:val="28"/>
        </w:rPr>
        <w:t xml:space="preserve">Описание задания: </w:t>
      </w:r>
      <w:r w:rsidRPr="00780765">
        <w:rPr>
          <w:rFonts w:ascii="Times New Roman" w:hAnsi="Times New Roman"/>
          <w:sz w:val="28"/>
          <w:szCs w:val="28"/>
        </w:rPr>
        <w:t xml:space="preserve">ученик должен ответить на вопросы: </w:t>
      </w:r>
    </w:p>
    <w:p w:rsidR="003B5AD3" w:rsidRPr="00780765" w:rsidRDefault="003B5AD3" w:rsidP="006D3834">
      <w:pPr>
        <w:widowControl w:val="0"/>
        <w:numPr>
          <w:ilvl w:val="0"/>
          <w:numId w:val="41"/>
        </w:numPr>
        <w:shd w:val="clear" w:color="auto" w:fill="FFFFFF"/>
        <w:autoSpaceDE w:val="0"/>
        <w:autoSpaceDN w:val="0"/>
        <w:adjustRightInd w:val="0"/>
        <w:spacing w:after="0" w:line="400" w:lineRule="exact"/>
        <w:ind w:right="11" w:firstLine="567"/>
        <w:jc w:val="both"/>
        <w:rPr>
          <w:rFonts w:ascii="Times New Roman" w:hAnsi="Times New Roman"/>
          <w:sz w:val="28"/>
          <w:szCs w:val="28"/>
        </w:rPr>
      </w:pPr>
      <w:r w:rsidRPr="00780765">
        <w:rPr>
          <w:rFonts w:ascii="Times New Roman" w:hAnsi="Times New Roman"/>
          <w:sz w:val="28"/>
          <w:szCs w:val="28"/>
        </w:rPr>
        <w:t>Тебе нравится в школе?</w:t>
      </w:r>
    </w:p>
    <w:p w:rsidR="003B5AD3" w:rsidRPr="00780765" w:rsidRDefault="003B5AD3" w:rsidP="006D3834">
      <w:pPr>
        <w:widowControl w:val="0"/>
        <w:numPr>
          <w:ilvl w:val="0"/>
          <w:numId w:val="41"/>
        </w:numPr>
        <w:shd w:val="clear" w:color="auto" w:fill="FFFFFF"/>
        <w:tabs>
          <w:tab w:val="left" w:pos="926"/>
        </w:tabs>
        <w:autoSpaceDE w:val="0"/>
        <w:autoSpaceDN w:val="0"/>
        <w:adjustRightInd w:val="0"/>
        <w:spacing w:after="0" w:line="400" w:lineRule="exact"/>
        <w:ind w:right="11" w:firstLine="567"/>
        <w:jc w:val="both"/>
        <w:rPr>
          <w:rFonts w:ascii="Times New Roman" w:hAnsi="Times New Roman"/>
          <w:spacing w:val="-16"/>
          <w:sz w:val="28"/>
          <w:szCs w:val="28"/>
        </w:rPr>
      </w:pPr>
      <w:r w:rsidRPr="00780765">
        <w:rPr>
          <w:rFonts w:ascii="Times New Roman" w:hAnsi="Times New Roman"/>
          <w:sz w:val="28"/>
          <w:szCs w:val="28"/>
        </w:rPr>
        <w:t>Что тебе в школе больше всего нравится, что для тебя самое интересное?</w:t>
      </w:r>
    </w:p>
    <w:p w:rsidR="003B5AD3" w:rsidRPr="00780765" w:rsidRDefault="003B5AD3" w:rsidP="006D3834">
      <w:pPr>
        <w:widowControl w:val="0"/>
        <w:numPr>
          <w:ilvl w:val="0"/>
          <w:numId w:val="41"/>
        </w:numPr>
        <w:shd w:val="clear" w:color="auto" w:fill="FFFFFF"/>
        <w:tabs>
          <w:tab w:val="left" w:pos="926"/>
        </w:tabs>
        <w:autoSpaceDE w:val="0"/>
        <w:autoSpaceDN w:val="0"/>
        <w:adjustRightInd w:val="0"/>
        <w:spacing w:after="0" w:line="400" w:lineRule="exact"/>
        <w:ind w:right="11" w:firstLine="567"/>
        <w:jc w:val="both"/>
        <w:rPr>
          <w:rFonts w:ascii="Times New Roman" w:hAnsi="Times New Roman"/>
          <w:spacing w:val="-20"/>
          <w:sz w:val="28"/>
          <w:szCs w:val="28"/>
        </w:rPr>
      </w:pPr>
      <w:r w:rsidRPr="00780765">
        <w:rPr>
          <w:rFonts w:ascii="Times New Roman" w:hAnsi="Times New Roman"/>
          <w:sz w:val="28"/>
          <w:szCs w:val="28"/>
        </w:rPr>
        <w:t xml:space="preserve">Представь, что ты встретил малыша из детского сада, который о школе еще ничего не знает. Он тебя спрашивает: «Кто такой - хороший ученик?» Что </w:t>
      </w:r>
      <w:r w:rsidRPr="00780765">
        <w:rPr>
          <w:rFonts w:ascii="Times New Roman" w:hAnsi="Times New Roman"/>
          <w:sz w:val="28"/>
          <w:szCs w:val="28"/>
        </w:rPr>
        <w:lastRenderedPageBreak/>
        <w:t>ты ему ответишь?</w:t>
      </w:r>
    </w:p>
    <w:p w:rsidR="003B5AD3" w:rsidRPr="00780765" w:rsidRDefault="003B5AD3" w:rsidP="006D3834">
      <w:pPr>
        <w:widowControl w:val="0"/>
        <w:numPr>
          <w:ilvl w:val="0"/>
          <w:numId w:val="41"/>
        </w:numPr>
        <w:shd w:val="clear" w:color="auto" w:fill="FFFFFF"/>
        <w:tabs>
          <w:tab w:val="left" w:pos="926"/>
        </w:tabs>
        <w:autoSpaceDE w:val="0"/>
        <w:autoSpaceDN w:val="0"/>
        <w:adjustRightInd w:val="0"/>
        <w:spacing w:after="0" w:line="400" w:lineRule="exact"/>
        <w:ind w:right="11" w:firstLine="567"/>
        <w:jc w:val="both"/>
        <w:rPr>
          <w:rFonts w:ascii="Times New Roman" w:hAnsi="Times New Roman"/>
          <w:spacing w:val="-16"/>
          <w:sz w:val="28"/>
          <w:szCs w:val="28"/>
        </w:rPr>
      </w:pPr>
      <w:r w:rsidRPr="00780765">
        <w:rPr>
          <w:rFonts w:ascii="Times New Roman" w:hAnsi="Times New Roman"/>
          <w:sz w:val="28"/>
          <w:szCs w:val="28"/>
        </w:rPr>
        <w:t>Представь, что тебе предложили не каждый день учиться в школе, а заниматься дома с мамой и только иногда ходить, в школу. Ты согласишься?</w:t>
      </w:r>
    </w:p>
    <w:p w:rsidR="003B5AD3" w:rsidRPr="00780765" w:rsidRDefault="003B5AD3" w:rsidP="006D3834">
      <w:pPr>
        <w:widowControl w:val="0"/>
        <w:numPr>
          <w:ilvl w:val="0"/>
          <w:numId w:val="41"/>
        </w:numPr>
        <w:shd w:val="clear" w:color="auto" w:fill="FFFFFF"/>
        <w:tabs>
          <w:tab w:val="left" w:pos="926"/>
        </w:tabs>
        <w:autoSpaceDE w:val="0"/>
        <w:autoSpaceDN w:val="0"/>
        <w:adjustRightInd w:val="0"/>
        <w:spacing w:after="0" w:line="400" w:lineRule="exact"/>
        <w:ind w:right="11" w:firstLine="567"/>
        <w:jc w:val="both"/>
        <w:rPr>
          <w:rFonts w:ascii="Times New Roman" w:eastAsiaTheme="minorEastAsia" w:hAnsi="Times New Roman"/>
          <w:spacing w:val="-16"/>
          <w:sz w:val="28"/>
          <w:szCs w:val="28"/>
        </w:rPr>
      </w:pPr>
      <w:r w:rsidRPr="00780765">
        <w:rPr>
          <w:rFonts w:ascii="Times New Roman" w:hAnsi="Times New Roman"/>
          <w:sz w:val="28"/>
          <w:szCs w:val="28"/>
        </w:rPr>
        <w:t>Представь, что есть школа</w:t>
      </w:r>
      <w:proofErr w:type="gramStart"/>
      <w:r w:rsidRPr="00780765">
        <w:rPr>
          <w:rFonts w:ascii="Times New Roman" w:hAnsi="Times New Roman"/>
          <w:sz w:val="28"/>
          <w:szCs w:val="28"/>
        </w:rPr>
        <w:t xml:space="preserve"> А</w:t>
      </w:r>
      <w:proofErr w:type="gramEnd"/>
      <w:r w:rsidRPr="00780765">
        <w:rPr>
          <w:rFonts w:ascii="Times New Roman" w:hAnsi="Times New Roman"/>
          <w:sz w:val="28"/>
          <w:szCs w:val="28"/>
        </w:rPr>
        <w:t xml:space="preserve"> и школа Б. В школе А такое расписание уроков в 1 классе: каждый день чтение, математика, письмо и только иногда рисование, музыка.</w:t>
      </w:r>
    </w:p>
    <w:p w:rsidR="003B5AD3" w:rsidRPr="00970D86" w:rsidRDefault="003B5AD3" w:rsidP="00970D86">
      <w:pPr>
        <w:spacing w:after="120" w:line="240" w:lineRule="auto"/>
        <w:jc w:val="center"/>
        <w:rPr>
          <w:rFonts w:ascii="Times New Roman" w:hAnsi="Times New Roman"/>
          <w:b/>
          <w:color w:val="17365D" w:themeColor="text2" w:themeShade="BF"/>
          <w:sz w:val="28"/>
          <w:szCs w:val="28"/>
        </w:rPr>
      </w:pPr>
      <w:r w:rsidRPr="00970D86">
        <w:rPr>
          <w:rFonts w:ascii="Times New Roman" w:hAnsi="Times New Roman"/>
          <w:b/>
          <w:color w:val="17365D" w:themeColor="text2" w:themeShade="BF"/>
          <w:sz w:val="28"/>
          <w:szCs w:val="28"/>
        </w:rPr>
        <w:t>Таблица 1 Критерии оценивания личностных универсальных действий</w:t>
      </w:r>
    </w:p>
    <w:tbl>
      <w:tblPr>
        <w:tblW w:w="9640" w:type="dxa"/>
        <w:tblInd w:w="40" w:type="dxa"/>
        <w:tblLayout w:type="fixed"/>
        <w:tblCellMar>
          <w:left w:w="40" w:type="dxa"/>
          <w:right w:w="40" w:type="dxa"/>
        </w:tblCellMar>
        <w:tblLook w:val="0000"/>
      </w:tblPr>
      <w:tblGrid>
        <w:gridCol w:w="1985"/>
        <w:gridCol w:w="3969"/>
        <w:gridCol w:w="1985"/>
        <w:gridCol w:w="1701"/>
      </w:tblGrid>
      <w:tr w:rsidR="003B5AD3" w:rsidRPr="006D5F15" w:rsidTr="00970D86">
        <w:trPr>
          <w:trHeight w:val="532"/>
        </w:trPr>
        <w:tc>
          <w:tcPr>
            <w:tcW w:w="1985" w:type="dxa"/>
            <w:vMerge w:val="restart"/>
            <w:tcBorders>
              <w:top w:val="single" w:sz="6" w:space="0" w:color="auto"/>
              <w:left w:val="single" w:sz="6" w:space="0" w:color="auto"/>
              <w:right w:val="single" w:sz="6" w:space="0" w:color="auto"/>
            </w:tcBorders>
            <w:shd w:val="clear" w:color="auto" w:fill="FFFFFF"/>
            <w:vAlign w:val="center"/>
          </w:tcPr>
          <w:p w:rsidR="003B5AD3" w:rsidRPr="00970D86" w:rsidRDefault="003B5AD3" w:rsidP="00970D86">
            <w:pPr>
              <w:shd w:val="clear" w:color="auto" w:fill="FFFFFF"/>
              <w:spacing w:after="0" w:line="240" w:lineRule="auto"/>
              <w:jc w:val="center"/>
              <w:rPr>
                <w:rFonts w:ascii="Times New Roman" w:hAnsi="Times New Roman"/>
                <w:b/>
                <w:sz w:val="24"/>
                <w:szCs w:val="24"/>
              </w:rPr>
            </w:pPr>
            <w:r w:rsidRPr="00970D86">
              <w:rPr>
                <w:rFonts w:ascii="Times New Roman" w:hAnsi="Times New Roman"/>
                <w:b/>
                <w:sz w:val="24"/>
                <w:szCs w:val="24"/>
              </w:rPr>
              <w:t>Личностные</w:t>
            </w:r>
          </w:p>
          <w:p w:rsidR="003B5AD3" w:rsidRPr="00970D86" w:rsidRDefault="003B5AD3" w:rsidP="00970D86">
            <w:pPr>
              <w:shd w:val="clear" w:color="auto" w:fill="FFFFFF"/>
              <w:spacing w:after="0" w:line="240" w:lineRule="auto"/>
              <w:jc w:val="center"/>
              <w:rPr>
                <w:rFonts w:ascii="Times New Roman" w:hAnsi="Times New Roman"/>
                <w:b/>
                <w:sz w:val="24"/>
                <w:szCs w:val="24"/>
              </w:rPr>
            </w:pPr>
            <w:r w:rsidRPr="00970D86">
              <w:rPr>
                <w:rFonts w:ascii="Times New Roman" w:hAnsi="Times New Roman"/>
                <w:b/>
                <w:sz w:val="24"/>
                <w:szCs w:val="24"/>
              </w:rPr>
              <w:t>универсальные</w:t>
            </w:r>
          </w:p>
          <w:p w:rsidR="003B5AD3" w:rsidRPr="00970D86" w:rsidRDefault="003B5AD3" w:rsidP="00970D86">
            <w:pPr>
              <w:shd w:val="clear" w:color="auto" w:fill="FFFFFF"/>
              <w:spacing w:after="0" w:line="240" w:lineRule="auto"/>
              <w:jc w:val="center"/>
              <w:rPr>
                <w:rFonts w:ascii="Times New Roman" w:hAnsi="Times New Roman"/>
                <w:b/>
                <w:sz w:val="24"/>
                <w:szCs w:val="24"/>
              </w:rPr>
            </w:pPr>
            <w:r w:rsidRPr="00970D86">
              <w:rPr>
                <w:rFonts w:ascii="Times New Roman" w:hAnsi="Times New Roman"/>
                <w:b/>
                <w:sz w:val="24"/>
                <w:szCs w:val="24"/>
              </w:rPr>
              <w:t>действия</w:t>
            </w:r>
          </w:p>
        </w:tc>
        <w:tc>
          <w:tcPr>
            <w:tcW w:w="3969" w:type="dxa"/>
            <w:vMerge w:val="restart"/>
            <w:tcBorders>
              <w:top w:val="single" w:sz="6" w:space="0" w:color="auto"/>
              <w:left w:val="single" w:sz="6" w:space="0" w:color="auto"/>
              <w:right w:val="single" w:sz="6" w:space="0" w:color="auto"/>
            </w:tcBorders>
            <w:shd w:val="clear" w:color="auto" w:fill="FFFFFF"/>
            <w:vAlign w:val="center"/>
          </w:tcPr>
          <w:p w:rsidR="003B5AD3" w:rsidRPr="00970D86" w:rsidRDefault="003B5AD3" w:rsidP="00970D86">
            <w:pPr>
              <w:shd w:val="clear" w:color="auto" w:fill="FFFFFF"/>
              <w:spacing w:after="0" w:line="240" w:lineRule="auto"/>
              <w:jc w:val="center"/>
              <w:rPr>
                <w:rFonts w:ascii="Times New Roman" w:hAnsi="Times New Roman"/>
                <w:b/>
                <w:sz w:val="24"/>
                <w:szCs w:val="24"/>
              </w:rPr>
            </w:pPr>
            <w:r w:rsidRPr="00970D86">
              <w:rPr>
                <w:rFonts w:ascii="Times New Roman" w:hAnsi="Times New Roman"/>
                <w:b/>
                <w:sz w:val="24"/>
                <w:szCs w:val="24"/>
              </w:rPr>
              <w:t>Основные критерии оценивания</w:t>
            </w:r>
          </w:p>
        </w:tc>
        <w:tc>
          <w:tcPr>
            <w:tcW w:w="368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970D86" w:rsidRDefault="003B5AD3" w:rsidP="00970D86">
            <w:pPr>
              <w:shd w:val="clear" w:color="auto" w:fill="FFFFFF"/>
              <w:spacing w:after="0" w:line="240" w:lineRule="auto"/>
              <w:jc w:val="center"/>
              <w:rPr>
                <w:rFonts w:ascii="Times New Roman" w:hAnsi="Times New Roman"/>
                <w:b/>
                <w:sz w:val="24"/>
                <w:szCs w:val="24"/>
              </w:rPr>
            </w:pPr>
            <w:r w:rsidRPr="00970D86">
              <w:rPr>
                <w:rFonts w:ascii="Times New Roman" w:hAnsi="Times New Roman"/>
                <w:b/>
                <w:sz w:val="24"/>
                <w:szCs w:val="24"/>
              </w:rPr>
              <w:t>Типовые диагностические задачи для учащихся</w:t>
            </w:r>
          </w:p>
        </w:tc>
      </w:tr>
      <w:tr w:rsidR="003B5AD3" w:rsidRPr="006D5F15" w:rsidTr="00970D86">
        <w:trPr>
          <w:trHeight w:val="252"/>
        </w:trPr>
        <w:tc>
          <w:tcPr>
            <w:tcW w:w="1985" w:type="dxa"/>
            <w:vMerge/>
            <w:tcBorders>
              <w:left w:val="single" w:sz="6" w:space="0" w:color="auto"/>
              <w:bottom w:val="single" w:sz="6" w:space="0" w:color="auto"/>
              <w:right w:val="single" w:sz="6" w:space="0" w:color="auto"/>
            </w:tcBorders>
            <w:shd w:val="clear" w:color="auto" w:fill="FFFFFF"/>
            <w:vAlign w:val="center"/>
          </w:tcPr>
          <w:p w:rsidR="003B5AD3" w:rsidRPr="00970D86" w:rsidRDefault="003B5AD3" w:rsidP="00970D86">
            <w:pPr>
              <w:spacing w:after="0" w:line="240" w:lineRule="auto"/>
              <w:jc w:val="center"/>
              <w:rPr>
                <w:rFonts w:ascii="Times New Roman" w:hAnsi="Times New Roman"/>
                <w:b/>
                <w:sz w:val="24"/>
                <w:szCs w:val="24"/>
              </w:rPr>
            </w:pPr>
          </w:p>
        </w:tc>
        <w:tc>
          <w:tcPr>
            <w:tcW w:w="3969" w:type="dxa"/>
            <w:vMerge/>
            <w:tcBorders>
              <w:left w:val="single" w:sz="6" w:space="0" w:color="auto"/>
              <w:bottom w:val="single" w:sz="6" w:space="0" w:color="auto"/>
              <w:right w:val="single" w:sz="6" w:space="0" w:color="auto"/>
            </w:tcBorders>
            <w:shd w:val="clear" w:color="auto" w:fill="FFFFFF"/>
            <w:vAlign w:val="center"/>
          </w:tcPr>
          <w:p w:rsidR="003B5AD3" w:rsidRPr="00970D86" w:rsidRDefault="003B5AD3" w:rsidP="00970D86">
            <w:pPr>
              <w:spacing w:after="0" w:line="240" w:lineRule="auto"/>
              <w:jc w:val="center"/>
              <w:rPr>
                <w:rFonts w:ascii="Times New Roman" w:hAnsi="Times New Roman"/>
                <w:b/>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970D86" w:rsidRDefault="003B5AD3" w:rsidP="00970D86">
            <w:pPr>
              <w:shd w:val="clear" w:color="auto" w:fill="FFFFFF"/>
              <w:spacing w:after="0" w:line="240" w:lineRule="auto"/>
              <w:jc w:val="center"/>
              <w:rPr>
                <w:rFonts w:ascii="Times New Roman" w:hAnsi="Times New Roman"/>
                <w:b/>
                <w:sz w:val="24"/>
                <w:szCs w:val="24"/>
              </w:rPr>
            </w:pPr>
            <w:r w:rsidRPr="00970D86">
              <w:rPr>
                <w:rFonts w:ascii="Times New Roman" w:hAnsi="Times New Roman"/>
                <w:b/>
                <w:sz w:val="24"/>
                <w:szCs w:val="24"/>
              </w:rPr>
              <w:t>6,5-7 лет</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970D86" w:rsidRDefault="003B5AD3" w:rsidP="00970D86">
            <w:pPr>
              <w:shd w:val="clear" w:color="auto" w:fill="FFFFFF"/>
              <w:spacing w:after="0" w:line="240" w:lineRule="auto"/>
              <w:jc w:val="center"/>
              <w:rPr>
                <w:rFonts w:ascii="Times New Roman" w:hAnsi="Times New Roman"/>
                <w:b/>
                <w:sz w:val="24"/>
                <w:szCs w:val="24"/>
              </w:rPr>
            </w:pPr>
            <w:r w:rsidRPr="00970D86">
              <w:rPr>
                <w:rFonts w:ascii="Times New Roman" w:hAnsi="Times New Roman"/>
                <w:b/>
                <w:sz w:val="24"/>
                <w:szCs w:val="24"/>
              </w:rPr>
              <w:t>9-10 лет</w:t>
            </w:r>
          </w:p>
        </w:tc>
      </w:tr>
      <w:tr w:rsidR="003B5AD3" w:rsidRPr="006D5F15" w:rsidTr="00970D86">
        <w:trPr>
          <w:trHeight w:hRule="exact" w:val="256"/>
        </w:trPr>
        <w:tc>
          <w:tcPr>
            <w:tcW w:w="9640"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970D86" w:rsidRDefault="003B5AD3" w:rsidP="00970D86">
            <w:pPr>
              <w:shd w:val="clear" w:color="auto" w:fill="FFFFFF"/>
              <w:spacing w:after="0" w:line="240" w:lineRule="auto"/>
              <w:jc w:val="center"/>
              <w:rPr>
                <w:rFonts w:ascii="Times New Roman" w:hAnsi="Times New Roman"/>
                <w:b/>
                <w:sz w:val="24"/>
                <w:szCs w:val="24"/>
              </w:rPr>
            </w:pPr>
            <w:r w:rsidRPr="00970D86">
              <w:rPr>
                <w:rFonts w:ascii="Times New Roman" w:hAnsi="Times New Roman"/>
                <w:b/>
                <w:sz w:val="24"/>
                <w:szCs w:val="24"/>
              </w:rPr>
              <w:t>Самоопределение</w:t>
            </w:r>
          </w:p>
        </w:tc>
      </w:tr>
      <w:tr w:rsidR="003B5AD3" w:rsidRPr="006D5F15" w:rsidTr="00970D86">
        <w:trPr>
          <w:trHeight w:val="1521"/>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ind w:left="51"/>
              <w:rPr>
                <w:rFonts w:ascii="Times New Roman" w:hAnsi="Times New Roman"/>
                <w:b/>
                <w:sz w:val="24"/>
                <w:szCs w:val="24"/>
              </w:rPr>
            </w:pPr>
            <w:r w:rsidRPr="00970D86">
              <w:rPr>
                <w:rFonts w:ascii="Times New Roman" w:hAnsi="Times New Roman"/>
                <w:b/>
                <w:i/>
                <w:iCs/>
                <w:sz w:val="24"/>
                <w:szCs w:val="24"/>
              </w:rPr>
              <w:t>Внутренняя</w:t>
            </w:r>
          </w:p>
          <w:p w:rsidR="003B5AD3" w:rsidRPr="00970D86" w:rsidRDefault="003B5AD3" w:rsidP="00970D86">
            <w:pPr>
              <w:shd w:val="clear" w:color="auto" w:fill="FFFFFF"/>
              <w:spacing w:after="0" w:line="240" w:lineRule="auto"/>
              <w:ind w:left="51"/>
              <w:rPr>
                <w:rFonts w:ascii="Times New Roman" w:hAnsi="Times New Roman"/>
                <w:sz w:val="24"/>
                <w:szCs w:val="24"/>
              </w:rPr>
            </w:pPr>
            <w:r w:rsidRPr="00970D86">
              <w:rPr>
                <w:rFonts w:ascii="Times New Roman" w:hAnsi="Times New Roman"/>
                <w:b/>
                <w:i/>
                <w:iCs/>
                <w:sz w:val="24"/>
                <w:szCs w:val="24"/>
              </w:rPr>
              <w:t>позиция школьника</w:t>
            </w: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tabs>
                <w:tab w:val="left" w:pos="514"/>
              </w:tabs>
              <w:spacing w:after="0" w:line="240" w:lineRule="auto"/>
              <w:ind w:left="41"/>
              <w:rPr>
                <w:rFonts w:ascii="Times New Roman" w:hAnsi="Times New Roman"/>
                <w:sz w:val="24"/>
                <w:szCs w:val="24"/>
              </w:rPr>
            </w:pPr>
            <w:r w:rsidRPr="00970D86">
              <w:rPr>
                <w:rFonts w:ascii="Times New Roman" w:hAnsi="Times New Roman"/>
                <w:sz w:val="24"/>
                <w:szCs w:val="24"/>
              </w:rPr>
              <w:t>- положительное отношение к школе;</w:t>
            </w:r>
          </w:p>
          <w:p w:rsidR="003B5AD3" w:rsidRPr="00970D86" w:rsidRDefault="003B5AD3" w:rsidP="00970D86">
            <w:pPr>
              <w:shd w:val="clear" w:color="auto" w:fill="FFFFFF"/>
              <w:tabs>
                <w:tab w:val="left" w:pos="514"/>
              </w:tabs>
              <w:spacing w:after="0" w:line="240" w:lineRule="auto"/>
              <w:ind w:left="41"/>
              <w:rPr>
                <w:rFonts w:ascii="Times New Roman" w:hAnsi="Times New Roman"/>
                <w:sz w:val="24"/>
                <w:szCs w:val="24"/>
              </w:rPr>
            </w:pPr>
            <w:r w:rsidRPr="00970D86">
              <w:rPr>
                <w:rFonts w:ascii="Times New Roman" w:hAnsi="Times New Roman"/>
                <w:sz w:val="24"/>
                <w:szCs w:val="24"/>
              </w:rPr>
              <w:t>- чувство необходимости учения;</w:t>
            </w:r>
          </w:p>
          <w:p w:rsidR="003B5AD3" w:rsidRPr="00970D86" w:rsidRDefault="003B5AD3" w:rsidP="00970D86">
            <w:pPr>
              <w:shd w:val="clear" w:color="auto" w:fill="FFFFFF"/>
              <w:spacing w:after="0" w:line="240" w:lineRule="auto"/>
              <w:ind w:left="41" w:right="51"/>
              <w:rPr>
                <w:rFonts w:ascii="Times New Roman" w:hAnsi="Times New Roman"/>
                <w:sz w:val="24"/>
                <w:szCs w:val="24"/>
              </w:rPr>
            </w:pPr>
            <w:r w:rsidRPr="00970D86">
              <w:rPr>
                <w:rFonts w:ascii="Times New Roman" w:hAnsi="Times New Roman"/>
                <w:spacing w:val="-4"/>
                <w:sz w:val="24"/>
                <w:szCs w:val="24"/>
              </w:rPr>
              <w:t>- предпочтение уроков «школьного» типа уро</w:t>
            </w:r>
            <w:r w:rsidRPr="00970D86">
              <w:rPr>
                <w:rFonts w:ascii="Times New Roman" w:hAnsi="Times New Roman"/>
                <w:sz w:val="24"/>
                <w:szCs w:val="24"/>
              </w:rPr>
              <w:t>кам «дошкольного» типа;</w:t>
            </w:r>
          </w:p>
          <w:p w:rsidR="003B5AD3" w:rsidRPr="00970D86" w:rsidRDefault="003B5AD3" w:rsidP="00970D86">
            <w:pPr>
              <w:shd w:val="clear" w:color="auto" w:fill="FFFFFF"/>
              <w:tabs>
                <w:tab w:val="left" w:pos="514"/>
              </w:tabs>
              <w:spacing w:after="0" w:line="240" w:lineRule="auto"/>
              <w:ind w:left="41" w:right="51" w:firstLine="10"/>
              <w:rPr>
                <w:rFonts w:ascii="Times New Roman" w:hAnsi="Times New Roman"/>
                <w:sz w:val="24"/>
                <w:szCs w:val="24"/>
              </w:rPr>
            </w:pPr>
            <w:r w:rsidRPr="00970D86">
              <w:rPr>
                <w:rFonts w:ascii="Times New Roman" w:hAnsi="Times New Roman"/>
                <w:sz w:val="24"/>
                <w:szCs w:val="24"/>
              </w:rPr>
              <w:t xml:space="preserve">- </w:t>
            </w:r>
            <w:r w:rsidRPr="00970D86">
              <w:rPr>
                <w:rFonts w:ascii="Times New Roman" w:hAnsi="Times New Roman"/>
                <w:spacing w:val="-1"/>
                <w:sz w:val="24"/>
                <w:szCs w:val="24"/>
              </w:rPr>
              <w:t xml:space="preserve">адекватное содержательное представление о </w:t>
            </w:r>
            <w:r w:rsidRPr="00970D86">
              <w:rPr>
                <w:rFonts w:ascii="Times New Roman" w:hAnsi="Times New Roman"/>
                <w:sz w:val="24"/>
                <w:szCs w:val="24"/>
              </w:rPr>
              <w:t>школе;</w:t>
            </w:r>
          </w:p>
          <w:p w:rsidR="003B5AD3" w:rsidRPr="00970D86" w:rsidRDefault="003B5AD3" w:rsidP="00970D86">
            <w:pPr>
              <w:shd w:val="clear" w:color="auto" w:fill="FFFFFF"/>
              <w:tabs>
                <w:tab w:val="left" w:pos="514"/>
              </w:tabs>
              <w:spacing w:after="0" w:line="240" w:lineRule="auto"/>
              <w:ind w:left="40" w:right="51" w:firstLine="23"/>
              <w:rPr>
                <w:rFonts w:ascii="Times New Roman" w:hAnsi="Times New Roman"/>
                <w:sz w:val="24"/>
                <w:szCs w:val="24"/>
              </w:rPr>
            </w:pPr>
            <w:r w:rsidRPr="00970D86">
              <w:rPr>
                <w:rFonts w:ascii="Times New Roman" w:hAnsi="Times New Roman"/>
                <w:sz w:val="24"/>
                <w:szCs w:val="24"/>
              </w:rPr>
              <w:t>- предпочтение классных коллективных занятий индивидуальным занятиям дома;</w:t>
            </w:r>
          </w:p>
          <w:p w:rsidR="003B5AD3" w:rsidRPr="00970D86" w:rsidRDefault="003B5AD3" w:rsidP="00970D86">
            <w:pPr>
              <w:shd w:val="clear" w:color="auto" w:fill="FFFFFF"/>
              <w:tabs>
                <w:tab w:val="left" w:pos="514"/>
              </w:tabs>
              <w:spacing w:after="0" w:line="240" w:lineRule="auto"/>
              <w:ind w:left="41" w:right="51" w:firstLine="10"/>
              <w:rPr>
                <w:rFonts w:ascii="Times New Roman" w:hAnsi="Times New Roman"/>
                <w:sz w:val="24"/>
                <w:szCs w:val="24"/>
              </w:rPr>
            </w:pPr>
            <w:r w:rsidRPr="00970D86">
              <w:rPr>
                <w:rFonts w:ascii="Times New Roman" w:hAnsi="Times New Roman"/>
                <w:sz w:val="24"/>
                <w:szCs w:val="24"/>
              </w:rPr>
              <w:t>- предпочтение социального способа оценки своих знаний - отметки - дошкольным способам поощрения (сладости, подарки)</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ind w:left="31" w:right="41" w:firstLine="10"/>
              <w:rPr>
                <w:rFonts w:ascii="Times New Roman" w:hAnsi="Times New Roman"/>
                <w:sz w:val="24"/>
                <w:szCs w:val="24"/>
              </w:rPr>
            </w:pPr>
            <w:proofErr w:type="gramStart"/>
            <w:r w:rsidRPr="00970D86">
              <w:rPr>
                <w:rFonts w:ascii="Times New Roman" w:hAnsi="Times New Roman"/>
                <w:sz w:val="24"/>
                <w:szCs w:val="24"/>
              </w:rPr>
              <w:t xml:space="preserve">Методика «Беседа о школе» </w:t>
            </w:r>
            <w:r w:rsidRPr="00970D86">
              <w:rPr>
                <w:rFonts w:ascii="Times New Roman" w:hAnsi="Times New Roman"/>
                <w:spacing w:val="-5"/>
                <w:sz w:val="24"/>
                <w:szCs w:val="24"/>
              </w:rPr>
              <w:t>(модифицирован</w:t>
            </w:r>
            <w:r w:rsidRPr="00970D86">
              <w:rPr>
                <w:rFonts w:ascii="Times New Roman" w:hAnsi="Times New Roman"/>
                <w:sz w:val="24"/>
                <w:szCs w:val="24"/>
              </w:rPr>
              <w:t xml:space="preserve">ный вариант </w:t>
            </w:r>
            <w:proofErr w:type="gramEnd"/>
          </w:p>
          <w:p w:rsidR="003B5AD3" w:rsidRPr="00970D86" w:rsidRDefault="003B5AD3" w:rsidP="00970D86">
            <w:pPr>
              <w:shd w:val="clear" w:color="auto" w:fill="FFFFFF"/>
              <w:spacing w:after="0" w:line="240" w:lineRule="auto"/>
              <w:ind w:left="31" w:right="41" w:firstLine="10"/>
              <w:rPr>
                <w:rFonts w:ascii="Times New Roman" w:hAnsi="Times New Roman"/>
                <w:spacing w:val="-2"/>
                <w:sz w:val="24"/>
                <w:szCs w:val="24"/>
              </w:rPr>
            </w:pPr>
            <w:r w:rsidRPr="00970D86">
              <w:rPr>
                <w:rFonts w:ascii="Times New Roman" w:hAnsi="Times New Roman"/>
                <w:spacing w:val="-2"/>
                <w:sz w:val="24"/>
                <w:szCs w:val="24"/>
              </w:rPr>
              <w:t xml:space="preserve">Т. А. </w:t>
            </w:r>
            <w:proofErr w:type="spellStart"/>
            <w:r w:rsidRPr="00970D86">
              <w:rPr>
                <w:rFonts w:ascii="Times New Roman" w:hAnsi="Times New Roman"/>
                <w:spacing w:val="-2"/>
                <w:sz w:val="24"/>
                <w:szCs w:val="24"/>
              </w:rPr>
              <w:t>Нежновой</w:t>
            </w:r>
            <w:proofErr w:type="spellEnd"/>
            <w:r w:rsidRPr="00970D86">
              <w:rPr>
                <w:rFonts w:ascii="Times New Roman" w:hAnsi="Times New Roman"/>
                <w:spacing w:val="-2"/>
                <w:sz w:val="24"/>
                <w:szCs w:val="24"/>
              </w:rPr>
              <w:t xml:space="preserve">, </w:t>
            </w:r>
          </w:p>
          <w:p w:rsidR="003B5AD3" w:rsidRPr="00970D86" w:rsidRDefault="003B5AD3" w:rsidP="00970D86">
            <w:pPr>
              <w:shd w:val="clear" w:color="auto" w:fill="FFFFFF"/>
              <w:spacing w:after="0" w:line="240" w:lineRule="auto"/>
              <w:ind w:left="31" w:right="41" w:firstLine="10"/>
              <w:rPr>
                <w:rFonts w:ascii="Times New Roman" w:hAnsi="Times New Roman"/>
                <w:sz w:val="24"/>
                <w:szCs w:val="24"/>
              </w:rPr>
            </w:pPr>
            <w:r w:rsidRPr="00970D86">
              <w:rPr>
                <w:rFonts w:ascii="Times New Roman" w:hAnsi="Times New Roman"/>
                <w:sz w:val="24"/>
                <w:szCs w:val="24"/>
              </w:rPr>
              <w:t xml:space="preserve">Д. Б. </w:t>
            </w:r>
            <w:proofErr w:type="spellStart"/>
            <w:r w:rsidRPr="00970D86">
              <w:rPr>
                <w:rFonts w:ascii="Times New Roman" w:hAnsi="Times New Roman"/>
                <w:sz w:val="24"/>
                <w:szCs w:val="24"/>
              </w:rPr>
              <w:t>Эльконина</w:t>
            </w:r>
            <w:proofErr w:type="spellEnd"/>
            <w:r w:rsidRPr="00970D86">
              <w:rPr>
                <w:rFonts w:ascii="Times New Roman" w:hAnsi="Times New Roman"/>
                <w:sz w:val="24"/>
                <w:szCs w:val="24"/>
              </w:rPr>
              <w:t>,</w:t>
            </w:r>
          </w:p>
          <w:p w:rsidR="003B5AD3" w:rsidRPr="00970D86" w:rsidRDefault="003B5AD3" w:rsidP="00970D86">
            <w:pPr>
              <w:shd w:val="clear" w:color="auto" w:fill="FFFFFF"/>
              <w:spacing w:after="0" w:line="240" w:lineRule="auto"/>
              <w:ind w:left="31" w:right="41" w:firstLine="10"/>
              <w:rPr>
                <w:rFonts w:ascii="Times New Roman" w:hAnsi="Times New Roman"/>
                <w:sz w:val="24"/>
                <w:szCs w:val="24"/>
              </w:rPr>
            </w:pPr>
            <w:r w:rsidRPr="00970D86">
              <w:rPr>
                <w:rFonts w:ascii="Times New Roman" w:hAnsi="Times New Roman"/>
                <w:sz w:val="24"/>
                <w:szCs w:val="24"/>
              </w:rPr>
              <w:t xml:space="preserve"> </w:t>
            </w:r>
            <w:proofErr w:type="gramStart"/>
            <w:r w:rsidRPr="00970D86">
              <w:rPr>
                <w:rFonts w:ascii="Times New Roman" w:hAnsi="Times New Roman"/>
                <w:spacing w:val="-2"/>
                <w:sz w:val="24"/>
                <w:szCs w:val="24"/>
              </w:rPr>
              <w:t xml:space="preserve">А. Л. </w:t>
            </w:r>
            <w:proofErr w:type="spellStart"/>
            <w:r w:rsidRPr="00970D86">
              <w:rPr>
                <w:rFonts w:ascii="Times New Roman" w:hAnsi="Times New Roman"/>
                <w:spacing w:val="-2"/>
                <w:sz w:val="24"/>
                <w:szCs w:val="24"/>
              </w:rPr>
              <w:t>Венгера</w:t>
            </w:r>
            <w:proofErr w:type="spellEnd"/>
            <w:r w:rsidRPr="00970D86">
              <w:rPr>
                <w:rFonts w:ascii="Times New Roman" w:hAnsi="Times New Roman"/>
                <w:spacing w:val="-2"/>
                <w:sz w:val="24"/>
                <w:szCs w:val="24"/>
              </w:rPr>
              <w:t>)</w:t>
            </w:r>
            <w:proofErr w:type="gramEnd"/>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rPr>
                <w:rFonts w:ascii="Times New Roman" w:hAnsi="Times New Roman"/>
                <w:sz w:val="24"/>
                <w:szCs w:val="24"/>
              </w:rPr>
            </w:pPr>
          </w:p>
        </w:tc>
      </w:tr>
      <w:tr w:rsidR="003B5AD3" w:rsidRPr="006D5F15" w:rsidTr="00970D86">
        <w:trPr>
          <w:trHeight w:val="1157"/>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ind w:left="41"/>
              <w:rPr>
                <w:rFonts w:ascii="Times New Roman" w:hAnsi="Times New Roman"/>
                <w:b/>
                <w:sz w:val="24"/>
                <w:szCs w:val="24"/>
              </w:rPr>
            </w:pPr>
            <w:r w:rsidRPr="00970D86">
              <w:rPr>
                <w:rFonts w:ascii="Times New Roman" w:hAnsi="Times New Roman"/>
                <w:b/>
                <w:i/>
                <w:iCs/>
                <w:sz w:val="24"/>
                <w:szCs w:val="24"/>
              </w:rPr>
              <w:t>Самооценка</w:t>
            </w:r>
          </w:p>
          <w:p w:rsidR="003B5AD3" w:rsidRPr="00970D86" w:rsidRDefault="003B5AD3" w:rsidP="00970D86">
            <w:pPr>
              <w:shd w:val="clear" w:color="auto" w:fill="FFFFFF"/>
              <w:tabs>
                <w:tab w:val="left" w:pos="514"/>
              </w:tabs>
              <w:spacing w:after="0" w:line="240" w:lineRule="auto"/>
              <w:ind w:left="41" w:right="72"/>
              <w:rPr>
                <w:rFonts w:ascii="Times New Roman" w:hAnsi="Times New Roman"/>
                <w:sz w:val="24"/>
                <w:szCs w:val="24"/>
              </w:rPr>
            </w:pPr>
            <w:r w:rsidRPr="00970D86">
              <w:rPr>
                <w:rFonts w:ascii="Times New Roman" w:hAnsi="Times New Roman"/>
                <w:sz w:val="24"/>
                <w:szCs w:val="24"/>
              </w:rPr>
              <w:t xml:space="preserve">- когнитивный компонент </w:t>
            </w:r>
            <w:r w:rsidRPr="00970D86">
              <w:rPr>
                <w:rFonts w:ascii="Times New Roman" w:hAnsi="Times New Roman"/>
                <w:spacing w:val="-1"/>
                <w:sz w:val="24"/>
                <w:szCs w:val="24"/>
              </w:rPr>
              <w:t>(</w:t>
            </w:r>
            <w:proofErr w:type="spellStart"/>
            <w:r w:rsidRPr="00970D86">
              <w:rPr>
                <w:rFonts w:ascii="Times New Roman" w:hAnsi="Times New Roman"/>
                <w:spacing w:val="-1"/>
                <w:sz w:val="24"/>
                <w:szCs w:val="24"/>
              </w:rPr>
              <w:t>дифференцированность</w:t>
            </w:r>
            <w:proofErr w:type="spellEnd"/>
            <w:r w:rsidRPr="00970D86">
              <w:rPr>
                <w:rFonts w:ascii="Times New Roman" w:hAnsi="Times New Roman"/>
                <w:sz w:val="24"/>
                <w:szCs w:val="24"/>
              </w:rPr>
              <w:t xml:space="preserve">, </w:t>
            </w:r>
            <w:proofErr w:type="spellStart"/>
            <w:r w:rsidRPr="00970D86">
              <w:rPr>
                <w:rFonts w:ascii="Times New Roman" w:hAnsi="Times New Roman"/>
                <w:sz w:val="24"/>
                <w:szCs w:val="24"/>
              </w:rPr>
              <w:t>рефлексивность</w:t>
            </w:r>
            <w:proofErr w:type="spellEnd"/>
            <w:r w:rsidRPr="00970D86">
              <w:rPr>
                <w:rFonts w:ascii="Times New Roman" w:hAnsi="Times New Roman"/>
                <w:sz w:val="24"/>
                <w:szCs w:val="24"/>
              </w:rPr>
              <w:t>);</w:t>
            </w:r>
          </w:p>
          <w:p w:rsidR="003B5AD3" w:rsidRPr="00970D86" w:rsidRDefault="003B5AD3" w:rsidP="00970D86">
            <w:pPr>
              <w:shd w:val="clear" w:color="auto" w:fill="FFFFFF"/>
              <w:tabs>
                <w:tab w:val="left" w:pos="514"/>
              </w:tabs>
              <w:spacing w:after="0" w:line="240" w:lineRule="auto"/>
              <w:ind w:left="41" w:right="72"/>
              <w:rPr>
                <w:rFonts w:ascii="Times New Roman" w:hAnsi="Times New Roman"/>
                <w:sz w:val="24"/>
                <w:szCs w:val="24"/>
              </w:rPr>
            </w:pPr>
            <w:r w:rsidRPr="00970D86">
              <w:rPr>
                <w:rFonts w:ascii="Times New Roman" w:hAnsi="Times New Roman"/>
                <w:sz w:val="24"/>
                <w:szCs w:val="24"/>
              </w:rPr>
              <w:t xml:space="preserve">- </w:t>
            </w:r>
            <w:r w:rsidRPr="00970D86">
              <w:rPr>
                <w:rFonts w:ascii="Times New Roman" w:hAnsi="Times New Roman"/>
                <w:spacing w:val="-5"/>
                <w:sz w:val="24"/>
                <w:szCs w:val="24"/>
              </w:rPr>
              <w:t xml:space="preserve">регулятивный </w:t>
            </w:r>
            <w:r w:rsidRPr="00970D86">
              <w:rPr>
                <w:rFonts w:ascii="Times New Roman" w:hAnsi="Times New Roman"/>
                <w:sz w:val="24"/>
                <w:szCs w:val="24"/>
              </w:rPr>
              <w:t>компонент</w:t>
            </w: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ind w:left="41"/>
              <w:rPr>
                <w:rFonts w:ascii="Times New Roman" w:hAnsi="Times New Roman"/>
                <w:sz w:val="24"/>
                <w:szCs w:val="24"/>
              </w:rPr>
            </w:pPr>
            <w:r w:rsidRPr="00970D86">
              <w:rPr>
                <w:rFonts w:ascii="Times New Roman" w:hAnsi="Times New Roman"/>
                <w:i/>
                <w:iCs/>
                <w:sz w:val="24"/>
                <w:szCs w:val="24"/>
              </w:rPr>
              <w:t>Когнитивный компонент:</w:t>
            </w:r>
          </w:p>
          <w:p w:rsidR="003B5AD3" w:rsidRPr="00970D86" w:rsidRDefault="003B5AD3" w:rsidP="00970D86">
            <w:pPr>
              <w:shd w:val="clear" w:color="auto" w:fill="FFFFFF"/>
              <w:tabs>
                <w:tab w:val="left" w:pos="514"/>
              </w:tabs>
              <w:spacing w:after="0" w:line="240" w:lineRule="auto"/>
              <w:ind w:left="41"/>
              <w:rPr>
                <w:rFonts w:ascii="Times New Roman" w:hAnsi="Times New Roman"/>
                <w:sz w:val="24"/>
                <w:szCs w:val="24"/>
              </w:rPr>
            </w:pPr>
            <w:r w:rsidRPr="00970D86">
              <w:rPr>
                <w:rFonts w:ascii="Times New Roman" w:hAnsi="Times New Roman"/>
                <w:sz w:val="24"/>
                <w:szCs w:val="24"/>
              </w:rPr>
              <w:t>- широта диапазона оценок;</w:t>
            </w:r>
          </w:p>
          <w:p w:rsidR="003B5AD3" w:rsidRPr="00970D86" w:rsidRDefault="003B5AD3" w:rsidP="00970D86">
            <w:pPr>
              <w:shd w:val="clear" w:color="auto" w:fill="FFFFFF"/>
              <w:tabs>
                <w:tab w:val="left" w:pos="514"/>
              </w:tabs>
              <w:spacing w:after="0" w:line="240" w:lineRule="auto"/>
              <w:ind w:left="41"/>
              <w:rPr>
                <w:rFonts w:ascii="Times New Roman" w:hAnsi="Times New Roman"/>
                <w:sz w:val="24"/>
                <w:szCs w:val="24"/>
              </w:rPr>
            </w:pPr>
            <w:r w:rsidRPr="00970D86">
              <w:rPr>
                <w:rFonts w:ascii="Times New Roman" w:hAnsi="Times New Roman"/>
                <w:sz w:val="24"/>
                <w:szCs w:val="24"/>
              </w:rPr>
              <w:t>- обобщенность категорий оценок;</w:t>
            </w:r>
          </w:p>
          <w:p w:rsidR="003B5AD3" w:rsidRPr="00970D86" w:rsidRDefault="003B5AD3" w:rsidP="00970D86">
            <w:pPr>
              <w:shd w:val="clear" w:color="auto" w:fill="FFFFFF"/>
              <w:tabs>
                <w:tab w:val="left" w:pos="514"/>
              </w:tabs>
              <w:spacing w:after="0" w:line="240" w:lineRule="auto"/>
              <w:ind w:left="41" w:right="51" w:firstLine="10"/>
              <w:rPr>
                <w:rFonts w:ascii="Times New Roman" w:hAnsi="Times New Roman"/>
                <w:sz w:val="24"/>
                <w:szCs w:val="24"/>
              </w:rPr>
            </w:pPr>
            <w:r w:rsidRPr="00970D86">
              <w:rPr>
                <w:rFonts w:ascii="Times New Roman" w:hAnsi="Times New Roman"/>
                <w:sz w:val="24"/>
                <w:szCs w:val="24"/>
              </w:rPr>
              <w:t xml:space="preserve">- </w:t>
            </w:r>
            <w:proofErr w:type="spellStart"/>
            <w:r w:rsidRPr="00970D86">
              <w:rPr>
                <w:rFonts w:ascii="Times New Roman" w:hAnsi="Times New Roman"/>
                <w:sz w:val="24"/>
                <w:szCs w:val="24"/>
              </w:rPr>
              <w:t>представленность</w:t>
            </w:r>
            <w:proofErr w:type="spellEnd"/>
            <w:r w:rsidRPr="00970D86">
              <w:rPr>
                <w:rFonts w:ascii="Times New Roman" w:hAnsi="Times New Roman"/>
                <w:sz w:val="24"/>
                <w:szCs w:val="24"/>
              </w:rPr>
              <w:t xml:space="preserve"> в </w:t>
            </w:r>
            <w:proofErr w:type="spellStart"/>
            <w:proofErr w:type="gramStart"/>
            <w:r w:rsidRPr="00970D86">
              <w:rPr>
                <w:rFonts w:ascii="Times New Roman" w:hAnsi="Times New Roman"/>
                <w:sz w:val="24"/>
                <w:szCs w:val="24"/>
              </w:rPr>
              <w:t>Я-концепции</w:t>
            </w:r>
            <w:proofErr w:type="spellEnd"/>
            <w:proofErr w:type="gramEnd"/>
            <w:r w:rsidRPr="00970D86">
              <w:rPr>
                <w:rFonts w:ascii="Times New Roman" w:hAnsi="Times New Roman"/>
                <w:sz w:val="24"/>
                <w:szCs w:val="24"/>
              </w:rPr>
              <w:t xml:space="preserve"> социальной роли ученика;</w:t>
            </w:r>
          </w:p>
          <w:p w:rsidR="003B5AD3" w:rsidRPr="00970D86" w:rsidRDefault="003B5AD3" w:rsidP="00970D86">
            <w:pPr>
              <w:shd w:val="clear" w:color="auto" w:fill="FFFFFF"/>
              <w:tabs>
                <w:tab w:val="left" w:pos="514"/>
              </w:tabs>
              <w:spacing w:after="0" w:line="240" w:lineRule="auto"/>
              <w:ind w:left="41" w:right="51"/>
              <w:rPr>
                <w:rFonts w:ascii="Times New Roman" w:hAnsi="Times New Roman"/>
                <w:sz w:val="24"/>
                <w:szCs w:val="24"/>
              </w:rPr>
            </w:pPr>
            <w:r w:rsidRPr="00970D86">
              <w:rPr>
                <w:rFonts w:ascii="Times New Roman" w:hAnsi="Times New Roman"/>
                <w:sz w:val="24"/>
                <w:szCs w:val="24"/>
              </w:rPr>
              <w:t xml:space="preserve">- </w:t>
            </w:r>
            <w:proofErr w:type="spellStart"/>
            <w:r w:rsidRPr="00970D86">
              <w:rPr>
                <w:rFonts w:ascii="Times New Roman" w:hAnsi="Times New Roman"/>
                <w:sz w:val="24"/>
                <w:szCs w:val="24"/>
              </w:rPr>
              <w:t>рефлексивность</w:t>
            </w:r>
            <w:proofErr w:type="spellEnd"/>
            <w:r w:rsidRPr="00970D86">
              <w:rPr>
                <w:rFonts w:ascii="Times New Roman" w:hAnsi="Times New Roman"/>
                <w:sz w:val="24"/>
                <w:szCs w:val="24"/>
              </w:rPr>
              <w:t xml:space="preserve"> как адекватное осознанное представление о качествах хорошего ученика;</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rPr>
                <w:rFonts w:ascii="Times New Roman" w:hAnsi="Times New Roman"/>
                <w:sz w:val="24"/>
                <w:szCs w:val="24"/>
              </w:rPr>
            </w:pP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ind w:left="41"/>
              <w:rPr>
                <w:rFonts w:ascii="Times New Roman" w:hAnsi="Times New Roman"/>
                <w:sz w:val="24"/>
                <w:szCs w:val="24"/>
              </w:rPr>
            </w:pPr>
            <w:r w:rsidRPr="00970D86">
              <w:rPr>
                <w:rFonts w:ascii="Times New Roman" w:hAnsi="Times New Roman"/>
                <w:sz w:val="24"/>
                <w:szCs w:val="24"/>
              </w:rPr>
              <w:t>Методика «Кто Я?» (М. Кун). Методика «Хороший ученик»</w:t>
            </w:r>
          </w:p>
        </w:tc>
      </w:tr>
      <w:tr w:rsidR="003B5AD3" w:rsidRPr="006D5F15" w:rsidTr="00970D86">
        <w:trPr>
          <w:trHeight w:val="207"/>
        </w:trPr>
        <w:tc>
          <w:tcPr>
            <w:tcW w:w="9640" w:type="dxa"/>
            <w:gridSpan w:val="4"/>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jc w:val="center"/>
              <w:rPr>
                <w:rFonts w:ascii="Times New Roman" w:hAnsi="Times New Roman"/>
                <w:b/>
                <w:sz w:val="24"/>
                <w:szCs w:val="24"/>
              </w:rPr>
            </w:pPr>
            <w:r w:rsidRPr="00970D86">
              <w:rPr>
                <w:rFonts w:ascii="Times New Roman" w:hAnsi="Times New Roman"/>
                <w:b/>
                <w:sz w:val="24"/>
                <w:szCs w:val="24"/>
              </w:rPr>
              <w:t>Самоопределение</w:t>
            </w:r>
          </w:p>
        </w:tc>
      </w:tr>
      <w:tr w:rsidR="003B5AD3" w:rsidRPr="006D5F15" w:rsidTr="00970D86">
        <w:trPr>
          <w:trHeight w:val="1316"/>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rPr>
                <w:rFonts w:ascii="Times New Roman" w:hAnsi="Times New Roman"/>
                <w:sz w:val="24"/>
                <w:szCs w:val="24"/>
              </w:rPr>
            </w:pP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tabs>
                <w:tab w:val="left" w:pos="554"/>
              </w:tabs>
              <w:spacing w:after="0" w:line="240" w:lineRule="auto"/>
              <w:ind w:left="55" w:right="44"/>
              <w:rPr>
                <w:rFonts w:ascii="Times New Roman" w:hAnsi="Times New Roman"/>
                <w:sz w:val="24"/>
                <w:szCs w:val="24"/>
              </w:rPr>
            </w:pPr>
            <w:r w:rsidRPr="00970D86">
              <w:rPr>
                <w:rFonts w:ascii="Times New Roman" w:hAnsi="Times New Roman"/>
                <w:sz w:val="24"/>
                <w:szCs w:val="24"/>
              </w:rPr>
              <w:t>- осознание своих возможностей в учении на основе сравнения «Я» и «хороший ученик»;</w:t>
            </w:r>
          </w:p>
          <w:p w:rsidR="003B5AD3" w:rsidRPr="00970D86" w:rsidRDefault="003B5AD3" w:rsidP="00970D86">
            <w:pPr>
              <w:shd w:val="clear" w:color="auto" w:fill="FFFFFF"/>
              <w:tabs>
                <w:tab w:val="left" w:pos="554"/>
              </w:tabs>
              <w:spacing w:after="0" w:line="240" w:lineRule="auto"/>
              <w:ind w:left="55" w:right="44" w:firstLine="11"/>
              <w:rPr>
                <w:rFonts w:ascii="Times New Roman" w:hAnsi="Times New Roman"/>
                <w:sz w:val="24"/>
                <w:szCs w:val="24"/>
              </w:rPr>
            </w:pPr>
            <w:r w:rsidRPr="00970D86">
              <w:rPr>
                <w:rFonts w:ascii="Times New Roman" w:hAnsi="Times New Roman"/>
                <w:sz w:val="24"/>
                <w:szCs w:val="24"/>
              </w:rPr>
              <w:t>- осознание необходимости самосовершенствования на основе сравнения «Я» и «хороший ученик».</w:t>
            </w:r>
          </w:p>
          <w:p w:rsidR="003B5AD3" w:rsidRPr="00970D86" w:rsidRDefault="003B5AD3" w:rsidP="00970D86">
            <w:pPr>
              <w:shd w:val="clear" w:color="auto" w:fill="FFFFFF"/>
              <w:spacing w:after="0" w:line="240" w:lineRule="auto"/>
              <w:ind w:left="55"/>
              <w:rPr>
                <w:rFonts w:ascii="Times New Roman" w:hAnsi="Times New Roman"/>
                <w:sz w:val="24"/>
                <w:szCs w:val="24"/>
              </w:rPr>
            </w:pPr>
            <w:r w:rsidRPr="00970D86">
              <w:rPr>
                <w:rFonts w:ascii="Times New Roman" w:hAnsi="Times New Roman"/>
                <w:i/>
                <w:iCs/>
                <w:sz w:val="24"/>
                <w:szCs w:val="24"/>
              </w:rPr>
              <w:t>Регулятивный компонент:</w:t>
            </w:r>
          </w:p>
          <w:p w:rsidR="003B5AD3" w:rsidRPr="00970D86" w:rsidRDefault="003B5AD3" w:rsidP="00970D86">
            <w:pPr>
              <w:shd w:val="clear" w:color="auto" w:fill="FFFFFF"/>
              <w:tabs>
                <w:tab w:val="left" w:pos="554"/>
              </w:tabs>
              <w:spacing w:after="0" w:line="240" w:lineRule="auto"/>
              <w:ind w:left="55" w:right="44" w:firstLine="22"/>
              <w:rPr>
                <w:rFonts w:ascii="Times New Roman" w:hAnsi="Times New Roman"/>
                <w:sz w:val="24"/>
                <w:szCs w:val="24"/>
              </w:rPr>
            </w:pPr>
            <w:r w:rsidRPr="00970D86">
              <w:rPr>
                <w:rFonts w:ascii="Times New Roman" w:hAnsi="Times New Roman"/>
                <w:i/>
                <w:iCs/>
                <w:sz w:val="24"/>
                <w:szCs w:val="24"/>
              </w:rPr>
              <w:t xml:space="preserve">- </w:t>
            </w:r>
            <w:r w:rsidRPr="00970D86">
              <w:rPr>
                <w:rFonts w:ascii="Times New Roman" w:hAnsi="Times New Roman"/>
                <w:sz w:val="24"/>
                <w:szCs w:val="24"/>
              </w:rPr>
              <w:t xml:space="preserve">способность адекватно судить о </w:t>
            </w:r>
            <w:r w:rsidRPr="00970D86">
              <w:rPr>
                <w:rFonts w:ascii="Times New Roman" w:hAnsi="Times New Roman"/>
                <w:sz w:val="24"/>
                <w:szCs w:val="24"/>
              </w:rPr>
              <w:lastRenderedPageBreak/>
              <w:t>причинах своего успеха/неуспеха в учении, связывая успех с усилиями, трудолюбием, старанием</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rPr>
                <w:rFonts w:ascii="Times New Roman" w:hAnsi="Times New Roman"/>
                <w:sz w:val="24"/>
                <w:szCs w:val="24"/>
              </w:rPr>
            </w:pPr>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ind w:left="66" w:firstLine="11"/>
              <w:rPr>
                <w:rFonts w:ascii="Times New Roman" w:hAnsi="Times New Roman"/>
                <w:sz w:val="24"/>
                <w:szCs w:val="24"/>
              </w:rPr>
            </w:pPr>
            <w:r w:rsidRPr="00970D86">
              <w:rPr>
                <w:rFonts w:ascii="Times New Roman" w:hAnsi="Times New Roman"/>
                <w:sz w:val="24"/>
                <w:szCs w:val="24"/>
              </w:rPr>
              <w:t xml:space="preserve">Методика каузальной </w:t>
            </w:r>
            <w:r w:rsidRPr="00970D86">
              <w:rPr>
                <w:rFonts w:ascii="Times New Roman" w:hAnsi="Times New Roman"/>
                <w:spacing w:val="-5"/>
                <w:sz w:val="24"/>
                <w:szCs w:val="24"/>
              </w:rPr>
              <w:t>атрибуции успеха/неуспеха</w:t>
            </w:r>
          </w:p>
        </w:tc>
      </w:tr>
      <w:tr w:rsidR="003B5AD3" w:rsidRPr="006D5F15" w:rsidTr="00970D86">
        <w:trPr>
          <w:trHeight w:val="192"/>
        </w:trPr>
        <w:tc>
          <w:tcPr>
            <w:tcW w:w="9640" w:type="dxa"/>
            <w:gridSpan w:val="4"/>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jc w:val="center"/>
              <w:rPr>
                <w:rFonts w:ascii="Times New Roman" w:hAnsi="Times New Roman"/>
                <w:b/>
                <w:sz w:val="24"/>
                <w:szCs w:val="24"/>
              </w:rPr>
            </w:pPr>
            <w:proofErr w:type="spellStart"/>
            <w:r w:rsidRPr="00970D86">
              <w:rPr>
                <w:rFonts w:ascii="Times New Roman" w:hAnsi="Times New Roman"/>
                <w:b/>
                <w:sz w:val="24"/>
                <w:szCs w:val="24"/>
              </w:rPr>
              <w:lastRenderedPageBreak/>
              <w:t>Смыслообразование</w:t>
            </w:r>
            <w:proofErr w:type="spellEnd"/>
          </w:p>
        </w:tc>
      </w:tr>
      <w:tr w:rsidR="003B5AD3" w:rsidRPr="006D5F15" w:rsidTr="00970D86">
        <w:trPr>
          <w:trHeight w:val="2080"/>
        </w:trPr>
        <w:tc>
          <w:tcPr>
            <w:tcW w:w="1985"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ind w:left="66"/>
              <w:rPr>
                <w:rFonts w:ascii="Times New Roman" w:hAnsi="Times New Roman"/>
                <w:b/>
                <w:sz w:val="24"/>
                <w:szCs w:val="24"/>
              </w:rPr>
            </w:pPr>
            <w:r w:rsidRPr="00970D86">
              <w:rPr>
                <w:rFonts w:ascii="Times New Roman" w:hAnsi="Times New Roman"/>
                <w:b/>
                <w:i/>
                <w:iCs/>
                <w:sz w:val="24"/>
                <w:szCs w:val="24"/>
              </w:rPr>
              <w:t>Мотивация</w:t>
            </w:r>
          </w:p>
          <w:p w:rsidR="003B5AD3" w:rsidRPr="00970D86" w:rsidRDefault="003B5AD3" w:rsidP="00970D86">
            <w:pPr>
              <w:shd w:val="clear" w:color="auto" w:fill="FFFFFF"/>
              <w:spacing w:after="0" w:line="240" w:lineRule="auto"/>
              <w:ind w:left="66"/>
              <w:rPr>
                <w:rFonts w:ascii="Times New Roman" w:hAnsi="Times New Roman"/>
                <w:sz w:val="24"/>
                <w:szCs w:val="24"/>
              </w:rPr>
            </w:pPr>
            <w:r w:rsidRPr="00970D86">
              <w:rPr>
                <w:rFonts w:ascii="Times New Roman" w:hAnsi="Times New Roman"/>
                <w:b/>
                <w:i/>
                <w:iCs/>
                <w:sz w:val="24"/>
                <w:szCs w:val="24"/>
              </w:rPr>
              <w:t>учебной деятельности</w:t>
            </w: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tabs>
                <w:tab w:val="left" w:pos="554"/>
              </w:tabs>
              <w:spacing w:after="0" w:line="240" w:lineRule="auto"/>
              <w:ind w:left="66"/>
              <w:rPr>
                <w:rFonts w:ascii="Times New Roman" w:hAnsi="Times New Roman"/>
                <w:sz w:val="24"/>
                <w:szCs w:val="24"/>
              </w:rPr>
            </w:pPr>
            <w:r w:rsidRPr="00970D86">
              <w:rPr>
                <w:rFonts w:ascii="Times New Roman" w:hAnsi="Times New Roman"/>
                <w:sz w:val="24"/>
                <w:szCs w:val="24"/>
              </w:rPr>
              <w:t xml:space="preserve">- </w:t>
            </w:r>
            <w:proofErr w:type="gramStart"/>
            <w:r w:rsidRPr="00970D86">
              <w:rPr>
                <w:rFonts w:ascii="Times New Roman" w:hAnsi="Times New Roman"/>
                <w:sz w:val="24"/>
                <w:szCs w:val="24"/>
              </w:rPr>
              <w:t>сформированное</w:t>
            </w:r>
            <w:proofErr w:type="gramEnd"/>
            <w:r w:rsidRPr="00970D86">
              <w:rPr>
                <w:rFonts w:ascii="Times New Roman" w:hAnsi="Times New Roman"/>
                <w:sz w:val="24"/>
                <w:szCs w:val="24"/>
              </w:rPr>
              <w:t>» познавательных мотивов;</w:t>
            </w:r>
          </w:p>
          <w:p w:rsidR="003B5AD3" w:rsidRPr="00970D86" w:rsidRDefault="003B5AD3" w:rsidP="00970D86">
            <w:pPr>
              <w:shd w:val="clear" w:color="auto" w:fill="FFFFFF"/>
              <w:tabs>
                <w:tab w:val="left" w:pos="554"/>
              </w:tabs>
              <w:spacing w:after="0" w:line="240" w:lineRule="auto"/>
              <w:ind w:left="66"/>
              <w:rPr>
                <w:rFonts w:ascii="Times New Roman" w:hAnsi="Times New Roman"/>
                <w:sz w:val="24"/>
                <w:szCs w:val="24"/>
              </w:rPr>
            </w:pPr>
            <w:r w:rsidRPr="00970D86">
              <w:rPr>
                <w:rFonts w:ascii="Times New Roman" w:hAnsi="Times New Roman"/>
                <w:sz w:val="24"/>
                <w:szCs w:val="24"/>
              </w:rPr>
              <w:t>- интерес к новому;</w:t>
            </w:r>
          </w:p>
          <w:p w:rsidR="003B5AD3" w:rsidRPr="00970D86" w:rsidRDefault="003B5AD3" w:rsidP="00970D86">
            <w:pPr>
              <w:shd w:val="clear" w:color="auto" w:fill="FFFFFF"/>
              <w:tabs>
                <w:tab w:val="left" w:pos="554"/>
              </w:tabs>
              <w:spacing w:after="0" w:line="240" w:lineRule="auto"/>
              <w:ind w:left="66" w:right="55" w:firstLine="22"/>
              <w:rPr>
                <w:rFonts w:ascii="Times New Roman" w:hAnsi="Times New Roman"/>
                <w:sz w:val="24"/>
                <w:szCs w:val="24"/>
              </w:rPr>
            </w:pPr>
            <w:r w:rsidRPr="00970D86">
              <w:rPr>
                <w:rFonts w:ascii="Times New Roman" w:hAnsi="Times New Roman"/>
                <w:sz w:val="24"/>
                <w:szCs w:val="24"/>
              </w:rPr>
              <w:t>- интерес к способу решения и общему способу действия;</w:t>
            </w:r>
          </w:p>
          <w:p w:rsidR="003B5AD3" w:rsidRPr="00970D86" w:rsidRDefault="003B5AD3" w:rsidP="00970D86">
            <w:pPr>
              <w:shd w:val="clear" w:color="auto" w:fill="FFFFFF"/>
              <w:tabs>
                <w:tab w:val="left" w:pos="554"/>
              </w:tabs>
              <w:spacing w:after="0" w:line="240" w:lineRule="auto"/>
              <w:ind w:left="66"/>
              <w:rPr>
                <w:rFonts w:ascii="Times New Roman" w:hAnsi="Times New Roman"/>
                <w:sz w:val="24"/>
                <w:szCs w:val="24"/>
              </w:rPr>
            </w:pPr>
            <w:r w:rsidRPr="00970D86">
              <w:rPr>
                <w:rFonts w:ascii="Times New Roman" w:hAnsi="Times New Roman"/>
                <w:sz w:val="24"/>
                <w:szCs w:val="24"/>
              </w:rPr>
              <w:t xml:space="preserve">- </w:t>
            </w:r>
            <w:proofErr w:type="gramStart"/>
            <w:r w:rsidRPr="00970D86">
              <w:rPr>
                <w:rFonts w:ascii="Times New Roman" w:hAnsi="Times New Roman"/>
                <w:sz w:val="24"/>
                <w:szCs w:val="24"/>
              </w:rPr>
              <w:t>сформированное</w:t>
            </w:r>
            <w:proofErr w:type="gramEnd"/>
            <w:r w:rsidRPr="00970D86">
              <w:rPr>
                <w:rFonts w:ascii="Times New Roman" w:hAnsi="Times New Roman"/>
                <w:sz w:val="24"/>
                <w:szCs w:val="24"/>
              </w:rPr>
              <w:t>» социальных мотивов;</w:t>
            </w:r>
          </w:p>
          <w:p w:rsidR="003B5AD3" w:rsidRPr="00970D86" w:rsidRDefault="003B5AD3" w:rsidP="00970D86">
            <w:pPr>
              <w:shd w:val="clear" w:color="auto" w:fill="FFFFFF"/>
              <w:tabs>
                <w:tab w:val="left" w:pos="554"/>
              </w:tabs>
              <w:spacing w:after="0" w:line="240" w:lineRule="auto"/>
              <w:ind w:left="66" w:right="55" w:firstLine="11"/>
              <w:rPr>
                <w:rFonts w:ascii="Times New Roman" w:hAnsi="Times New Roman"/>
                <w:sz w:val="24"/>
                <w:szCs w:val="24"/>
              </w:rPr>
            </w:pPr>
            <w:r w:rsidRPr="00970D86">
              <w:rPr>
                <w:rFonts w:ascii="Times New Roman" w:hAnsi="Times New Roman"/>
                <w:sz w:val="24"/>
                <w:szCs w:val="24"/>
              </w:rPr>
              <w:t>- стремление выполнять социально значимую и социально оцениваемую деятельность, быть полезным обществу;</w:t>
            </w:r>
          </w:p>
          <w:p w:rsidR="003B5AD3" w:rsidRPr="00970D86" w:rsidRDefault="003B5AD3" w:rsidP="00970D86">
            <w:pPr>
              <w:shd w:val="clear" w:color="auto" w:fill="FFFFFF"/>
              <w:tabs>
                <w:tab w:val="left" w:pos="554"/>
              </w:tabs>
              <w:spacing w:after="0" w:line="240" w:lineRule="auto"/>
              <w:ind w:left="66"/>
              <w:rPr>
                <w:rFonts w:ascii="Times New Roman" w:hAnsi="Times New Roman"/>
                <w:sz w:val="24"/>
                <w:szCs w:val="24"/>
              </w:rPr>
            </w:pPr>
            <w:r w:rsidRPr="00970D86">
              <w:rPr>
                <w:rFonts w:ascii="Times New Roman" w:hAnsi="Times New Roman"/>
                <w:sz w:val="24"/>
                <w:szCs w:val="24"/>
              </w:rPr>
              <w:t xml:space="preserve">- </w:t>
            </w:r>
            <w:proofErr w:type="spellStart"/>
            <w:r w:rsidRPr="00970D86">
              <w:rPr>
                <w:rFonts w:ascii="Times New Roman" w:hAnsi="Times New Roman"/>
                <w:sz w:val="24"/>
                <w:szCs w:val="24"/>
              </w:rPr>
              <w:t>сформированность</w:t>
            </w:r>
            <w:proofErr w:type="spellEnd"/>
            <w:r w:rsidRPr="00970D86">
              <w:rPr>
                <w:rFonts w:ascii="Times New Roman" w:hAnsi="Times New Roman"/>
                <w:sz w:val="24"/>
                <w:szCs w:val="24"/>
              </w:rPr>
              <w:t xml:space="preserve"> учебных мотивов;</w:t>
            </w:r>
          </w:p>
          <w:p w:rsidR="003B5AD3" w:rsidRPr="00970D86" w:rsidRDefault="003B5AD3" w:rsidP="00970D86">
            <w:pPr>
              <w:shd w:val="clear" w:color="auto" w:fill="FFFFFF"/>
              <w:tabs>
                <w:tab w:val="left" w:pos="554"/>
              </w:tabs>
              <w:spacing w:after="0" w:line="240" w:lineRule="auto"/>
              <w:ind w:left="66" w:right="55" w:firstLine="11"/>
              <w:rPr>
                <w:rFonts w:ascii="Times New Roman" w:hAnsi="Times New Roman"/>
                <w:sz w:val="24"/>
                <w:szCs w:val="24"/>
              </w:rPr>
            </w:pPr>
            <w:r w:rsidRPr="00970D86">
              <w:rPr>
                <w:rFonts w:ascii="Times New Roman" w:hAnsi="Times New Roman"/>
                <w:sz w:val="24"/>
                <w:szCs w:val="24"/>
              </w:rPr>
              <w:t xml:space="preserve">- стремление к </w:t>
            </w:r>
            <w:proofErr w:type="spellStart"/>
            <w:r w:rsidRPr="00970D86">
              <w:rPr>
                <w:rFonts w:ascii="Times New Roman" w:hAnsi="Times New Roman"/>
                <w:sz w:val="24"/>
                <w:szCs w:val="24"/>
              </w:rPr>
              <w:t>самоизменению</w:t>
            </w:r>
            <w:proofErr w:type="spellEnd"/>
            <w:r w:rsidRPr="00970D86">
              <w:rPr>
                <w:rFonts w:ascii="Times New Roman" w:hAnsi="Times New Roman"/>
                <w:sz w:val="24"/>
                <w:szCs w:val="24"/>
              </w:rPr>
              <w:t xml:space="preserve"> - приобретению новых знаний и умений;</w:t>
            </w:r>
          </w:p>
          <w:p w:rsidR="003B5AD3" w:rsidRPr="00970D86" w:rsidRDefault="003B5AD3" w:rsidP="00970D86">
            <w:pPr>
              <w:shd w:val="clear" w:color="auto" w:fill="FFFFFF"/>
              <w:tabs>
                <w:tab w:val="left" w:pos="554"/>
              </w:tabs>
              <w:spacing w:after="0" w:line="240" w:lineRule="auto"/>
              <w:ind w:left="66" w:right="55" w:firstLine="11"/>
              <w:rPr>
                <w:rFonts w:ascii="Times New Roman" w:hAnsi="Times New Roman"/>
                <w:sz w:val="24"/>
                <w:szCs w:val="24"/>
              </w:rPr>
            </w:pPr>
            <w:r w:rsidRPr="00970D86">
              <w:rPr>
                <w:rFonts w:ascii="Times New Roman" w:hAnsi="Times New Roman"/>
                <w:sz w:val="24"/>
                <w:szCs w:val="24"/>
              </w:rPr>
              <w:t>- установление связи между учением и будущей профессиональной деятельностью</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ind w:left="44" w:right="55"/>
              <w:rPr>
                <w:rFonts w:ascii="Times New Roman" w:hAnsi="Times New Roman"/>
                <w:sz w:val="24"/>
                <w:szCs w:val="24"/>
              </w:rPr>
            </w:pPr>
            <w:r w:rsidRPr="00970D86">
              <w:rPr>
                <w:rFonts w:ascii="Times New Roman" w:hAnsi="Times New Roman"/>
                <w:sz w:val="24"/>
                <w:szCs w:val="24"/>
              </w:rPr>
              <w:t>«Незавершенная сказка».</w:t>
            </w:r>
          </w:p>
          <w:p w:rsidR="003B5AD3" w:rsidRPr="00970D86" w:rsidRDefault="003B5AD3" w:rsidP="00970D86">
            <w:pPr>
              <w:shd w:val="clear" w:color="auto" w:fill="FFFFFF"/>
              <w:spacing w:after="0" w:line="240" w:lineRule="auto"/>
              <w:ind w:left="44" w:right="55"/>
              <w:rPr>
                <w:rFonts w:ascii="Times New Roman" w:hAnsi="Times New Roman"/>
                <w:sz w:val="24"/>
                <w:szCs w:val="24"/>
              </w:rPr>
            </w:pPr>
            <w:proofErr w:type="gramStart"/>
            <w:r w:rsidRPr="00970D86">
              <w:rPr>
                <w:rFonts w:ascii="Times New Roman" w:hAnsi="Times New Roman"/>
                <w:spacing w:val="-4"/>
                <w:sz w:val="24"/>
                <w:szCs w:val="24"/>
              </w:rPr>
              <w:t xml:space="preserve">«Беседа о школе» </w:t>
            </w:r>
            <w:r w:rsidRPr="00970D86">
              <w:rPr>
                <w:rFonts w:ascii="Times New Roman" w:hAnsi="Times New Roman"/>
                <w:spacing w:val="-3"/>
                <w:sz w:val="24"/>
                <w:szCs w:val="24"/>
              </w:rPr>
              <w:t>(модифицирован</w:t>
            </w:r>
            <w:r w:rsidRPr="00970D86">
              <w:rPr>
                <w:rFonts w:ascii="Times New Roman" w:hAnsi="Times New Roman"/>
                <w:sz w:val="24"/>
                <w:szCs w:val="24"/>
              </w:rPr>
              <w:t xml:space="preserve">ный вариант </w:t>
            </w:r>
            <w:proofErr w:type="gramEnd"/>
          </w:p>
          <w:p w:rsidR="003B5AD3" w:rsidRPr="00970D86" w:rsidRDefault="003B5AD3" w:rsidP="00970D86">
            <w:pPr>
              <w:shd w:val="clear" w:color="auto" w:fill="FFFFFF"/>
              <w:spacing w:after="0" w:line="240" w:lineRule="auto"/>
              <w:ind w:left="44" w:right="55"/>
              <w:rPr>
                <w:rFonts w:ascii="Times New Roman" w:hAnsi="Times New Roman"/>
                <w:sz w:val="24"/>
                <w:szCs w:val="24"/>
              </w:rPr>
            </w:pPr>
            <w:r w:rsidRPr="00970D86">
              <w:rPr>
                <w:rFonts w:ascii="Times New Roman" w:hAnsi="Times New Roman"/>
                <w:sz w:val="24"/>
                <w:szCs w:val="24"/>
              </w:rPr>
              <w:t xml:space="preserve">Т. А. </w:t>
            </w:r>
            <w:proofErr w:type="spellStart"/>
            <w:r w:rsidRPr="00970D86">
              <w:rPr>
                <w:rFonts w:ascii="Times New Roman" w:hAnsi="Times New Roman"/>
                <w:sz w:val="24"/>
                <w:szCs w:val="24"/>
              </w:rPr>
              <w:t>Нежновой</w:t>
            </w:r>
            <w:proofErr w:type="spellEnd"/>
            <w:r w:rsidRPr="00970D86">
              <w:rPr>
                <w:rFonts w:ascii="Times New Roman" w:hAnsi="Times New Roman"/>
                <w:sz w:val="24"/>
                <w:szCs w:val="24"/>
              </w:rPr>
              <w:t xml:space="preserve">, </w:t>
            </w:r>
          </w:p>
          <w:p w:rsidR="003B5AD3" w:rsidRPr="00970D86" w:rsidRDefault="003B5AD3" w:rsidP="00970D86">
            <w:pPr>
              <w:shd w:val="clear" w:color="auto" w:fill="FFFFFF"/>
              <w:spacing w:after="0" w:line="240" w:lineRule="auto"/>
              <w:ind w:left="44" w:right="55"/>
              <w:rPr>
                <w:rFonts w:ascii="Times New Roman" w:hAnsi="Times New Roman"/>
                <w:sz w:val="24"/>
                <w:szCs w:val="24"/>
              </w:rPr>
            </w:pPr>
            <w:r w:rsidRPr="00970D86">
              <w:rPr>
                <w:rFonts w:ascii="Times New Roman" w:hAnsi="Times New Roman"/>
                <w:sz w:val="24"/>
                <w:szCs w:val="24"/>
              </w:rPr>
              <w:t xml:space="preserve">Д. Б, </w:t>
            </w:r>
            <w:proofErr w:type="spellStart"/>
            <w:r w:rsidRPr="00970D86">
              <w:rPr>
                <w:rFonts w:ascii="Times New Roman" w:hAnsi="Times New Roman"/>
                <w:sz w:val="24"/>
                <w:szCs w:val="24"/>
              </w:rPr>
              <w:t>Эльконина</w:t>
            </w:r>
            <w:proofErr w:type="spellEnd"/>
            <w:r w:rsidRPr="00970D86">
              <w:rPr>
                <w:rFonts w:ascii="Times New Roman" w:hAnsi="Times New Roman"/>
                <w:sz w:val="24"/>
                <w:szCs w:val="24"/>
              </w:rPr>
              <w:t>,</w:t>
            </w:r>
          </w:p>
          <w:p w:rsidR="003B5AD3" w:rsidRPr="00970D86" w:rsidRDefault="003B5AD3" w:rsidP="00970D86">
            <w:pPr>
              <w:shd w:val="clear" w:color="auto" w:fill="FFFFFF"/>
              <w:spacing w:after="0" w:line="240" w:lineRule="auto"/>
              <w:ind w:left="44" w:right="55"/>
              <w:rPr>
                <w:rFonts w:ascii="Times New Roman" w:hAnsi="Times New Roman"/>
                <w:sz w:val="24"/>
                <w:szCs w:val="24"/>
              </w:rPr>
            </w:pPr>
            <w:proofErr w:type="gramStart"/>
            <w:r w:rsidRPr="00970D86">
              <w:rPr>
                <w:rFonts w:ascii="Times New Roman" w:hAnsi="Times New Roman"/>
                <w:spacing w:val="-2"/>
                <w:sz w:val="24"/>
                <w:szCs w:val="24"/>
              </w:rPr>
              <w:t xml:space="preserve">А. Л. </w:t>
            </w:r>
            <w:proofErr w:type="spellStart"/>
            <w:r w:rsidRPr="00970D86">
              <w:rPr>
                <w:rFonts w:ascii="Times New Roman" w:hAnsi="Times New Roman"/>
                <w:spacing w:val="-2"/>
                <w:sz w:val="24"/>
                <w:szCs w:val="24"/>
              </w:rPr>
              <w:t>Венгера</w:t>
            </w:r>
            <w:proofErr w:type="spellEnd"/>
            <w:r w:rsidRPr="00970D86">
              <w:rPr>
                <w:rFonts w:ascii="Times New Roman" w:hAnsi="Times New Roman"/>
                <w:spacing w:val="-2"/>
                <w:sz w:val="24"/>
                <w:szCs w:val="24"/>
              </w:rPr>
              <w:t>)</w:t>
            </w:r>
            <w:proofErr w:type="gramEnd"/>
          </w:p>
        </w:tc>
        <w:tc>
          <w:tcPr>
            <w:tcW w:w="1701" w:type="dxa"/>
            <w:tcBorders>
              <w:top w:val="single" w:sz="6" w:space="0" w:color="auto"/>
              <w:left w:val="single" w:sz="6" w:space="0" w:color="auto"/>
              <w:bottom w:val="single" w:sz="6" w:space="0" w:color="auto"/>
              <w:right w:val="single" w:sz="6" w:space="0" w:color="auto"/>
            </w:tcBorders>
            <w:shd w:val="clear" w:color="auto" w:fill="FFFFFF"/>
          </w:tcPr>
          <w:p w:rsidR="003B5AD3" w:rsidRPr="00970D86" w:rsidRDefault="003B5AD3" w:rsidP="00970D86">
            <w:pPr>
              <w:shd w:val="clear" w:color="auto" w:fill="FFFFFF"/>
              <w:spacing w:after="0" w:line="240" w:lineRule="auto"/>
              <w:ind w:left="66" w:right="-40" w:firstLine="11"/>
              <w:rPr>
                <w:rFonts w:ascii="Times New Roman" w:hAnsi="Times New Roman"/>
                <w:sz w:val="24"/>
                <w:szCs w:val="24"/>
              </w:rPr>
            </w:pPr>
            <w:r w:rsidRPr="00970D86">
              <w:rPr>
                <w:rFonts w:ascii="Times New Roman" w:hAnsi="Times New Roman"/>
                <w:sz w:val="24"/>
                <w:szCs w:val="24"/>
              </w:rPr>
              <w:t xml:space="preserve">Шкала выраженности </w:t>
            </w:r>
            <w:r w:rsidRPr="00970D86">
              <w:rPr>
                <w:rFonts w:ascii="Times New Roman" w:hAnsi="Times New Roman"/>
                <w:spacing w:val="-2"/>
                <w:sz w:val="24"/>
                <w:szCs w:val="24"/>
              </w:rPr>
              <w:t>учебно-позна</w:t>
            </w:r>
            <w:r w:rsidRPr="00970D86">
              <w:rPr>
                <w:rFonts w:ascii="Times New Roman" w:hAnsi="Times New Roman"/>
                <w:sz w:val="24"/>
                <w:szCs w:val="24"/>
              </w:rPr>
              <w:t>вательного интереса (по Г. Ю. </w:t>
            </w:r>
            <w:proofErr w:type="spellStart"/>
            <w:r w:rsidRPr="00970D86">
              <w:rPr>
                <w:rFonts w:ascii="Times New Roman" w:hAnsi="Times New Roman"/>
                <w:sz w:val="24"/>
                <w:szCs w:val="24"/>
              </w:rPr>
              <w:t>Ксензовой</w:t>
            </w:r>
            <w:proofErr w:type="spellEnd"/>
            <w:r w:rsidRPr="00970D86">
              <w:rPr>
                <w:rFonts w:ascii="Times New Roman" w:hAnsi="Times New Roman"/>
                <w:sz w:val="24"/>
                <w:szCs w:val="24"/>
              </w:rPr>
              <w:t xml:space="preserve">). </w:t>
            </w:r>
            <w:proofErr w:type="spellStart"/>
            <w:r w:rsidRPr="00970D86">
              <w:rPr>
                <w:rFonts w:ascii="Times New Roman" w:hAnsi="Times New Roman"/>
                <w:sz w:val="24"/>
                <w:szCs w:val="24"/>
              </w:rPr>
              <w:t>Опросник</w:t>
            </w:r>
            <w:proofErr w:type="spellEnd"/>
            <w:r w:rsidRPr="00970D86">
              <w:rPr>
                <w:rFonts w:ascii="Times New Roman" w:hAnsi="Times New Roman"/>
                <w:sz w:val="24"/>
                <w:szCs w:val="24"/>
              </w:rPr>
              <w:t xml:space="preserve"> мотивации</w:t>
            </w:r>
          </w:p>
        </w:tc>
      </w:tr>
    </w:tbl>
    <w:p w:rsidR="003B5AD3" w:rsidRPr="00970D86" w:rsidRDefault="003B5AD3" w:rsidP="00970D86">
      <w:pPr>
        <w:shd w:val="clear" w:color="auto" w:fill="FFFFFF"/>
        <w:spacing w:before="120" w:after="0" w:line="240" w:lineRule="auto"/>
        <w:ind w:right="11" w:firstLine="567"/>
        <w:jc w:val="center"/>
        <w:rPr>
          <w:rFonts w:ascii="Times New Roman" w:hAnsi="Times New Roman"/>
          <w:b/>
          <w:color w:val="17365D" w:themeColor="text2" w:themeShade="BF"/>
          <w:sz w:val="28"/>
          <w:szCs w:val="28"/>
        </w:rPr>
      </w:pPr>
      <w:r w:rsidRPr="00970D86">
        <w:rPr>
          <w:rFonts w:ascii="Times New Roman" w:hAnsi="Times New Roman"/>
          <w:b/>
          <w:color w:val="17365D" w:themeColor="text2" w:themeShade="BF"/>
          <w:position w:val="5"/>
          <w:sz w:val="28"/>
          <w:szCs w:val="28"/>
        </w:rPr>
        <w:t>Шкала выраженности учебно-познавательного интереса</w:t>
      </w:r>
    </w:p>
    <w:p w:rsidR="003B5AD3" w:rsidRPr="00970D86" w:rsidRDefault="003B5AD3" w:rsidP="003B5AD3">
      <w:pPr>
        <w:shd w:val="clear" w:color="auto" w:fill="FFFFFF"/>
        <w:spacing w:after="0" w:line="240" w:lineRule="auto"/>
        <w:ind w:right="11" w:firstLine="567"/>
        <w:jc w:val="center"/>
        <w:rPr>
          <w:rFonts w:ascii="Times New Roman" w:hAnsi="Times New Roman"/>
          <w:sz w:val="28"/>
          <w:szCs w:val="28"/>
        </w:rPr>
      </w:pPr>
      <w:r w:rsidRPr="00970D86">
        <w:rPr>
          <w:rFonts w:ascii="Times New Roman" w:hAnsi="Times New Roman"/>
          <w:i/>
          <w:iCs/>
          <w:sz w:val="28"/>
          <w:szCs w:val="28"/>
        </w:rPr>
        <w:t xml:space="preserve">(по Г. Ю. </w:t>
      </w:r>
      <w:proofErr w:type="spellStart"/>
      <w:r w:rsidRPr="00970D86">
        <w:rPr>
          <w:rFonts w:ascii="Times New Roman" w:hAnsi="Times New Roman"/>
          <w:i/>
          <w:iCs/>
          <w:sz w:val="28"/>
          <w:szCs w:val="28"/>
        </w:rPr>
        <w:t>Ксензовой</w:t>
      </w:r>
      <w:proofErr w:type="spellEnd"/>
      <w:r w:rsidRPr="00970D86">
        <w:rPr>
          <w:rFonts w:ascii="Times New Roman" w:hAnsi="Times New Roman"/>
          <w:i/>
          <w:iCs/>
          <w:sz w:val="28"/>
          <w:szCs w:val="28"/>
        </w:rPr>
        <w:t>)</w:t>
      </w:r>
    </w:p>
    <w:p w:rsidR="003B5AD3" w:rsidRPr="00970D86" w:rsidRDefault="003B5AD3" w:rsidP="00EC7088">
      <w:pPr>
        <w:shd w:val="clear" w:color="auto" w:fill="FFFFFF"/>
        <w:spacing w:before="120" w:after="0" w:line="400" w:lineRule="exact"/>
        <w:ind w:right="11" w:firstLine="567"/>
        <w:jc w:val="both"/>
        <w:rPr>
          <w:rFonts w:ascii="Times New Roman" w:hAnsi="Times New Roman"/>
          <w:sz w:val="28"/>
          <w:szCs w:val="28"/>
        </w:rPr>
      </w:pPr>
      <w:r w:rsidRPr="00970D86">
        <w:rPr>
          <w:rFonts w:ascii="Times New Roman" w:hAnsi="Times New Roman"/>
          <w:i/>
          <w:iCs/>
          <w:sz w:val="28"/>
          <w:szCs w:val="28"/>
        </w:rPr>
        <w:t xml:space="preserve">Цель: </w:t>
      </w:r>
      <w:r w:rsidRPr="00970D86">
        <w:rPr>
          <w:rFonts w:ascii="Times New Roman" w:hAnsi="Times New Roman"/>
          <w:sz w:val="28"/>
          <w:szCs w:val="28"/>
        </w:rPr>
        <w:t xml:space="preserve">определение уровня </w:t>
      </w:r>
      <w:proofErr w:type="spellStart"/>
      <w:r w:rsidRPr="00970D86">
        <w:rPr>
          <w:rFonts w:ascii="Times New Roman" w:hAnsi="Times New Roman"/>
          <w:sz w:val="28"/>
          <w:szCs w:val="28"/>
        </w:rPr>
        <w:t>сформированности</w:t>
      </w:r>
      <w:proofErr w:type="spellEnd"/>
      <w:r w:rsidRPr="00970D86">
        <w:rPr>
          <w:rFonts w:ascii="Times New Roman" w:hAnsi="Times New Roman"/>
          <w:sz w:val="28"/>
          <w:szCs w:val="28"/>
        </w:rPr>
        <w:t xml:space="preserve"> учебно-познавательного интереса школьника.</w:t>
      </w:r>
    </w:p>
    <w:p w:rsidR="003B5AD3" w:rsidRPr="00970D86" w:rsidRDefault="003B5AD3" w:rsidP="00EC7088">
      <w:pPr>
        <w:shd w:val="clear" w:color="auto" w:fill="FFFFFF"/>
        <w:spacing w:after="0" w:line="400" w:lineRule="exact"/>
        <w:ind w:right="11" w:firstLine="567"/>
        <w:jc w:val="both"/>
        <w:rPr>
          <w:rFonts w:ascii="Times New Roman" w:hAnsi="Times New Roman"/>
          <w:sz w:val="28"/>
          <w:szCs w:val="28"/>
        </w:rPr>
      </w:pPr>
      <w:r w:rsidRPr="00970D86">
        <w:rPr>
          <w:rFonts w:ascii="Times New Roman" w:hAnsi="Times New Roman"/>
          <w:i/>
          <w:iCs/>
          <w:sz w:val="28"/>
          <w:szCs w:val="28"/>
        </w:rPr>
        <w:t xml:space="preserve">Оцениваемые универсальные учебные действия: </w:t>
      </w:r>
      <w:r w:rsidRPr="00970D86">
        <w:rPr>
          <w:rFonts w:ascii="Times New Roman" w:hAnsi="Times New Roman"/>
          <w:sz w:val="28"/>
          <w:szCs w:val="28"/>
        </w:rPr>
        <w:t xml:space="preserve">действие </w:t>
      </w:r>
      <w:proofErr w:type="spellStart"/>
      <w:r w:rsidRPr="00970D86">
        <w:rPr>
          <w:rFonts w:ascii="Times New Roman" w:hAnsi="Times New Roman"/>
          <w:spacing w:val="-1"/>
          <w:sz w:val="28"/>
          <w:szCs w:val="28"/>
        </w:rPr>
        <w:t>смыслообразования</w:t>
      </w:r>
      <w:proofErr w:type="spellEnd"/>
      <w:r w:rsidRPr="00970D86">
        <w:rPr>
          <w:rFonts w:ascii="Times New Roman" w:hAnsi="Times New Roman"/>
          <w:spacing w:val="-1"/>
          <w:sz w:val="28"/>
          <w:szCs w:val="28"/>
        </w:rPr>
        <w:t xml:space="preserve">, установление связи между содержанием </w:t>
      </w:r>
      <w:r w:rsidRPr="00970D86">
        <w:rPr>
          <w:rFonts w:ascii="Times New Roman" w:hAnsi="Times New Roman"/>
          <w:sz w:val="28"/>
          <w:szCs w:val="28"/>
        </w:rPr>
        <w:t>учебных предметов и познавательными интересами учащихся.</w:t>
      </w:r>
    </w:p>
    <w:p w:rsidR="003B5AD3" w:rsidRPr="00970D86" w:rsidRDefault="003B5AD3" w:rsidP="00EC7088">
      <w:pPr>
        <w:shd w:val="clear" w:color="auto" w:fill="FFFFFF"/>
        <w:tabs>
          <w:tab w:val="left" w:pos="10049"/>
        </w:tabs>
        <w:spacing w:after="0" w:line="400" w:lineRule="exact"/>
        <w:ind w:right="11" w:firstLine="567"/>
        <w:rPr>
          <w:rFonts w:ascii="Times New Roman" w:hAnsi="Times New Roman"/>
          <w:sz w:val="28"/>
          <w:szCs w:val="28"/>
        </w:rPr>
      </w:pPr>
      <w:r w:rsidRPr="00970D86">
        <w:rPr>
          <w:rFonts w:ascii="Times New Roman" w:hAnsi="Times New Roman"/>
          <w:i/>
          <w:iCs/>
          <w:spacing w:val="-3"/>
          <w:sz w:val="28"/>
          <w:szCs w:val="28"/>
        </w:rPr>
        <w:t xml:space="preserve">Возраст: </w:t>
      </w:r>
      <w:r w:rsidRPr="00970D86">
        <w:rPr>
          <w:rFonts w:ascii="Times New Roman" w:hAnsi="Times New Roman"/>
          <w:spacing w:val="-3"/>
          <w:sz w:val="28"/>
          <w:szCs w:val="28"/>
        </w:rPr>
        <w:t xml:space="preserve">7-10 лет. </w:t>
      </w:r>
    </w:p>
    <w:p w:rsidR="003B5AD3" w:rsidRPr="00970D86" w:rsidRDefault="003B5AD3" w:rsidP="00EC7088">
      <w:pPr>
        <w:shd w:val="clear" w:color="auto" w:fill="FFFFFF"/>
        <w:spacing w:after="0" w:line="400" w:lineRule="exact"/>
        <w:ind w:right="11" w:firstLine="567"/>
        <w:rPr>
          <w:rFonts w:ascii="Times New Roman" w:hAnsi="Times New Roman"/>
          <w:sz w:val="28"/>
          <w:szCs w:val="28"/>
        </w:rPr>
      </w:pPr>
      <w:r w:rsidRPr="00970D86">
        <w:rPr>
          <w:rFonts w:ascii="Times New Roman" w:hAnsi="Times New Roman"/>
          <w:i/>
          <w:iCs/>
          <w:position w:val="3"/>
          <w:sz w:val="28"/>
          <w:szCs w:val="28"/>
        </w:rPr>
        <w:t xml:space="preserve">Метод оценивания: </w:t>
      </w:r>
      <w:r w:rsidRPr="00970D86">
        <w:rPr>
          <w:rFonts w:ascii="Times New Roman" w:hAnsi="Times New Roman"/>
          <w:position w:val="3"/>
          <w:sz w:val="28"/>
          <w:szCs w:val="28"/>
        </w:rPr>
        <w:t>индивидуальный опрос учителя.</w:t>
      </w:r>
    </w:p>
    <w:p w:rsidR="003B5AD3" w:rsidRPr="00970D86" w:rsidRDefault="003B5AD3" w:rsidP="00EC7088">
      <w:pPr>
        <w:shd w:val="clear" w:color="auto" w:fill="FFFFFF"/>
        <w:spacing w:after="0" w:line="400" w:lineRule="exact"/>
        <w:ind w:right="11" w:firstLine="567"/>
        <w:jc w:val="both"/>
        <w:rPr>
          <w:rFonts w:ascii="Times New Roman" w:hAnsi="Times New Roman"/>
          <w:sz w:val="28"/>
          <w:szCs w:val="28"/>
        </w:rPr>
      </w:pPr>
      <w:r w:rsidRPr="00970D86">
        <w:rPr>
          <w:rFonts w:ascii="Times New Roman" w:hAnsi="Times New Roman"/>
          <w:i/>
          <w:iCs/>
          <w:sz w:val="28"/>
          <w:szCs w:val="28"/>
        </w:rPr>
        <w:t xml:space="preserve">Описание задания: </w:t>
      </w:r>
      <w:r w:rsidRPr="00970D86">
        <w:rPr>
          <w:rFonts w:ascii="Times New Roman" w:hAnsi="Times New Roman"/>
          <w:sz w:val="28"/>
          <w:szCs w:val="28"/>
        </w:rPr>
        <w:t xml:space="preserve">методика представляет собой шкалу с описанием поведенческих признаков, характеризующих отношение школьника к учебным задачам и выраженность его </w:t>
      </w:r>
      <w:r w:rsidRPr="00970D86">
        <w:rPr>
          <w:rFonts w:ascii="Times New Roman" w:hAnsi="Times New Roman"/>
          <w:spacing w:val="-3"/>
          <w:sz w:val="28"/>
          <w:szCs w:val="28"/>
        </w:rPr>
        <w:t>учебно-познавательного интереса. Учителю необходимо отме</w:t>
      </w:r>
      <w:r w:rsidRPr="00970D86">
        <w:rPr>
          <w:rFonts w:ascii="Times New Roman" w:hAnsi="Times New Roman"/>
          <w:sz w:val="28"/>
          <w:szCs w:val="28"/>
        </w:rPr>
        <w:t>тить наиболее характерные особенности поведения каждого ученики при решении учебных задач (</w:t>
      </w:r>
      <w:proofErr w:type="gramStart"/>
      <w:r w:rsidRPr="00970D86">
        <w:rPr>
          <w:rFonts w:ascii="Times New Roman" w:hAnsi="Times New Roman"/>
          <w:sz w:val="28"/>
          <w:szCs w:val="28"/>
        </w:rPr>
        <w:t>см</w:t>
      </w:r>
      <w:proofErr w:type="gramEnd"/>
      <w:r w:rsidRPr="00970D86">
        <w:rPr>
          <w:rFonts w:ascii="Times New Roman" w:hAnsi="Times New Roman"/>
          <w:sz w:val="28"/>
          <w:szCs w:val="28"/>
        </w:rPr>
        <w:t>. табл. 2).</w:t>
      </w:r>
    </w:p>
    <w:p w:rsidR="003B5AD3" w:rsidRPr="00970D86" w:rsidRDefault="003B5AD3" w:rsidP="002C5DD9">
      <w:pPr>
        <w:spacing w:after="120" w:line="240" w:lineRule="auto"/>
        <w:jc w:val="center"/>
        <w:rPr>
          <w:rFonts w:ascii="Times New Roman" w:hAnsi="Times New Roman"/>
          <w:b/>
          <w:color w:val="17365D" w:themeColor="text2" w:themeShade="BF"/>
          <w:sz w:val="28"/>
          <w:szCs w:val="28"/>
        </w:rPr>
      </w:pPr>
      <w:r w:rsidRPr="00970D86">
        <w:rPr>
          <w:rFonts w:ascii="Times New Roman" w:hAnsi="Times New Roman"/>
          <w:b/>
          <w:color w:val="17365D" w:themeColor="text2" w:themeShade="BF"/>
          <w:sz w:val="28"/>
          <w:szCs w:val="28"/>
        </w:rPr>
        <w:lastRenderedPageBreak/>
        <w:t>Таблица 2 Оценка уровня учебно-познавательного интереса</w:t>
      </w:r>
    </w:p>
    <w:tbl>
      <w:tblPr>
        <w:tblStyle w:val="a9"/>
        <w:tblW w:w="9498" w:type="dxa"/>
        <w:tblInd w:w="108" w:type="dxa"/>
        <w:tblLayout w:type="fixed"/>
        <w:tblLook w:val="0000"/>
      </w:tblPr>
      <w:tblGrid>
        <w:gridCol w:w="1951"/>
        <w:gridCol w:w="3436"/>
        <w:gridCol w:w="4111"/>
      </w:tblGrid>
      <w:tr w:rsidR="003B5AD3" w:rsidRPr="00924BD5" w:rsidTr="002C5DD9">
        <w:trPr>
          <w:trHeight w:hRule="exact" w:val="353"/>
        </w:trPr>
        <w:tc>
          <w:tcPr>
            <w:tcW w:w="1951" w:type="dxa"/>
          </w:tcPr>
          <w:p w:rsidR="003B5AD3" w:rsidRPr="002C5DD9" w:rsidRDefault="003B5AD3" w:rsidP="002C5DD9">
            <w:pPr>
              <w:shd w:val="clear" w:color="auto" w:fill="FFFFFF"/>
              <w:spacing w:after="0" w:line="240" w:lineRule="auto"/>
              <w:ind w:left="125" w:right="11" w:hanging="21"/>
              <w:jc w:val="center"/>
              <w:rPr>
                <w:rFonts w:ascii="Times New Roman" w:hAnsi="Times New Roman"/>
                <w:b/>
                <w:sz w:val="24"/>
                <w:szCs w:val="24"/>
              </w:rPr>
            </w:pPr>
            <w:r w:rsidRPr="002C5DD9">
              <w:rPr>
                <w:rFonts w:ascii="Times New Roman" w:hAnsi="Times New Roman"/>
                <w:b/>
                <w:sz w:val="24"/>
                <w:szCs w:val="24"/>
              </w:rPr>
              <w:t>Уровень интереса</w:t>
            </w:r>
          </w:p>
        </w:tc>
        <w:tc>
          <w:tcPr>
            <w:tcW w:w="3436" w:type="dxa"/>
          </w:tcPr>
          <w:p w:rsidR="003B5AD3" w:rsidRPr="002C5DD9" w:rsidRDefault="003B5AD3" w:rsidP="002C5DD9">
            <w:pPr>
              <w:shd w:val="clear" w:color="auto" w:fill="FFFFFF"/>
              <w:spacing w:after="0" w:line="240" w:lineRule="auto"/>
              <w:ind w:left="125" w:right="11" w:hanging="21"/>
              <w:jc w:val="center"/>
              <w:rPr>
                <w:rFonts w:ascii="Times New Roman" w:hAnsi="Times New Roman"/>
                <w:b/>
                <w:sz w:val="24"/>
                <w:szCs w:val="24"/>
              </w:rPr>
            </w:pPr>
            <w:r w:rsidRPr="002C5DD9">
              <w:rPr>
                <w:rFonts w:ascii="Times New Roman" w:hAnsi="Times New Roman"/>
                <w:b/>
                <w:sz w:val="24"/>
                <w:szCs w:val="24"/>
              </w:rPr>
              <w:t>Критерий оценки поведения</w:t>
            </w:r>
          </w:p>
        </w:tc>
        <w:tc>
          <w:tcPr>
            <w:tcW w:w="4111" w:type="dxa"/>
          </w:tcPr>
          <w:p w:rsidR="003B5AD3" w:rsidRPr="002C5DD9" w:rsidRDefault="003B5AD3" w:rsidP="002C5DD9">
            <w:pPr>
              <w:shd w:val="clear" w:color="auto" w:fill="FFFFFF"/>
              <w:spacing w:after="0" w:line="240" w:lineRule="auto"/>
              <w:ind w:left="125" w:right="11" w:hanging="21"/>
              <w:jc w:val="center"/>
              <w:rPr>
                <w:rFonts w:ascii="Times New Roman" w:hAnsi="Times New Roman"/>
                <w:b/>
                <w:sz w:val="24"/>
                <w:szCs w:val="24"/>
              </w:rPr>
            </w:pPr>
            <w:r w:rsidRPr="002C5DD9">
              <w:rPr>
                <w:rFonts w:ascii="Times New Roman" w:hAnsi="Times New Roman"/>
                <w:b/>
                <w:spacing w:val="-7"/>
                <w:position w:val="1"/>
                <w:sz w:val="24"/>
                <w:szCs w:val="24"/>
              </w:rPr>
              <w:t>Дополнительный</w:t>
            </w:r>
          </w:p>
          <w:p w:rsidR="003B5AD3" w:rsidRPr="002C5DD9" w:rsidRDefault="003B5AD3" w:rsidP="002C5DD9">
            <w:pPr>
              <w:shd w:val="clear" w:color="auto" w:fill="FFFFFF"/>
              <w:spacing w:after="0" w:line="240" w:lineRule="auto"/>
              <w:ind w:left="125" w:right="11" w:hanging="21"/>
              <w:jc w:val="center"/>
              <w:rPr>
                <w:rFonts w:ascii="Times New Roman" w:hAnsi="Times New Roman"/>
                <w:b/>
                <w:sz w:val="24"/>
                <w:szCs w:val="24"/>
              </w:rPr>
            </w:pPr>
            <w:r w:rsidRPr="002C5DD9">
              <w:rPr>
                <w:rFonts w:ascii="Times New Roman" w:hAnsi="Times New Roman"/>
                <w:b/>
                <w:sz w:val="24"/>
                <w:szCs w:val="24"/>
              </w:rPr>
              <w:t>диагностический признак</w:t>
            </w:r>
          </w:p>
        </w:tc>
      </w:tr>
      <w:tr w:rsidR="003B5AD3" w:rsidRPr="00924BD5" w:rsidTr="002C5DD9">
        <w:trPr>
          <w:trHeight w:hRule="exact" w:val="1372"/>
        </w:trPr>
        <w:tc>
          <w:tcPr>
            <w:tcW w:w="195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1. Отсутствие интереса</w:t>
            </w:r>
          </w:p>
        </w:tc>
        <w:tc>
          <w:tcPr>
            <w:tcW w:w="3436"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Интерес практически не обнаруживается. Исключение составляет реакция на яркий, смешной, забавный материал</w:t>
            </w:r>
          </w:p>
        </w:tc>
        <w:tc>
          <w:tcPr>
            <w:tcW w:w="411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Безразличное или негативное отношение к решению любых учебных задач. Более охотно выполняет привычные действия, чем осваивает новые</w:t>
            </w:r>
          </w:p>
        </w:tc>
      </w:tr>
      <w:tr w:rsidR="003B5AD3" w:rsidRPr="00924BD5" w:rsidTr="002C5DD9">
        <w:trPr>
          <w:trHeight w:hRule="exact" w:val="1420"/>
        </w:trPr>
        <w:tc>
          <w:tcPr>
            <w:tcW w:w="195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2. Реакция на новизну</w:t>
            </w:r>
          </w:p>
        </w:tc>
        <w:tc>
          <w:tcPr>
            <w:tcW w:w="3436"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Интерес возникает лишь к новому материалу, касающемуся конкретных фактов, но не теории</w:t>
            </w:r>
          </w:p>
        </w:tc>
        <w:tc>
          <w:tcPr>
            <w:tcW w:w="411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Оживляется, задает вопросы о новом фактическом материале, включается в выполнение задания, связанного с ним, но длительной устойчивой активности не проявляет</w:t>
            </w:r>
          </w:p>
        </w:tc>
      </w:tr>
      <w:tr w:rsidR="003B5AD3" w:rsidRPr="00924BD5" w:rsidTr="002C5DD9">
        <w:trPr>
          <w:trHeight w:hRule="exact" w:val="1128"/>
        </w:trPr>
        <w:tc>
          <w:tcPr>
            <w:tcW w:w="195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3. Любопытство</w:t>
            </w:r>
          </w:p>
        </w:tc>
        <w:tc>
          <w:tcPr>
            <w:tcW w:w="3436"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Интерес возникает к новому материалу, но не к способам решения</w:t>
            </w:r>
          </w:p>
        </w:tc>
        <w:tc>
          <w:tcPr>
            <w:tcW w:w="411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Проявляет интерес и задает вопросы достаточно часто, включается в выполнение задания, но интерес быстро иссякает</w:t>
            </w:r>
          </w:p>
        </w:tc>
      </w:tr>
      <w:tr w:rsidR="003B5AD3" w:rsidRPr="00924BD5" w:rsidTr="002C5DD9">
        <w:trPr>
          <w:trHeight w:hRule="exact" w:val="1384"/>
        </w:trPr>
        <w:tc>
          <w:tcPr>
            <w:tcW w:w="195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4. Ситуативный учебный интерес</w:t>
            </w:r>
          </w:p>
        </w:tc>
        <w:tc>
          <w:tcPr>
            <w:tcW w:w="3436"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Интерес возникает к способам решения новой частной единичной задачи (но не к системам задач)</w:t>
            </w:r>
          </w:p>
        </w:tc>
        <w:tc>
          <w:tcPr>
            <w:tcW w:w="411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Включается в процесс решения задачи, пытается самостоятельно найти способ решения и довести задание до конца, после решения задачи интерес исчерпывается</w:t>
            </w:r>
          </w:p>
        </w:tc>
      </w:tr>
      <w:tr w:rsidR="003B5AD3" w:rsidRPr="00924BD5" w:rsidTr="002C5DD9">
        <w:trPr>
          <w:trHeight w:hRule="exact" w:val="1431"/>
        </w:trPr>
        <w:tc>
          <w:tcPr>
            <w:tcW w:w="195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5. Устойчивый учебно-познавательный интерес</w:t>
            </w:r>
          </w:p>
        </w:tc>
        <w:tc>
          <w:tcPr>
            <w:tcW w:w="3436"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Интерес возникает к общему способу решения задач, но не выходит за пределы изучаемого материала</w:t>
            </w:r>
          </w:p>
        </w:tc>
        <w:tc>
          <w:tcPr>
            <w:tcW w:w="411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Охотно включается в процесс выполнения заданий, работает длительно и устойчиво, принимает предложения найти новые применения найденному способу</w:t>
            </w:r>
          </w:p>
        </w:tc>
      </w:tr>
      <w:tr w:rsidR="003B5AD3" w:rsidRPr="00924BD5" w:rsidTr="002C5DD9">
        <w:trPr>
          <w:trHeight w:hRule="exact" w:val="2260"/>
        </w:trPr>
        <w:tc>
          <w:tcPr>
            <w:tcW w:w="195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6. Обобщенный учебно-познавательный интерес</w:t>
            </w:r>
          </w:p>
        </w:tc>
        <w:tc>
          <w:tcPr>
            <w:tcW w:w="3436"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Интерес возникает независимо от внешних требований и выходит за рамки изучаемого материала. Ориентируется на общие способы решения системы задач</w:t>
            </w:r>
          </w:p>
        </w:tc>
        <w:tc>
          <w:tcPr>
            <w:tcW w:w="4111" w:type="dxa"/>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Интерес - постоянная характеристика, проявляется выраженное творческое отношение к общему способу решения задач, стремится получить дополнительную информацию. Имеется мотивированная избирательность интересов</w:t>
            </w:r>
          </w:p>
        </w:tc>
      </w:tr>
    </w:tbl>
    <w:p w:rsidR="003B5AD3" w:rsidRDefault="003B5AD3" w:rsidP="003B5AD3">
      <w:pPr>
        <w:rPr>
          <w:rFonts w:ascii="Times New Roman" w:hAnsi="Times New Roman"/>
          <w:b/>
          <w:spacing w:val="-2"/>
          <w:sz w:val="28"/>
        </w:rPr>
      </w:pPr>
      <w:r>
        <w:rPr>
          <w:rFonts w:ascii="Times New Roman" w:hAnsi="Times New Roman"/>
          <w:b/>
          <w:spacing w:val="-2"/>
          <w:sz w:val="28"/>
        </w:rPr>
        <w:br w:type="page"/>
      </w:r>
    </w:p>
    <w:p w:rsidR="003B5AD3" w:rsidRPr="002C5DD9" w:rsidRDefault="003B5AD3" w:rsidP="002C5DD9">
      <w:pPr>
        <w:shd w:val="clear" w:color="auto" w:fill="FFFFFF"/>
        <w:spacing w:before="120" w:after="120" w:line="240" w:lineRule="auto"/>
        <w:jc w:val="center"/>
        <w:rPr>
          <w:rFonts w:ascii="Times New Roman" w:hAnsi="Times New Roman"/>
          <w:b/>
          <w:color w:val="17365D" w:themeColor="text2" w:themeShade="BF"/>
          <w:sz w:val="28"/>
          <w:szCs w:val="28"/>
        </w:rPr>
      </w:pPr>
      <w:r w:rsidRPr="002C5DD9">
        <w:rPr>
          <w:rFonts w:ascii="Times New Roman" w:hAnsi="Times New Roman"/>
          <w:b/>
          <w:color w:val="17365D" w:themeColor="text2" w:themeShade="BF"/>
          <w:spacing w:val="-2"/>
          <w:sz w:val="28"/>
          <w:szCs w:val="28"/>
        </w:rPr>
        <w:lastRenderedPageBreak/>
        <w:t>Проба на познавательную инициативу «Незавершенная сказка»</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i/>
          <w:iCs/>
          <w:spacing w:val="-1"/>
          <w:sz w:val="28"/>
          <w:szCs w:val="28"/>
        </w:rPr>
        <w:t xml:space="preserve">Цель: </w:t>
      </w:r>
      <w:r w:rsidRPr="002C5DD9">
        <w:rPr>
          <w:rFonts w:ascii="Times New Roman" w:hAnsi="Times New Roman"/>
          <w:spacing w:val="-1"/>
          <w:sz w:val="28"/>
          <w:szCs w:val="28"/>
        </w:rPr>
        <w:t>выявление развития познавательных интересов и инициативы школьника.</w:t>
      </w:r>
    </w:p>
    <w:p w:rsidR="003B5AD3" w:rsidRPr="002C5DD9" w:rsidRDefault="003B5AD3" w:rsidP="00EC7088">
      <w:pPr>
        <w:shd w:val="clear" w:color="auto" w:fill="FFFFFF"/>
        <w:spacing w:after="0" w:line="400" w:lineRule="exact"/>
        <w:ind w:right="209" w:firstLine="567"/>
        <w:jc w:val="both"/>
        <w:rPr>
          <w:rFonts w:ascii="Times New Roman" w:hAnsi="Times New Roman"/>
          <w:sz w:val="28"/>
          <w:szCs w:val="28"/>
        </w:rPr>
      </w:pPr>
      <w:r w:rsidRPr="002C5DD9">
        <w:rPr>
          <w:rFonts w:ascii="Times New Roman" w:hAnsi="Times New Roman"/>
          <w:i/>
          <w:iCs/>
          <w:sz w:val="28"/>
          <w:szCs w:val="28"/>
        </w:rPr>
        <w:t xml:space="preserve">Оцениваемые универсальные учебные действия: </w:t>
      </w:r>
      <w:r w:rsidRPr="002C5DD9">
        <w:rPr>
          <w:rFonts w:ascii="Times New Roman" w:hAnsi="Times New Roman"/>
          <w:sz w:val="28"/>
          <w:szCs w:val="28"/>
        </w:rPr>
        <w:t xml:space="preserve">действие </w:t>
      </w:r>
      <w:proofErr w:type="spellStart"/>
      <w:r w:rsidRPr="002C5DD9">
        <w:rPr>
          <w:rFonts w:ascii="Times New Roman" w:hAnsi="Times New Roman"/>
          <w:sz w:val="28"/>
          <w:szCs w:val="28"/>
        </w:rPr>
        <w:t>смыслообразования</w:t>
      </w:r>
      <w:proofErr w:type="spellEnd"/>
      <w:r w:rsidRPr="002C5DD9">
        <w:rPr>
          <w:rFonts w:ascii="Times New Roman" w:hAnsi="Times New Roman"/>
          <w:sz w:val="28"/>
          <w:szCs w:val="28"/>
        </w:rPr>
        <w:t>, устанавливающее значимость познавательной деятельности для ребенка; коммуникативное действие — умение задавать вопрос.</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i/>
          <w:iCs/>
          <w:spacing w:val="-1"/>
          <w:sz w:val="28"/>
          <w:szCs w:val="28"/>
        </w:rPr>
        <w:t xml:space="preserve">Возраст: </w:t>
      </w:r>
      <w:r w:rsidRPr="002C5DD9">
        <w:rPr>
          <w:rFonts w:ascii="Times New Roman" w:hAnsi="Times New Roman"/>
          <w:spacing w:val="-1"/>
          <w:sz w:val="28"/>
          <w:szCs w:val="28"/>
        </w:rPr>
        <w:t>6,5—8 лет.</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i/>
          <w:iCs/>
          <w:spacing w:val="-1"/>
          <w:sz w:val="28"/>
          <w:szCs w:val="28"/>
        </w:rPr>
        <w:t xml:space="preserve">Метод оценивания: </w:t>
      </w:r>
      <w:r w:rsidRPr="002C5DD9">
        <w:rPr>
          <w:rFonts w:ascii="Times New Roman" w:hAnsi="Times New Roman"/>
          <w:spacing w:val="-1"/>
          <w:sz w:val="28"/>
          <w:szCs w:val="28"/>
        </w:rPr>
        <w:t>чтение незавершенной сказки в индивидуальном обследовании.</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i/>
          <w:iCs/>
          <w:sz w:val="28"/>
          <w:szCs w:val="28"/>
        </w:rPr>
        <w:t xml:space="preserve">Описание задания: </w:t>
      </w:r>
      <w:r w:rsidRPr="002C5DD9">
        <w:rPr>
          <w:rFonts w:ascii="Times New Roman" w:hAnsi="Times New Roman"/>
          <w:sz w:val="28"/>
          <w:szCs w:val="28"/>
        </w:rPr>
        <w:t>ребенку читают незнакомую ему сказку и на кульминационном моменте прекращают чтение. Психолог выдерживает паузу. Если ребенок молчит и не проявляет заинтересованности в продолжени</w:t>
      </w:r>
      <w:proofErr w:type="gramStart"/>
      <w:r w:rsidRPr="002C5DD9">
        <w:rPr>
          <w:rFonts w:ascii="Times New Roman" w:hAnsi="Times New Roman"/>
          <w:sz w:val="28"/>
          <w:szCs w:val="28"/>
        </w:rPr>
        <w:t>и</w:t>
      </w:r>
      <w:proofErr w:type="gramEnd"/>
      <w:r w:rsidRPr="002C5DD9">
        <w:rPr>
          <w:rFonts w:ascii="Times New Roman" w:hAnsi="Times New Roman"/>
          <w:sz w:val="28"/>
          <w:szCs w:val="28"/>
        </w:rPr>
        <w:t xml:space="preserve"> чтения сказки, психолог задает ему вопрос: «Ты хочешь у меня что-то спросить?»</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i/>
          <w:iCs/>
          <w:spacing w:val="-1"/>
          <w:sz w:val="28"/>
          <w:szCs w:val="28"/>
        </w:rPr>
        <w:t>Критерии оценивания:</w:t>
      </w:r>
    </w:p>
    <w:p w:rsidR="003B5AD3" w:rsidRPr="002C5DD9" w:rsidRDefault="003B5AD3" w:rsidP="006D3834">
      <w:pPr>
        <w:widowControl w:val="0"/>
        <w:numPr>
          <w:ilvl w:val="0"/>
          <w:numId w:val="46"/>
        </w:numPr>
        <w:shd w:val="clear" w:color="auto" w:fill="FFFFFF"/>
        <w:tabs>
          <w:tab w:val="left" w:pos="694"/>
        </w:tabs>
        <w:autoSpaceDE w:val="0"/>
        <w:autoSpaceDN w:val="0"/>
        <w:adjustRightInd w:val="0"/>
        <w:spacing w:after="0" w:line="400" w:lineRule="exact"/>
        <w:ind w:right="20" w:firstLine="567"/>
        <w:jc w:val="both"/>
        <w:rPr>
          <w:rFonts w:ascii="Times New Roman" w:hAnsi="Times New Roman"/>
          <w:spacing w:val="-30"/>
          <w:sz w:val="28"/>
          <w:szCs w:val="28"/>
        </w:rPr>
      </w:pPr>
      <w:r w:rsidRPr="002C5DD9">
        <w:rPr>
          <w:rFonts w:ascii="Times New Roman" w:hAnsi="Times New Roman"/>
          <w:sz w:val="28"/>
          <w:szCs w:val="28"/>
        </w:rPr>
        <w:t>Интерес к сказке и инициатива, направленная на то, чтобы взрослый продолжил чтение сказки.</w:t>
      </w:r>
    </w:p>
    <w:p w:rsidR="003B5AD3" w:rsidRPr="002C5DD9" w:rsidRDefault="003B5AD3" w:rsidP="006D3834">
      <w:pPr>
        <w:widowControl w:val="0"/>
        <w:numPr>
          <w:ilvl w:val="0"/>
          <w:numId w:val="46"/>
        </w:numPr>
        <w:shd w:val="clear" w:color="auto" w:fill="FFFFFF"/>
        <w:tabs>
          <w:tab w:val="left" w:pos="694"/>
        </w:tabs>
        <w:autoSpaceDE w:val="0"/>
        <w:autoSpaceDN w:val="0"/>
        <w:adjustRightInd w:val="0"/>
        <w:spacing w:after="0" w:line="400" w:lineRule="exact"/>
        <w:ind w:right="26" w:firstLine="567"/>
        <w:jc w:val="both"/>
        <w:rPr>
          <w:rFonts w:ascii="Times New Roman" w:hAnsi="Times New Roman"/>
          <w:spacing w:val="-15"/>
          <w:sz w:val="28"/>
          <w:szCs w:val="28"/>
        </w:rPr>
      </w:pPr>
      <w:r w:rsidRPr="002C5DD9">
        <w:rPr>
          <w:rFonts w:ascii="Times New Roman" w:hAnsi="Times New Roman"/>
          <w:sz w:val="28"/>
          <w:szCs w:val="28"/>
        </w:rPr>
        <w:t>Адекватность высказывания, направленного на то, чтобы инициировать взрослого продолжить чтение сказки.</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i/>
          <w:iCs/>
          <w:spacing w:val="-3"/>
          <w:sz w:val="28"/>
          <w:szCs w:val="28"/>
        </w:rPr>
        <w:t>Уровни оценивания:</w:t>
      </w:r>
    </w:p>
    <w:p w:rsidR="003B5AD3" w:rsidRPr="002C5DD9" w:rsidRDefault="003B5AD3" w:rsidP="006D3834">
      <w:pPr>
        <w:widowControl w:val="0"/>
        <w:numPr>
          <w:ilvl w:val="0"/>
          <w:numId w:val="47"/>
        </w:numPr>
        <w:shd w:val="clear" w:color="auto" w:fill="FFFFFF"/>
        <w:tabs>
          <w:tab w:val="left" w:pos="707"/>
        </w:tabs>
        <w:autoSpaceDE w:val="0"/>
        <w:autoSpaceDN w:val="0"/>
        <w:adjustRightInd w:val="0"/>
        <w:spacing w:after="0" w:line="400" w:lineRule="exact"/>
        <w:ind w:right="13" w:firstLine="567"/>
        <w:jc w:val="both"/>
        <w:rPr>
          <w:rFonts w:ascii="Times New Roman" w:hAnsi="Times New Roman"/>
          <w:spacing w:val="-37"/>
          <w:sz w:val="28"/>
          <w:szCs w:val="28"/>
        </w:rPr>
      </w:pPr>
      <w:r w:rsidRPr="002C5DD9">
        <w:rPr>
          <w:rFonts w:ascii="Times New Roman" w:hAnsi="Times New Roman"/>
          <w:sz w:val="28"/>
          <w:szCs w:val="28"/>
        </w:rPr>
        <w:t>Низкий уровень: ребенок не проявляет интереса к чтению сказки, не задает вопросов.</w:t>
      </w:r>
    </w:p>
    <w:p w:rsidR="003B5AD3" w:rsidRPr="002C5DD9" w:rsidRDefault="003B5AD3" w:rsidP="006D3834">
      <w:pPr>
        <w:widowControl w:val="0"/>
        <w:numPr>
          <w:ilvl w:val="0"/>
          <w:numId w:val="47"/>
        </w:numPr>
        <w:shd w:val="clear" w:color="auto" w:fill="FFFFFF"/>
        <w:tabs>
          <w:tab w:val="left" w:pos="707"/>
        </w:tabs>
        <w:autoSpaceDE w:val="0"/>
        <w:autoSpaceDN w:val="0"/>
        <w:adjustRightInd w:val="0"/>
        <w:spacing w:after="0" w:line="400" w:lineRule="exact"/>
        <w:ind w:right="13" w:firstLine="567"/>
        <w:jc w:val="both"/>
        <w:rPr>
          <w:rFonts w:ascii="Times New Roman" w:hAnsi="Times New Roman"/>
          <w:spacing w:val="-18"/>
          <w:sz w:val="28"/>
          <w:szCs w:val="28"/>
        </w:rPr>
      </w:pPr>
      <w:r w:rsidRPr="002C5DD9">
        <w:rPr>
          <w:rFonts w:ascii="Times New Roman" w:hAnsi="Times New Roman"/>
          <w:sz w:val="28"/>
          <w:szCs w:val="28"/>
        </w:rPr>
        <w:t>Средний уровень: ребенок проявляет интерес к сказке, но инициатива в продолжени</w:t>
      </w:r>
      <w:proofErr w:type="gramStart"/>
      <w:r w:rsidRPr="002C5DD9">
        <w:rPr>
          <w:rFonts w:ascii="Times New Roman" w:hAnsi="Times New Roman"/>
          <w:sz w:val="28"/>
          <w:szCs w:val="28"/>
        </w:rPr>
        <w:t>и</w:t>
      </w:r>
      <w:proofErr w:type="gramEnd"/>
      <w:r w:rsidRPr="002C5DD9">
        <w:rPr>
          <w:rFonts w:ascii="Times New Roman" w:hAnsi="Times New Roman"/>
          <w:sz w:val="28"/>
          <w:szCs w:val="28"/>
        </w:rPr>
        <w:t xml:space="preserve"> чтения отсутствует; после дополнительного вопроса психолога </w:t>
      </w:r>
      <w:r w:rsidRPr="002C5DD9">
        <w:rPr>
          <w:rFonts w:ascii="Times New Roman" w:hAnsi="Times New Roman"/>
          <w:spacing w:val="-1"/>
          <w:sz w:val="28"/>
          <w:szCs w:val="28"/>
        </w:rPr>
        <w:t>спрашивает, чем закончилась сказка; с интересом выслушивает развязку.</w:t>
      </w:r>
    </w:p>
    <w:p w:rsidR="003B5AD3" w:rsidRPr="002C5DD9" w:rsidRDefault="003B5AD3" w:rsidP="006D3834">
      <w:pPr>
        <w:widowControl w:val="0"/>
        <w:numPr>
          <w:ilvl w:val="0"/>
          <w:numId w:val="47"/>
        </w:numPr>
        <w:shd w:val="clear" w:color="auto" w:fill="FFFFFF"/>
        <w:tabs>
          <w:tab w:val="left" w:pos="707"/>
        </w:tabs>
        <w:autoSpaceDE w:val="0"/>
        <w:autoSpaceDN w:val="0"/>
        <w:adjustRightInd w:val="0"/>
        <w:spacing w:after="0" w:line="400" w:lineRule="exact"/>
        <w:ind w:right="20" w:firstLine="567"/>
        <w:jc w:val="both"/>
        <w:rPr>
          <w:rFonts w:ascii="Times New Roman" w:hAnsi="Times New Roman"/>
          <w:spacing w:val="-1"/>
          <w:sz w:val="28"/>
          <w:szCs w:val="28"/>
        </w:rPr>
      </w:pPr>
      <w:r w:rsidRPr="002C5DD9">
        <w:rPr>
          <w:rFonts w:ascii="Times New Roman" w:hAnsi="Times New Roman"/>
          <w:sz w:val="28"/>
          <w:szCs w:val="28"/>
        </w:rPr>
        <w:t xml:space="preserve">Высокий уровень: ребенок проявляет выраженный интерес к сказке, сам задает </w:t>
      </w:r>
      <w:r w:rsidRPr="002C5DD9">
        <w:rPr>
          <w:rFonts w:ascii="Times New Roman" w:hAnsi="Times New Roman"/>
          <w:spacing w:val="-1"/>
          <w:sz w:val="28"/>
          <w:szCs w:val="28"/>
        </w:rPr>
        <w:t>вопросы, настаивает на том, чтобы взрослый дочитал сказку до конца.</w:t>
      </w:r>
    </w:p>
    <w:p w:rsidR="00EC7088" w:rsidRDefault="00EC7088" w:rsidP="002C5DD9">
      <w:pPr>
        <w:spacing w:before="120" w:after="120" w:line="240" w:lineRule="auto"/>
        <w:jc w:val="center"/>
        <w:rPr>
          <w:rFonts w:ascii="Times New Roman" w:hAnsi="Times New Roman"/>
          <w:b/>
          <w:color w:val="17365D" w:themeColor="text2" w:themeShade="BF"/>
          <w:sz w:val="28"/>
          <w:szCs w:val="28"/>
        </w:rPr>
      </w:pPr>
    </w:p>
    <w:p w:rsidR="003B5AD3" w:rsidRPr="002C5DD9" w:rsidRDefault="003B5AD3" w:rsidP="002C5DD9">
      <w:pPr>
        <w:spacing w:before="120" w:after="120" w:line="240" w:lineRule="auto"/>
        <w:jc w:val="center"/>
        <w:rPr>
          <w:rFonts w:ascii="Times New Roman" w:hAnsi="Times New Roman"/>
          <w:b/>
          <w:smallCaps/>
          <w:color w:val="17365D" w:themeColor="text2" w:themeShade="BF"/>
          <w:sz w:val="28"/>
          <w:szCs w:val="28"/>
        </w:rPr>
      </w:pPr>
      <w:r w:rsidRPr="002C5DD9">
        <w:rPr>
          <w:rFonts w:ascii="Times New Roman" w:hAnsi="Times New Roman"/>
          <w:b/>
          <w:color w:val="17365D" w:themeColor="text2" w:themeShade="BF"/>
          <w:sz w:val="28"/>
          <w:szCs w:val="28"/>
        </w:rPr>
        <w:t>Диагностические материалы по определению</w:t>
      </w:r>
      <w:r w:rsidRPr="002C5DD9">
        <w:rPr>
          <w:rFonts w:ascii="Times New Roman" w:hAnsi="Times New Roman"/>
          <w:b/>
          <w:color w:val="17365D" w:themeColor="text2" w:themeShade="BF"/>
          <w:sz w:val="28"/>
          <w:szCs w:val="28"/>
        </w:rPr>
        <w:br/>
        <w:t xml:space="preserve">уровня </w:t>
      </w:r>
      <w:proofErr w:type="spellStart"/>
      <w:r w:rsidRPr="002C5DD9">
        <w:rPr>
          <w:rFonts w:ascii="Times New Roman" w:hAnsi="Times New Roman"/>
          <w:b/>
          <w:color w:val="17365D" w:themeColor="text2" w:themeShade="BF"/>
          <w:sz w:val="28"/>
          <w:szCs w:val="28"/>
        </w:rPr>
        <w:t>сформированности</w:t>
      </w:r>
      <w:proofErr w:type="spellEnd"/>
      <w:r w:rsidRPr="002C5DD9">
        <w:rPr>
          <w:rFonts w:ascii="Times New Roman" w:hAnsi="Times New Roman"/>
          <w:b/>
          <w:color w:val="17365D" w:themeColor="text2" w:themeShade="BF"/>
          <w:sz w:val="28"/>
          <w:szCs w:val="28"/>
        </w:rPr>
        <w:t xml:space="preserve"> внимания</w:t>
      </w:r>
    </w:p>
    <w:p w:rsidR="003B5AD3" w:rsidRPr="002C5DD9" w:rsidRDefault="003B5AD3" w:rsidP="002C5DD9">
      <w:pPr>
        <w:shd w:val="clear" w:color="auto" w:fill="FFFFFF"/>
        <w:spacing w:after="120" w:line="240" w:lineRule="auto"/>
        <w:jc w:val="center"/>
        <w:rPr>
          <w:rFonts w:ascii="Times New Roman" w:hAnsi="Times New Roman"/>
          <w:sz w:val="28"/>
          <w:szCs w:val="28"/>
        </w:rPr>
      </w:pPr>
      <w:r w:rsidRPr="002C5DD9">
        <w:rPr>
          <w:rFonts w:ascii="Times New Roman" w:hAnsi="Times New Roman"/>
          <w:i/>
          <w:iCs/>
          <w:sz w:val="28"/>
          <w:szCs w:val="28"/>
        </w:rPr>
        <w:lastRenderedPageBreak/>
        <w:t xml:space="preserve">(П.Я. Гальперин и С.Л. </w:t>
      </w:r>
      <w:proofErr w:type="spellStart"/>
      <w:r w:rsidRPr="002C5DD9">
        <w:rPr>
          <w:rFonts w:ascii="Times New Roman" w:hAnsi="Times New Roman"/>
          <w:i/>
          <w:iCs/>
          <w:sz w:val="28"/>
          <w:szCs w:val="28"/>
        </w:rPr>
        <w:t>Кабыльницкая</w:t>
      </w:r>
      <w:proofErr w:type="spellEnd"/>
      <w:r w:rsidRPr="002C5DD9">
        <w:rPr>
          <w:rFonts w:ascii="Times New Roman" w:hAnsi="Times New Roman"/>
          <w:i/>
          <w:iCs/>
          <w:sz w:val="28"/>
          <w:szCs w:val="28"/>
        </w:rPr>
        <w:t>)</w:t>
      </w:r>
    </w:p>
    <w:p w:rsidR="003B5AD3" w:rsidRPr="002C5DD9" w:rsidRDefault="003B5AD3" w:rsidP="00EC7088">
      <w:pPr>
        <w:shd w:val="clear" w:color="auto" w:fill="FFFFFF"/>
        <w:spacing w:after="0" w:line="400" w:lineRule="exact"/>
        <w:ind w:right="23" w:firstLine="567"/>
        <w:jc w:val="both"/>
        <w:rPr>
          <w:rFonts w:ascii="Times New Roman" w:hAnsi="Times New Roman"/>
          <w:sz w:val="28"/>
          <w:szCs w:val="28"/>
        </w:rPr>
      </w:pPr>
      <w:r w:rsidRPr="002C5DD9">
        <w:rPr>
          <w:rFonts w:ascii="Times New Roman" w:hAnsi="Times New Roman"/>
          <w:i/>
          <w:iCs/>
          <w:sz w:val="28"/>
          <w:szCs w:val="28"/>
        </w:rPr>
        <w:t xml:space="preserve">Цель: </w:t>
      </w:r>
      <w:r w:rsidRPr="002C5DD9">
        <w:rPr>
          <w:rFonts w:ascii="Times New Roman" w:hAnsi="Times New Roman"/>
          <w:sz w:val="28"/>
          <w:szCs w:val="28"/>
        </w:rPr>
        <w:t xml:space="preserve">выявление уровня </w:t>
      </w:r>
      <w:proofErr w:type="spellStart"/>
      <w:r w:rsidRPr="002C5DD9">
        <w:rPr>
          <w:rFonts w:ascii="Times New Roman" w:hAnsi="Times New Roman"/>
          <w:sz w:val="28"/>
          <w:szCs w:val="28"/>
        </w:rPr>
        <w:t>сформированности</w:t>
      </w:r>
      <w:proofErr w:type="spellEnd"/>
      <w:r w:rsidRPr="002C5DD9">
        <w:rPr>
          <w:rFonts w:ascii="Times New Roman" w:hAnsi="Times New Roman"/>
          <w:sz w:val="28"/>
          <w:szCs w:val="28"/>
        </w:rPr>
        <w:t xml:space="preserve"> внимания и самоконтроля.</w:t>
      </w:r>
    </w:p>
    <w:p w:rsidR="003B5AD3" w:rsidRPr="002C5DD9" w:rsidRDefault="003B5AD3" w:rsidP="00EC7088">
      <w:pPr>
        <w:shd w:val="clear" w:color="auto" w:fill="FFFFFF"/>
        <w:spacing w:after="0" w:line="400" w:lineRule="exact"/>
        <w:ind w:right="15" w:firstLine="567"/>
        <w:jc w:val="both"/>
        <w:rPr>
          <w:rFonts w:ascii="Times New Roman" w:hAnsi="Times New Roman"/>
          <w:sz w:val="28"/>
          <w:szCs w:val="28"/>
        </w:rPr>
      </w:pPr>
      <w:r w:rsidRPr="002C5DD9">
        <w:rPr>
          <w:rFonts w:ascii="Times New Roman" w:hAnsi="Times New Roman"/>
          <w:i/>
          <w:iCs/>
          <w:sz w:val="28"/>
          <w:szCs w:val="28"/>
        </w:rPr>
        <w:t xml:space="preserve">Оцениваемые универсальные учебные действия: </w:t>
      </w:r>
      <w:r w:rsidRPr="002C5DD9">
        <w:rPr>
          <w:rFonts w:ascii="Times New Roman" w:hAnsi="Times New Roman"/>
          <w:sz w:val="28"/>
          <w:szCs w:val="28"/>
        </w:rPr>
        <w:t>регулятивное действие контроля.</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z w:val="28"/>
          <w:szCs w:val="28"/>
        </w:rPr>
        <w:t xml:space="preserve">Возраст: </w:t>
      </w:r>
      <w:r w:rsidRPr="002C5DD9">
        <w:rPr>
          <w:rFonts w:ascii="Times New Roman" w:hAnsi="Times New Roman"/>
          <w:sz w:val="28"/>
          <w:szCs w:val="28"/>
        </w:rPr>
        <w:t>8—9 лет.</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z w:val="28"/>
          <w:szCs w:val="28"/>
        </w:rPr>
        <w:t xml:space="preserve">Метод оценивания: </w:t>
      </w:r>
      <w:r w:rsidRPr="002C5DD9">
        <w:rPr>
          <w:rFonts w:ascii="Times New Roman" w:hAnsi="Times New Roman"/>
          <w:sz w:val="28"/>
          <w:szCs w:val="28"/>
        </w:rPr>
        <w:t>фронтальный письменный опрос.</w:t>
      </w:r>
    </w:p>
    <w:p w:rsidR="003B5AD3" w:rsidRPr="002C5DD9" w:rsidRDefault="003B5AD3" w:rsidP="00EC7088">
      <w:pPr>
        <w:shd w:val="clear" w:color="auto" w:fill="FFFFFF"/>
        <w:spacing w:after="0" w:line="400" w:lineRule="exact"/>
        <w:ind w:right="8" w:firstLine="567"/>
        <w:jc w:val="both"/>
        <w:rPr>
          <w:rFonts w:ascii="Times New Roman" w:hAnsi="Times New Roman"/>
          <w:sz w:val="28"/>
          <w:szCs w:val="28"/>
        </w:rPr>
      </w:pPr>
      <w:r w:rsidRPr="002C5DD9">
        <w:rPr>
          <w:rFonts w:ascii="Times New Roman" w:hAnsi="Times New Roman"/>
          <w:i/>
          <w:iCs/>
          <w:sz w:val="28"/>
          <w:szCs w:val="28"/>
        </w:rPr>
        <w:t xml:space="preserve">Описание задания: </w:t>
      </w:r>
      <w:r w:rsidRPr="002C5DD9">
        <w:rPr>
          <w:rFonts w:ascii="Times New Roman" w:hAnsi="Times New Roman"/>
          <w:sz w:val="28"/>
          <w:szCs w:val="28"/>
        </w:rPr>
        <w:t>школьнику предлагается прочитать текст, проверить его и исправить в нем ошибки (в том числе и смысловые) карандашом или ручкой.</w:t>
      </w:r>
    </w:p>
    <w:p w:rsidR="003B5AD3" w:rsidRPr="002C5DD9" w:rsidRDefault="003B5AD3" w:rsidP="00EC7088">
      <w:pPr>
        <w:shd w:val="clear" w:color="auto" w:fill="FFFFFF"/>
        <w:spacing w:after="0" w:line="400" w:lineRule="exact"/>
        <w:ind w:right="15" w:firstLine="567"/>
        <w:jc w:val="both"/>
        <w:rPr>
          <w:rFonts w:ascii="Times New Roman" w:hAnsi="Times New Roman"/>
          <w:sz w:val="28"/>
          <w:szCs w:val="28"/>
        </w:rPr>
      </w:pPr>
      <w:r w:rsidRPr="002C5DD9">
        <w:rPr>
          <w:rFonts w:ascii="Times New Roman" w:hAnsi="Times New Roman"/>
          <w:sz w:val="28"/>
          <w:szCs w:val="28"/>
        </w:rPr>
        <w:t>Фиксируется время работы учащегося с текстом, особенности его поведения (уверенно ли работает, сколько раз проверяет текст, читает про себя или вслух и т. п.).</w:t>
      </w:r>
    </w:p>
    <w:p w:rsidR="003B5AD3" w:rsidRPr="002C5DD9" w:rsidRDefault="003B5AD3" w:rsidP="00EC7088">
      <w:pPr>
        <w:shd w:val="clear" w:color="auto" w:fill="FFFFFF"/>
        <w:spacing w:after="0" w:line="400" w:lineRule="exact"/>
        <w:ind w:right="23" w:firstLine="567"/>
        <w:jc w:val="both"/>
        <w:rPr>
          <w:rFonts w:ascii="Times New Roman" w:hAnsi="Times New Roman"/>
          <w:sz w:val="28"/>
          <w:szCs w:val="28"/>
        </w:rPr>
      </w:pPr>
      <w:r w:rsidRPr="002C5DD9">
        <w:rPr>
          <w:rFonts w:ascii="Times New Roman" w:hAnsi="Times New Roman"/>
          <w:sz w:val="28"/>
          <w:szCs w:val="28"/>
        </w:rPr>
        <w:t>Для того чтобы найти и исправить ошибки в этом тексте, не требуется знания правил, но необходимы внимание и самоконтроль. Текст содержит 10 ошибок.</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sz w:val="28"/>
          <w:szCs w:val="28"/>
        </w:rPr>
        <w:t>Текст 1</w:t>
      </w:r>
    </w:p>
    <w:p w:rsidR="003B5AD3" w:rsidRPr="002C5DD9" w:rsidRDefault="003B5AD3" w:rsidP="00EC7088">
      <w:pPr>
        <w:shd w:val="clear" w:color="auto" w:fill="FFFFFF"/>
        <w:spacing w:after="0" w:line="400" w:lineRule="exact"/>
        <w:ind w:right="8" w:firstLine="567"/>
        <w:jc w:val="both"/>
        <w:rPr>
          <w:rFonts w:ascii="Times New Roman" w:hAnsi="Times New Roman"/>
          <w:sz w:val="28"/>
          <w:szCs w:val="28"/>
        </w:rPr>
      </w:pPr>
      <w:proofErr w:type="gramStart"/>
      <w:r w:rsidRPr="002C5DD9">
        <w:rPr>
          <w:rFonts w:ascii="Times New Roman" w:hAnsi="Times New Roman"/>
          <w:sz w:val="28"/>
          <w:szCs w:val="28"/>
        </w:rPr>
        <w:t>Стары</w:t>
      </w:r>
      <w:proofErr w:type="gramEnd"/>
      <w:r w:rsidRPr="002C5DD9">
        <w:rPr>
          <w:rFonts w:ascii="Times New Roman" w:hAnsi="Times New Roman"/>
          <w:sz w:val="28"/>
          <w:szCs w:val="28"/>
        </w:rPr>
        <w:t xml:space="preserve"> лебеди склонили перед ним гордые шеи. Взрослые </w:t>
      </w:r>
      <w:proofErr w:type="gramStart"/>
      <w:r w:rsidRPr="002C5DD9">
        <w:rPr>
          <w:rFonts w:ascii="Times New Roman" w:hAnsi="Times New Roman"/>
          <w:sz w:val="28"/>
          <w:szCs w:val="28"/>
        </w:rPr>
        <w:t xml:space="preserve">и </w:t>
      </w:r>
      <w:proofErr w:type="spellStart"/>
      <w:r w:rsidRPr="002C5DD9">
        <w:rPr>
          <w:rFonts w:ascii="Times New Roman" w:hAnsi="Times New Roman"/>
          <w:sz w:val="28"/>
          <w:szCs w:val="28"/>
        </w:rPr>
        <w:t>дти</w:t>
      </w:r>
      <w:proofErr w:type="spellEnd"/>
      <w:proofErr w:type="gramEnd"/>
      <w:r w:rsidRPr="002C5DD9">
        <w:rPr>
          <w:rFonts w:ascii="Times New Roman" w:hAnsi="Times New Roman"/>
          <w:sz w:val="28"/>
          <w:szCs w:val="28"/>
        </w:rPr>
        <w:t xml:space="preserve"> толпились на берегу. Внизу над ними расстилалась ледяная пустыня. В </w:t>
      </w:r>
      <w:proofErr w:type="spellStart"/>
      <w:r w:rsidRPr="002C5DD9">
        <w:rPr>
          <w:rFonts w:ascii="Times New Roman" w:hAnsi="Times New Roman"/>
          <w:sz w:val="28"/>
          <w:szCs w:val="28"/>
        </w:rPr>
        <w:t>отфет</w:t>
      </w:r>
      <w:proofErr w:type="spellEnd"/>
      <w:r w:rsidRPr="002C5DD9">
        <w:rPr>
          <w:rFonts w:ascii="Times New Roman" w:hAnsi="Times New Roman"/>
          <w:sz w:val="28"/>
          <w:szCs w:val="28"/>
        </w:rPr>
        <w:t xml:space="preserve"> я кивал ему рукой. Солнце </w:t>
      </w:r>
      <w:proofErr w:type="spellStart"/>
      <w:r w:rsidRPr="002C5DD9">
        <w:rPr>
          <w:rFonts w:ascii="Times New Roman" w:hAnsi="Times New Roman"/>
          <w:sz w:val="28"/>
          <w:szCs w:val="28"/>
        </w:rPr>
        <w:t>дохотило</w:t>
      </w:r>
      <w:proofErr w:type="spellEnd"/>
      <w:r w:rsidRPr="002C5DD9">
        <w:rPr>
          <w:rFonts w:ascii="Times New Roman" w:hAnsi="Times New Roman"/>
          <w:sz w:val="28"/>
          <w:szCs w:val="28"/>
        </w:rPr>
        <w:t xml:space="preserve"> до верхушек деревьев и </w:t>
      </w:r>
      <w:proofErr w:type="spellStart"/>
      <w:r w:rsidRPr="002C5DD9">
        <w:rPr>
          <w:rFonts w:ascii="Times New Roman" w:hAnsi="Times New Roman"/>
          <w:sz w:val="28"/>
          <w:szCs w:val="28"/>
        </w:rPr>
        <w:t>тряталось</w:t>
      </w:r>
      <w:proofErr w:type="spellEnd"/>
      <w:r w:rsidRPr="002C5DD9">
        <w:rPr>
          <w:rFonts w:ascii="Times New Roman" w:hAnsi="Times New Roman"/>
          <w:sz w:val="28"/>
          <w:szCs w:val="28"/>
        </w:rPr>
        <w:t xml:space="preserve"> за ними. Сорняки живучи и плодовиты. Я уже заснул, когда кто-то окликнул меня. На столе лежала карта </w:t>
      </w:r>
      <w:proofErr w:type="gramStart"/>
      <w:r w:rsidRPr="002C5DD9">
        <w:rPr>
          <w:rFonts w:ascii="Times New Roman" w:hAnsi="Times New Roman"/>
          <w:sz w:val="28"/>
          <w:szCs w:val="28"/>
        </w:rPr>
        <w:t xml:space="preserve">на </w:t>
      </w:r>
      <w:proofErr w:type="spellStart"/>
      <w:r w:rsidRPr="002C5DD9">
        <w:rPr>
          <w:rFonts w:ascii="Times New Roman" w:hAnsi="Times New Roman"/>
          <w:sz w:val="28"/>
          <w:szCs w:val="28"/>
        </w:rPr>
        <w:t>шего</w:t>
      </w:r>
      <w:proofErr w:type="spellEnd"/>
      <w:proofErr w:type="gramEnd"/>
      <w:r w:rsidRPr="002C5DD9">
        <w:rPr>
          <w:rFonts w:ascii="Times New Roman" w:hAnsi="Times New Roman"/>
          <w:sz w:val="28"/>
          <w:szCs w:val="28"/>
        </w:rPr>
        <w:t xml:space="preserve"> города. Самолет сюда, чтобы помочь людям. Скоро удалось мне на машине.</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sz w:val="28"/>
          <w:szCs w:val="28"/>
        </w:rPr>
        <w:t>Текст 2</w:t>
      </w:r>
    </w:p>
    <w:p w:rsidR="003B5AD3" w:rsidRPr="002C5DD9" w:rsidRDefault="003B5AD3" w:rsidP="00EC7088">
      <w:pPr>
        <w:shd w:val="clear" w:color="auto" w:fill="FFFFFF"/>
        <w:spacing w:after="0" w:line="400" w:lineRule="exact"/>
        <w:ind w:left="23" w:firstLine="544"/>
        <w:jc w:val="both"/>
        <w:rPr>
          <w:rFonts w:ascii="Times New Roman" w:hAnsi="Times New Roman"/>
          <w:sz w:val="28"/>
          <w:szCs w:val="28"/>
        </w:rPr>
      </w:pPr>
      <w:proofErr w:type="gramStart"/>
      <w:r w:rsidRPr="002C5DD9">
        <w:rPr>
          <w:rFonts w:ascii="Times New Roman" w:hAnsi="Times New Roman"/>
          <w:sz w:val="28"/>
          <w:szCs w:val="28"/>
        </w:rPr>
        <w:t>На</w:t>
      </w:r>
      <w:proofErr w:type="gramEnd"/>
      <w:r w:rsidRPr="002C5DD9">
        <w:rPr>
          <w:rFonts w:ascii="Times New Roman" w:hAnsi="Times New Roman"/>
          <w:sz w:val="28"/>
          <w:szCs w:val="28"/>
        </w:rPr>
        <w:t xml:space="preserve"> </w:t>
      </w:r>
      <w:proofErr w:type="gramStart"/>
      <w:r w:rsidRPr="002C5DD9">
        <w:rPr>
          <w:rFonts w:ascii="Times New Roman" w:hAnsi="Times New Roman"/>
          <w:sz w:val="28"/>
          <w:szCs w:val="28"/>
        </w:rPr>
        <w:t>Крайним</w:t>
      </w:r>
      <w:proofErr w:type="gramEnd"/>
      <w:r w:rsidRPr="002C5DD9">
        <w:rPr>
          <w:rFonts w:ascii="Times New Roman" w:hAnsi="Times New Roman"/>
          <w:sz w:val="28"/>
          <w:szCs w:val="28"/>
        </w:rPr>
        <w:t xml:space="preserve"> Юге не росли овощи, а теперь растут. В огороде </w:t>
      </w:r>
      <w:proofErr w:type="gramStart"/>
      <w:r w:rsidRPr="002C5DD9">
        <w:rPr>
          <w:rFonts w:ascii="Times New Roman" w:hAnsi="Times New Roman"/>
          <w:sz w:val="28"/>
          <w:szCs w:val="28"/>
        </w:rPr>
        <w:t>выросли много моркови</w:t>
      </w:r>
      <w:proofErr w:type="gramEnd"/>
      <w:r w:rsidRPr="002C5DD9">
        <w:rPr>
          <w:rFonts w:ascii="Times New Roman" w:hAnsi="Times New Roman"/>
          <w:sz w:val="28"/>
          <w:szCs w:val="28"/>
        </w:rPr>
        <w:t xml:space="preserve">. Под Москвой не разводили, а теперь разводят. Бежал Ваня по полю, да вдруг остановился. </w:t>
      </w:r>
      <w:proofErr w:type="spellStart"/>
      <w:r w:rsidRPr="002C5DD9">
        <w:rPr>
          <w:rFonts w:ascii="Times New Roman" w:hAnsi="Times New Roman"/>
          <w:sz w:val="28"/>
          <w:szCs w:val="28"/>
        </w:rPr>
        <w:t>Грчи</w:t>
      </w:r>
      <w:proofErr w:type="spellEnd"/>
      <w:r w:rsidRPr="002C5DD9">
        <w:rPr>
          <w:rFonts w:ascii="Times New Roman" w:hAnsi="Times New Roman"/>
          <w:sz w:val="28"/>
          <w:szCs w:val="28"/>
        </w:rPr>
        <w:t xml:space="preserve"> </w:t>
      </w:r>
      <w:proofErr w:type="spellStart"/>
      <w:r w:rsidRPr="002C5DD9">
        <w:rPr>
          <w:rFonts w:ascii="Times New Roman" w:hAnsi="Times New Roman"/>
          <w:sz w:val="28"/>
          <w:szCs w:val="28"/>
        </w:rPr>
        <w:t>вют</w:t>
      </w:r>
      <w:proofErr w:type="spellEnd"/>
      <w:r w:rsidRPr="002C5DD9">
        <w:rPr>
          <w:rFonts w:ascii="Times New Roman" w:hAnsi="Times New Roman"/>
          <w:sz w:val="28"/>
          <w:szCs w:val="28"/>
        </w:rPr>
        <w:t xml:space="preserve"> гнёзда на деревьях. На новогодней ёлке висело много игрушек. Грачи для птенцов червей на поляне. Охотник вечером с охоты. В тетради Раи хорошие отметки. На школьной площадке играли дети. Мальчик мчался на лошади. В траве стрекочет кузнечик. Зимой цвела в саду яблоня.</w:t>
      </w:r>
    </w:p>
    <w:p w:rsidR="003B5AD3" w:rsidRPr="002C5DD9" w:rsidRDefault="003B5AD3" w:rsidP="00EC7088">
      <w:pPr>
        <w:shd w:val="clear" w:color="auto" w:fill="FFFFFF"/>
        <w:spacing w:after="0" w:line="400" w:lineRule="exact"/>
        <w:ind w:left="23" w:firstLine="544"/>
        <w:jc w:val="both"/>
        <w:rPr>
          <w:rFonts w:ascii="Times New Roman" w:hAnsi="Times New Roman"/>
          <w:sz w:val="28"/>
          <w:szCs w:val="28"/>
        </w:rPr>
      </w:pPr>
      <w:r w:rsidRPr="002C5DD9">
        <w:rPr>
          <w:rFonts w:ascii="Times New Roman" w:hAnsi="Times New Roman"/>
          <w:i/>
          <w:iCs/>
          <w:sz w:val="28"/>
          <w:szCs w:val="28"/>
        </w:rPr>
        <w:lastRenderedPageBreak/>
        <w:t xml:space="preserve">Критерии оценивания: </w:t>
      </w:r>
      <w:r w:rsidRPr="002C5DD9">
        <w:rPr>
          <w:rFonts w:ascii="Times New Roman" w:hAnsi="Times New Roman"/>
          <w:sz w:val="28"/>
          <w:szCs w:val="28"/>
        </w:rPr>
        <w:t>подсчитывается количество пропущенных ошибок. Исследователь должен обратить внимание на качество пропущенных ошибок: пропуск слов в предложении, бу</w:t>
      </w:r>
      <w:proofErr w:type="gramStart"/>
      <w:r w:rsidRPr="002C5DD9">
        <w:rPr>
          <w:rFonts w:ascii="Times New Roman" w:hAnsi="Times New Roman"/>
          <w:sz w:val="28"/>
          <w:szCs w:val="28"/>
        </w:rPr>
        <w:t>кв в сл</w:t>
      </w:r>
      <w:proofErr w:type="gramEnd"/>
      <w:r w:rsidRPr="002C5DD9">
        <w:rPr>
          <w:rFonts w:ascii="Times New Roman" w:hAnsi="Times New Roman"/>
          <w:sz w:val="28"/>
          <w:szCs w:val="28"/>
        </w:rPr>
        <w:t>ове, подмена букв, слитное написание слова с предлогом, смысловые ошибки и т. п.</w:t>
      </w:r>
    </w:p>
    <w:p w:rsidR="003B5AD3" w:rsidRPr="002C5DD9" w:rsidRDefault="003B5AD3" w:rsidP="00EC7088">
      <w:pPr>
        <w:shd w:val="clear" w:color="auto" w:fill="FFFFFF"/>
        <w:spacing w:after="0" w:line="400" w:lineRule="exact"/>
        <w:ind w:left="23" w:firstLine="544"/>
        <w:rPr>
          <w:rFonts w:ascii="Times New Roman" w:hAnsi="Times New Roman"/>
          <w:sz w:val="28"/>
          <w:szCs w:val="28"/>
        </w:rPr>
      </w:pPr>
      <w:r w:rsidRPr="002C5DD9">
        <w:rPr>
          <w:rFonts w:ascii="Times New Roman" w:hAnsi="Times New Roman"/>
          <w:i/>
          <w:iCs/>
          <w:sz w:val="28"/>
          <w:szCs w:val="28"/>
        </w:rPr>
        <w:t xml:space="preserve">Уровни </w:t>
      </w:r>
      <w:proofErr w:type="spellStart"/>
      <w:r w:rsidRPr="002C5DD9">
        <w:rPr>
          <w:rFonts w:ascii="Times New Roman" w:hAnsi="Times New Roman"/>
          <w:i/>
          <w:iCs/>
          <w:sz w:val="28"/>
          <w:szCs w:val="28"/>
        </w:rPr>
        <w:t>сформированности</w:t>
      </w:r>
      <w:proofErr w:type="spellEnd"/>
      <w:r w:rsidRPr="002C5DD9">
        <w:rPr>
          <w:rFonts w:ascii="Times New Roman" w:hAnsi="Times New Roman"/>
          <w:i/>
          <w:iCs/>
          <w:sz w:val="28"/>
          <w:szCs w:val="28"/>
        </w:rPr>
        <w:t xml:space="preserve"> внимания:</w:t>
      </w:r>
    </w:p>
    <w:p w:rsidR="003B5AD3" w:rsidRPr="002C5DD9" w:rsidRDefault="003B5AD3" w:rsidP="006D3834">
      <w:pPr>
        <w:widowControl w:val="0"/>
        <w:numPr>
          <w:ilvl w:val="0"/>
          <w:numId w:val="42"/>
        </w:numPr>
        <w:shd w:val="clear" w:color="auto" w:fill="FFFFFF"/>
        <w:tabs>
          <w:tab w:val="left" w:pos="948"/>
        </w:tabs>
        <w:autoSpaceDE w:val="0"/>
        <w:autoSpaceDN w:val="0"/>
        <w:adjustRightInd w:val="0"/>
        <w:spacing w:after="0" w:line="400" w:lineRule="exact"/>
        <w:ind w:left="12" w:hanging="12"/>
        <w:rPr>
          <w:rFonts w:ascii="Times New Roman" w:hAnsi="Times New Roman"/>
          <w:spacing w:val="-45"/>
          <w:sz w:val="28"/>
          <w:szCs w:val="28"/>
        </w:rPr>
      </w:pPr>
      <w:r w:rsidRPr="002C5DD9">
        <w:rPr>
          <w:rFonts w:ascii="Times New Roman" w:hAnsi="Times New Roman"/>
          <w:sz w:val="28"/>
          <w:szCs w:val="28"/>
        </w:rPr>
        <w:t>0—2 пропущенные ошибки — высший уровень внимания.</w:t>
      </w:r>
    </w:p>
    <w:p w:rsidR="003B5AD3" w:rsidRPr="002C5DD9" w:rsidRDefault="003B5AD3" w:rsidP="006D3834">
      <w:pPr>
        <w:widowControl w:val="0"/>
        <w:numPr>
          <w:ilvl w:val="0"/>
          <w:numId w:val="42"/>
        </w:numPr>
        <w:shd w:val="clear" w:color="auto" w:fill="FFFFFF"/>
        <w:tabs>
          <w:tab w:val="left" w:pos="948"/>
        </w:tabs>
        <w:autoSpaceDE w:val="0"/>
        <w:autoSpaceDN w:val="0"/>
        <w:adjustRightInd w:val="0"/>
        <w:spacing w:after="0" w:line="400" w:lineRule="exact"/>
        <w:ind w:hanging="12"/>
        <w:rPr>
          <w:rFonts w:ascii="Times New Roman" w:hAnsi="Times New Roman"/>
          <w:spacing w:val="-23"/>
          <w:sz w:val="28"/>
          <w:szCs w:val="28"/>
        </w:rPr>
      </w:pPr>
      <w:r w:rsidRPr="002C5DD9">
        <w:rPr>
          <w:rFonts w:ascii="Times New Roman" w:hAnsi="Times New Roman"/>
          <w:sz w:val="28"/>
          <w:szCs w:val="28"/>
        </w:rPr>
        <w:t>3—4 — средний уровень внимания.</w:t>
      </w:r>
    </w:p>
    <w:p w:rsidR="003B5AD3" w:rsidRPr="002C5DD9" w:rsidRDefault="003B5AD3" w:rsidP="006D3834">
      <w:pPr>
        <w:pStyle w:val="af2"/>
        <w:numPr>
          <w:ilvl w:val="0"/>
          <w:numId w:val="42"/>
        </w:numPr>
        <w:spacing w:after="0" w:line="400" w:lineRule="exact"/>
        <w:ind w:left="0" w:hanging="12"/>
        <w:rPr>
          <w:rFonts w:ascii="Times New Roman" w:hAnsi="Times New Roman"/>
          <w:emboss/>
          <w:sz w:val="28"/>
          <w:szCs w:val="28"/>
        </w:rPr>
      </w:pPr>
      <w:r w:rsidRPr="002C5DD9">
        <w:rPr>
          <w:rFonts w:ascii="Times New Roman" w:hAnsi="Times New Roman"/>
          <w:sz w:val="28"/>
          <w:szCs w:val="28"/>
        </w:rPr>
        <w:t>Более 5 пропущенных ошибок — низкий уровень внимания</w:t>
      </w:r>
    </w:p>
    <w:p w:rsidR="003B5AD3" w:rsidRPr="002C5DD9" w:rsidRDefault="003B5AD3" w:rsidP="002C5DD9">
      <w:pPr>
        <w:spacing w:before="120" w:after="0" w:line="240" w:lineRule="auto"/>
        <w:jc w:val="center"/>
        <w:rPr>
          <w:rFonts w:ascii="Times New Roman" w:hAnsi="Times New Roman"/>
          <w:b/>
          <w:color w:val="17365D" w:themeColor="text2" w:themeShade="BF"/>
          <w:spacing w:val="-3"/>
          <w:sz w:val="28"/>
          <w:szCs w:val="28"/>
        </w:rPr>
      </w:pPr>
      <w:r w:rsidRPr="002C5DD9">
        <w:rPr>
          <w:rFonts w:ascii="Times New Roman" w:hAnsi="Times New Roman"/>
          <w:b/>
          <w:color w:val="17365D" w:themeColor="text2" w:themeShade="BF"/>
          <w:spacing w:val="-3"/>
          <w:sz w:val="28"/>
          <w:szCs w:val="28"/>
        </w:rPr>
        <w:t xml:space="preserve">Методика выявления </w:t>
      </w:r>
      <w:proofErr w:type="spellStart"/>
      <w:r w:rsidRPr="002C5DD9">
        <w:rPr>
          <w:rFonts w:ascii="Times New Roman" w:hAnsi="Times New Roman"/>
          <w:b/>
          <w:color w:val="17365D" w:themeColor="text2" w:themeShade="BF"/>
          <w:spacing w:val="-3"/>
          <w:sz w:val="28"/>
          <w:szCs w:val="28"/>
        </w:rPr>
        <w:t>сформированности</w:t>
      </w:r>
      <w:proofErr w:type="spellEnd"/>
      <w:r w:rsidRPr="002C5DD9">
        <w:rPr>
          <w:rFonts w:ascii="Times New Roman" w:hAnsi="Times New Roman"/>
          <w:b/>
          <w:color w:val="17365D" w:themeColor="text2" w:themeShade="BF"/>
          <w:spacing w:val="-3"/>
          <w:sz w:val="28"/>
          <w:szCs w:val="28"/>
        </w:rPr>
        <w:t xml:space="preserve"> уровня толерантности и </w:t>
      </w:r>
      <w:proofErr w:type="spellStart"/>
      <w:r w:rsidRPr="002C5DD9">
        <w:rPr>
          <w:rFonts w:ascii="Times New Roman" w:hAnsi="Times New Roman"/>
          <w:b/>
          <w:color w:val="17365D" w:themeColor="text2" w:themeShade="BF"/>
          <w:spacing w:val="-3"/>
          <w:sz w:val="28"/>
          <w:szCs w:val="28"/>
        </w:rPr>
        <w:t>эмпатии</w:t>
      </w:r>
      <w:proofErr w:type="spellEnd"/>
    </w:p>
    <w:p w:rsidR="003B5AD3" w:rsidRPr="002C5DD9" w:rsidRDefault="003B5AD3" w:rsidP="002C5DD9">
      <w:pPr>
        <w:shd w:val="clear" w:color="auto" w:fill="FFFFFF"/>
        <w:spacing w:after="120" w:line="240" w:lineRule="auto"/>
        <w:ind w:firstLine="567"/>
        <w:jc w:val="center"/>
        <w:rPr>
          <w:rFonts w:ascii="Times New Roman" w:hAnsi="Times New Roman"/>
          <w:i/>
          <w:spacing w:val="-3"/>
          <w:sz w:val="28"/>
          <w:szCs w:val="28"/>
        </w:rPr>
      </w:pPr>
      <w:r w:rsidRPr="002C5DD9">
        <w:rPr>
          <w:rFonts w:ascii="Times New Roman" w:hAnsi="Times New Roman"/>
          <w:i/>
          <w:spacing w:val="-3"/>
          <w:sz w:val="28"/>
          <w:szCs w:val="28"/>
        </w:rPr>
        <w:t>(Ж. Пиаже)</w:t>
      </w:r>
    </w:p>
    <w:p w:rsidR="003B5AD3" w:rsidRPr="002C5DD9" w:rsidRDefault="003B5AD3" w:rsidP="00EC7088">
      <w:pPr>
        <w:shd w:val="clear" w:color="auto" w:fill="FFFFFF"/>
        <w:spacing w:after="0" w:line="400" w:lineRule="exact"/>
        <w:ind w:right="33" w:firstLine="567"/>
        <w:jc w:val="both"/>
        <w:rPr>
          <w:rFonts w:ascii="Times New Roman" w:hAnsi="Times New Roman"/>
          <w:sz w:val="28"/>
          <w:szCs w:val="28"/>
        </w:rPr>
      </w:pPr>
      <w:r w:rsidRPr="002C5DD9">
        <w:rPr>
          <w:rFonts w:ascii="Times New Roman" w:hAnsi="Times New Roman"/>
          <w:i/>
          <w:iCs/>
          <w:sz w:val="28"/>
          <w:szCs w:val="28"/>
        </w:rPr>
        <w:t xml:space="preserve">Цель: </w:t>
      </w:r>
      <w:r w:rsidRPr="002C5DD9">
        <w:rPr>
          <w:rFonts w:ascii="Times New Roman" w:hAnsi="Times New Roman"/>
          <w:sz w:val="28"/>
          <w:szCs w:val="28"/>
        </w:rPr>
        <w:t xml:space="preserve">выявление уровня </w:t>
      </w:r>
      <w:proofErr w:type="spellStart"/>
      <w:r w:rsidRPr="002C5DD9">
        <w:rPr>
          <w:rFonts w:ascii="Times New Roman" w:hAnsi="Times New Roman"/>
          <w:sz w:val="28"/>
          <w:szCs w:val="28"/>
        </w:rPr>
        <w:t>сформированности</w:t>
      </w:r>
      <w:proofErr w:type="spellEnd"/>
      <w:r w:rsidRPr="002C5DD9">
        <w:rPr>
          <w:rFonts w:ascii="Times New Roman" w:hAnsi="Times New Roman"/>
          <w:sz w:val="28"/>
          <w:szCs w:val="28"/>
        </w:rPr>
        <w:t xml:space="preserve"> действий, направленных на учет позиции собеседника (партнера).</w:t>
      </w:r>
    </w:p>
    <w:p w:rsidR="003B5AD3" w:rsidRPr="002C5DD9" w:rsidRDefault="003B5AD3" w:rsidP="00EC7088">
      <w:pPr>
        <w:shd w:val="clear" w:color="auto" w:fill="FFFFFF"/>
        <w:spacing w:after="0" w:line="400" w:lineRule="exact"/>
        <w:ind w:right="33" w:firstLine="567"/>
        <w:jc w:val="both"/>
        <w:rPr>
          <w:rFonts w:ascii="Times New Roman" w:hAnsi="Times New Roman"/>
          <w:sz w:val="28"/>
          <w:szCs w:val="28"/>
        </w:rPr>
      </w:pPr>
      <w:r w:rsidRPr="002C5DD9">
        <w:rPr>
          <w:rFonts w:ascii="Times New Roman" w:hAnsi="Times New Roman"/>
          <w:i/>
          <w:iCs/>
          <w:spacing w:val="-1"/>
          <w:sz w:val="28"/>
          <w:szCs w:val="28"/>
        </w:rPr>
        <w:t xml:space="preserve">Оцениваемые универсальные учебные действия: </w:t>
      </w:r>
      <w:r w:rsidRPr="002C5DD9">
        <w:rPr>
          <w:rFonts w:ascii="Times New Roman" w:hAnsi="Times New Roman"/>
          <w:spacing w:val="-1"/>
          <w:sz w:val="28"/>
          <w:szCs w:val="28"/>
        </w:rPr>
        <w:t>комму</w:t>
      </w:r>
      <w:r w:rsidRPr="002C5DD9">
        <w:rPr>
          <w:rFonts w:ascii="Times New Roman" w:hAnsi="Times New Roman"/>
          <w:sz w:val="28"/>
          <w:szCs w:val="28"/>
        </w:rPr>
        <w:t>никативные действия.</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pacing w:val="-3"/>
          <w:sz w:val="28"/>
          <w:szCs w:val="28"/>
        </w:rPr>
        <w:t xml:space="preserve">Возраст: </w:t>
      </w:r>
      <w:r w:rsidRPr="002C5DD9">
        <w:rPr>
          <w:rFonts w:ascii="Times New Roman" w:hAnsi="Times New Roman"/>
          <w:spacing w:val="-3"/>
          <w:sz w:val="28"/>
          <w:szCs w:val="28"/>
        </w:rPr>
        <w:t>6,5—7 лет.</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z w:val="28"/>
          <w:szCs w:val="28"/>
        </w:rPr>
        <w:t xml:space="preserve">Метод оценивания: </w:t>
      </w:r>
      <w:r w:rsidRPr="002C5DD9">
        <w:rPr>
          <w:rFonts w:ascii="Times New Roman" w:hAnsi="Times New Roman"/>
          <w:sz w:val="28"/>
          <w:szCs w:val="28"/>
        </w:rPr>
        <w:t>индивидуальная беседа с ребенком.</w:t>
      </w:r>
    </w:p>
    <w:p w:rsidR="003B5AD3" w:rsidRPr="002C5DD9" w:rsidRDefault="003B5AD3" w:rsidP="00EC7088">
      <w:pPr>
        <w:shd w:val="clear" w:color="auto" w:fill="FFFFFF"/>
        <w:spacing w:after="0" w:line="400" w:lineRule="exact"/>
        <w:ind w:right="11" w:firstLine="567"/>
        <w:jc w:val="both"/>
        <w:rPr>
          <w:rFonts w:ascii="Times New Roman" w:hAnsi="Times New Roman"/>
          <w:sz w:val="28"/>
          <w:szCs w:val="28"/>
        </w:rPr>
      </w:pPr>
      <w:r w:rsidRPr="002C5DD9">
        <w:rPr>
          <w:rFonts w:ascii="Times New Roman" w:hAnsi="Times New Roman"/>
          <w:i/>
          <w:iCs/>
          <w:sz w:val="28"/>
          <w:szCs w:val="28"/>
        </w:rPr>
        <w:t xml:space="preserve">Описание задания: </w:t>
      </w:r>
      <w:r w:rsidRPr="002C5DD9">
        <w:rPr>
          <w:rFonts w:ascii="Times New Roman" w:hAnsi="Times New Roman"/>
          <w:sz w:val="28"/>
          <w:szCs w:val="28"/>
        </w:rPr>
        <w:t xml:space="preserve">ребенку задают вопросы, на которые </w:t>
      </w:r>
      <w:r w:rsidRPr="002C5DD9">
        <w:rPr>
          <w:rFonts w:ascii="Times New Roman" w:hAnsi="Times New Roman"/>
          <w:spacing w:val="-4"/>
          <w:sz w:val="28"/>
          <w:szCs w:val="28"/>
        </w:rPr>
        <w:t xml:space="preserve">он должен ответить, или предлагают задания, на которые он </w:t>
      </w:r>
      <w:r w:rsidRPr="002C5DD9">
        <w:rPr>
          <w:rFonts w:ascii="Times New Roman" w:hAnsi="Times New Roman"/>
          <w:sz w:val="28"/>
          <w:szCs w:val="28"/>
        </w:rPr>
        <w:t>должен отреагировать действиями.</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sz w:val="28"/>
          <w:szCs w:val="28"/>
        </w:rPr>
        <w:t>Задания</w:t>
      </w:r>
    </w:p>
    <w:p w:rsidR="003B5AD3" w:rsidRPr="002C5DD9" w:rsidRDefault="003B5AD3" w:rsidP="006D3834">
      <w:pPr>
        <w:widowControl w:val="0"/>
        <w:numPr>
          <w:ilvl w:val="0"/>
          <w:numId w:val="44"/>
        </w:numPr>
        <w:shd w:val="clear" w:color="auto" w:fill="FFFFFF"/>
        <w:tabs>
          <w:tab w:val="left" w:pos="1296"/>
        </w:tabs>
        <w:autoSpaceDE w:val="0"/>
        <w:autoSpaceDN w:val="0"/>
        <w:adjustRightInd w:val="0"/>
        <w:spacing w:after="0" w:line="400" w:lineRule="exact"/>
        <w:ind w:right="22"/>
        <w:jc w:val="both"/>
        <w:rPr>
          <w:rFonts w:ascii="Times New Roman" w:hAnsi="Times New Roman"/>
          <w:spacing w:val="-50"/>
          <w:sz w:val="28"/>
          <w:szCs w:val="28"/>
        </w:rPr>
      </w:pPr>
      <w:r w:rsidRPr="002C5DD9">
        <w:rPr>
          <w:rFonts w:ascii="Times New Roman" w:hAnsi="Times New Roman"/>
          <w:sz w:val="28"/>
          <w:szCs w:val="28"/>
        </w:rPr>
        <w:t xml:space="preserve">(Сидя или стоя лицом к лицу ребенка.) Покажи мне </w:t>
      </w:r>
      <w:r w:rsidRPr="002C5DD9">
        <w:rPr>
          <w:rFonts w:ascii="Times New Roman" w:hAnsi="Times New Roman"/>
          <w:spacing w:val="-1"/>
          <w:sz w:val="28"/>
          <w:szCs w:val="28"/>
        </w:rPr>
        <w:t>свою правую руку. Левую. Покажи мне правую ногу. Левую.</w:t>
      </w:r>
    </w:p>
    <w:p w:rsidR="003B5AD3" w:rsidRPr="002C5DD9" w:rsidRDefault="003B5AD3" w:rsidP="006D3834">
      <w:pPr>
        <w:widowControl w:val="0"/>
        <w:numPr>
          <w:ilvl w:val="0"/>
          <w:numId w:val="44"/>
        </w:numPr>
        <w:shd w:val="clear" w:color="auto" w:fill="FFFFFF"/>
        <w:tabs>
          <w:tab w:val="left" w:pos="1296"/>
        </w:tabs>
        <w:autoSpaceDE w:val="0"/>
        <w:autoSpaceDN w:val="0"/>
        <w:adjustRightInd w:val="0"/>
        <w:spacing w:after="0" w:line="400" w:lineRule="exact"/>
        <w:ind w:right="33"/>
        <w:jc w:val="both"/>
        <w:rPr>
          <w:rFonts w:ascii="Times New Roman" w:hAnsi="Times New Roman"/>
          <w:spacing w:val="-24"/>
          <w:sz w:val="28"/>
          <w:szCs w:val="28"/>
        </w:rPr>
      </w:pPr>
      <w:r w:rsidRPr="002C5DD9">
        <w:rPr>
          <w:rFonts w:ascii="Times New Roman" w:hAnsi="Times New Roman"/>
          <w:spacing w:val="-2"/>
          <w:sz w:val="28"/>
          <w:szCs w:val="28"/>
        </w:rPr>
        <w:t xml:space="preserve">То же самое. Покажи мне мою левую руку. Правую. </w:t>
      </w:r>
      <w:r w:rsidRPr="002C5DD9">
        <w:rPr>
          <w:rFonts w:ascii="Times New Roman" w:hAnsi="Times New Roman"/>
          <w:sz w:val="28"/>
          <w:szCs w:val="28"/>
        </w:rPr>
        <w:t>Покажи мне мою левую ногу. Правую.</w:t>
      </w:r>
    </w:p>
    <w:p w:rsidR="003B5AD3" w:rsidRPr="002C5DD9" w:rsidRDefault="003B5AD3" w:rsidP="00EC7088">
      <w:pPr>
        <w:shd w:val="clear" w:color="auto" w:fill="FFFFFF"/>
        <w:spacing w:after="0" w:line="400" w:lineRule="exact"/>
        <w:ind w:right="11" w:firstLine="567"/>
        <w:jc w:val="both"/>
        <w:rPr>
          <w:rFonts w:ascii="Times New Roman" w:hAnsi="Times New Roman"/>
          <w:sz w:val="28"/>
          <w:szCs w:val="28"/>
        </w:rPr>
      </w:pPr>
      <w:r w:rsidRPr="002C5DD9">
        <w:rPr>
          <w:rFonts w:ascii="Times New Roman" w:hAnsi="Times New Roman"/>
          <w:sz w:val="28"/>
          <w:szCs w:val="28"/>
        </w:rPr>
        <w:t xml:space="preserve">Вариант. Дети стоят спиной друг к другу. Одному из </w:t>
      </w:r>
      <w:r w:rsidRPr="002C5DD9">
        <w:rPr>
          <w:rFonts w:ascii="Times New Roman" w:hAnsi="Times New Roman"/>
          <w:spacing w:val="-5"/>
          <w:sz w:val="28"/>
          <w:szCs w:val="28"/>
        </w:rPr>
        <w:t>детей предлагают, не оборачиваясь, показать левую руку сто</w:t>
      </w:r>
      <w:r w:rsidRPr="002C5DD9">
        <w:rPr>
          <w:rFonts w:ascii="Times New Roman" w:hAnsi="Times New Roman"/>
          <w:spacing w:val="-3"/>
          <w:sz w:val="28"/>
          <w:szCs w:val="28"/>
        </w:rPr>
        <w:t xml:space="preserve">ящего за его спиной одноклассника. Правую. Дотронуться до </w:t>
      </w:r>
      <w:r w:rsidRPr="002C5DD9">
        <w:rPr>
          <w:rFonts w:ascii="Times New Roman" w:hAnsi="Times New Roman"/>
          <w:sz w:val="28"/>
          <w:szCs w:val="28"/>
        </w:rPr>
        <w:t>его левой ноги. Правой.</w:t>
      </w:r>
    </w:p>
    <w:p w:rsidR="003B5AD3" w:rsidRPr="002C5DD9" w:rsidRDefault="003B5AD3" w:rsidP="006D3834">
      <w:pPr>
        <w:widowControl w:val="0"/>
        <w:numPr>
          <w:ilvl w:val="0"/>
          <w:numId w:val="45"/>
        </w:numPr>
        <w:shd w:val="clear" w:color="auto" w:fill="FFFFFF"/>
        <w:tabs>
          <w:tab w:val="left" w:pos="1296"/>
        </w:tabs>
        <w:autoSpaceDE w:val="0"/>
        <w:autoSpaceDN w:val="0"/>
        <w:adjustRightInd w:val="0"/>
        <w:spacing w:after="0" w:line="400" w:lineRule="exact"/>
        <w:ind w:right="22"/>
        <w:jc w:val="both"/>
        <w:rPr>
          <w:rFonts w:ascii="Times New Roman" w:hAnsi="Times New Roman"/>
          <w:spacing w:val="-28"/>
          <w:sz w:val="28"/>
          <w:szCs w:val="28"/>
        </w:rPr>
      </w:pPr>
      <w:r w:rsidRPr="002C5DD9">
        <w:rPr>
          <w:rFonts w:ascii="Times New Roman" w:hAnsi="Times New Roman"/>
          <w:spacing w:val="-3"/>
          <w:sz w:val="28"/>
          <w:szCs w:val="28"/>
        </w:rPr>
        <w:t>На столе перед ребенком лежат монета, карандаш: мо</w:t>
      </w:r>
      <w:r w:rsidRPr="002C5DD9">
        <w:rPr>
          <w:rFonts w:ascii="Times New Roman" w:hAnsi="Times New Roman"/>
          <w:sz w:val="28"/>
          <w:szCs w:val="28"/>
        </w:rPr>
        <w:t>нета с левой стороны от карандаша по отношению к ребенку. Карандаш слева или справа? А монета?</w:t>
      </w:r>
    </w:p>
    <w:p w:rsidR="003B5AD3" w:rsidRPr="002C5DD9" w:rsidRDefault="003B5AD3" w:rsidP="006D3834">
      <w:pPr>
        <w:widowControl w:val="0"/>
        <w:numPr>
          <w:ilvl w:val="0"/>
          <w:numId w:val="45"/>
        </w:numPr>
        <w:shd w:val="clear" w:color="auto" w:fill="FFFFFF"/>
        <w:tabs>
          <w:tab w:val="left" w:pos="1296"/>
        </w:tabs>
        <w:autoSpaceDE w:val="0"/>
        <w:autoSpaceDN w:val="0"/>
        <w:adjustRightInd w:val="0"/>
        <w:spacing w:after="0" w:line="400" w:lineRule="exact"/>
        <w:ind w:right="22"/>
        <w:jc w:val="both"/>
        <w:rPr>
          <w:rFonts w:ascii="Times New Roman" w:hAnsi="Times New Roman"/>
          <w:spacing w:val="-29"/>
          <w:sz w:val="28"/>
          <w:szCs w:val="28"/>
        </w:rPr>
      </w:pPr>
      <w:r w:rsidRPr="002C5DD9">
        <w:rPr>
          <w:rFonts w:ascii="Times New Roman" w:hAnsi="Times New Roman"/>
          <w:spacing w:val="-4"/>
          <w:sz w:val="28"/>
          <w:szCs w:val="28"/>
        </w:rPr>
        <w:t xml:space="preserve">Ребенок сидит напротив взрослого, у которого в правой </w:t>
      </w:r>
      <w:r w:rsidRPr="002C5DD9">
        <w:rPr>
          <w:rFonts w:ascii="Times New Roman" w:hAnsi="Times New Roman"/>
          <w:sz w:val="28"/>
          <w:szCs w:val="28"/>
        </w:rPr>
        <w:t>руке монета, а в левой руке карандаш. Монета в левой или в правой руке? А карандаш?</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z w:val="28"/>
          <w:szCs w:val="28"/>
        </w:rPr>
        <w:lastRenderedPageBreak/>
        <w:t>Критерии оценивания:</w:t>
      </w:r>
    </w:p>
    <w:p w:rsidR="003B5AD3" w:rsidRPr="002C5DD9" w:rsidRDefault="003B5AD3" w:rsidP="00EC7088">
      <w:pPr>
        <w:widowControl w:val="0"/>
        <w:shd w:val="clear" w:color="auto" w:fill="FFFFFF"/>
        <w:tabs>
          <w:tab w:val="left" w:pos="1340"/>
        </w:tabs>
        <w:autoSpaceDE w:val="0"/>
        <w:autoSpaceDN w:val="0"/>
        <w:adjustRightInd w:val="0"/>
        <w:spacing w:after="0" w:line="400" w:lineRule="exact"/>
        <w:ind w:firstLine="567"/>
        <w:jc w:val="both"/>
        <w:rPr>
          <w:rFonts w:ascii="Times New Roman" w:hAnsi="Times New Roman"/>
          <w:sz w:val="28"/>
          <w:szCs w:val="28"/>
        </w:rPr>
      </w:pPr>
      <w:r w:rsidRPr="002C5DD9">
        <w:rPr>
          <w:rFonts w:ascii="Times New Roman" w:hAnsi="Times New Roman"/>
          <w:spacing w:val="-2"/>
          <w:sz w:val="28"/>
          <w:szCs w:val="28"/>
        </w:rPr>
        <w:t xml:space="preserve">- понимание возможности различных позиций и точек </w:t>
      </w:r>
      <w:r w:rsidRPr="002C5DD9">
        <w:rPr>
          <w:rFonts w:ascii="Times New Roman" w:hAnsi="Times New Roman"/>
          <w:spacing w:val="-4"/>
          <w:sz w:val="28"/>
          <w:szCs w:val="28"/>
        </w:rPr>
        <w:t xml:space="preserve">зрения, ориентация на позицию других людей, отличную </w:t>
      </w:r>
      <w:proofErr w:type="gramStart"/>
      <w:r w:rsidRPr="002C5DD9">
        <w:rPr>
          <w:rFonts w:ascii="Times New Roman" w:hAnsi="Times New Roman"/>
          <w:spacing w:val="-4"/>
          <w:sz w:val="28"/>
          <w:szCs w:val="28"/>
        </w:rPr>
        <w:t>от</w:t>
      </w:r>
      <w:proofErr w:type="gramEnd"/>
      <w:r w:rsidRPr="002C5DD9">
        <w:rPr>
          <w:rFonts w:ascii="Times New Roman" w:hAnsi="Times New Roman"/>
          <w:spacing w:val="-4"/>
          <w:sz w:val="28"/>
          <w:szCs w:val="28"/>
        </w:rPr>
        <w:t xml:space="preserve"> </w:t>
      </w:r>
      <w:r w:rsidRPr="002C5DD9">
        <w:rPr>
          <w:rFonts w:ascii="Times New Roman" w:hAnsi="Times New Roman"/>
          <w:sz w:val="28"/>
          <w:szCs w:val="28"/>
        </w:rPr>
        <w:t>собственной;</w:t>
      </w:r>
    </w:p>
    <w:p w:rsidR="003B5AD3" w:rsidRPr="002C5DD9" w:rsidRDefault="003B5AD3" w:rsidP="00EC7088">
      <w:pPr>
        <w:widowControl w:val="0"/>
        <w:shd w:val="clear" w:color="auto" w:fill="FFFFFF"/>
        <w:tabs>
          <w:tab w:val="left" w:pos="1340"/>
        </w:tabs>
        <w:autoSpaceDE w:val="0"/>
        <w:autoSpaceDN w:val="0"/>
        <w:adjustRightInd w:val="0"/>
        <w:spacing w:after="0" w:line="400" w:lineRule="exact"/>
        <w:ind w:right="11" w:firstLine="567"/>
        <w:jc w:val="both"/>
        <w:rPr>
          <w:rFonts w:ascii="Times New Roman" w:hAnsi="Times New Roman"/>
          <w:sz w:val="28"/>
          <w:szCs w:val="28"/>
        </w:rPr>
      </w:pPr>
      <w:r w:rsidRPr="002C5DD9">
        <w:rPr>
          <w:rFonts w:ascii="Times New Roman" w:hAnsi="Times New Roman"/>
          <w:spacing w:val="-4"/>
          <w:sz w:val="28"/>
          <w:szCs w:val="28"/>
        </w:rPr>
        <w:t xml:space="preserve">- соотнесение характеристик или признаков предметов с </w:t>
      </w:r>
      <w:r w:rsidRPr="002C5DD9">
        <w:rPr>
          <w:rFonts w:ascii="Times New Roman" w:hAnsi="Times New Roman"/>
          <w:spacing w:val="-2"/>
          <w:sz w:val="28"/>
          <w:szCs w:val="28"/>
        </w:rPr>
        <w:t>особенностями точки зрения наблюдателя, координация раз</w:t>
      </w:r>
      <w:r w:rsidRPr="002C5DD9">
        <w:rPr>
          <w:rFonts w:ascii="Times New Roman" w:hAnsi="Times New Roman"/>
          <w:sz w:val="28"/>
          <w:szCs w:val="28"/>
        </w:rPr>
        <w:t>ных пространственных позиций.</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z w:val="28"/>
          <w:szCs w:val="28"/>
        </w:rPr>
        <w:t>Уровни оценивания:</w:t>
      </w:r>
    </w:p>
    <w:p w:rsidR="003B5AD3" w:rsidRPr="002C5DD9" w:rsidRDefault="003B5AD3" w:rsidP="00EC7088">
      <w:pPr>
        <w:shd w:val="clear" w:color="auto" w:fill="FFFFFF"/>
        <w:tabs>
          <w:tab w:val="left" w:pos="1274"/>
        </w:tabs>
        <w:spacing w:after="0" w:line="400" w:lineRule="exact"/>
        <w:ind w:firstLine="567"/>
        <w:jc w:val="both"/>
        <w:rPr>
          <w:rFonts w:ascii="Times New Roman" w:hAnsi="Times New Roman"/>
          <w:sz w:val="28"/>
          <w:szCs w:val="28"/>
        </w:rPr>
      </w:pPr>
      <w:r w:rsidRPr="002C5DD9">
        <w:rPr>
          <w:rFonts w:ascii="Times New Roman" w:hAnsi="Times New Roman"/>
          <w:spacing w:val="-45"/>
          <w:sz w:val="28"/>
          <w:szCs w:val="28"/>
        </w:rPr>
        <w:t>1.</w:t>
      </w:r>
      <w:r w:rsidRPr="002C5DD9">
        <w:rPr>
          <w:rFonts w:ascii="Times New Roman" w:hAnsi="Times New Roman"/>
          <w:sz w:val="28"/>
          <w:szCs w:val="28"/>
        </w:rPr>
        <w:t>. </w:t>
      </w:r>
      <w:r w:rsidRPr="002C5DD9">
        <w:rPr>
          <w:rFonts w:ascii="Times New Roman" w:hAnsi="Times New Roman"/>
          <w:i/>
          <w:iCs/>
          <w:spacing w:val="-2"/>
          <w:sz w:val="28"/>
          <w:szCs w:val="28"/>
        </w:rPr>
        <w:t xml:space="preserve">Низкий уровень: </w:t>
      </w:r>
      <w:r w:rsidRPr="002C5DD9">
        <w:rPr>
          <w:rFonts w:ascii="Times New Roman" w:hAnsi="Times New Roman"/>
          <w:spacing w:val="-2"/>
          <w:sz w:val="28"/>
          <w:szCs w:val="28"/>
        </w:rPr>
        <w:t xml:space="preserve">ребенок отвечает неправильно во всех </w:t>
      </w:r>
      <w:r w:rsidRPr="002C5DD9">
        <w:rPr>
          <w:rFonts w:ascii="Times New Roman" w:hAnsi="Times New Roman"/>
          <w:sz w:val="28"/>
          <w:szCs w:val="28"/>
        </w:rPr>
        <w:t>четырех заданиях;</w:t>
      </w:r>
    </w:p>
    <w:p w:rsidR="003B5AD3" w:rsidRPr="002C5DD9" w:rsidRDefault="003B5AD3" w:rsidP="00EC7088">
      <w:pPr>
        <w:widowControl w:val="0"/>
        <w:shd w:val="clear" w:color="auto" w:fill="FFFFFF"/>
        <w:tabs>
          <w:tab w:val="left" w:pos="1340"/>
        </w:tabs>
        <w:autoSpaceDE w:val="0"/>
        <w:autoSpaceDN w:val="0"/>
        <w:adjustRightInd w:val="0"/>
        <w:spacing w:after="0" w:line="400" w:lineRule="exact"/>
        <w:ind w:right="22" w:firstLine="567"/>
        <w:jc w:val="both"/>
        <w:rPr>
          <w:rFonts w:ascii="Times New Roman" w:hAnsi="Times New Roman"/>
          <w:spacing w:val="-19"/>
          <w:sz w:val="28"/>
          <w:szCs w:val="28"/>
        </w:rPr>
      </w:pPr>
      <w:r w:rsidRPr="002C5DD9">
        <w:rPr>
          <w:rFonts w:ascii="Times New Roman" w:hAnsi="Times New Roman"/>
          <w:i/>
          <w:iCs/>
          <w:sz w:val="28"/>
          <w:szCs w:val="28"/>
        </w:rPr>
        <w:t xml:space="preserve">2. Средний уровень: </w:t>
      </w:r>
      <w:r w:rsidRPr="002C5DD9">
        <w:rPr>
          <w:rFonts w:ascii="Times New Roman" w:hAnsi="Times New Roman"/>
          <w:sz w:val="28"/>
          <w:szCs w:val="28"/>
        </w:rPr>
        <w:t xml:space="preserve">правильные ответы только в 1-ми </w:t>
      </w:r>
      <w:r w:rsidRPr="002C5DD9">
        <w:rPr>
          <w:rFonts w:ascii="Times New Roman" w:hAnsi="Times New Roman"/>
          <w:spacing w:val="-4"/>
          <w:sz w:val="28"/>
          <w:szCs w:val="28"/>
        </w:rPr>
        <w:t>3-м заданиях; ребенок правильно определяет стороны отно</w:t>
      </w:r>
      <w:r w:rsidRPr="002C5DD9">
        <w:rPr>
          <w:rFonts w:ascii="Times New Roman" w:hAnsi="Times New Roman"/>
          <w:sz w:val="28"/>
          <w:szCs w:val="28"/>
        </w:rPr>
        <w:t>сительно своей позиции, но не учитывает позиции партнера.</w:t>
      </w:r>
    </w:p>
    <w:p w:rsidR="003B5AD3" w:rsidRDefault="003B5AD3" w:rsidP="00EC7088">
      <w:pPr>
        <w:widowControl w:val="0"/>
        <w:shd w:val="clear" w:color="auto" w:fill="FFFFFF"/>
        <w:tabs>
          <w:tab w:val="left" w:pos="1340"/>
        </w:tabs>
        <w:autoSpaceDE w:val="0"/>
        <w:autoSpaceDN w:val="0"/>
        <w:adjustRightInd w:val="0"/>
        <w:spacing w:after="0" w:line="400" w:lineRule="exact"/>
        <w:ind w:firstLine="567"/>
        <w:jc w:val="both"/>
        <w:rPr>
          <w:rFonts w:ascii="Times New Roman" w:hAnsi="Times New Roman"/>
          <w:sz w:val="28"/>
          <w:szCs w:val="28"/>
        </w:rPr>
      </w:pPr>
      <w:r w:rsidRPr="002C5DD9">
        <w:rPr>
          <w:rFonts w:ascii="Times New Roman" w:hAnsi="Times New Roman"/>
          <w:i/>
          <w:iCs/>
          <w:spacing w:val="-3"/>
          <w:sz w:val="28"/>
          <w:szCs w:val="28"/>
        </w:rPr>
        <w:t xml:space="preserve">3. Высокий уровень: </w:t>
      </w:r>
      <w:r w:rsidRPr="002C5DD9">
        <w:rPr>
          <w:rFonts w:ascii="Times New Roman" w:hAnsi="Times New Roman"/>
          <w:spacing w:val="-3"/>
          <w:sz w:val="28"/>
          <w:szCs w:val="28"/>
        </w:rPr>
        <w:t xml:space="preserve">четыре задания ребенок выполняет </w:t>
      </w:r>
      <w:r w:rsidRPr="002C5DD9">
        <w:rPr>
          <w:rFonts w:ascii="Times New Roman" w:hAnsi="Times New Roman"/>
          <w:sz w:val="28"/>
          <w:szCs w:val="28"/>
        </w:rPr>
        <w:t>правильно, т. е. учитывает отличия позиции другого человека.</w:t>
      </w:r>
    </w:p>
    <w:p w:rsidR="003B5AD3" w:rsidRPr="002C5DD9" w:rsidRDefault="003B5AD3" w:rsidP="002C5DD9">
      <w:pPr>
        <w:spacing w:before="120" w:after="120" w:line="240" w:lineRule="auto"/>
        <w:jc w:val="center"/>
        <w:rPr>
          <w:rFonts w:ascii="Times New Roman" w:hAnsi="Times New Roman"/>
          <w:b/>
          <w:color w:val="17365D" w:themeColor="text2" w:themeShade="BF"/>
          <w:sz w:val="28"/>
          <w:szCs w:val="28"/>
        </w:rPr>
      </w:pPr>
      <w:r w:rsidRPr="002C5DD9">
        <w:rPr>
          <w:rFonts w:ascii="Times New Roman" w:hAnsi="Times New Roman"/>
          <w:b/>
          <w:color w:val="17365D" w:themeColor="text2" w:themeShade="BF"/>
          <w:spacing w:val="-3"/>
          <w:sz w:val="28"/>
          <w:szCs w:val="28"/>
        </w:rPr>
        <w:t>Методика «Кто прав?»</w:t>
      </w:r>
    </w:p>
    <w:p w:rsidR="003B5AD3" w:rsidRPr="002C5DD9" w:rsidRDefault="003B5AD3" w:rsidP="002C5DD9">
      <w:pPr>
        <w:shd w:val="clear" w:color="auto" w:fill="FFFFFF"/>
        <w:spacing w:after="0" w:line="240" w:lineRule="auto"/>
        <w:ind w:right="113"/>
        <w:jc w:val="center"/>
        <w:rPr>
          <w:rFonts w:ascii="Times New Roman" w:hAnsi="Times New Roman"/>
          <w:sz w:val="28"/>
          <w:szCs w:val="28"/>
        </w:rPr>
      </w:pPr>
      <w:r w:rsidRPr="002C5DD9">
        <w:rPr>
          <w:rFonts w:ascii="Times New Roman" w:hAnsi="Times New Roman"/>
          <w:i/>
          <w:iCs/>
          <w:sz w:val="28"/>
          <w:szCs w:val="28"/>
        </w:rPr>
        <w:t xml:space="preserve">(методика Г.А. </w:t>
      </w:r>
      <w:proofErr w:type="spellStart"/>
      <w:r w:rsidRPr="002C5DD9">
        <w:rPr>
          <w:rFonts w:ascii="Times New Roman" w:hAnsi="Times New Roman"/>
          <w:i/>
          <w:iCs/>
          <w:sz w:val="28"/>
          <w:szCs w:val="28"/>
        </w:rPr>
        <w:t>Цукерман</w:t>
      </w:r>
      <w:proofErr w:type="spellEnd"/>
      <w:r w:rsidRPr="002C5DD9">
        <w:rPr>
          <w:rFonts w:ascii="Times New Roman" w:hAnsi="Times New Roman"/>
          <w:i/>
          <w:iCs/>
          <w:sz w:val="28"/>
          <w:szCs w:val="28"/>
        </w:rPr>
        <w:t xml:space="preserve"> и др.)</w:t>
      </w:r>
    </w:p>
    <w:p w:rsidR="003B5AD3" w:rsidRPr="002C5DD9" w:rsidRDefault="003B5AD3" w:rsidP="00EC7088">
      <w:pPr>
        <w:shd w:val="clear" w:color="auto" w:fill="FFFFFF"/>
        <w:spacing w:after="0" w:line="400" w:lineRule="exact"/>
        <w:ind w:right="113" w:firstLine="567"/>
        <w:jc w:val="both"/>
        <w:rPr>
          <w:rFonts w:ascii="Times New Roman" w:hAnsi="Times New Roman"/>
          <w:sz w:val="28"/>
          <w:szCs w:val="28"/>
        </w:rPr>
      </w:pPr>
      <w:r w:rsidRPr="002C5DD9">
        <w:rPr>
          <w:rFonts w:ascii="Times New Roman" w:hAnsi="Times New Roman"/>
          <w:i/>
          <w:iCs/>
          <w:sz w:val="28"/>
          <w:szCs w:val="28"/>
        </w:rPr>
        <w:t xml:space="preserve">Цель: </w:t>
      </w:r>
      <w:r w:rsidRPr="002C5DD9">
        <w:rPr>
          <w:rFonts w:ascii="Times New Roman" w:hAnsi="Times New Roman"/>
          <w:sz w:val="28"/>
          <w:szCs w:val="28"/>
        </w:rPr>
        <w:t xml:space="preserve">выявление </w:t>
      </w:r>
      <w:proofErr w:type="spellStart"/>
      <w:r w:rsidRPr="002C5DD9">
        <w:rPr>
          <w:rFonts w:ascii="Times New Roman" w:hAnsi="Times New Roman"/>
          <w:sz w:val="28"/>
          <w:szCs w:val="28"/>
        </w:rPr>
        <w:t>сформированности</w:t>
      </w:r>
      <w:proofErr w:type="spellEnd"/>
      <w:r w:rsidRPr="002C5DD9">
        <w:rPr>
          <w:rFonts w:ascii="Times New Roman" w:hAnsi="Times New Roman"/>
          <w:sz w:val="28"/>
          <w:szCs w:val="28"/>
        </w:rPr>
        <w:t xml:space="preserve"> действий, направленных на учет позиции собеседника (партнера).</w:t>
      </w:r>
    </w:p>
    <w:p w:rsidR="003B5AD3" w:rsidRPr="002C5DD9" w:rsidRDefault="003B5AD3" w:rsidP="00EC7088">
      <w:pPr>
        <w:shd w:val="clear" w:color="auto" w:fill="FFFFFF"/>
        <w:spacing w:after="0" w:line="400" w:lineRule="exact"/>
        <w:ind w:right="113" w:firstLine="567"/>
        <w:jc w:val="both"/>
        <w:rPr>
          <w:rFonts w:ascii="Times New Roman" w:hAnsi="Times New Roman"/>
          <w:sz w:val="28"/>
          <w:szCs w:val="28"/>
        </w:rPr>
      </w:pPr>
      <w:r w:rsidRPr="002C5DD9">
        <w:rPr>
          <w:rFonts w:ascii="Times New Roman" w:hAnsi="Times New Roman"/>
          <w:i/>
          <w:iCs/>
          <w:sz w:val="28"/>
          <w:szCs w:val="28"/>
        </w:rPr>
        <w:t xml:space="preserve">Оцениваемые универсальные учебные действия: </w:t>
      </w:r>
      <w:r w:rsidRPr="002C5DD9">
        <w:rPr>
          <w:rFonts w:ascii="Times New Roman" w:hAnsi="Times New Roman"/>
          <w:sz w:val="28"/>
          <w:szCs w:val="28"/>
        </w:rPr>
        <w:t>коммуникативные действия.</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z w:val="28"/>
          <w:szCs w:val="28"/>
        </w:rPr>
        <w:t xml:space="preserve">Возраст: </w:t>
      </w:r>
      <w:r w:rsidRPr="002C5DD9">
        <w:rPr>
          <w:rFonts w:ascii="Times New Roman" w:hAnsi="Times New Roman"/>
          <w:sz w:val="28"/>
          <w:szCs w:val="28"/>
        </w:rPr>
        <w:t>8—10 лет.</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z w:val="28"/>
          <w:szCs w:val="28"/>
        </w:rPr>
        <w:t xml:space="preserve">Метод оценивания: </w:t>
      </w:r>
      <w:r w:rsidRPr="002C5DD9">
        <w:rPr>
          <w:rFonts w:ascii="Times New Roman" w:hAnsi="Times New Roman"/>
          <w:sz w:val="28"/>
          <w:szCs w:val="28"/>
        </w:rPr>
        <w:t>индивидуальная беседа с ребенком.</w:t>
      </w:r>
    </w:p>
    <w:p w:rsidR="003B5AD3" w:rsidRPr="002C5DD9" w:rsidRDefault="003B5AD3" w:rsidP="00EC7088">
      <w:pPr>
        <w:shd w:val="clear" w:color="auto" w:fill="FFFFFF"/>
        <w:spacing w:after="0" w:line="400" w:lineRule="exact"/>
        <w:ind w:right="93" w:firstLine="567"/>
        <w:jc w:val="both"/>
        <w:rPr>
          <w:rFonts w:ascii="Times New Roman" w:hAnsi="Times New Roman"/>
          <w:sz w:val="28"/>
          <w:szCs w:val="28"/>
        </w:rPr>
      </w:pPr>
      <w:r w:rsidRPr="002C5DD9">
        <w:rPr>
          <w:rFonts w:ascii="Times New Roman" w:hAnsi="Times New Roman"/>
          <w:i/>
          <w:iCs/>
          <w:sz w:val="28"/>
          <w:szCs w:val="28"/>
        </w:rPr>
        <w:t xml:space="preserve">Описание задания: </w:t>
      </w:r>
      <w:r w:rsidRPr="002C5DD9">
        <w:rPr>
          <w:rFonts w:ascii="Times New Roman" w:hAnsi="Times New Roman"/>
          <w:sz w:val="28"/>
          <w:szCs w:val="28"/>
        </w:rPr>
        <w:t>ребенку дают по очереди те</w:t>
      </w:r>
      <w:proofErr w:type="gramStart"/>
      <w:r w:rsidRPr="002C5DD9">
        <w:rPr>
          <w:rFonts w:ascii="Times New Roman" w:hAnsi="Times New Roman"/>
          <w:sz w:val="28"/>
          <w:szCs w:val="28"/>
        </w:rPr>
        <w:t>кст тр</w:t>
      </w:r>
      <w:proofErr w:type="gramEnd"/>
      <w:r w:rsidRPr="002C5DD9">
        <w:rPr>
          <w:rFonts w:ascii="Times New Roman" w:hAnsi="Times New Roman"/>
          <w:sz w:val="28"/>
          <w:szCs w:val="28"/>
        </w:rPr>
        <w:t>ех заданий и задают вопросы.</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sz w:val="28"/>
          <w:szCs w:val="28"/>
        </w:rPr>
        <w:t>Текст 1</w:t>
      </w:r>
    </w:p>
    <w:p w:rsidR="003B5AD3" w:rsidRPr="002C5DD9" w:rsidRDefault="003B5AD3" w:rsidP="00EC7088">
      <w:pPr>
        <w:shd w:val="clear" w:color="auto" w:fill="FFFFFF"/>
        <w:spacing w:after="0" w:line="400" w:lineRule="exact"/>
        <w:ind w:right="82" w:firstLine="567"/>
        <w:jc w:val="both"/>
        <w:rPr>
          <w:rFonts w:ascii="Times New Roman" w:hAnsi="Times New Roman"/>
          <w:sz w:val="28"/>
          <w:szCs w:val="28"/>
        </w:rPr>
      </w:pPr>
      <w:r w:rsidRPr="002C5DD9">
        <w:rPr>
          <w:rFonts w:ascii="Times New Roman" w:hAnsi="Times New Roman"/>
          <w:sz w:val="28"/>
          <w:szCs w:val="28"/>
        </w:rPr>
        <w:t xml:space="preserve">Петя нарисовал Змея Горыныча и показал рисунок друзьям. Володя сказал: «Вот здорово!» А Саша воскликнул: «Фу, ну и </w:t>
      </w:r>
      <w:proofErr w:type="gramStart"/>
      <w:r w:rsidRPr="002C5DD9">
        <w:rPr>
          <w:rFonts w:ascii="Times New Roman" w:hAnsi="Times New Roman"/>
          <w:sz w:val="28"/>
          <w:szCs w:val="28"/>
        </w:rPr>
        <w:t>страшилище</w:t>
      </w:r>
      <w:proofErr w:type="gramEnd"/>
      <w:r w:rsidRPr="002C5DD9">
        <w:rPr>
          <w:rFonts w:ascii="Times New Roman" w:hAnsi="Times New Roman"/>
          <w:sz w:val="28"/>
          <w:szCs w:val="28"/>
        </w:rPr>
        <w:t>!»</w:t>
      </w:r>
    </w:p>
    <w:p w:rsidR="003B5AD3" w:rsidRPr="002C5DD9" w:rsidRDefault="003B5AD3" w:rsidP="00EC7088">
      <w:pPr>
        <w:shd w:val="clear" w:color="auto" w:fill="FFFFFF"/>
        <w:spacing w:after="0" w:line="400" w:lineRule="exact"/>
        <w:ind w:right="31" w:firstLine="567"/>
        <w:jc w:val="both"/>
        <w:rPr>
          <w:rFonts w:ascii="Times New Roman" w:hAnsi="Times New Roman"/>
          <w:sz w:val="28"/>
          <w:szCs w:val="28"/>
        </w:rPr>
      </w:pPr>
      <w:r w:rsidRPr="002C5DD9">
        <w:rPr>
          <w:rFonts w:ascii="Times New Roman" w:hAnsi="Times New Roman"/>
          <w:sz w:val="28"/>
          <w:szCs w:val="28"/>
        </w:rPr>
        <w:t xml:space="preserve">Как ты думаешь, кто из них прав? Почему так </w:t>
      </w:r>
      <w:proofErr w:type="spellStart"/>
      <w:proofErr w:type="gramStart"/>
      <w:r w:rsidRPr="002C5DD9">
        <w:rPr>
          <w:rFonts w:ascii="Times New Roman" w:hAnsi="Times New Roman"/>
          <w:sz w:val="28"/>
          <w:szCs w:val="28"/>
        </w:rPr>
        <w:t>сказал-Саша</w:t>
      </w:r>
      <w:proofErr w:type="spellEnd"/>
      <w:proofErr w:type="gramEnd"/>
      <w:r w:rsidRPr="002C5DD9">
        <w:rPr>
          <w:rFonts w:ascii="Times New Roman" w:hAnsi="Times New Roman"/>
          <w:sz w:val="28"/>
          <w:szCs w:val="28"/>
        </w:rPr>
        <w:t>? А Володя? О чем подумал Петя? Что ответит Петя каждому из мальчиков? Что бы ты ответил на месте Саши и Володи? Почему?</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sz w:val="28"/>
          <w:szCs w:val="28"/>
        </w:rPr>
        <w:t>Текст 2</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sz w:val="28"/>
          <w:szCs w:val="28"/>
        </w:rPr>
        <w:t>После школы три подруги решили готовить уроки вместе.</w:t>
      </w:r>
    </w:p>
    <w:p w:rsidR="003B5AD3" w:rsidRPr="002C5DD9" w:rsidRDefault="003B5AD3" w:rsidP="00EC7088">
      <w:pPr>
        <w:widowControl w:val="0"/>
        <w:shd w:val="clear" w:color="auto" w:fill="FFFFFF"/>
        <w:tabs>
          <w:tab w:val="left" w:pos="843"/>
        </w:tabs>
        <w:autoSpaceDE w:val="0"/>
        <w:autoSpaceDN w:val="0"/>
        <w:adjustRightInd w:val="0"/>
        <w:spacing w:after="0" w:line="400" w:lineRule="exact"/>
        <w:ind w:right="113" w:firstLine="567"/>
        <w:jc w:val="both"/>
        <w:rPr>
          <w:rFonts w:ascii="Times New Roman" w:hAnsi="Times New Roman"/>
          <w:sz w:val="28"/>
          <w:szCs w:val="28"/>
        </w:rPr>
      </w:pPr>
      <w:r w:rsidRPr="002C5DD9">
        <w:rPr>
          <w:rFonts w:ascii="Times New Roman" w:hAnsi="Times New Roman"/>
          <w:sz w:val="28"/>
          <w:szCs w:val="28"/>
        </w:rPr>
        <w:t>- Сначала решим задачи по математике, - сказала Наташа.</w:t>
      </w:r>
    </w:p>
    <w:p w:rsidR="003B5AD3" w:rsidRPr="002C5DD9" w:rsidRDefault="003B5AD3" w:rsidP="00EC7088">
      <w:pPr>
        <w:widowControl w:val="0"/>
        <w:shd w:val="clear" w:color="auto" w:fill="FFFFFF"/>
        <w:tabs>
          <w:tab w:val="left" w:pos="843"/>
        </w:tabs>
        <w:autoSpaceDE w:val="0"/>
        <w:autoSpaceDN w:val="0"/>
        <w:adjustRightInd w:val="0"/>
        <w:spacing w:after="0" w:line="400" w:lineRule="exact"/>
        <w:ind w:right="103" w:firstLine="567"/>
        <w:jc w:val="both"/>
        <w:rPr>
          <w:rFonts w:ascii="Times New Roman" w:hAnsi="Times New Roman"/>
          <w:sz w:val="28"/>
          <w:szCs w:val="28"/>
        </w:rPr>
      </w:pPr>
      <w:r w:rsidRPr="002C5DD9">
        <w:rPr>
          <w:rFonts w:ascii="Times New Roman" w:hAnsi="Times New Roman"/>
          <w:sz w:val="28"/>
          <w:szCs w:val="28"/>
        </w:rPr>
        <w:lastRenderedPageBreak/>
        <w:t>- Нет, начать надо с упражнения по русскому языку, - предложила Катя.</w:t>
      </w:r>
    </w:p>
    <w:p w:rsidR="003B5AD3" w:rsidRPr="002C5DD9" w:rsidRDefault="003B5AD3" w:rsidP="00EC7088">
      <w:pPr>
        <w:widowControl w:val="0"/>
        <w:shd w:val="clear" w:color="auto" w:fill="FFFFFF"/>
        <w:tabs>
          <w:tab w:val="left" w:pos="843"/>
        </w:tabs>
        <w:autoSpaceDE w:val="0"/>
        <w:autoSpaceDN w:val="0"/>
        <w:adjustRightInd w:val="0"/>
        <w:spacing w:after="0" w:line="400" w:lineRule="exact"/>
        <w:ind w:right="113" w:firstLine="567"/>
        <w:jc w:val="both"/>
        <w:rPr>
          <w:rFonts w:ascii="Times New Roman" w:hAnsi="Times New Roman"/>
          <w:sz w:val="28"/>
          <w:szCs w:val="28"/>
        </w:rPr>
      </w:pPr>
      <w:r w:rsidRPr="002C5DD9">
        <w:rPr>
          <w:rFonts w:ascii="Times New Roman" w:hAnsi="Times New Roman"/>
          <w:sz w:val="28"/>
          <w:szCs w:val="28"/>
        </w:rPr>
        <w:t>- А вот и нет, вначале надо выучить стихотворение, - возразила Ира.</w:t>
      </w:r>
    </w:p>
    <w:p w:rsidR="003B5AD3" w:rsidRPr="002C5DD9" w:rsidRDefault="003B5AD3" w:rsidP="00EC7088">
      <w:pPr>
        <w:shd w:val="clear" w:color="auto" w:fill="FFFFFF"/>
        <w:spacing w:after="0" w:line="400" w:lineRule="exact"/>
        <w:ind w:right="103" w:firstLine="567"/>
        <w:jc w:val="both"/>
        <w:rPr>
          <w:rFonts w:ascii="Times New Roman" w:hAnsi="Times New Roman"/>
          <w:sz w:val="28"/>
          <w:szCs w:val="28"/>
        </w:rPr>
      </w:pPr>
      <w:r w:rsidRPr="002C5DD9">
        <w:rPr>
          <w:rFonts w:ascii="Times New Roman" w:hAnsi="Times New Roman"/>
          <w:sz w:val="28"/>
          <w:szCs w:val="28"/>
        </w:rPr>
        <w:t>Как ты думаешь, кто из них прав? Почему? Как объяснила свой выбор каждая из девочек? Как им лучше поступить?</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sz w:val="28"/>
          <w:szCs w:val="28"/>
        </w:rPr>
        <w:t>Текст 3</w:t>
      </w:r>
    </w:p>
    <w:p w:rsidR="003B5AD3" w:rsidRPr="002C5DD9" w:rsidRDefault="003B5AD3" w:rsidP="00EC7088">
      <w:pPr>
        <w:shd w:val="clear" w:color="auto" w:fill="FFFFFF"/>
        <w:spacing w:after="0" w:line="400" w:lineRule="exact"/>
        <w:ind w:right="82" w:firstLine="567"/>
        <w:jc w:val="both"/>
        <w:rPr>
          <w:rFonts w:ascii="Times New Roman" w:hAnsi="Times New Roman"/>
          <w:sz w:val="28"/>
          <w:szCs w:val="28"/>
        </w:rPr>
      </w:pPr>
      <w:r w:rsidRPr="002C5DD9">
        <w:rPr>
          <w:rFonts w:ascii="Times New Roman" w:hAnsi="Times New Roman"/>
          <w:sz w:val="28"/>
          <w:szCs w:val="28"/>
        </w:rPr>
        <w:t>Две сестры пошли выбирать подарок своему маленькому братишке к первому дню его рождения.</w:t>
      </w:r>
    </w:p>
    <w:p w:rsidR="003B5AD3" w:rsidRPr="002C5DD9" w:rsidRDefault="003B5AD3" w:rsidP="00EC7088">
      <w:pPr>
        <w:widowControl w:val="0"/>
        <w:shd w:val="clear" w:color="auto" w:fill="FFFFFF"/>
        <w:tabs>
          <w:tab w:val="left" w:pos="843"/>
        </w:tabs>
        <w:autoSpaceDE w:val="0"/>
        <w:autoSpaceDN w:val="0"/>
        <w:adjustRightInd w:val="0"/>
        <w:spacing w:after="0" w:line="400" w:lineRule="exact"/>
        <w:ind w:firstLine="567"/>
        <w:rPr>
          <w:rFonts w:ascii="Times New Roman" w:hAnsi="Times New Roman"/>
          <w:sz w:val="28"/>
          <w:szCs w:val="28"/>
        </w:rPr>
      </w:pPr>
      <w:r w:rsidRPr="002C5DD9">
        <w:rPr>
          <w:rFonts w:ascii="Times New Roman" w:hAnsi="Times New Roman"/>
          <w:sz w:val="28"/>
          <w:szCs w:val="28"/>
        </w:rPr>
        <w:t>- Давай купим ему это лото, - предложила Лена.</w:t>
      </w:r>
    </w:p>
    <w:p w:rsidR="003B5AD3" w:rsidRPr="002C5DD9" w:rsidRDefault="003B5AD3" w:rsidP="00EC7088">
      <w:pPr>
        <w:widowControl w:val="0"/>
        <w:shd w:val="clear" w:color="auto" w:fill="FFFFFF"/>
        <w:tabs>
          <w:tab w:val="left" w:pos="843"/>
        </w:tabs>
        <w:autoSpaceDE w:val="0"/>
        <w:autoSpaceDN w:val="0"/>
        <w:adjustRightInd w:val="0"/>
        <w:spacing w:after="0" w:line="400" w:lineRule="exact"/>
        <w:ind w:firstLine="567"/>
        <w:rPr>
          <w:rFonts w:ascii="Times New Roman" w:hAnsi="Times New Roman"/>
          <w:sz w:val="28"/>
          <w:szCs w:val="28"/>
        </w:rPr>
      </w:pPr>
      <w:r w:rsidRPr="002C5DD9">
        <w:rPr>
          <w:rFonts w:ascii="Times New Roman" w:hAnsi="Times New Roman"/>
          <w:sz w:val="28"/>
          <w:szCs w:val="28"/>
        </w:rPr>
        <w:t>- Нет, лучше подарить самокат, - возразила Аня.</w:t>
      </w:r>
    </w:p>
    <w:p w:rsidR="003B5AD3" w:rsidRPr="002C5DD9" w:rsidRDefault="003B5AD3" w:rsidP="00EC7088">
      <w:pPr>
        <w:shd w:val="clear" w:color="auto" w:fill="FFFFFF"/>
        <w:spacing w:after="0" w:line="400" w:lineRule="exact"/>
        <w:ind w:firstLine="567"/>
        <w:jc w:val="both"/>
        <w:rPr>
          <w:rFonts w:ascii="Times New Roman" w:hAnsi="Times New Roman"/>
          <w:sz w:val="28"/>
          <w:szCs w:val="28"/>
        </w:rPr>
      </w:pPr>
      <w:r w:rsidRPr="002C5DD9">
        <w:rPr>
          <w:rFonts w:ascii="Times New Roman" w:hAnsi="Times New Roman"/>
          <w:sz w:val="28"/>
          <w:szCs w:val="28"/>
        </w:rPr>
        <w:t>Как ты думаешь, кто из них прав? Почему? Как объяснила свой выбор каждая из девочек? Как им лучше поступить? Что бы ты предложил подарить? Почему?</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z w:val="28"/>
          <w:szCs w:val="28"/>
        </w:rPr>
        <w:t>Критерии оценивания:</w:t>
      </w:r>
    </w:p>
    <w:p w:rsidR="003B5AD3" w:rsidRPr="002C5DD9" w:rsidRDefault="003B5AD3" w:rsidP="00EC7088">
      <w:pPr>
        <w:widowControl w:val="0"/>
        <w:shd w:val="clear" w:color="auto" w:fill="FFFFFF"/>
        <w:tabs>
          <w:tab w:val="left" w:pos="843"/>
        </w:tabs>
        <w:autoSpaceDE w:val="0"/>
        <w:autoSpaceDN w:val="0"/>
        <w:adjustRightInd w:val="0"/>
        <w:spacing w:after="0" w:line="400" w:lineRule="exact"/>
        <w:ind w:right="93" w:firstLine="567"/>
        <w:jc w:val="both"/>
        <w:rPr>
          <w:rFonts w:ascii="Times New Roman" w:hAnsi="Times New Roman"/>
          <w:i/>
          <w:iCs/>
          <w:sz w:val="28"/>
          <w:szCs w:val="28"/>
        </w:rPr>
      </w:pPr>
      <w:r w:rsidRPr="002C5DD9">
        <w:rPr>
          <w:rFonts w:ascii="Times New Roman" w:hAnsi="Times New Roman"/>
          <w:sz w:val="28"/>
          <w:szCs w:val="28"/>
        </w:rPr>
        <w:t xml:space="preserve">- понимание возможности различных позиций и точек зрения (преодоление эгоцентризма), ориентация на позиции других людей, отличные </w:t>
      </w:r>
      <w:proofErr w:type="gramStart"/>
      <w:r w:rsidRPr="002C5DD9">
        <w:rPr>
          <w:rFonts w:ascii="Times New Roman" w:hAnsi="Times New Roman"/>
          <w:sz w:val="28"/>
          <w:szCs w:val="28"/>
        </w:rPr>
        <w:t>от</w:t>
      </w:r>
      <w:proofErr w:type="gramEnd"/>
      <w:r w:rsidRPr="002C5DD9">
        <w:rPr>
          <w:rFonts w:ascii="Times New Roman" w:hAnsi="Times New Roman"/>
          <w:sz w:val="28"/>
          <w:szCs w:val="28"/>
        </w:rPr>
        <w:t xml:space="preserve"> собственной;</w:t>
      </w:r>
    </w:p>
    <w:p w:rsidR="003B5AD3" w:rsidRPr="002C5DD9" w:rsidRDefault="003B5AD3" w:rsidP="00EC7088">
      <w:pPr>
        <w:widowControl w:val="0"/>
        <w:shd w:val="clear" w:color="auto" w:fill="FFFFFF"/>
        <w:tabs>
          <w:tab w:val="left" w:pos="843"/>
        </w:tabs>
        <w:autoSpaceDE w:val="0"/>
        <w:autoSpaceDN w:val="0"/>
        <w:adjustRightInd w:val="0"/>
        <w:spacing w:after="0" w:line="400" w:lineRule="exact"/>
        <w:ind w:firstLine="567"/>
        <w:jc w:val="both"/>
        <w:rPr>
          <w:rFonts w:ascii="Times New Roman" w:hAnsi="Times New Roman"/>
          <w:sz w:val="28"/>
          <w:szCs w:val="28"/>
        </w:rPr>
      </w:pPr>
      <w:r w:rsidRPr="002C5DD9">
        <w:rPr>
          <w:rFonts w:ascii="Times New Roman" w:hAnsi="Times New Roman"/>
          <w:sz w:val="28"/>
          <w:szCs w:val="28"/>
        </w:rPr>
        <w:t>- понимание возможности разных оснований для оценки одного и того же предмета, понимание относительности оценок или подходов к выбору;</w:t>
      </w:r>
    </w:p>
    <w:p w:rsidR="003B5AD3" w:rsidRPr="002C5DD9" w:rsidRDefault="003B5AD3" w:rsidP="00EC7088">
      <w:pPr>
        <w:widowControl w:val="0"/>
        <w:shd w:val="clear" w:color="auto" w:fill="FFFFFF"/>
        <w:tabs>
          <w:tab w:val="left" w:pos="905"/>
        </w:tabs>
        <w:autoSpaceDE w:val="0"/>
        <w:autoSpaceDN w:val="0"/>
        <w:adjustRightInd w:val="0"/>
        <w:spacing w:after="0" w:line="400" w:lineRule="exact"/>
        <w:ind w:firstLine="567"/>
        <w:rPr>
          <w:rFonts w:ascii="Times New Roman" w:hAnsi="Times New Roman"/>
          <w:sz w:val="28"/>
          <w:szCs w:val="28"/>
        </w:rPr>
      </w:pPr>
      <w:r w:rsidRPr="002C5DD9">
        <w:rPr>
          <w:rFonts w:ascii="Times New Roman" w:hAnsi="Times New Roman"/>
          <w:sz w:val="28"/>
          <w:szCs w:val="28"/>
        </w:rPr>
        <w:t>- учет разных мнений и умение обосновать собственное;</w:t>
      </w:r>
    </w:p>
    <w:p w:rsidR="003B5AD3" w:rsidRPr="002C5DD9" w:rsidRDefault="003B5AD3" w:rsidP="00EC7088">
      <w:pPr>
        <w:widowControl w:val="0"/>
        <w:shd w:val="clear" w:color="auto" w:fill="FFFFFF"/>
        <w:tabs>
          <w:tab w:val="left" w:pos="905"/>
        </w:tabs>
        <w:autoSpaceDE w:val="0"/>
        <w:autoSpaceDN w:val="0"/>
        <w:adjustRightInd w:val="0"/>
        <w:spacing w:after="0" w:line="400" w:lineRule="exact"/>
        <w:ind w:firstLine="567"/>
        <w:rPr>
          <w:rFonts w:ascii="Times New Roman" w:hAnsi="Times New Roman"/>
          <w:sz w:val="28"/>
          <w:szCs w:val="28"/>
        </w:rPr>
      </w:pPr>
      <w:r w:rsidRPr="002C5DD9">
        <w:rPr>
          <w:rFonts w:ascii="Times New Roman" w:hAnsi="Times New Roman"/>
          <w:sz w:val="28"/>
          <w:szCs w:val="28"/>
        </w:rPr>
        <w:t>- учет разных потребностей и интересов.</w:t>
      </w:r>
    </w:p>
    <w:p w:rsidR="003B5AD3" w:rsidRPr="002C5DD9" w:rsidRDefault="003B5AD3" w:rsidP="00EC7088">
      <w:pPr>
        <w:shd w:val="clear" w:color="auto" w:fill="FFFFFF"/>
        <w:spacing w:after="0" w:line="400" w:lineRule="exact"/>
        <w:ind w:firstLine="567"/>
        <w:rPr>
          <w:rFonts w:ascii="Times New Roman" w:hAnsi="Times New Roman"/>
          <w:sz w:val="28"/>
          <w:szCs w:val="28"/>
        </w:rPr>
      </w:pPr>
      <w:r w:rsidRPr="002C5DD9">
        <w:rPr>
          <w:rFonts w:ascii="Times New Roman" w:hAnsi="Times New Roman"/>
          <w:i/>
          <w:iCs/>
          <w:sz w:val="28"/>
          <w:szCs w:val="28"/>
        </w:rPr>
        <w:t>Уровни оценивания:</w:t>
      </w:r>
    </w:p>
    <w:p w:rsidR="003B5AD3" w:rsidRPr="002C5DD9" w:rsidRDefault="003B5AD3" w:rsidP="006D3834">
      <w:pPr>
        <w:widowControl w:val="0"/>
        <w:numPr>
          <w:ilvl w:val="0"/>
          <w:numId w:val="43"/>
        </w:numPr>
        <w:shd w:val="clear" w:color="auto" w:fill="FFFFFF"/>
        <w:tabs>
          <w:tab w:val="left" w:pos="915"/>
        </w:tabs>
        <w:autoSpaceDE w:val="0"/>
        <w:autoSpaceDN w:val="0"/>
        <w:adjustRightInd w:val="0"/>
        <w:spacing w:after="0" w:line="400" w:lineRule="exact"/>
        <w:ind w:left="72" w:right="21" w:hanging="72"/>
        <w:jc w:val="both"/>
        <w:rPr>
          <w:rFonts w:ascii="Times New Roman" w:hAnsi="Times New Roman"/>
          <w:spacing w:val="-35"/>
          <w:sz w:val="28"/>
          <w:szCs w:val="28"/>
        </w:rPr>
      </w:pPr>
      <w:r w:rsidRPr="002C5DD9">
        <w:rPr>
          <w:rFonts w:ascii="Times New Roman" w:hAnsi="Times New Roman"/>
          <w:i/>
          <w:iCs/>
          <w:sz w:val="28"/>
          <w:szCs w:val="28"/>
        </w:rPr>
        <w:t xml:space="preserve">Низкий уровень: </w:t>
      </w:r>
      <w:r w:rsidRPr="002C5DD9">
        <w:rPr>
          <w:rFonts w:ascii="Times New Roman" w:hAnsi="Times New Roman"/>
          <w:sz w:val="28"/>
          <w:szCs w:val="28"/>
        </w:rPr>
        <w:t>ребенок не учитывает возможность разных оснований для оценки одного и того же предмета (например, изображенного персонажа и качества самого рисунка в задании 1) или выбора (задания 2 и 3), соответственно исключает возможность разных точек зрения; ребенок принимает сторону одного из персонажей, считая иную позицию однозначно неправильной.</w:t>
      </w:r>
    </w:p>
    <w:p w:rsidR="003B5AD3" w:rsidRPr="002C5DD9" w:rsidRDefault="003B5AD3" w:rsidP="006D3834">
      <w:pPr>
        <w:widowControl w:val="0"/>
        <w:numPr>
          <w:ilvl w:val="0"/>
          <w:numId w:val="43"/>
        </w:numPr>
        <w:shd w:val="clear" w:color="auto" w:fill="FFFFFF"/>
        <w:tabs>
          <w:tab w:val="left" w:pos="915"/>
        </w:tabs>
        <w:autoSpaceDE w:val="0"/>
        <w:autoSpaceDN w:val="0"/>
        <w:adjustRightInd w:val="0"/>
        <w:spacing w:after="0" w:line="400" w:lineRule="exact"/>
        <w:ind w:right="23"/>
        <w:jc w:val="both"/>
        <w:rPr>
          <w:rFonts w:ascii="Times New Roman" w:hAnsi="Times New Roman"/>
          <w:sz w:val="28"/>
          <w:szCs w:val="28"/>
        </w:rPr>
      </w:pPr>
      <w:r w:rsidRPr="002C5DD9">
        <w:rPr>
          <w:rFonts w:ascii="Times New Roman" w:hAnsi="Times New Roman"/>
          <w:i/>
          <w:iCs/>
          <w:sz w:val="28"/>
          <w:szCs w:val="28"/>
        </w:rPr>
        <w:t xml:space="preserve">Средний уровень: </w:t>
      </w:r>
      <w:r w:rsidRPr="002C5DD9">
        <w:rPr>
          <w:rFonts w:ascii="Times New Roman" w:hAnsi="Times New Roman"/>
          <w:sz w:val="28"/>
          <w:szCs w:val="28"/>
        </w:rPr>
        <w:t xml:space="preserve">частично правильный ответ — ребенок понимает возможность разных подходов к оценке предмета или ситуации и допускает, что разные мнения по-своему справедливы или ошибочны, но не может обосновать свои ответы. </w:t>
      </w:r>
    </w:p>
    <w:p w:rsidR="003B5AD3" w:rsidRPr="002C5DD9" w:rsidRDefault="003B5AD3" w:rsidP="006D3834">
      <w:pPr>
        <w:widowControl w:val="0"/>
        <w:numPr>
          <w:ilvl w:val="0"/>
          <w:numId w:val="43"/>
        </w:numPr>
        <w:shd w:val="clear" w:color="auto" w:fill="FFFFFF"/>
        <w:tabs>
          <w:tab w:val="left" w:pos="915"/>
        </w:tabs>
        <w:autoSpaceDE w:val="0"/>
        <w:autoSpaceDN w:val="0"/>
        <w:adjustRightInd w:val="0"/>
        <w:spacing w:after="0" w:line="400" w:lineRule="exact"/>
        <w:ind w:right="23"/>
        <w:jc w:val="both"/>
        <w:rPr>
          <w:rFonts w:ascii="Times New Roman" w:hAnsi="Times New Roman"/>
          <w:sz w:val="28"/>
          <w:szCs w:val="28"/>
        </w:rPr>
      </w:pPr>
      <w:r w:rsidRPr="002C5DD9">
        <w:rPr>
          <w:rFonts w:ascii="Times New Roman" w:hAnsi="Times New Roman"/>
          <w:i/>
          <w:iCs/>
          <w:sz w:val="28"/>
          <w:szCs w:val="28"/>
        </w:rPr>
        <w:lastRenderedPageBreak/>
        <w:t xml:space="preserve">Высокий уровень: </w:t>
      </w:r>
      <w:r w:rsidRPr="002C5DD9">
        <w:rPr>
          <w:rFonts w:ascii="Times New Roman" w:hAnsi="Times New Roman"/>
          <w:sz w:val="28"/>
          <w:szCs w:val="28"/>
        </w:rPr>
        <w:t>ребенок демонстрирует понимание относительности оценок и подходов к выбору, учитывает различие позиций персонажей и может высказать и обосновать свое мнение.</w:t>
      </w:r>
    </w:p>
    <w:p w:rsidR="003B5AD3" w:rsidRPr="002C5DD9" w:rsidRDefault="003B5AD3" w:rsidP="00EC7088">
      <w:pPr>
        <w:widowControl w:val="0"/>
        <w:shd w:val="clear" w:color="auto" w:fill="FFFFFF"/>
        <w:autoSpaceDE w:val="0"/>
        <w:autoSpaceDN w:val="0"/>
        <w:adjustRightInd w:val="0"/>
        <w:spacing w:before="120" w:after="0" w:line="240" w:lineRule="auto"/>
        <w:ind w:right="23"/>
        <w:jc w:val="center"/>
        <w:rPr>
          <w:rFonts w:ascii="Times New Roman" w:hAnsi="Times New Roman"/>
          <w:b/>
          <w:color w:val="17365D" w:themeColor="text2" w:themeShade="BF"/>
          <w:spacing w:val="-15"/>
          <w:sz w:val="28"/>
          <w:szCs w:val="28"/>
        </w:rPr>
      </w:pPr>
      <w:r w:rsidRPr="002C5DD9">
        <w:rPr>
          <w:rFonts w:ascii="Times New Roman" w:hAnsi="Times New Roman"/>
          <w:b/>
          <w:color w:val="17365D" w:themeColor="text2" w:themeShade="BF"/>
          <w:spacing w:val="-15"/>
          <w:sz w:val="28"/>
          <w:szCs w:val="28"/>
        </w:rPr>
        <w:t>Диагностика</w:t>
      </w:r>
      <w:r w:rsidRPr="002C5DD9">
        <w:rPr>
          <w:rFonts w:ascii="Times New Roman" w:hAnsi="Times New Roman"/>
          <w:b/>
          <w:color w:val="17365D" w:themeColor="text2" w:themeShade="BF"/>
          <w:spacing w:val="-15"/>
          <w:sz w:val="28"/>
          <w:szCs w:val="28"/>
        </w:rPr>
        <w:br/>
        <w:t xml:space="preserve">уровня </w:t>
      </w:r>
      <w:proofErr w:type="spellStart"/>
      <w:r w:rsidRPr="002C5DD9">
        <w:rPr>
          <w:rFonts w:ascii="Times New Roman" w:hAnsi="Times New Roman"/>
          <w:b/>
          <w:color w:val="17365D" w:themeColor="text2" w:themeShade="BF"/>
          <w:spacing w:val="-15"/>
          <w:sz w:val="28"/>
          <w:szCs w:val="28"/>
        </w:rPr>
        <w:t>сформированности</w:t>
      </w:r>
      <w:proofErr w:type="spellEnd"/>
      <w:r w:rsidRPr="002C5DD9">
        <w:rPr>
          <w:rFonts w:ascii="Times New Roman" w:hAnsi="Times New Roman"/>
          <w:b/>
          <w:color w:val="17365D" w:themeColor="text2" w:themeShade="BF"/>
          <w:spacing w:val="-15"/>
          <w:sz w:val="28"/>
          <w:szCs w:val="28"/>
        </w:rPr>
        <w:t xml:space="preserve"> базовых компетенций</w:t>
      </w:r>
      <w:r w:rsidR="002C5DD9">
        <w:rPr>
          <w:rFonts w:ascii="Times New Roman" w:hAnsi="Times New Roman"/>
          <w:b/>
          <w:color w:val="17365D" w:themeColor="text2" w:themeShade="BF"/>
          <w:spacing w:val="-15"/>
          <w:sz w:val="28"/>
          <w:szCs w:val="28"/>
        </w:rPr>
        <w:t xml:space="preserve"> </w:t>
      </w:r>
      <w:r w:rsidRPr="002C5DD9">
        <w:rPr>
          <w:rFonts w:ascii="Times New Roman" w:hAnsi="Times New Roman"/>
          <w:b/>
          <w:color w:val="17365D" w:themeColor="text2" w:themeShade="BF"/>
          <w:spacing w:val="-15"/>
          <w:sz w:val="28"/>
          <w:szCs w:val="28"/>
        </w:rPr>
        <w:t>учащихся начальной школы</w:t>
      </w:r>
    </w:p>
    <w:p w:rsidR="003B5AD3" w:rsidRPr="002C5DD9" w:rsidRDefault="003B5AD3" w:rsidP="009B5A72">
      <w:pPr>
        <w:shd w:val="clear" w:color="auto" w:fill="FFFFFF"/>
        <w:spacing w:before="120" w:after="120" w:line="240" w:lineRule="auto"/>
        <w:ind w:right="11"/>
        <w:jc w:val="center"/>
        <w:rPr>
          <w:rFonts w:ascii="Times New Roman" w:hAnsi="Times New Roman"/>
          <w:b/>
          <w:color w:val="17365D" w:themeColor="text2" w:themeShade="BF"/>
          <w:sz w:val="28"/>
          <w:szCs w:val="28"/>
        </w:rPr>
      </w:pPr>
      <w:r w:rsidRPr="002C5DD9">
        <w:rPr>
          <w:rFonts w:ascii="Times New Roman" w:hAnsi="Times New Roman"/>
          <w:b/>
          <w:color w:val="17365D" w:themeColor="text2" w:themeShade="BF"/>
          <w:sz w:val="28"/>
          <w:szCs w:val="28"/>
        </w:rPr>
        <w:t xml:space="preserve">Уровни </w:t>
      </w:r>
      <w:proofErr w:type="spellStart"/>
      <w:r w:rsidRPr="002C5DD9">
        <w:rPr>
          <w:rFonts w:ascii="Times New Roman" w:hAnsi="Times New Roman"/>
          <w:b/>
          <w:color w:val="17365D" w:themeColor="text2" w:themeShade="BF"/>
          <w:sz w:val="28"/>
          <w:szCs w:val="28"/>
        </w:rPr>
        <w:t>сформированности</w:t>
      </w:r>
      <w:proofErr w:type="spellEnd"/>
      <w:r w:rsidRPr="002C5DD9">
        <w:rPr>
          <w:rFonts w:ascii="Times New Roman" w:hAnsi="Times New Roman"/>
          <w:b/>
          <w:color w:val="17365D" w:themeColor="text2" w:themeShade="BF"/>
          <w:sz w:val="28"/>
          <w:szCs w:val="28"/>
        </w:rPr>
        <w:t xml:space="preserve"> </w:t>
      </w:r>
      <w:proofErr w:type="spellStart"/>
      <w:r w:rsidRPr="002C5DD9">
        <w:rPr>
          <w:rFonts w:ascii="Times New Roman" w:hAnsi="Times New Roman"/>
          <w:b/>
          <w:color w:val="17365D" w:themeColor="text2" w:themeShade="BF"/>
          <w:sz w:val="28"/>
          <w:szCs w:val="28"/>
        </w:rPr>
        <w:t>целеполагания</w:t>
      </w:r>
      <w:proofErr w:type="spellEnd"/>
    </w:p>
    <w:tbl>
      <w:tblPr>
        <w:tblW w:w="0" w:type="auto"/>
        <w:tblInd w:w="40" w:type="dxa"/>
        <w:tblCellMar>
          <w:left w:w="40" w:type="dxa"/>
          <w:right w:w="40" w:type="dxa"/>
        </w:tblCellMar>
        <w:tblLook w:val="0000"/>
      </w:tblPr>
      <w:tblGrid>
        <w:gridCol w:w="2181"/>
        <w:gridCol w:w="3572"/>
        <w:gridCol w:w="3925"/>
      </w:tblGrid>
      <w:tr w:rsidR="003B5AD3" w:rsidRPr="005E520D" w:rsidTr="002C5DD9">
        <w:trPr>
          <w:trHeight w:hRule="exact" w:val="878"/>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2C5DD9" w:rsidRDefault="003B5AD3" w:rsidP="00F613A8">
            <w:pPr>
              <w:shd w:val="clear" w:color="auto" w:fill="FFFFFF"/>
              <w:spacing w:after="0" w:line="240" w:lineRule="auto"/>
              <w:ind w:left="125" w:right="11" w:hanging="23"/>
              <w:jc w:val="center"/>
              <w:rPr>
                <w:rFonts w:ascii="Times New Roman" w:hAnsi="Times New Roman"/>
                <w:b/>
                <w:sz w:val="24"/>
                <w:szCs w:val="24"/>
              </w:rPr>
            </w:pPr>
            <w:r w:rsidRPr="002C5DD9">
              <w:rPr>
                <w:rFonts w:ascii="Times New Roman" w:hAnsi="Times New Roman"/>
                <w:b/>
                <w:sz w:val="24"/>
                <w:szCs w:val="24"/>
              </w:rPr>
              <w:t>Уровни</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2C5DD9" w:rsidRDefault="003B5AD3" w:rsidP="00F613A8">
            <w:pPr>
              <w:shd w:val="clear" w:color="auto" w:fill="FFFFFF"/>
              <w:spacing w:after="0" w:line="240" w:lineRule="auto"/>
              <w:ind w:left="125" w:right="11" w:hanging="23"/>
              <w:jc w:val="center"/>
              <w:rPr>
                <w:rFonts w:ascii="Times New Roman" w:hAnsi="Times New Roman"/>
                <w:b/>
                <w:sz w:val="24"/>
                <w:szCs w:val="24"/>
              </w:rPr>
            </w:pPr>
            <w:r w:rsidRPr="002C5DD9">
              <w:rPr>
                <w:rFonts w:ascii="Times New Roman" w:hAnsi="Times New Roman"/>
                <w:b/>
                <w:sz w:val="24"/>
                <w:szCs w:val="24"/>
              </w:rPr>
              <w:t>Показатели</w:t>
            </w:r>
          </w:p>
          <w:p w:rsidR="003B5AD3" w:rsidRPr="002C5DD9" w:rsidRDefault="003B5AD3" w:rsidP="00F613A8">
            <w:pPr>
              <w:shd w:val="clear" w:color="auto" w:fill="FFFFFF"/>
              <w:spacing w:after="0" w:line="240" w:lineRule="auto"/>
              <w:ind w:left="125" w:right="11" w:hanging="23"/>
              <w:jc w:val="center"/>
              <w:rPr>
                <w:rFonts w:ascii="Times New Roman" w:hAnsi="Times New Roman"/>
                <w:b/>
                <w:sz w:val="24"/>
                <w:szCs w:val="24"/>
              </w:rPr>
            </w:pPr>
            <w:proofErr w:type="spellStart"/>
            <w:r w:rsidRPr="002C5DD9">
              <w:rPr>
                <w:rFonts w:ascii="Times New Roman" w:hAnsi="Times New Roman"/>
                <w:b/>
                <w:sz w:val="24"/>
                <w:szCs w:val="24"/>
              </w:rPr>
              <w:t>сформированности</w:t>
            </w:r>
            <w:proofErr w:type="spellEnd"/>
          </w:p>
          <w:p w:rsidR="003B5AD3" w:rsidRPr="002C5DD9" w:rsidRDefault="003B5AD3" w:rsidP="00F613A8">
            <w:pPr>
              <w:shd w:val="clear" w:color="auto" w:fill="FFFFFF"/>
              <w:spacing w:after="0" w:line="240" w:lineRule="auto"/>
              <w:ind w:left="125" w:right="11" w:hanging="23"/>
              <w:jc w:val="center"/>
              <w:rPr>
                <w:rFonts w:ascii="Times New Roman" w:hAnsi="Times New Roman"/>
                <w:b/>
                <w:sz w:val="24"/>
                <w:szCs w:val="24"/>
              </w:rPr>
            </w:pPr>
            <w:proofErr w:type="spellStart"/>
            <w:r w:rsidRPr="002C5DD9">
              <w:rPr>
                <w:rFonts w:ascii="Times New Roman" w:hAnsi="Times New Roman"/>
                <w:b/>
                <w:sz w:val="24"/>
                <w:szCs w:val="24"/>
              </w:rPr>
              <w:t>целеполагания</w:t>
            </w:r>
            <w:proofErr w:type="spellEnd"/>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2C5DD9" w:rsidRDefault="003B5AD3" w:rsidP="00F613A8">
            <w:pPr>
              <w:shd w:val="clear" w:color="auto" w:fill="FFFFFF"/>
              <w:spacing w:after="0" w:line="240" w:lineRule="auto"/>
              <w:ind w:left="125" w:right="11" w:hanging="23"/>
              <w:jc w:val="center"/>
              <w:rPr>
                <w:rFonts w:ascii="Times New Roman" w:hAnsi="Times New Roman"/>
                <w:b/>
                <w:sz w:val="24"/>
                <w:szCs w:val="24"/>
              </w:rPr>
            </w:pPr>
            <w:r w:rsidRPr="002C5DD9">
              <w:rPr>
                <w:rFonts w:ascii="Times New Roman" w:hAnsi="Times New Roman"/>
                <w:b/>
                <w:sz w:val="24"/>
                <w:szCs w:val="24"/>
              </w:rPr>
              <w:t>Поведенческие</w:t>
            </w:r>
          </w:p>
          <w:p w:rsidR="003B5AD3" w:rsidRPr="002C5DD9" w:rsidRDefault="003B5AD3" w:rsidP="00F613A8">
            <w:pPr>
              <w:shd w:val="clear" w:color="auto" w:fill="FFFFFF"/>
              <w:spacing w:after="0" w:line="240" w:lineRule="auto"/>
              <w:ind w:left="125" w:right="11" w:hanging="23"/>
              <w:jc w:val="center"/>
              <w:rPr>
                <w:rFonts w:ascii="Times New Roman" w:hAnsi="Times New Roman"/>
                <w:b/>
                <w:sz w:val="24"/>
                <w:szCs w:val="24"/>
              </w:rPr>
            </w:pPr>
            <w:r w:rsidRPr="002C5DD9">
              <w:rPr>
                <w:rFonts w:ascii="Times New Roman" w:hAnsi="Times New Roman"/>
                <w:b/>
                <w:sz w:val="24"/>
                <w:szCs w:val="24"/>
              </w:rPr>
              <w:t>индикаторы</w:t>
            </w:r>
          </w:p>
          <w:p w:rsidR="003B5AD3" w:rsidRPr="002C5DD9" w:rsidRDefault="003B5AD3" w:rsidP="00F613A8">
            <w:pPr>
              <w:shd w:val="clear" w:color="auto" w:fill="FFFFFF"/>
              <w:spacing w:after="0" w:line="240" w:lineRule="auto"/>
              <w:ind w:left="125" w:right="11" w:hanging="23"/>
              <w:jc w:val="center"/>
              <w:rPr>
                <w:rFonts w:ascii="Times New Roman" w:hAnsi="Times New Roman"/>
                <w:b/>
                <w:sz w:val="24"/>
                <w:szCs w:val="24"/>
              </w:rPr>
            </w:pPr>
            <w:proofErr w:type="spellStart"/>
            <w:r w:rsidRPr="002C5DD9">
              <w:rPr>
                <w:rFonts w:ascii="Times New Roman" w:hAnsi="Times New Roman"/>
                <w:b/>
                <w:sz w:val="24"/>
                <w:szCs w:val="24"/>
              </w:rPr>
              <w:t>сформированности</w:t>
            </w:r>
            <w:proofErr w:type="spellEnd"/>
          </w:p>
        </w:tc>
      </w:tr>
      <w:tr w:rsidR="003B5AD3" w:rsidRPr="00924BD5" w:rsidTr="002C5DD9">
        <w:trPr>
          <w:trHeight w:hRule="exact" w:val="221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rPr>
                <w:rFonts w:ascii="Times New Roman" w:hAnsi="Times New Roman"/>
                <w:sz w:val="24"/>
                <w:szCs w:val="24"/>
              </w:rPr>
            </w:pPr>
            <w:r w:rsidRPr="002C5DD9">
              <w:rPr>
                <w:rFonts w:ascii="Times New Roman" w:hAnsi="Times New Roman"/>
                <w:spacing w:val="-4"/>
                <w:sz w:val="24"/>
                <w:szCs w:val="24"/>
              </w:rPr>
              <w:t>1. Отсутствие цели</w:t>
            </w:r>
          </w:p>
          <w:p w:rsidR="003B5AD3" w:rsidRPr="002C5DD9" w:rsidRDefault="003B5AD3" w:rsidP="00F613A8">
            <w:pPr>
              <w:shd w:val="clear" w:color="auto" w:fill="FFFFFF"/>
              <w:spacing w:after="0" w:line="240" w:lineRule="auto"/>
              <w:ind w:left="125" w:right="11" w:firstLine="453"/>
              <w:jc w:val="center"/>
              <w:rPr>
                <w:rFonts w:ascii="Times New Roman" w:hAnsi="Times New Roman"/>
                <w:sz w:val="24"/>
                <w:szCs w:val="24"/>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pacing w:val="-6"/>
                <w:sz w:val="24"/>
                <w:szCs w:val="24"/>
              </w:rPr>
              <w:t>Предъявляемое тре</w:t>
            </w:r>
            <w:r w:rsidRPr="002C5DD9">
              <w:rPr>
                <w:rFonts w:ascii="Times New Roman" w:hAnsi="Times New Roman"/>
                <w:sz w:val="24"/>
                <w:szCs w:val="24"/>
              </w:rPr>
              <w:t xml:space="preserve">бование осознается </w:t>
            </w:r>
            <w:r w:rsidRPr="002C5DD9">
              <w:rPr>
                <w:rFonts w:ascii="Times New Roman" w:hAnsi="Times New Roman"/>
                <w:spacing w:val="-3"/>
                <w:sz w:val="24"/>
                <w:szCs w:val="24"/>
              </w:rPr>
              <w:t xml:space="preserve">лишь частично. </w:t>
            </w:r>
            <w:r w:rsidRPr="002C5DD9">
              <w:rPr>
                <w:rFonts w:ascii="Times New Roman" w:hAnsi="Times New Roman"/>
                <w:spacing w:val="-7"/>
                <w:sz w:val="24"/>
                <w:szCs w:val="24"/>
              </w:rPr>
              <w:t xml:space="preserve">Включаясь в работу, </w:t>
            </w:r>
            <w:r w:rsidRPr="002C5DD9">
              <w:rPr>
                <w:rFonts w:ascii="Times New Roman" w:hAnsi="Times New Roman"/>
                <w:spacing w:val="-1"/>
                <w:sz w:val="24"/>
                <w:szCs w:val="24"/>
              </w:rPr>
              <w:t xml:space="preserve">быстро отвлекается </w:t>
            </w:r>
            <w:r w:rsidRPr="002C5DD9">
              <w:rPr>
                <w:rFonts w:ascii="Times New Roman" w:hAnsi="Times New Roman"/>
                <w:spacing w:val="-5"/>
                <w:sz w:val="24"/>
                <w:szCs w:val="24"/>
              </w:rPr>
              <w:t>или ведет себя хао</w:t>
            </w:r>
            <w:r w:rsidRPr="002C5DD9">
              <w:rPr>
                <w:rFonts w:ascii="Times New Roman" w:hAnsi="Times New Roman"/>
                <w:sz w:val="24"/>
                <w:szCs w:val="24"/>
              </w:rPr>
              <w:t xml:space="preserve">тично. </w:t>
            </w:r>
            <w:r w:rsidRPr="002C5DD9">
              <w:rPr>
                <w:rFonts w:ascii="Times New Roman" w:hAnsi="Times New Roman"/>
                <w:spacing w:val="-3"/>
                <w:sz w:val="24"/>
                <w:szCs w:val="24"/>
              </w:rPr>
              <w:t xml:space="preserve">Может принимать </w:t>
            </w:r>
            <w:r w:rsidRPr="002C5DD9">
              <w:rPr>
                <w:rFonts w:ascii="Times New Roman" w:hAnsi="Times New Roman"/>
                <w:spacing w:val="-2"/>
                <w:sz w:val="24"/>
                <w:szCs w:val="24"/>
              </w:rPr>
              <w:t xml:space="preserve">лишь простейшие </w:t>
            </w:r>
            <w:r w:rsidRPr="002C5DD9">
              <w:rPr>
                <w:rFonts w:ascii="Times New Roman" w:hAnsi="Times New Roman"/>
                <w:sz w:val="24"/>
                <w:szCs w:val="24"/>
              </w:rPr>
              <w:t>цели (не предпола</w:t>
            </w:r>
            <w:r w:rsidRPr="002C5DD9">
              <w:rPr>
                <w:rFonts w:ascii="Times New Roman" w:hAnsi="Times New Roman"/>
                <w:spacing w:val="-4"/>
                <w:sz w:val="24"/>
                <w:szCs w:val="24"/>
              </w:rPr>
              <w:t>гающие промежу</w:t>
            </w:r>
            <w:r w:rsidRPr="002C5DD9">
              <w:rPr>
                <w:rFonts w:ascii="Times New Roman" w:hAnsi="Times New Roman"/>
                <w:spacing w:val="-8"/>
                <w:sz w:val="24"/>
                <w:szCs w:val="24"/>
              </w:rPr>
              <w:t xml:space="preserve">точные цели </w:t>
            </w:r>
            <w:proofErr w:type="gramStart"/>
            <w:r w:rsidRPr="002C5DD9">
              <w:rPr>
                <w:rFonts w:ascii="Times New Roman" w:hAnsi="Times New Roman"/>
                <w:spacing w:val="-8"/>
                <w:sz w:val="24"/>
                <w:szCs w:val="24"/>
              </w:rPr>
              <w:t>-т</w:t>
            </w:r>
            <w:proofErr w:type="gramEnd"/>
            <w:r w:rsidRPr="002C5DD9">
              <w:rPr>
                <w:rFonts w:ascii="Times New Roman" w:hAnsi="Times New Roman"/>
                <w:spacing w:val="-8"/>
                <w:sz w:val="24"/>
                <w:szCs w:val="24"/>
              </w:rPr>
              <w:t>ребо</w:t>
            </w:r>
            <w:r w:rsidRPr="002C5DD9">
              <w:rPr>
                <w:rFonts w:ascii="Times New Roman" w:hAnsi="Times New Roman"/>
                <w:sz w:val="24"/>
                <w:szCs w:val="24"/>
              </w:rPr>
              <w:t>вания)</w:t>
            </w:r>
            <w:r w:rsidRPr="002C5DD9">
              <w:rPr>
                <w:rFonts w:ascii="Times New Roman" w:hAnsi="Times New Roman"/>
                <w:sz w:val="24"/>
                <w:szCs w:val="24"/>
              </w:rPr>
              <w:br w:type="column"/>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pacing w:val="-1"/>
                <w:sz w:val="24"/>
                <w:szCs w:val="24"/>
              </w:rPr>
              <w:t xml:space="preserve">Плохо различает </w:t>
            </w:r>
            <w:r w:rsidRPr="002C5DD9">
              <w:rPr>
                <w:rFonts w:ascii="Times New Roman" w:hAnsi="Times New Roman"/>
                <w:sz w:val="24"/>
                <w:szCs w:val="24"/>
              </w:rPr>
              <w:t>учебные задачи раз</w:t>
            </w:r>
            <w:r w:rsidRPr="002C5DD9">
              <w:rPr>
                <w:rFonts w:ascii="Times New Roman" w:hAnsi="Times New Roman"/>
                <w:spacing w:val="-5"/>
                <w:sz w:val="24"/>
                <w:szCs w:val="24"/>
              </w:rPr>
              <w:t>ного типа; отсутству</w:t>
            </w:r>
            <w:r w:rsidRPr="002C5DD9">
              <w:rPr>
                <w:rFonts w:ascii="Times New Roman" w:hAnsi="Times New Roman"/>
                <w:sz w:val="24"/>
                <w:szCs w:val="24"/>
              </w:rPr>
              <w:t>ет реакция на новизну задачи, не может выделить промежуточные цели, нуждается в пооперацион</w:t>
            </w:r>
            <w:r w:rsidRPr="002C5DD9">
              <w:rPr>
                <w:rFonts w:ascii="Times New Roman" w:hAnsi="Times New Roman"/>
                <w:spacing w:val="-1"/>
                <w:sz w:val="24"/>
                <w:szCs w:val="24"/>
              </w:rPr>
              <w:t>ном контроле со сто</w:t>
            </w:r>
            <w:r w:rsidRPr="002C5DD9">
              <w:rPr>
                <w:rFonts w:ascii="Times New Roman" w:hAnsi="Times New Roman"/>
                <w:sz w:val="24"/>
                <w:szCs w:val="24"/>
              </w:rPr>
              <w:t xml:space="preserve">роны учителя, не может ответить на вопросы о том, что </w:t>
            </w:r>
            <w:r w:rsidRPr="002C5DD9">
              <w:rPr>
                <w:rFonts w:ascii="Times New Roman" w:hAnsi="Times New Roman"/>
                <w:spacing w:val="-2"/>
                <w:sz w:val="24"/>
                <w:szCs w:val="24"/>
              </w:rPr>
              <w:t xml:space="preserve">он собирается делать </w:t>
            </w:r>
            <w:r w:rsidRPr="002C5DD9">
              <w:rPr>
                <w:rFonts w:ascii="Times New Roman" w:hAnsi="Times New Roman"/>
                <w:sz w:val="24"/>
                <w:szCs w:val="24"/>
              </w:rPr>
              <w:t>или что сделал</w:t>
            </w:r>
          </w:p>
        </w:tc>
      </w:tr>
      <w:tr w:rsidR="003B5AD3" w:rsidRPr="00924BD5" w:rsidTr="002C5DD9">
        <w:trPr>
          <w:trHeight w:val="59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2. Принятие практической задачи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Принимает и выполняет только практические задачи (но не теоретические), в теоретических задачах не ориентируется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Осознает, что надо делать в процессе решения практической задачи; в отношении теоретических задач не может осуществлять целенаправленных действий</w:t>
            </w:r>
          </w:p>
        </w:tc>
      </w:tr>
      <w:tr w:rsidR="003B5AD3" w:rsidRPr="00924BD5" w:rsidTr="002C5DD9">
        <w:trPr>
          <w:trHeight w:hRule="exact" w:val="172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3. Переопределение познавательной задачи</w:t>
            </w:r>
            <w:proofErr w:type="gramStart"/>
            <w:r w:rsidRPr="002C5DD9">
              <w:rPr>
                <w:rFonts w:ascii="Times New Roman" w:hAnsi="Times New Roman"/>
                <w:sz w:val="24"/>
                <w:szCs w:val="24"/>
              </w:rPr>
              <w:t xml:space="preserve"> .</w:t>
            </w:r>
            <w:proofErr w:type="gramEnd"/>
            <w:r w:rsidRPr="002C5DD9">
              <w:rPr>
                <w:rFonts w:ascii="Times New Roman" w:hAnsi="Times New Roman"/>
                <w:sz w:val="24"/>
                <w:szCs w:val="24"/>
              </w:rPr>
              <w:t xml:space="preserve"> в практическую</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Принимает и выполняет только практические задачи, в теоретических задачах не ориентируется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Осознает, что надо делать и что сделал в процессе решения практической задачи; в отношении теоретических задач не может осуществлять целенаправленных действий</w:t>
            </w:r>
          </w:p>
        </w:tc>
      </w:tr>
      <w:tr w:rsidR="003B5AD3" w:rsidRPr="00924BD5" w:rsidTr="002C5DD9">
        <w:trPr>
          <w:trHeight w:hRule="exact" w:val="198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4. Принятие познавательной цели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Принятая познавательная цель сохраняется при выполнении учебных действий и регулирует весь процесс их выполнения; четко выполняется требование познавательной задачи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Охотно осуществляет решение познавательной задачи, не изменяя ее (не подменяя практической задачей и не выходя за ее требования), может дать отчет о своих действиях после принятого решения</w:t>
            </w:r>
          </w:p>
        </w:tc>
      </w:tr>
      <w:tr w:rsidR="003B5AD3" w:rsidRPr="00924BD5" w:rsidTr="002C5DD9">
        <w:trPr>
          <w:trHeight w:val="73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rPr>
                <w:rFonts w:ascii="Times New Roman" w:hAnsi="Times New Roman"/>
                <w:sz w:val="24"/>
                <w:szCs w:val="24"/>
              </w:rPr>
            </w:pPr>
            <w:r w:rsidRPr="002C5DD9">
              <w:rPr>
                <w:rFonts w:ascii="Times New Roman" w:hAnsi="Times New Roman"/>
                <w:spacing w:val="-1"/>
                <w:sz w:val="24"/>
                <w:szCs w:val="24"/>
              </w:rPr>
              <w:t>5. Переопределе</w:t>
            </w:r>
            <w:r w:rsidRPr="002C5DD9">
              <w:rPr>
                <w:rFonts w:ascii="Times New Roman" w:hAnsi="Times New Roman"/>
                <w:sz w:val="24"/>
                <w:szCs w:val="24"/>
              </w:rPr>
              <w:t xml:space="preserve">ние практической задачи в </w:t>
            </w:r>
            <w:proofErr w:type="gramStart"/>
            <w:r w:rsidRPr="002C5DD9">
              <w:rPr>
                <w:rFonts w:ascii="Times New Roman" w:hAnsi="Times New Roman"/>
                <w:sz w:val="24"/>
                <w:szCs w:val="24"/>
              </w:rPr>
              <w:t>теоретическую</w:t>
            </w:r>
            <w:proofErr w:type="gramEnd"/>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Столкнувшись с новой практической задачей, самостоятельно формулирует познавательную цель и строит действие в соответствии с ней</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Невозможность решить новую практическую задачу объясняет отсутствием адекватных способов; четко осознает свою цель и структуру найденного способа решения</w:t>
            </w:r>
          </w:p>
        </w:tc>
      </w:tr>
      <w:tr w:rsidR="003B5AD3" w:rsidRPr="00924BD5" w:rsidTr="002C5DD9">
        <w:trPr>
          <w:trHeight w:val="56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lastRenderedPageBreak/>
              <w:t>6. Самостоятельная постановка учебных целей</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Самостоятельно формулирует познавательные цели, выходя за пределы требований программы</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F613A8">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Выдвигает содержательные гипотезы, учебная деятельность приобретает форму активного исследования способов действия</w:t>
            </w:r>
          </w:p>
        </w:tc>
      </w:tr>
    </w:tbl>
    <w:p w:rsidR="003B5AD3" w:rsidRPr="002C5DD9" w:rsidRDefault="003B5AD3" w:rsidP="009B5A72">
      <w:pPr>
        <w:shd w:val="clear" w:color="auto" w:fill="FFFFFF"/>
        <w:spacing w:before="120" w:after="120" w:line="240" w:lineRule="auto"/>
        <w:ind w:right="11"/>
        <w:jc w:val="center"/>
        <w:rPr>
          <w:rFonts w:ascii="Times New Roman" w:hAnsi="Times New Roman"/>
          <w:b/>
          <w:color w:val="17365D" w:themeColor="text2" w:themeShade="BF"/>
          <w:sz w:val="28"/>
          <w:szCs w:val="28"/>
        </w:rPr>
      </w:pPr>
      <w:r w:rsidRPr="002C5DD9">
        <w:rPr>
          <w:rFonts w:ascii="Times New Roman" w:hAnsi="Times New Roman"/>
          <w:b/>
          <w:color w:val="17365D" w:themeColor="text2" w:themeShade="BF"/>
          <w:sz w:val="28"/>
          <w:szCs w:val="28"/>
        </w:rPr>
        <w:t>Уровни развития контроля</w:t>
      </w:r>
    </w:p>
    <w:tbl>
      <w:tblPr>
        <w:tblW w:w="9639" w:type="dxa"/>
        <w:tblInd w:w="40" w:type="dxa"/>
        <w:tblLayout w:type="fixed"/>
        <w:tblCellMar>
          <w:left w:w="40" w:type="dxa"/>
          <w:right w:w="40" w:type="dxa"/>
        </w:tblCellMar>
        <w:tblLook w:val="0000"/>
      </w:tblPr>
      <w:tblGrid>
        <w:gridCol w:w="2552"/>
        <w:gridCol w:w="3544"/>
        <w:gridCol w:w="3543"/>
      </w:tblGrid>
      <w:tr w:rsidR="003B5AD3" w:rsidRPr="00924BD5" w:rsidTr="002C5DD9">
        <w:trPr>
          <w:trHeight w:hRule="exact" w:val="690"/>
          <w:tblHeader/>
        </w:trPr>
        <w:tc>
          <w:tcPr>
            <w:tcW w:w="2552" w:type="dxa"/>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2C5DD9" w:rsidRDefault="003B5AD3" w:rsidP="002C5DD9">
            <w:pPr>
              <w:shd w:val="clear" w:color="auto" w:fill="FFFFFF"/>
              <w:spacing w:after="0" w:line="240" w:lineRule="auto"/>
              <w:ind w:right="11"/>
              <w:jc w:val="center"/>
              <w:rPr>
                <w:rFonts w:ascii="Times New Roman" w:hAnsi="Times New Roman"/>
                <w:b/>
                <w:sz w:val="24"/>
                <w:szCs w:val="24"/>
              </w:rPr>
            </w:pPr>
            <w:r w:rsidRPr="002C5DD9">
              <w:rPr>
                <w:rFonts w:ascii="Times New Roman" w:hAnsi="Times New Roman"/>
                <w:b/>
                <w:sz w:val="24"/>
                <w:szCs w:val="24"/>
              </w:rPr>
              <w:t>Уровня</w:t>
            </w:r>
          </w:p>
        </w:tc>
        <w:tc>
          <w:tcPr>
            <w:tcW w:w="3544" w:type="dxa"/>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2C5DD9" w:rsidRDefault="003B5AD3" w:rsidP="002C5DD9">
            <w:pPr>
              <w:shd w:val="clear" w:color="auto" w:fill="FFFFFF"/>
              <w:spacing w:after="0" w:line="240" w:lineRule="auto"/>
              <w:ind w:right="11"/>
              <w:jc w:val="center"/>
              <w:rPr>
                <w:rFonts w:ascii="Times New Roman" w:hAnsi="Times New Roman"/>
                <w:b/>
                <w:sz w:val="24"/>
                <w:szCs w:val="24"/>
              </w:rPr>
            </w:pPr>
            <w:r w:rsidRPr="002C5DD9">
              <w:rPr>
                <w:rFonts w:ascii="Times New Roman" w:hAnsi="Times New Roman"/>
                <w:b/>
                <w:sz w:val="24"/>
                <w:szCs w:val="24"/>
              </w:rPr>
              <w:t xml:space="preserve">Показатели </w:t>
            </w:r>
            <w:proofErr w:type="spellStart"/>
            <w:r w:rsidRPr="002C5DD9">
              <w:rPr>
                <w:rFonts w:ascii="Times New Roman" w:hAnsi="Times New Roman"/>
                <w:b/>
                <w:sz w:val="24"/>
                <w:szCs w:val="24"/>
              </w:rPr>
              <w:t>сформироваиности</w:t>
            </w:r>
            <w:proofErr w:type="spellEnd"/>
          </w:p>
        </w:tc>
        <w:tc>
          <w:tcPr>
            <w:tcW w:w="3543" w:type="dxa"/>
            <w:tcBorders>
              <w:top w:val="single" w:sz="6" w:space="0" w:color="auto"/>
              <w:left w:val="single" w:sz="6" w:space="0" w:color="auto"/>
              <w:bottom w:val="single" w:sz="6" w:space="0" w:color="auto"/>
              <w:right w:val="single" w:sz="6" w:space="0" w:color="auto"/>
            </w:tcBorders>
            <w:shd w:val="clear" w:color="auto" w:fill="FFFFFF"/>
            <w:vAlign w:val="center"/>
          </w:tcPr>
          <w:p w:rsidR="003B5AD3" w:rsidRPr="002C5DD9" w:rsidRDefault="003B5AD3" w:rsidP="002C5DD9">
            <w:pPr>
              <w:shd w:val="clear" w:color="auto" w:fill="FFFFFF"/>
              <w:spacing w:after="0" w:line="240" w:lineRule="auto"/>
              <w:ind w:right="11"/>
              <w:jc w:val="center"/>
              <w:rPr>
                <w:rFonts w:ascii="Times New Roman" w:hAnsi="Times New Roman"/>
                <w:b/>
                <w:sz w:val="24"/>
                <w:szCs w:val="24"/>
              </w:rPr>
            </w:pPr>
            <w:r w:rsidRPr="002C5DD9">
              <w:rPr>
                <w:rFonts w:ascii="Times New Roman" w:hAnsi="Times New Roman"/>
                <w:b/>
                <w:sz w:val="24"/>
                <w:szCs w:val="24"/>
              </w:rPr>
              <w:t>Дополнительные</w:t>
            </w:r>
            <w:r w:rsidRPr="002C5DD9">
              <w:rPr>
                <w:rFonts w:ascii="Times New Roman" w:hAnsi="Times New Roman"/>
                <w:b/>
                <w:sz w:val="24"/>
                <w:szCs w:val="24"/>
              </w:rPr>
              <w:br/>
              <w:t>диагностические признаки</w:t>
            </w:r>
          </w:p>
        </w:tc>
      </w:tr>
      <w:tr w:rsidR="003B5AD3" w:rsidRPr="00924BD5" w:rsidTr="002C5DD9">
        <w:trPr>
          <w:trHeight w:hRule="exact" w:val="1990"/>
        </w:trPr>
        <w:tc>
          <w:tcPr>
            <w:tcW w:w="2552"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1. Отсутствие контроля</w:t>
            </w:r>
          </w:p>
        </w:tc>
        <w:tc>
          <w:tcPr>
            <w:tcW w:w="3544" w:type="dxa"/>
            <w:tcBorders>
              <w:top w:val="single" w:sz="6" w:space="0" w:color="auto"/>
              <w:left w:val="single" w:sz="6" w:space="0" w:color="auto"/>
              <w:bottom w:val="single" w:sz="4"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Ученик не контролирует учебные действия, не замечает допущенных ошибок</w:t>
            </w:r>
          </w:p>
        </w:tc>
        <w:tc>
          <w:tcPr>
            <w:tcW w:w="3543" w:type="dxa"/>
            <w:tcBorders>
              <w:top w:val="single" w:sz="6" w:space="0" w:color="auto"/>
              <w:left w:val="single" w:sz="6" w:space="0" w:color="auto"/>
              <w:bottom w:val="single" w:sz="4"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Ученик не может обнаружить и исправить ошибку даже по просьбе учителя, некритично относится к исправленным ошибкам в своих работах и не замечает ошибок других учеников</w:t>
            </w:r>
          </w:p>
        </w:tc>
      </w:tr>
      <w:tr w:rsidR="003B5AD3" w:rsidRPr="00924BD5" w:rsidTr="002C5DD9">
        <w:trPr>
          <w:trHeight w:hRule="exact" w:val="1975"/>
        </w:trPr>
        <w:tc>
          <w:tcPr>
            <w:tcW w:w="2552" w:type="dxa"/>
            <w:tcBorders>
              <w:top w:val="single" w:sz="6" w:space="0" w:color="auto"/>
              <w:left w:val="single" w:sz="6" w:space="0" w:color="auto"/>
              <w:bottom w:val="single" w:sz="6"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2. Контроль на уровне непроизвольного внимания</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Контроль носит случайный непроизвольный характер, заметив ошибку, ученик не может обосновать своих действий</w:t>
            </w:r>
          </w:p>
        </w:tc>
        <w:tc>
          <w:tcPr>
            <w:tcW w:w="3543" w:type="dxa"/>
            <w:tcBorders>
              <w:top w:val="single" w:sz="4" w:space="0" w:color="auto"/>
              <w:left w:val="single" w:sz="4"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Действуя неосознанно, предугадывает правильное направление действия, сделанные ошибки исправляет неуверенно, в малознакомых действиях ошибки допускает чаще, чем в знакомых</w:t>
            </w:r>
          </w:p>
        </w:tc>
      </w:tr>
      <w:tr w:rsidR="003B5AD3" w:rsidRPr="00924BD5" w:rsidTr="002C5DD9">
        <w:trPr>
          <w:trHeight w:val="738"/>
        </w:trPr>
        <w:tc>
          <w:tcPr>
            <w:tcW w:w="2552" w:type="dxa"/>
            <w:tcBorders>
              <w:top w:val="single" w:sz="6" w:space="0" w:color="auto"/>
              <w:left w:val="single" w:sz="6"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3. Потенциальный контроль на уровне</w:t>
            </w:r>
            <w:proofErr w:type="gramStart"/>
            <w:r w:rsidRPr="002C5DD9">
              <w:rPr>
                <w:rFonts w:ascii="Times New Roman" w:hAnsi="Times New Roman"/>
                <w:sz w:val="24"/>
                <w:szCs w:val="24"/>
              </w:rPr>
              <w:t xml:space="preserve"> .</w:t>
            </w:r>
            <w:proofErr w:type="gramEnd"/>
            <w:r w:rsidRPr="002C5DD9">
              <w:rPr>
                <w:rFonts w:ascii="Times New Roman" w:hAnsi="Times New Roman"/>
                <w:sz w:val="24"/>
                <w:szCs w:val="24"/>
              </w:rPr>
              <w:t xml:space="preserve"> произвольного внимания</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Ученик осознает правило контроля, но затрудняется одновременно выполнять учебные действия и контролировать их; исправляет и объясняет ошибки</w:t>
            </w:r>
          </w:p>
        </w:tc>
        <w:tc>
          <w:tcPr>
            <w:tcW w:w="3543" w:type="dxa"/>
            <w:tcBorders>
              <w:top w:val="single" w:sz="4" w:space="0" w:color="auto"/>
              <w:left w:val="single" w:sz="4"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В процессе решения задачи контроль затруднен, после решения ученик может найти и исправить ошибки, в многократно повторенных действиях ошибок не допускает</w:t>
            </w:r>
          </w:p>
        </w:tc>
      </w:tr>
      <w:tr w:rsidR="003B5AD3" w:rsidRPr="00924BD5" w:rsidTr="002C5DD9">
        <w:trPr>
          <w:trHeight w:val="779"/>
        </w:trPr>
        <w:tc>
          <w:tcPr>
            <w:tcW w:w="2552" w:type="dxa"/>
            <w:tcBorders>
              <w:top w:val="single" w:sz="4" w:space="0" w:color="auto"/>
              <w:left w:val="single" w:sz="4"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4. Актуальный контроль на уровне произвольного внимания</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При выполнении действия ученик ориентируется на правило контроля и успешно использует его в процессе решения задач, почти не допуская ошибок</w:t>
            </w:r>
          </w:p>
        </w:tc>
        <w:tc>
          <w:tcPr>
            <w:tcW w:w="3543" w:type="dxa"/>
            <w:tcBorders>
              <w:top w:val="single" w:sz="4" w:space="0" w:color="auto"/>
              <w:left w:val="single" w:sz="4"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Ошибки исправляет самостоятельно, контролирует процесс решения задачи другими учениками, при решении новой задачи не может скорректировать правило контроля с новыми условиями</w:t>
            </w:r>
          </w:p>
        </w:tc>
      </w:tr>
      <w:tr w:rsidR="003B5AD3" w:rsidRPr="005E520D" w:rsidTr="002C5DD9">
        <w:trPr>
          <w:trHeight w:val="844"/>
        </w:trPr>
        <w:tc>
          <w:tcPr>
            <w:tcW w:w="2552" w:type="dxa"/>
            <w:tcBorders>
              <w:top w:val="single" w:sz="4" w:space="0" w:color="auto"/>
              <w:left w:val="single" w:sz="6" w:space="0" w:color="auto"/>
              <w:bottom w:val="single" w:sz="6"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5. Потенциальный</w:t>
            </w:r>
          </w:p>
          <w:p w:rsidR="003B5AD3" w:rsidRPr="002C5DD9" w:rsidRDefault="003B5AD3" w:rsidP="002C5DD9">
            <w:pPr>
              <w:shd w:val="clear" w:color="auto" w:fill="FFFFFF"/>
              <w:spacing w:after="0" w:line="240" w:lineRule="auto"/>
              <w:ind w:left="125" w:right="11" w:hanging="21"/>
              <w:rPr>
                <w:rFonts w:ascii="Times New Roman" w:hAnsi="Times New Roman"/>
                <w:sz w:val="24"/>
                <w:szCs w:val="24"/>
              </w:rPr>
            </w:pPr>
            <w:r w:rsidRPr="002C5DD9">
              <w:rPr>
                <w:rFonts w:ascii="Times New Roman" w:hAnsi="Times New Roman"/>
                <w:sz w:val="24"/>
                <w:szCs w:val="24"/>
              </w:rPr>
              <w:t>рефлексивный контроль</w:t>
            </w:r>
          </w:p>
        </w:tc>
        <w:tc>
          <w:tcPr>
            <w:tcW w:w="3544" w:type="dxa"/>
            <w:tcBorders>
              <w:top w:val="single" w:sz="4" w:space="0" w:color="auto"/>
              <w:left w:val="single" w:sz="4"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Решая новую задачу, ученик применяет старый неадекватный способ, с помощью учителя обнаруживает это и пытается внести коррективы</w:t>
            </w:r>
          </w:p>
        </w:tc>
        <w:tc>
          <w:tcPr>
            <w:tcW w:w="3543" w:type="dxa"/>
            <w:tcBorders>
              <w:top w:val="single" w:sz="4" w:space="0" w:color="auto"/>
              <w:left w:val="single" w:sz="4" w:space="0" w:color="auto"/>
              <w:bottom w:val="single" w:sz="4" w:space="0" w:color="auto"/>
              <w:right w:val="single" w:sz="4"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Задачи, соответствующие усвоенному способу, выполняет безошибочно. Без помощи учителя не может обнаружить несоответствие усвоенного способа действия новым условиям</w:t>
            </w:r>
          </w:p>
        </w:tc>
      </w:tr>
      <w:tr w:rsidR="003B5AD3" w:rsidRPr="005E520D" w:rsidTr="002C5DD9">
        <w:trPr>
          <w:trHeight w:val="570"/>
        </w:trPr>
        <w:tc>
          <w:tcPr>
            <w:tcW w:w="2552"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 xml:space="preserve">6. Актуальный рефлексивный </w:t>
            </w:r>
            <w:r w:rsidRPr="002C5DD9">
              <w:rPr>
                <w:rFonts w:ascii="Times New Roman" w:hAnsi="Times New Roman"/>
                <w:sz w:val="24"/>
                <w:szCs w:val="24"/>
              </w:rPr>
              <w:lastRenderedPageBreak/>
              <w:t>контроль</w:t>
            </w:r>
          </w:p>
        </w:tc>
        <w:tc>
          <w:tcPr>
            <w:tcW w:w="3544" w:type="dxa"/>
            <w:tcBorders>
              <w:top w:val="single" w:sz="4"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lastRenderedPageBreak/>
              <w:t xml:space="preserve">Самостоятельно обнаруживает ошибки, вызванные </w:t>
            </w:r>
            <w:r w:rsidRPr="002C5DD9">
              <w:rPr>
                <w:rFonts w:ascii="Times New Roman" w:hAnsi="Times New Roman"/>
                <w:sz w:val="24"/>
                <w:szCs w:val="24"/>
              </w:rPr>
              <w:lastRenderedPageBreak/>
              <w:t>несоответствием усвоенного способа действия и условий задачи, и вносит коррективы</w:t>
            </w:r>
          </w:p>
        </w:tc>
        <w:tc>
          <w:tcPr>
            <w:tcW w:w="3543" w:type="dxa"/>
            <w:tcBorders>
              <w:top w:val="single" w:sz="4"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lastRenderedPageBreak/>
              <w:t xml:space="preserve">Контролирует соответствие выполняемых действий способу, </w:t>
            </w:r>
            <w:r w:rsidRPr="002C5DD9">
              <w:rPr>
                <w:rFonts w:ascii="Times New Roman" w:hAnsi="Times New Roman"/>
                <w:sz w:val="24"/>
                <w:szCs w:val="24"/>
              </w:rPr>
              <w:lastRenderedPageBreak/>
              <w:t>при изменении условий вносит коррективы в способ действия до начала решения</w:t>
            </w:r>
          </w:p>
        </w:tc>
      </w:tr>
    </w:tbl>
    <w:p w:rsidR="003B5AD3" w:rsidRPr="002C5DD9" w:rsidRDefault="003B5AD3" w:rsidP="003B5AD3">
      <w:pPr>
        <w:shd w:val="clear" w:color="auto" w:fill="FFFFFF"/>
        <w:spacing w:after="120" w:line="400" w:lineRule="exact"/>
        <w:ind w:right="11" w:firstLine="567"/>
        <w:jc w:val="center"/>
        <w:rPr>
          <w:rFonts w:ascii="Times New Roman" w:hAnsi="Times New Roman"/>
          <w:b/>
          <w:color w:val="17365D" w:themeColor="text2" w:themeShade="BF"/>
          <w:sz w:val="28"/>
          <w:szCs w:val="28"/>
        </w:rPr>
      </w:pPr>
      <w:r w:rsidRPr="002C5DD9">
        <w:rPr>
          <w:rFonts w:ascii="Times New Roman" w:hAnsi="Times New Roman"/>
          <w:b/>
          <w:color w:val="17365D" w:themeColor="text2" w:themeShade="BF"/>
          <w:position w:val="-1"/>
          <w:sz w:val="28"/>
          <w:szCs w:val="28"/>
        </w:rPr>
        <w:lastRenderedPageBreak/>
        <w:t>Уровни развития оценки</w:t>
      </w:r>
    </w:p>
    <w:tbl>
      <w:tblPr>
        <w:tblW w:w="9639" w:type="dxa"/>
        <w:tblInd w:w="40" w:type="dxa"/>
        <w:tblLayout w:type="fixed"/>
        <w:tblCellMar>
          <w:left w:w="40" w:type="dxa"/>
          <w:right w:w="40" w:type="dxa"/>
        </w:tblCellMar>
        <w:tblLook w:val="0000"/>
      </w:tblPr>
      <w:tblGrid>
        <w:gridCol w:w="2268"/>
        <w:gridCol w:w="3544"/>
        <w:gridCol w:w="3827"/>
      </w:tblGrid>
      <w:tr w:rsidR="003B5AD3" w:rsidRPr="00DC74EB" w:rsidTr="002C5DD9">
        <w:trPr>
          <w:trHeight w:hRule="exact" w:val="289"/>
          <w:tblHeader/>
        </w:trPr>
        <w:tc>
          <w:tcPr>
            <w:tcW w:w="2268"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center"/>
              <w:rPr>
                <w:rFonts w:ascii="Times New Roman" w:hAnsi="Times New Roman"/>
                <w:b/>
                <w:sz w:val="24"/>
                <w:szCs w:val="24"/>
              </w:rPr>
            </w:pPr>
            <w:r w:rsidRPr="002C5DD9">
              <w:rPr>
                <w:rFonts w:ascii="Times New Roman" w:hAnsi="Times New Roman"/>
                <w:b/>
                <w:sz w:val="24"/>
                <w:szCs w:val="24"/>
              </w:rPr>
              <w:t>Уровни</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center"/>
              <w:rPr>
                <w:rFonts w:ascii="Times New Roman" w:hAnsi="Times New Roman"/>
                <w:b/>
                <w:sz w:val="24"/>
                <w:szCs w:val="24"/>
              </w:rPr>
            </w:pPr>
            <w:r w:rsidRPr="002C5DD9">
              <w:rPr>
                <w:rFonts w:ascii="Times New Roman" w:hAnsi="Times New Roman"/>
                <w:b/>
                <w:sz w:val="24"/>
                <w:szCs w:val="24"/>
              </w:rPr>
              <w:t>Показатели</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center"/>
              <w:rPr>
                <w:rFonts w:ascii="Times New Roman" w:hAnsi="Times New Roman"/>
                <w:b/>
                <w:sz w:val="24"/>
                <w:szCs w:val="24"/>
              </w:rPr>
            </w:pPr>
            <w:r w:rsidRPr="002C5DD9">
              <w:rPr>
                <w:rFonts w:ascii="Times New Roman" w:hAnsi="Times New Roman"/>
                <w:b/>
                <w:sz w:val="24"/>
                <w:szCs w:val="24"/>
              </w:rPr>
              <w:t>Поведенческие индикаторы</w:t>
            </w:r>
          </w:p>
        </w:tc>
      </w:tr>
      <w:tr w:rsidR="003B5AD3" w:rsidRPr="00924BD5" w:rsidTr="002C5DD9">
        <w:trPr>
          <w:trHeight w:hRule="exact" w:val="2027"/>
        </w:trPr>
        <w:tc>
          <w:tcPr>
            <w:tcW w:w="2268"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1. Отсутствие оценки</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Ученик не умеет, не пытается и не испытывает потребности оценивать свои действия - ни самостоятельно, ни по просьбе учителя</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Всецело полагается на отметку учителя, воспринимает ее некритически (даже в случае явного занижения), не воспринимает аргументацию оценки; не может оценить свои силы относительно решения поставленной задачи</w:t>
            </w:r>
          </w:p>
        </w:tc>
      </w:tr>
      <w:tr w:rsidR="003B5AD3" w:rsidRPr="00924BD5" w:rsidTr="002C5DD9">
        <w:trPr>
          <w:trHeight w:val="797"/>
        </w:trPr>
        <w:tc>
          <w:tcPr>
            <w:tcW w:w="2268"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 xml:space="preserve">2. Адекватная </w:t>
            </w:r>
            <w:proofErr w:type="spellStart"/>
            <w:r w:rsidRPr="002C5DD9">
              <w:rPr>
                <w:rFonts w:ascii="Times New Roman" w:hAnsi="Times New Roman"/>
                <w:spacing w:val="-2"/>
                <w:sz w:val="24"/>
                <w:szCs w:val="24"/>
              </w:rPr>
              <w:t>ретроспективпная</w:t>
            </w:r>
            <w:proofErr w:type="spellEnd"/>
            <w:r w:rsidRPr="002C5DD9">
              <w:rPr>
                <w:rFonts w:ascii="Times New Roman" w:hAnsi="Times New Roman"/>
                <w:spacing w:val="-2"/>
                <w:sz w:val="24"/>
                <w:szCs w:val="24"/>
              </w:rPr>
              <w:t xml:space="preserve"> </w:t>
            </w:r>
            <w:r w:rsidRPr="002C5DD9">
              <w:rPr>
                <w:rFonts w:ascii="Times New Roman" w:hAnsi="Times New Roman"/>
                <w:sz w:val="24"/>
                <w:szCs w:val="24"/>
              </w:rPr>
              <w:t>оценка</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pacing w:val="-1"/>
                <w:sz w:val="24"/>
                <w:szCs w:val="24"/>
              </w:rPr>
              <w:t>Умеет самостоятель</w:t>
            </w:r>
            <w:r w:rsidRPr="002C5DD9">
              <w:rPr>
                <w:rFonts w:ascii="Times New Roman" w:hAnsi="Times New Roman"/>
                <w:sz w:val="24"/>
                <w:szCs w:val="24"/>
              </w:rPr>
              <w:t>но оценить свои действия и содержательно обосновать правильность или ошибочность результата, соотнося его со схемой действия</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Критически относится к отметкам учителя; не может оценить своих возможностей перед решением новой задачи и не пытается это сделать; может оценить действия других учеников</w:t>
            </w:r>
          </w:p>
        </w:tc>
      </w:tr>
      <w:tr w:rsidR="003B5AD3" w:rsidRPr="00924BD5" w:rsidTr="002C5DD9">
        <w:trPr>
          <w:trHeight w:val="980"/>
        </w:trPr>
        <w:tc>
          <w:tcPr>
            <w:tcW w:w="2268"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3. Неадекватная прогностическая оценка</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Приступая к решению новой задачи, пытается оценить свои возможности, однако при этом учитывает лишь факт - знает он ее или нет, а не возможность изменения известных ему способов действия</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 xml:space="preserve">Свободно и аргументировано оценивает уже решенные им задачи, пытается оценивать свои возможности в решении новых задач, часто допускает ошибки, </w:t>
            </w:r>
            <w:r w:rsidRPr="002C5DD9">
              <w:rPr>
                <w:rFonts w:ascii="Times New Roman" w:hAnsi="Times New Roman"/>
                <w:spacing w:val="-6"/>
                <w:sz w:val="24"/>
                <w:szCs w:val="24"/>
              </w:rPr>
              <w:t>учитывает лишь внеш</w:t>
            </w:r>
            <w:r w:rsidRPr="002C5DD9">
              <w:rPr>
                <w:rFonts w:ascii="Times New Roman" w:hAnsi="Times New Roman"/>
                <w:spacing w:val="-1"/>
                <w:sz w:val="24"/>
                <w:szCs w:val="24"/>
              </w:rPr>
              <w:t xml:space="preserve">ние признаки задачи, </w:t>
            </w:r>
            <w:r w:rsidRPr="002C5DD9">
              <w:rPr>
                <w:rFonts w:ascii="Times New Roman" w:hAnsi="Times New Roman"/>
                <w:sz w:val="24"/>
                <w:szCs w:val="24"/>
              </w:rPr>
              <w:t>а не ее структуру, не может этого сделать до решения задачи</w:t>
            </w:r>
          </w:p>
        </w:tc>
      </w:tr>
      <w:tr w:rsidR="003B5AD3" w:rsidRPr="00DC74EB" w:rsidTr="002C5DD9">
        <w:trPr>
          <w:trHeight w:val="813"/>
        </w:trPr>
        <w:tc>
          <w:tcPr>
            <w:tcW w:w="2268"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4. Потенциально адекватная прогностическая оценка</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Приступая к решению новой задачи, может с помощью учителя оценить свои возможности для ее решения, учитывая изменения известных ему способов действий</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Может с помощью учителя обосновать свою возможность или невозможность решить стоящую перед ним задачу, опираясь на анализ известных ему способов действия; делает это неуверенно, с трудом</w:t>
            </w:r>
          </w:p>
        </w:tc>
      </w:tr>
      <w:tr w:rsidR="003B5AD3" w:rsidRPr="00DC74EB" w:rsidTr="002C5DD9">
        <w:trPr>
          <w:trHeight w:val="811"/>
        </w:trPr>
        <w:tc>
          <w:tcPr>
            <w:tcW w:w="2268"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rPr>
                <w:rFonts w:ascii="Times New Roman" w:hAnsi="Times New Roman"/>
                <w:sz w:val="24"/>
                <w:szCs w:val="24"/>
              </w:rPr>
            </w:pPr>
            <w:r w:rsidRPr="002C5DD9">
              <w:rPr>
                <w:rFonts w:ascii="Times New Roman" w:hAnsi="Times New Roman"/>
                <w:sz w:val="24"/>
                <w:szCs w:val="24"/>
              </w:rPr>
              <w:t>5. Актуально-адекватная прогностическая оценка</w:t>
            </w:r>
          </w:p>
        </w:tc>
        <w:tc>
          <w:tcPr>
            <w:tcW w:w="3544"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Приступая к решению новой задачи, может самостоятельно оценить свои возможности в ее решении, учитывая изменения известных способов действия</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1"/>
              <w:jc w:val="both"/>
              <w:rPr>
                <w:rFonts w:ascii="Times New Roman" w:hAnsi="Times New Roman"/>
                <w:sz w:val="24"/>
                <w:szCs w:val="24"/>
              </w:rPr>
            </w:pPr>
            <w:r w:rsidRPr="002C5DD9">
              <w:rPr>
                <w:rFonts w:ascii="Times New Roman" w:hAnsi="Times New Roman"/>
                <w:sz w:val="24"/>
                <w:szCs w:val="24"/>
              </w:rPr>
              <w:t>Самостоятельно обосновывает еще до решения задачи свои силы, исходя из четкого осознания усвоенных способов и их вариаций, а также границ их применения</w:t>
            </w:r>
          </w:p>
        </w:tc>
      </w:tr>
    </w:tbl>
    <w:p w:rsidR="003B5AD3" w:rsidRPr="002C5DD9" w:rsidRDefault="003B5AD3" w:rsidP="003B5AD3">
      <w:pPr>
        <w:shd w:val="clear" w:color="auto" w:fill="FFFFFF"/>
        <w:spacing w:before="120" w:after="120" w:line="240" w:lineRule="auto"/>
        <w:jc w:val="center"/>
        <w:rPr>
          <w:rFonts w:ascii="Times New Roman" w:hAnsi="Times New Roman"/>
          <w:b/>
          <w:color w:val="17365D" w:themeColor="text2" w:themeShade="BF"/>
          <w:sz w:val="28"/>
          <w:szCs w:val="28"/>
        </w:rPr>
      </w:pPr>
      <w:r w:rsidRPr="002C5DD9">
        <w:rPr>
          <w:rFonts w:ascii="Times New Roman" w:hAnsi="Times New Roman"/>
          <w:b/>
          <w:color w:val="17365D" w:themeColor="text2" w:themeShade="BF"/>
          <w:sz w:val="28"/>
          <w:szCs w:val="28"/>
        </w:rPr>
        <w:t>Критерии оценки коммуникативного компонента универсальных</w:t>
      </w:r>
      <w:r w:rsidRPr="002C5DD9">
        <w:rPr>
          <w:rFonts w:ascii="Times New Roman" w:hAnsi="Times New Roman"/>
          <w:b/>
          <w:color w:val="17365D" w:themeColor="text2" w:themeShade="BF"/>
          <w:sz w:val="28"/>
          <w:szCs w:val="28"/>
        </w:rPr>
        <w:br/>
        <w:t>учебных действий детей 6,5—7 лет</w:t>
      </w:r>
    </w:p>
    <w:tbl>
      <w:tblPr>
        <w:tblW w:w="9924" w:type="dxa"/>
        <w:tblInd w:w="40" w:type="dxa"/>
        <w:tblLayout w:type="fixed"/>
        <w:tblCellMar>
          <w:left w:w="40" w:type="dxa"/>
          <w:right w:w="40" w:type="dxa"/>
        </w:tblCellMar>
        <w:tblLook w:val="0000"/>
      </w:tblPr>
      <w:tblGrid>
        <w:gridCol w:w="2552"/>
        <w:gridCol w:w="2551"/>
        <w:gridCol w:w="2410"/>
        <w:gridCol w:w="2411"/>
      </w:tblGrid>
      <w:tr w:rsidR="003B5AD3" w:rsidRPr="00CB2574" w:rsidTr="002C5DD9">
        <w:trPr>
          <w:trHeight w:val="630"/>
        </w:trPr>
        <w:tc>
          <w:tcPr>
            <w:tcW w:w="2552"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jc w:val="center"/>
              <w:rPr>
                <w:rFonts w:ascii="Times New Roman" w:hAnsi="Times New Roman"/>
                <w:b/>
                <w:sz w:val="24"/>
                <w:szCs w:val="24"/>
              </w:rPr>
            </w:pPr>
            <w:r w:rsidRPr="002C5DD9">
              <w:rPr>
                <w:rFonts w:ascii="Times New Roman" w:hAnsi="Times New Roman"/>
                <w:b/>
                <w:sz w:val="24"/>
                <w:szCs w:val="24"/>
              </w:rPr>
              <w:lastRenderedPageBreak/>
              <w:t xml:space="preserve">Базовые виды </w:t>
            </w:r>
            <w:proofErr w:type="gramStart"/>
            <w:r w:rsidRPr="002C5DD9">
              <w:rPr>
                <w:rFonts w:ascii="Times New Roman" w:hAnsi="Times New Roman"/>
                <w:b/>
                <w:sz w:val="24"/>
                <w:szCs w:val="24"/>
              </w:rPr>
              <w:t>коммуникативных</w:t>
            </w:r>
            <w:proofErr w:type="gramEnd"/>
          </w:p>
          <w:p w:rsidR="003B5AD3" w:rsidRPr="002C5DD9" w:rsidRDefault="003B5AD3" w:rsidP="002C5DD9">
            <w:pPr>
              <w:shd w:val="clear" w:color="auto" w:fill="FFFFFF"/>
              <w:spacing w:after="0" w:line="240" w:lineRule="auto"/>
              <w:jc w:val="center"/>
              <w:rPr>
                <w:rFonts w:ascii="Times New Roman" w:hAnsi="Times New Roman"/>
                <w:b/>
                <w:sz w:val="24"/>
                <w:szCs w:val="24"/>
              </w:rPr>
            </w:pPr>
            <w:r w:rsidRPr="002C5DD9">
              <w:rPr>
                <w:rFonts w:ascii="Times New Roman" w:hAnsi="Times New Roman"/>
                <w:b/>
                <w:sz w:val="24"/>
                <w:szCs w:val="24"/>
              </w:rPr>
              <w:t>универсальных учебных действий</w:t>
            </w:r>
          </w:p>
        </w:tc>
        <w:tc>
          <w:tcPr>
            <w:tcW w:w="2551"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40"/>
              <w:jc w:val="center"/>
              <w:rPr>
                <w:rFonts w:ascii="Times New Roman" w:hAnsi="Times New Roman"/>
                <w:b/>
                <w:sz w:val="24"/>
                <w:szCs w:val="24"/>
              </w:rPr>
            </w:pPr>
            <w:r w:rsidRPr="002C5DD9">
              <w:rPr>
                <w:rFonts w:ascii="Times New Roman" w:hAnsi="Times New Roman"/>
                <w:b/>
                <w:sz w:val="24"/>
                <w:szCs w:val="24"/>
              </w:rPr>
              <w:t>Общий уровень развития общения (предпосылки формирования)</w:t>
            </w: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jc w:val="center"/>
              <w:rPr>
                <w:rFonts w:ascii="Times New Roman" w:hAnsi="Times New Roman"/>
                <w:b/>
                <w:sz w:val="24"/>
                <w:szCs w:val="24"/>
              </w:rPr>
            </w:pPr>
            <w:r w:rsidRPr="002C5DD9">
              <w:rPr>
                <w:rFonts w:ascii="Times New Roman" w:hAnsi="Times New Roman"/>
                <w:b/>
                <w:sz w:val="24"/>
                <w:szCs w:val="24"/>
              </w:rPr>
              <w:t>Основные критерии оценивания</w:t>
            </w:r>
          </w:p>
        </w:tc>
        <w:tc>
          <w:tcPr>
            <w:tcW w:w="2411"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jc w:val="center"/>
              <w:rPr>
                <w:rFonts w:ascii="Times New Roman" w:hAnsi="Times New Roman"/>
                <w:b/>
                <w:sz w:val="24"/>
                <w:szCs w:val="24"/>
              </w:rPr>
            </w:pPr>
            <w:r w:rsidRPr="002C5DD9">
              <w:rPr>
                <w:rFonts w:ascii="Times New Roman" w:hAnsi="Times New Roman"/>
                <w:b/>
                <w:sz w:val="24"/>
                <w:szCs w:val="24"/>
              </w:rPr>
              <w:t>Типовые задачи</w:t>
            </w:r>
          </w:p>
        </w:tc>
      </w:tr>
      <w:tr w:rsidR="003B5AD3" w:rsidRPr="006C041C" w:rsidTr="009B5A72">
        <w:trPr>
          <w:trHeight w:val="933"/>
        </w:trPr>
        <w:tc>
          <w:tcPr>
            <w:tcW w:w="2552"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40"/>
              <w:rPr>
                <w:rFonts w:ascii="Times New Roman" w:hAnsi="Times New Roman"/>
                <w:sz w:val="24"/>
                <w:szCs w:val="24"/>
              </w:rPr>
            </w:pPr>
            <w:r w:rsidRPr="002C5DD9">
              <w:rPr>
                <w:rFonts w:ascii="Times New Roman" w:hAnsi="Times New Roman"/>
                <w:sz w:val="24"/>
                <w:szCs w:val="24"/>
              </w:rPr>
              <w:t>1. Коммуникация как взаимодействие (интеракция).</w:t>
            </w:r>
          </w:p>
          <w:p w:rsidR="003B5AD3" w:rsidRPr="002C5DD9" w:rsidRDefault="003B5AD3" w:rsidP="002C5DD9">
            <w:pPr>
              <w:shd w:val="clear" w:color="auto" w:fill="FFFFFF"/>
              <w:spacing w:after="0" w:line="240" w:lineRule="auto"/>
              <w:ind w:right="-40"/>
              <w:rPr>
                <w:rFonts w:ascii="Times New Roman" w:hAnsi="Times New Roman"/>
                <w:sz w:val="24"/>
                <w:szCs w:val="24"/>
              </w:rPr>
            </w:pPr>
            <w:r w:rsidRPr="002C5DD9">
              <w:rPr>
                <w:rFonts w:ascii="Times New Roman" w:hAnsi="Times New Roman"/>
                <w:sz w:val="24"/>
                <w:szCs w:val="24"/>
              </w:rPr>
              <w:t xml:space="preserve">Коммуникативные действия, направленные </w:t>
            </w:r>
            <w:r w:rsidRPr="002C5DD9">
              <w:rPr>
                <w:rFonts w:ascii="Times New Roman" w:hAnsi="Times New Roman"/>
                <w:iCs/>
                <w:sz w:val="24"/>
                <w:szCs w:val="24"/>
              </w:rPr>
              <w:t xml:space="preserve">на </w:t>
            </w:r>
            <w:r w:rsidRPr="002C5DD9">
              <w:rPr>
                <w:rFonts w:ascii="Times New Roman" w:hAnsi="Times New Roman"/>
                <w:sz w:val="24"/>
                <w:szCs w:val="24"/>
              </w:rPr>
              <w:t>учет позиции собеседника либо партнера по деятельности (интеллектуальный аспект коммуникации).</w:t>
            </w:r>
          </w:p>
          <w:p w:rsidR="003B5AD3" w:rsidRPr="002C5DD9" w:rsidRDefault="003B5AD3" w:rsidP="002C5DD9">
            <w:pPr>
              <w:shd w:val="clear" w:color="auto" w:fill="FFFFFF"/>
              <w:spacing w:after="0" w:line="240" w:lineRule="auto"/>
              <w:ind w:right="-40"/>
              <w:rPr>
                <w:rFonts w:ascii="Times New Roman" w:hAnsi="Times New Roman"/>
                <w:sz w:val="24"/>
                <w:szCs w:val="24"/>
              </w:rPr>
            </w:pPr>
            <w:r w:rsidRPr="002C5DD9">
              <w:rPr>
                <w:rFonts w:ascii="Times New Roman" w:hAnsi="Times New Roman"/>
                <w:sz w:val="24"/>
                <w:szCs w:val="24"/>
              </w:rPr>
              <w:t>Преодоление эгоцентризма в пространственных и межличностных отношениях</w:t>
            </w:r>
          </w:p>
        </w:tc>
        <w:tc>
          <w:tcPr>
            <w:tcW w:w="2551"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tabs>
                <w:tab w:val="left" w:pos="565"/>
              </w:tabs>
              <w:spacing w:after="0" w:line="240" w:lineRule="auto"/>
              <w:rPr>
                <w:rFonts w:ascii="Times New Roman" w:hAnsi="Times New Roman"/>
                <w:sz w:val="24"/>
                <w:szCs w:val="24"/>
              </w:rPr>
            </w:pPr>
            <w:r w:rsidRPr="002C5DD9">
              <w:rPr>
                <w:rFonts w:ascii="Times New Roman" w:hAnsi="Times New Roman"/>
                <w:sz w:val="24"/>
                <w:szCs w:val="24"/>
              </w:rPr>
              <w:t xml:space="preserve">- потребность в общении </w:t>
            </w:r>
            <w:proofErr w:type="gramStart"/>
            <w:r w:rsidRPr="002C5DD9">
              <w:rPr>
                <w:rFonts w:ascii="Times New Roman" w:hAnsi="Times New Roman"/>
                <w:sz w:val="24"/>
                <w:szCs w:val="24"/>
              </w:rPr>
              <w:t>со</w:t>
            </w:r>
            <w:proofErr w:type="gramEnd"/>
            <w:r w:rsidRPr="002C5DD9">
              <w:rPr>
                <w:rFonts w:ascii="Times New Roman" w:hAnsi="Times New Roman"/>
                <w:sz w:val="24"/>
                <w:szCs w:val="24"/>
              </w:rPr>
              <w:t xml:space="preserve"> взрослыми и сверстниками;</w:t>
            </w:r>
          </w:p>
          <w:p w:rsidR="003B5AD3" w:rsidRPr="002C5DD9" w:rsidRDefault="003B5AD3" w:rsidP="002C5DD9">
            <w:pPr>
              <w:shd w:val="clear" w:color="auto" w:fill="FFFFFF"/>
              <w:tabs>
                <w:tab w:val="left" w:pos="565"/>
              </w:tabs>
              <w:spacing w:after="0" w:line="240" w:lineRule="auto"/>
              <w:rPr>
                <w:rFonts w:ascii="Times New Roman" w:hAnsi="Times New Roman"/>
                <w:sz w:val="24"/>
                <w:szCs w:val="24"/>
              </w:rPr>
            </w:pPr>
            <w:r w:rsidRPr="002C5DD9">
              <w:rPr>
                <w:rFonts w:ascii="Times New Roman" w:hAnsi="Times New Roman"/>
                <w:sz w:val="24"/>
                <w:szCs w:val="24"/>
              </w:rPr>
              <w:t>- владение определенными вербальными и невербальными средствами общения;</w:t>
            </w:r>
          </w:p>
          <w:p w:rsidR="003B5AD3" w:rsidRPr="002C5DD9" w:rsidRDefault="003B5AD3" w:rsidP="002C5DD9">
            <w:pPr>
              <w:shd w:val="clear" w:color="auto" w:fill="FFFFFF"/>
              <w:tabs>
                <w:tab w:val="left" w:pos="565"/>
              </w:tabs>
              <w:spacing w:after="0" w:line="240" w:lineRule="auto"/>
              <w:rPr>
                <w:rFonts w:ascii="Times New Roman" w:hAnsi="Times New Roman"/>
                <w:sz w:val="24"/>
                <w:szCs w:val="24"/>
              </w:rPr>
            </w:pPr>
            <w:r w:rsidRPr="002C5DD9">
              <w:rPr>
                <w:rFonts w:ascii="Times New Roman" w:hAnsi="Times New Roman"/>
                <w:sz w:val="24"/>
                <w:szCs w:val="24"/>
              </w:rPr>
              <w:t>- эмоционально позитивное отношение к процессу сотрудничества;</w:t>
            </w:r>
          </w:p>
          <w:p w:rsidR="003B5AD3" w:rsidRPr="002C5DD9" w:rsidRDefault="003B5AD3" w:rsidP="002C5DD9">
            <w:pPr>
              <w:shd w:val="clear" w:color="auto" w:fill="FFFFFF"/>
              <w:tabs>
                <w:tab w:val="left" w:pos="565"/>
              </w:tabs>
              <w:spacing w:after="0" w:line="240" w:lineRule="auto"/>
              <w:rPr>
                <w:rFonts w:ascii="Times New Roman" w:hAnsi="Times New Roman"/>
                <w:sz w:val="24"/>
                <w:szCs w:val="24"/>
              </w:rPr>
            </w:pPr>
            <w:r w:rsidRPr="002C5DD9">
              <w:rPr>
                <w:rFonts w:ascii="Times New Roman" w:hAnsi="Times New Roman"/>
                <w:sz w:val="24"/>
                <w:szCs w:val="24"/>
              </w:rPr>
              <w:t>- ориентация на партнера по общению;</w:t>
            </w:r>
          </w:p>
          <w:p w:rsidR="003B5AD3" w:rsidRPr="002C5DD9" w:rsidRDefault="003B5AD3" w:rsidP="002C5DD9">
            <w:pPr>
              <w:shd w:val="clear" w:color="auto" w:fill="FFFFFF"/>
              <w:tabs>
                <w:tab w:val="left" w:pos="565"/>
              </w:tabs>
              <w:spacing w:after="0" w:line="240" w:lineRule="auto"/>
              <w:rPr>
                <w:rFonts w:ascii="Times New Roman" w:hAnsi="Times New Roman"/>
                <w:sz w:val="24"/>
                <w:szCs w:val="24"/>
              </w:rPr>
            </w:pPr>
            <w:r w:rsidRPr="002C5DD9">
              <w:rPr>
                <w:rFonts w:ascii="Times New Roman" w:hAnsi="Times New Roman"/>
                <w:sz w:val="24"/>
                <w:szCs w:val="24"/>
              </w:rPr>
              <w:t>- умение слушать собеседника</w:t>
            </w: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tabs>
                <w:tab w:val="left" w:pos="565"/>
              </w:tabs>
              <w:spacing w:after="0" w:line="240" w:lineRule="auto"/>
              <w:ind w:right="-40"/>
              <w:rPr>
                <w:rFonts w:ascii="Times New Roman" w:hAnsi="Times New Roman"/>
                <w:sz w:val="24"/>
                <w:szCs w:val="24"/>
              </w:rPr>
            </w:pPr>
            <w:r w:rsidRPr="002C5DD9">
              <w:rPr>
                <w:rFonts w:ascii="Times New Roman" w:hAnsi="Times New Roman"/>
                <w:sz w:val="24"/>
                <w:szCs w:val="24"/>
              </w:rPr>
              <w:t>- понимание возможности различных позиций и точек зрения на какой-либо предмет или вопрос;</w:t>
            </w:r>
          </w:p>
          <w:p w:rsidR="003B5AD3" w:rsidRPr="002C5DD9" w:rsidRDefault="003B5AD3" w:rsidP="002C5DD9">
            <w:pPr>
              <w:shd w:val="clear" w:color="auto" w:fill="FFFFFF"/>
              <w:tabs>
                <w:tab w:val="left" w:pos="565"/>
              </w:tabs>
              <w:spacing w:after="0" w:line="240" w:lineRule="auto"/>
              <w:ind w:right="-40"/>
              <w:rPr>
                <w:rFonts w:ascii="Times New Roman" w:hAnsi="Times New Roman"/>
                <w:sz w:val="24"/>
                <w:szCs w:val="24"/>
              </w:rPr>
            </w:pPr>
            <w:r w:rsidRPr="002C5DD9">
              <w:rPr>
                <w:rFonts w:ascii="Times New Roman" w:hAnsi="Times New Roman"/>
                <w:sz w:val="24"/>
                <w:szCs w:val="24"/>
              </w:rPr>
              <w:t xml:space="preserve">- ориентация на позицию других людей, отличную </w:t>
            </w:r>
            <w:proofErr w:type="gramStart"/>
            <w:r w:rsidRPr="002C5DD9">
              <w:rPr>
                <w:rFonts w:ascii="Times New Roman" w:hAnsi="Times New Roman"/>
                <w:sz w:val="24"/>
                <w:szCs w:val="24"/>
              </w:rPr>
              <w:t>от</w:t>
            </w:r>
            <w:proofErr w:type="gramEnd"/>
            <w:r w:rsidRPr="002C5DD9">
              <w:rPr>
                <w:rFonts w:ascii="Times New Roman" w:hAnsi="Times New Roman"/>
                <w:sz w:val="24"/>
                <w:szCs w:val="24"/>
              </w:rPr>
              <w:t xml:space="preserve"> </w:t>
            </w:r>
            <w:proofErr w:type="gramStart"/>
            <w:r w:rsidRPr="002C5DD9">
              <w:rPr>
                <w:rFonts w:ascii="Times New Roman" w:hAnsi="Times New Roman"/>
                <w:sz w:val="24"/>
                <w:szCs w:val="24"/>
              </w:rPr>
              <w:t>собственной</w:t>
            </w:r>
            <w:proofErr w:type="gramEnd"/>
            <w:r w:rsidRPr="002C5DD9">
              <w:rPr>
                <w:rFonts w:ascii="Times New Roman" w:hAnsi="Times New Roman"/>
                <w:sz w:val="24"/>
                <w:szCs w:val="24"/>
              </w:rPr>
              <w:t>, уважение к иной точке зрения;</w:t>
            </w:r>
          </w:p>
          <w:p w:rsidR="003B5AD3" w:rsidRPr="002C5DD9" w:rsidRDefault="003B5AD3" w:rsidP="002C5DD9">
            <w:pPr>
              <w:shd w:val="clear" w:color="auto" w:fill="FFFFFF"/>
              <w:tabs>
                <w:tab w:val="left" w:pos="565"/>
              </w:tabs>
              <w:spacing w:after="0" w:line="240" w:lineRule="auto"/>
              <w:ind w:right="-40"/>
              <w:rPr>
                <w:rFonts w:ascii="Times New Roman" w:hAnsi="Times New Roman"/>
                <w:sz w:val="24"/>
                <w:szCs w:val="24"/>
              </w:rPr>
            </w:pPr>
            <w:r w:rsidRPr="002C5DD9">
              <w:rPr>
                <w:rFonts w:ascii="Times New Roman" w:hAnsi="Times New Roman"/>
                <w:sz w:val="24"/>
                <w:szCs w:val="24"/>
              </w:rPr>
              <w:t>- понимание возможности разных оснований для оценки одного и того же предмета, понимание относительности опенок или подходов к выбору;</w:t>
            </w:r>
          </w:p>
          <w:p w:rsidR="003B5AD3" w:rsidRPr="002C5DD9" w:rsidRDefault="003B5AD3" w:rsidP="002C5DD9">
            <w:pPr>
              <w:shd w:val="clear" w:color="auto" w:fill="FFFFFF"/>
              <w:tabs>
                <w:tab w:val="left" w:pos="565"/>
              </w:tabs>
              <w:spacing w:after="0" w:line="240" w:lineRule="auto"/>
              <w:ind w:right="-40"/>
              <w:rPr>
                <w:rFonts w:ascii="Times New Roman" w:hAnsi="Times New Roman"/>
                <w:sz w:val="24"/>
                <w:szCs w:val="24"/>
              </w:rPr>
            </w:pPr>
            <w:r w:rsidRPr="002C5DD9">
              <w:rPr>
                <w:rFonts w:ascii="Times New Roman" w:hAnsi="Times New Roman"/>
                <w:sz w:val="24"/>
                <w:szCs w:val="24"/>
              </w:rPr>
              <w:t>- учет разных мнений и умение обосновать собственное</w:t>
            </w:r>
          </w:p>
        </w:tc>
        <w:tc>
          <w:tcPr>
            <w:tcW w:w="2411"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40"/>
              <w:rPr>
                <w:rFonts w:ascii="Times New Roman" w:hAnsi="Times New Roman"/>
                <w:sz w:val="24"/>
                <w:szCs w:val="24"/>
              </w:rPr>
            </w:pPr>
            <w:r w:rsidRPr="002C5DD9">
              <w:rPr>
                <w:rFonts w:ascii="Times New Roman" w:hAnsi="Times New Roman"/>
                <w:spacing w:val="-2"/>
                <w:sz w:val="24"/>
                <w:szCs w:val="24"/>
              </w:rPr>
              <w:t xml:space="preserve">Задание «Левая и </w:t>
            </w:r>
            <w:r w:rsidRPr="002C5DD9">
              <w:rPr>
                <w:rFonts w:ascii="Times New Roman" w:hAnsi="Times New Roman"/>
                <w:spacing w:val="-1"/>
                <w:sz w:val="24"/>
                <w:szCs w:val="24"/>
              </w:rPr>
              <w:t xml:space="preserve">правая стороны» </w:t>
            </w:r>
            <w:r w:rsidRPr="002C5DD9">
              <w:rPr>
                <w:rFonts w:ascii="Times New Roman" w:hAnsi="Times New Roman"/>
                <w:sz w:val="24"/>
                <w:szCs w:val="24"/>
              </w:rPr>
              <w:t>(Ж. Пиаже).</w:t>
            </w:r>
          </w:p>
          <w:p w:rsidR="003B5AD3" w:rsidRPr="002C5DD9" w:rsidRDefault="003B5AD3" w:rsidP="002C5DD9">
            <w:pPr>
              <w:shd w:val="clear" w:color="auto" w:fill="FFFFFF"/>
              <w:spacing w:after="0" w:line="240" w:lineRule="auto"/>
              <w:ind w:right="-40"/>
              <w:rPr>
                <w:rFonts w:ascii="Times New Roman" w:hAnsi="Times New Roman"/>
                <w:sz w:val="24"/>
                <w:szCs w:val="24"/>
              </w:rPr>
            </w:pPr>
            <w:r w:rsidRPr="002C5DD9">
              <w:rPr>
                <w:rFonts w:ascii="Times New Roman" w:hAnsi="Times New Roman"/>
                <w:spacing w:val="-1"/>
                <w:sz w:val="24"/>
                <w:szCs w:val="24"/>
              </w:rPr>
              <w:t xml:space="preserve">Методика «Кто </w:t>
            </w:r>
            <w:r w:rsidRPr="002C5DD9">
              <w:rPr>
                <w:rFonts w:ascii="Times New Roman" w:hAnsi="Times New Roman"/>
                <w:spacing w:val="-3"/>
                <w:sz w:val="24"/>
                <w:szCs w:val="24"/>
              </w:rPr>
              <w:t xml:space="preserve">прав?» (методика </w:t>
            </w:r>
            <w:r w:rsidRPr="002C5DD9">
              <w:rPr>
                <w:rFonts w:ascii="Times New Roman" w:hAnsi="Times New Roman"/>
                <w:sz w:val="24"/>
                <w:szCs w:val="24"/>
              </w:rPr>
              <w:t xml:space="preserve">Г.А. </w:t>
            </w:r>
            <w:proofErr w:type="spellStart"/>
            <w:r w:rsidRPr="002C5DD9">
              <w:rPr>
                <w:rFonts w:ascii="Times New Roman" w:hAnsi="Times New Roman"/>
                <w:sz w:val="24"/>
                <w:szCs w:val="24"/>
              </w:rPr>
              <w:t>Цукерман</w:t>
            </w:r>
            <w:proofErr w:type="spellEnd"/>
            <w:r w:rsidRPr="002C5DD9">
              <w:rPr>
                <w:rFonts w:ascii="Times New Roman" w:hAnsi="Times New Roman"/>
                <w:sz w:val="24"/>
                <w:szCs w:val="24"/>
              </w:rPr>
              <w:t xml:space="preserve"> и </w:t>
            </w:r>
            <w:proofErr w:type="spellStart"/>
            <w:proofErr w:type="gramStart"/>
            <w:r w:rsidRPr="002C5DD9">
              <w:rPr>
                <w:rFonts w:ascii="Times New Roman" w:hAnsi="Times New Roman"/>
                <w:sz w:val="24"/>
                <w:szCs w:val="24"/>
              </w:rPr>
              <w:t>др</w:t>
            </w:r>
            <w:proofErr w:type="spellEnd"/>
            <w:proofErr w:type="gramEnd"/>
            <w:r w:rsidRPr="002C5DD9">
              <w:rPr>
                <w:rFonts w:ascii="Times New Roman" w:hAnsi="Times New Roman"/>
                <w:sz w:val="24"/>
                <w:szCs w:val="24"/>
              </w:rPr>
              <w:t>)</w:t>
            </w:r>
          </w:p>
        </w:tc>
      </w:tr>
      <w:tr w:rsidR="003B5AD3" w:rsidRPr="006C041C" w:rsidTr="002C5DD9">
        <w:trPr>
          <w:trHeight w:val="1817"/>
        </w:trPr>
        <w:tc>
          <w:tcPr>
            <w:tcW w:w="2552"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left="10"/>
              <w:rPr>
                <w:rFonts w:ascii="Times New Roman" w:hAnsi="Times New Roman"/>
                <w:sz w:val="24"/>
                <w:szCs w:val="24"/>
              </w:rPr>
            </w:pPr>
            <w:r w:rsidRPr="002C5DD9">
              <w:rPr>
                <w:rFonts w:ascii="Times New Roman" w:hAnsi="Times New Roman"/>
                <w:sz w:val="24"/>
                <w:szCs w:val="24"/>
              </w:rPr>
              <w:t xml:space="preserve">2. Коммуникация как кооперация. Коммуникативные </w:t>
            </w:r>
            <w:r w:rsidRPr="002C5DD9">
              <w:rPr>
                <w:rFonts w:ascii="Times New Roman" w:hAnsi="Times New Roman"/>
                <w:spacing w:val="-11"/>
                <w:sz w:val="24"/>
                <w:szCs w:val="24"/>
              </w:rPr>
              <w:t xml:space="preserve">действия, направленные на </w:t>
            </w:r>
            <w:r w:rsidRPr="002C5DD9">
              <w:rPr>
                <w:rFonts w:ascii="Times New Roman" w:hAnsi="Times New Roman"/>
                <w:spacing w:val="-7"/>
                <w:sz w:val="24"/>
                <w:szCs w:val="24"/>
              </w:rPr>
              <w:t>кооперацию, т. е. согласо</w:t>
            </w:r>
            <w:r w:rsidRPr="002C5DD9">
              <w:rPr>
                <w:rFonts w:ascii="Times New Roman" w:hAnsi="Times New Roman"/>
                <w:spacing w:val="-11"/>
                <w:sz w:val="24"/>
                <w:szCs w:val="24"/>
              </w:rPr>
              <w:t>вание усилий по достиже</w:t>
            </w:r>
            <w:r w:rsidRPr="002C5DD9">
              <w:rPr>
                <w:rFonts w:ascii="Times New Roman" w:hAnsi="Times New Roman"/>
                <w:spacing w:val="-9"/>
                <w:sz w:val="24"/>
                <w:szCs w:val="24"/>
              </w:rPr>
              <w:t>нию обшей цели, органи</w:t>
            </w:r>
            <w:r w:rsidRPr="002C5DD9">
              <w:rPr>
                <w:rFonts w:ascii="Times New Roman" w:hAnsi="Times New Roman"/>
                <w:spacing w:val="-7"/>
                <w:sz w:val="24"/>
                <w:szCs w:val="24"/>
              </w:rPr>
              <w:t xml:space="preserve">зации и осуществлению </w:t>
            </w:r>
            <w:r w:rsidRPr="002C5DD9">
              <w:rPr>
                <w:rFonts w:ascii="Times New Roman" w:hAnsi="Times New Roman"/>
                <w:spacing w:val="-9"/>
                <w:sz w:val="24"/>
                <w:szCs w:val="24"/>
              </w:rPr>
              <w:t>совместной деятельности</w:t>
            </w:r>
          </w:p>
        </w:tc>
        <w:tc>
          <w:tcPr>
            <w:tcW w:w="2551"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rPr>
                <w:rFonts w:ascii="Times New Roman" w:hAnsi="Times New Roman"/>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tabs>
                <w:tab w:val="left" w:pos="543"/>
              </w:tabs>
              <w:spacing w:after="0" w:line="240" w:lineRule="auto"/>
              <w:ind w:right="100"/>
              <w:rPr>
                <w:rFonts w:ascii="Times New Roman" w:hAnsi="Times New Roman"/>
                <w:sz w:val="24"/>
                <w:szCs w:val="24"/>
              </w:rPr>
            </w:pPr>
            <w:r w:rsidRPr="002C5DD9">
              <w:rPr>
                <w:rFonts w:ascii="Times New Roman" w:hAnsi="Times New Roman"/>
                <w:sz w:val="24"/>
                <w:szCs w:val="24"/>
              </w:rPr>
              <w:t xml:space="preserve">- </w:t>
            </w:r>
            <w:r w:rsidRPr="002C5DD9">
              <w:rPr>
                <w:rFonts w:ascii="Times New Roman" w:hAnsi="Times New Roman"/>
                <w:spacing w:val="-2"/>
                <w:sz w:val="24"/>
                <w:szCs w:val="24"/>
              </w:rPr>
              <w:t xml:space="preserve">умение договариваться, </w:t>
            </w:r>
            <w:r w:rsidRPr="002C5DD9">
              <w:rPr>
                <w:rFonts w:ascii="Times New Roman" w:hAnsi="Times New Roman"/>
                <w:sz w:val="24"/>
                <w:szCs w:val="24"/>
              </w:rPr>
              <w:t>находить общее решение;</w:t>
            </w:r>
          </w:p>
          <w:p w:rsidR="003B5AD3" w:rsidRPr="002C5DD9" w:rsidRDefault="003B5AD3" w:rsidP="002C5DD9">
            <w:pPr>
              <w:shd w:val="clear" w:color="auto" w:fill="FFFFFF"/>
              <w:spacing w:after="0" w:line="240" w:lineRule="auto"/>
              <w:ind w:right="10"/>
              <w:rPr>
                <w:rFonts w:ascii="Times New Roman" w:hAnsi="Times New Roman"/>
                <w:sz w:val="24"/>
                <w:szCs w:val="24"/>
              </w:rPr>
            </w:pPr>
            <w:r w:rsidRPr="002C5DD9">
              <w:rPr>
                <w:rFonts w:ascii="Times New Roman" w:hAnsi="Times New Roman"/>
                <w:sz w:val="24"/>
                <w:szCs w:val="24"/>
              </w:rPr>
              <w:t xml:space="preserve">- </w:t>
            </w:r>
            <w:r w:rsidRPr="002C5DD9">
              <w:rPr>
                <w:rFonts w:ascii="Times New Roman" w:hAnsi="Times New Roman"/>
                <w:spacing w:val="-5"/>
                <w:sz w:val="24"/>
                <w:szCs w:val="24"/>
              </w:rPr>
              <w:t xml:space="preserve">умение аргументировать </w:t>
            </w:r>
            <w:r w:rsidRPr="002C5DD9">
              <w:rPr>
                <w:rFonts w:ascii="Times New Roman" w:hAnsi="Times New Roman"/>
                <w:spacing w:val="-9"/>
                <w:sz w:val="24"/>
                <w:szCs w:val="24"/>
              </w:rPr>
              <w:t>свое предложение, убеж</w:t>
            </w:r>
            <w:r w:rsidRPr="002C5DD9">
              <w:rPr>
                <w:rFonts w:ascii="Times New Roman" w:hAnsi="Times New Roman"/>
                <w:sz w:val="24"/>
                <w:szCs w:val="24"/>
              </w:rPr>
              <w:t>дать и уступать;</w:t>
            </w:r>
          </w:p>
          <w:p w:rsidR="003B5AD3" w:rsidRPr="002C5DD9" w:rsidRDefault="003B5AD3" w:rsidP="002C5DD9">
            <w:pPr>
              <w:shd w:val="clear" w:color="auto" w:fill="FFFFFF"/>
              <w:spacing w:after="0" w:line="240" w:lineRule="auto"/>
              <w:ind w:right="10"/>
              <w:rPr>
                <w:rFonts w:ascii="Times New Roman" w:hAnsi="Times New Roman"/>
                <w:sz w:val="24"/>
                <w:szCs w:val="24"/>
              </w:rPr>
            </w:pPr>
            <w:r w:rsidRPr="002C5DD9">
              <w:rPr>
                <w:rFonts w:ascii="Times New Roman" w:hAnsi="Times New Roman"/>
                <w:sz w:val="24"/>
                <w:szCs w:val="24"/>
              </w:rPr>
              <w:t xml:space="preserve">- </w:t>
            </w:r>
            <w:r w:rsidRPr="002C5DD9">
              <w:rPr>
                <w:rFonts w:ascii="Times New Roman" w:hAnsi="Times New Roman"/>
                <w:spacing w:val="-9"/>
                <w:sz w:val="24"/>
                <w:szCs w:val="24"/>
              </w:rPr>
              <w:t xml:space="preserve">способность сохранять </w:t>
            </w:r>
            <w:r w:rsidRPr="002C5DD9">
              <w:rPr>
                <w:rFonts w:ascii="Times New Roman" w:hAnsi="Times New Roman"/>
                <w:spacing w:val="-14"/>
                <w:sz w:val="24"/>
                <w:szCs w:val="24"/>
              </w:rPr>
              <w:t>доброжелательное отноше</w:t>
            </w:r>
            <w:r w:rsidRPr="002C5DD9">
              <w:rPr>
                <w:rFonts w:ascii="Times New Roman" w:hAnsi="Times New Roman"/>
                <w:spacing w:val="-8"/>
                <w:sz w:val="24"/>
                <w:szCs w:val="24"/>
              </w:rPr>
              <w:t>ние друг к другу в ситуа</w:t>
            </w:r>
            <w:r w:rsidRPr="002C5DD9">
              <w:rPr>
                <w:rFonts w:ascii="Times New Roman" w:hAnsi="Times New Roman"/>
                <w:spacing w:val="-9"/>
                <w:sz w:val="24"/>
                <w:szCs w:val="24"/>
              </w:rPr>
              <w:t>ции конфликта интересов;</w:t>
            </w:r>
          </w:p>
          <w:p w:rsidR="003B5AD3" w:rsidRPr="002C5DD9" w:rsidRDefault="003B5AD3" w:rsidP="002C5DD9">
            <w:pPr>
              <w:widowControl w:val="0"/>
              <w:shd w:val="clear" w:color="auto" w:fill="FFFFFF"/>
              <w:tabs>
                <w:tab w:val="left" w:pos="360"/>
              </w:tabs>
              <w:autoSpaceDE w:val="0"/>
              <w:autoSpaceDN w:val="0"/>
              <w:adjustRightInd w:val="0"/>
              <w:spacing w:after="0" w:line="240" w:lineRule="auto"/>
              <w:ind w:right="10"/>
              <w:rPr>
                <w:rFonts w:ascii="Times New Roman" w:hAnsi="Times New Roman"/>
                <w:sz w:val="24"/>
                <w:szCs w:val="24"/>
              </w:rPr>
            </w:pPr>
            <w:r w:rsidRPr="002C5DD9">
              <w:rPr>
                <w:rFonts w:ascii="Times New Roman" w:hAnsi="Times New Roman"/>
                <w:spacing w:val="-10"/>
                <w:sz w:val="24"/>
                <w:szCs w:val="24"/>
              </w:rPr>
              <w:t>- взаимоконтроль и взаи</w:t>
            </w:r>
            <w:r w:rsidRPr="002C5DD9">
              <w:rPr>
                <w:rFonts w:ascii="Times New Roman" w:hAnsi="Times New Roman"/>
                <w:spacing w:val="-12"/>
                <w:sz w:val="24"/>
                <w:szCs w:val="24"/>
              </w:rPr>
              <w:t>мопомощь по ходу выпол</w:t>
            </w:r>
            <w:r w:rsidRPr="002C5DD9">
              <w:rPr>
                <w:rFonts w:ascii="Times New Roman" w:hAnsi="Times New Roman"/>
                <w:sz w:val="24"/>
                <w:szCs w:val="24"/>
              </w:rPr>
              <w:t>нения задания</w:t>
            </w:r>
          </w:p>
        </w:tc>
        <w:tc>
          <w:tcPr>
            <w:tcW w:w="2411"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rPr>
                <w:rFonts w:ascii="Times New Roman" w:hAnsi="Times New Roman"/>
                <w:sz w:val="24"/>
                <w:szCs w:val="24"/>
              </w:rPr>
            </w:pPr>
            <w:r w:rsidRPr="002C5DD9">
              <w:rPr>
                <w:rFonts w:ascii="Times New Roman" w:hAnsi="Times New Roman"/>
                <w:spacing w:val="-4"/>
                <w:sz w:val="24"/>
                <w:szCs w:val="24"/>
              </w:rPr>
              <w:t xml:space="preserve">Задание «Рукавички» </w:t>
            </w:r>
            <w:r w:rsidRPr="002C5DD9">
              <w:rPr>
                <w:rFonts w:ascii="Times New Roman" w:hAnsi="Times New Roman"/>
                <w:sz w:val="24"/>
                <w:szCs w:val="24"/>
              </w:rPr>
              <w:t>(Г.А.</w:t>
            </w:r>
            <w:r w:rsidRPr="002C5DD9">
              <w:rPr>
                <w:rFonts w:ascii="Times New Roman" w:hAnsi="Times New Roman"/>
                <w:spacing w:val="-12"/>
                <w:sz w:val="24"/>
                <w:szCs w:val="24"/>
              </w:rPr>
              <w:t xml:space="preserve"> </w:t>
            </w:r>
            <w:proofErr w:type="spellStart"/>
            <w:r w:rsidRPr="002C5DD9">
              <w:rPr>
                <w:rFonts w:ascii="Times New Roman" w:hAnsi="Times New Roman"/>
                <w:spacing w:val="-12"/>
                <w:sz w:val="24"/>
                <w:szCs w:val="24"/>
              </w:rPr>
              <w:t>Цукерман</w:t>
            </w:r>
            <w:proofErr w:type="spellEnd"/>
            <w:r w:rsidRPr="002C5DD9">
              <w:rPr>
                <w:rFonts w:ascii="Times New Roman" w:hAnsi="Times New Roman"/>
                <w:spacing w:val="-12"/>
                <w:sz w:val="24"/>
                <w:szCs w:val="24"/>
              </w:rPr>
              <w:t>)</w:t>
            </w:r>
          </w:p>
        </w:tc>
      </w:tr>
      <w:tr w:rsidR="003B5AD3" w:rsidRPr="006C041C" w:rsidTr="002C5DD9">
        <w:trPr>
          <w:trHeight w:val="1972"/>
        </w:trPr>
        <w:tc>
          <w:tcPr>
            <w:tcW w:w="2552"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ind w:right="10"/>
              <w:rPr>
                <w:rFonts w:ascii="Times New Roman" w:hAnsi="Times New Roman"/>
                <w:sz w:val="24"/>
                <w:szCs w:val="24"/>
              </w:rPr>
            </w:pPr>
            <w:r w:rsidRPr="002C5DD9">
              <w:rPr>
                <w:rFonts w:ascii="Times New Roman" w:hAnsi="Times New Roman"/>
                <w:spacing w:val="-8"/>
                <w:sz w:val="24"/>
                <w:szCs w:val="24"/>
              </w:rPr>
              <w:lastRenderedPageBreak/>
              <w:t xml:space="preserve">3. Коммуникации как условие </w:t>
            </w:r>
            <w:proofErr w:type="spellStart"/>
            <w:r w:rsidRPr="002C5DD9">
              <w:rPr>
                <w:rFonts w:ascii="Times New Roman" w:hAnsi="Times New Roman"/>
                <w:spacing w:val="-8"/>
                <w:sz w:val="24"/>
                <w:szCs w:val="24"/>
              </w:rPr>
              <w:t>интериоризации</w:t>
            </w:r>
            <w:proofErr w:type="spellEnd"/>
            <w:r w:rsidRPr="002C5DD9">
              <w:rPr>
                <w:rFonts w:ascii="Times New Roman" w:hAnsi="Times New Roman"/>
                <w:spacing w:val="-8"/>
                <w:sz w:val="24"/>
                <w:szCs w:val="24"/>
              </w:rPr>
              <w:t>. Речевые действия, служа</w:t>
            </w:r>
            <w:r w:rsidRPr="002C5DD9">
              <w:rPr>
                <w:rFonts w:ascii="Times New Roman" w:hAnsi="Times New Roman"/>
                <w:spacing w:val="-6"/>
                <w:sz w:val="24"/>
                <w:szCs w:val="24"/>
              </w:rPr>
              <w:t>щие средством коммуни</w:t>
            </w:r>
            <w:r w:rsidRPr="002C5DD9">
              <w:rPr>
                <w:rFonts w:ascii="Times New Roman" w:hAnsi="Times New Roman"/>
                <w:spacing w:val="-9"/>
                <w:sz w:val="24"/>
                <w:szCs w:val="24"/>
              </w:rPr>
              <w:t>кации (передачи информа</w:t>
            </w:r>
            <w:r w:rsidRPr="002C5DD9">
              <w:rPr>
                <w:rFonts w:ascii="Times New Roman" w:hAnsi="Times New Roman"/>
                <w:spacing w:val="-7"/>
                <w:sz w:val="24"/>
                <w:szCs w:val="24"/>
              </w:rPr>
              <w:t>ции другим людям), спо</w:t>
            </w:r>
            <w:r w:rsidRPr="002C5DD9">
              <w:rPr>
                <w:rFonts w:ascii="Times New Roman" w:hAnsi="Times New Roman"/>
                <w:spacing w:val="-13"/>
                <w:sz w:val="24"/>
                <w:szCs w:val="24"/>
              </w:rPr>
              <w:t>собствуют осознанию и ус</w:t>
            </w:r>
            <w:r w:rsidRPr="002C5DD9">
              <w:rPr>
                <w:rFonts w:ascii="Times New Roman" w:hAnsi="Times New Roman"/>
                <w:spacing w:val="-11"/>
                <w:sz w:val="24"/>
                <w:szCs w:val="24"/>
              </w:rPr>
              <w:t>воению отображаемого со</w:t>
            </w:r>
            <w:r w:rsidRPr="002C5DD9">
              <w:rPr>
                <w:rFonts w:ascii="Times New Roman" w:hAnsi="Times New Roman"/>
                <w:sz w:val="24"/>
                <w:szCs w:val="24"/>
              </w:rPr>
              <w:t>держания</w:t>
            </w:r>
          </w:p>
        </w:tc>
        <w:tc>
          <w:tcPr>
            <w:tcW w:w="2551"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rPr>
                <w:rFonts w:ascii="Times New Roman" w:hAnsi="Times New Roman"/>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widowControl w:val="0"/>
              <w:shd w:val="clear" w:color="auto" w:fill="FFFFFF"/>
              <w:tabs>
                <w:tab w:val="left" w:pos="329"/>
              </w:tabs>
              <w:autoSpaceDE w:val="0"/>
              <w:autoSpaceDN w:val="0"/>
              <w:adjustRightInd w:val="0"/>
              <w:spacing w:after="0" w:line="240" w:lineRule="auto"/>
              <w:rPr>
                <w:rFonts w:ascii="Times New Roman" w:hAnsi="Times New Roman"/>
                <w:sz w:val="24"/>
                <w:szCs w:val="24"/>
              </w:rPr>
            </w:pPr>
            <w:r w:rsidRPr="002C5DD9">
              <w:rPr>
                <w:rFonts w:ascii="Times New Roman" w:hAnsi="Times New Roman"/>
                <w:spacing w:val="-8"/>
                <w:sz w:val="24"/>
                <w:szCs w:val="24"/>
              </w:rPr>
              <w:t xml:space="preserve">- рефлексия своих </w:t>
            </w:r>
            <w:r w:rsidRPr="002C5DD9">
              <w:rPr>
                <w:rFonts w:ascii="Times New Roman" w:hAnsi="Times New Roman"/>
                <w:spacing w:val="-2"/>
                <w:sz w:val="24"/>
                <w:szCs w:val="24"/>
              </w:rPr>
              <w:t xml:space="preserve">действий как достаточно </w:t>
            </w:r>
            <w:r w:rsidRPr="002C5DD9">
              <w:rPr>
                <w:rFonts w:ascii="Times New Roman" w:hAnsi="Times New Roman"/>
                <w:spacing w:val="-8"/>
                <w:sz w:val="24"/>
                <w:szCs w:val="24"/>
              </w:rPr>
              <w:t>полное отображение пред</w:t>
            </w:r>
            <w:r w:rsidRPr="002C5DD9">
              <w:rPr>
                <w:rFonts w:ascii="Times New Roman" w:hAnsi="Times New Roman"/>
                <w:spacing w:val="-5"/>
                <w:sz w:val="24"/>
                <w:szCs w:val="24"/>
              </w:rPr>
              <w:t>метного содержания и ус</w:t>
            </w:r>
            <w:r w:rsidRPr="002C5DD9">
              <w:rPr>
                <w:rFonts w:ascii="Times New Roman" w:hAnsi="Times New Roman"/>
                <w:spacing w:val="-11"/>
                <w:sz w:val="24"/>
                <w:szCs w:val="24"/>
              </w:rPr>
              <w:t xml:space="preserve">ловий осуществляемых </w:t>
            </w:r>
            <w:r w:rsidRPr="002C5DD9">
              <w:rPr>
                <w:rFonts w:ascii="Times New Roman" w:hAnsi="Times New Roman"/>
                <w:sz w:val="24"/>
                <w:szCs w:val="24"/>
              </w:rPr>
              <w:t>действий;</w:t>
            </w:r>
          </w:p>
          <w:p w:rsidR="003B5AD3" w:rsidRPr="002C5DD9" w:rsidRDefault="003B5AD3" w:rsidP="002C5DD9">
            <w:pPr>
              <w:widowControl w:val="0"/>
              <w:shd w:val="clear" w:color="auto" w:fill="FFFFFF"/>
              <w:tabs>
                <w:tab w:val="left" w:pos="329"/>
              </w:tabs>
              <w:autoSpaceDE w:val="0"/>
              <w:autoSpaceDN w:val="0"/>
              <w:adjustRightInd w:val="0"/>
              <w:spacing w:after="0" w:line="240" w:lineRule="auto"/>
              <w:ind w:right="10"/>
              <w:rPr>
                <w:rFonts w:ascii="Times New Roman" w:hAnsi="Times New Roman"/>
                <w:sz w:val="24"/>
                <w:szCs w:val="24"/>
              </w:rPr>
            </w:pPr>
            <w:r w:rsidRPr="002C5DD9">
              <w:rPr>
                <w:rFonts w:ascii="Times New Roman" w:hAnsi="Times New Roman"/>
                <w:spacing w:val="-12"/>
                <w:sz w:val="24"/>
                <w:szCs w:val="24"/>
              </w:rPr>
              <w:t>- способность строить по</w:t>
            </w:r>
            <w:r w:rsidRPr="002C5DD9">
              <w:rPr>
                <w:rFonts w:ascii="Times New Roman" w:hAnsi="Times New Roman"/>
                <w:spacing w:val="-8"/>
                <w:sz w:val="24"/>
                <w:szCs w:val="24"/>
              </w:rPr>
              <w:t>нятные для партнера вы</w:t>
            </w:r>
            <w:r w:rsidRPr="002C5DD9">
              <w:rPr>
                <w:rFonts w:ascii="Times New Roman" w:hAnsi="Times New Roman"/>
                <w:spacing w:val="-13"/>
                <w:sz w:val="24"/>
                <w:szCs w:val="24"/>
              </w:rPr>
              <w:t xml:space="preserve">сказывания, учитывающие, </w:t>
            </w:r>
            <w:r w:rsidRPr="002C5DD9">
              <w:rPr>
                <w:rFonts w:ascii="Times New Roman" w:hAnsi="Times New Roman"/>
                <w:spacing w:val="-11"/>
                <w:sz w:val="24"/>
                <w:szCs w:val="24"/>
              </w:rPr>
              <w:t xml:space="preserve">что он знает и видит, а что </w:t>
            </w:r>
            <w:r w:rsidRPr="002C5DD9">
              <w:rPr>
                <w:rFonts w:ascii="Times New Roman" w:hAnsi="Times New Roman"/>
                <w:sz w:val="24"/>
                <w:szCs w:val="24"/>
              </w:rPr>
              <w:t>нет;</w:t>
            </w:r>
          </w:p>
          <w:p w:rsidR="003B5AD3" w:rsidRPr="002C5DD9" w:rsidRDefault="003B5AD3" w:rsidP="002C5DD9">
            <w:pPr>
              <w:widowControl w:val="0"/>
              <w:shd w:val="clear" w:color="auto" w:fill="FFFFFF"/>
              <w:tabs>
                <w:tab w:val="left" w:pos="329"/>
              </w:tabs>
              <w:autoSpaceDE w:val="0"/>
              <w:autoSpaceDN w:val="0"/>
              <w:adjustRightInd w:val="0"/>
              <w:spacing w:after="0" w:line="240" w:lineRule="auto"/>
              <w:rPr>
                <w:rFonts w:ascii="Times New Roman" w:hAnsi="Times New Roman"/>
                <w:sz w:val="24"/>
                <w:szCs w:val="24"/>
              </w:rPr>
            </w:pPr>
            <w:r w:rsidRPr="002C5DD9">
              <w:rPr>
                <w:rFonts w:ascii="Times New Roman" w:hAnsi="Times New Roman"/>
                <w:spacing w:val="-13"/>
                <w:sz w:val="24"/>
                <w:szCs w:val="24"/>
              </w:rPr>
              <w:t>- умение с помощью воп</w:t>
            </w:r>
            <w:r w:rsidRPr="002C5DD9">
              <w:rPr>
                <w:rFonts w:ascii="Times New Roman" w:hAnsi="Times New Roman"/>
                <w:spacing w:val="-11"/>
                <w:sz w:val="24"/>
                <w:szCs w:val="24"/>
              </w:rPr>
              <w:t>росов получать необходи</w:t>
            </w:r>
            <w:r w:rsidRPr="002C5DD9">
              <w:rPr>
                <w:rFonts w:ascii="Times New Roman" w:hAnsi="Times New Roman"/>
                <w:spacing w:val="-8"/>
                <w:sz w:val="24"/>
                <w:szCs w:val="24"/>
              </w:rPr>
              <w:t xml:space="preserve">мые сведения от партнера </w:t>
            </w:r>
            <w:r w:rsidRPr="002C5DD9">
              <w:rPr>
                <w:rFonts w:ascii="Times New Roman" w:hAnsi="Times New Roman"/>
                <w:sz w:val="24"/>
                <w:szCs w:val="24"/>
              </w:rPr>
              <w:t>по деятельности</w:t>
            </w:r>
          </w:p>
        </w:tc>
        <w:tc>
          <w:tcPr>
            <w:tcW w:w="2411" w:type="dxa"/>
            <w:tcBorders>
              <w:top w:val="single" w:sz="6" w:space="0" w:color="auto"/>
              <w:left w:val="single" w:sz="6" w:space="0" w:color="auto"/>
              <w:bottom w:val="single" w:sz="6" w:space="0" w:color="auto"/>
              <w:right w:val="single" w:sz="6" w:space="0" w:color="auto"/>
            </w:tcBorders>
            <w:shd w:val="clear" w:color="auto" w:fill="FFFFFF"/>
          </w:tcPr>
          <w:p w:rsidR="003B5AD3" w:rsidRPr="002C5DD9" w:rsidRDefault="003B5AD3" w:rsidP="002C5DD9">
            <w:pPr>
              <w:shd w:val="clear" w:color="auto" w:fill="FFFFFF"/>
              <w:spacing w:after="0" w:line="240" w:lineRule="auto"/>
              <w:rPr>
                <w:rFonts w:ascii="Times New Roman" w:hAnsi="Times New Roman"/>
                <w:spacing w:val="-4"/>
                <w:sz w:val="24"/>
                <w:szCs w:val="24"/>
              </w:rPr>
            </w:pPr>
            <w:r w:rsidRPr="002C5DD9">
              <w:rPr>
                <w:rFonts w:ascii="Times New Roman" w:hAnsi="Times New Roman"/>
                <w:spacing w:val="-10"/>
                <w:sz w:val="24"/>
                <w:szCs w:val="24"/>
              </w:rPr>
              <w:t xml:space="preserve">Задание </w:t>
            </w:r>
            <w:r w:rsidRPr="002C5DD9">
              <w:rPr>
                <w:rFonts w:ascii="Times New Roman" w:hAnsi="Times New Roman"/>
                <w:spacing w:val="-18"/>
                <w:sz w:val="24"/>
                <w:szCs w:val="24"/>
              </w:rPr>
              <w:t xml:space="preserve">«Дорога </w:t>
            </w:r>
            <w:r w:rsidRPr="002C5DD9">
              <w:rPr>
                <w:rFonts w:ascii="Times New Roman" w:hAnsi="Times New Roman"/>
                <w:sz w:val="24"/>
                <w:szCs w:val="24"/>
              </w:rPr>
              <w:t xml:space="preserve">к дому» </w:t>
            </w:r>
            <w:r w:rsidRPr="002C5DD9">
              <w:rPr>
                <w:rFonts w:ascii="Times New Roman" w:hAnsi="Times New Roman"/>
                <w:spacing w:val="-7"/>
                <w:sz w:val="24"/>
                <w:szCs w:val="24"/>
              </w:rPr>
              <w:t>(моди</w:t>
            </w:r>
            <w:r w:rsidRPr="002C5DD9">
              <w:rPr>
                <w:rFonts w:ascii="Times New Roman" w:hAnsi="Times New Roman"/>
                <w:spacing w:val="-12"/>
                <w:sz w:val="24"/>
                <w:szCs w:val="24"/>
              </w:rPr>
              <w:t xml:space="preserve">фицированный </w:t>
            </w:r>
            <w:r w:rsidRPr="002C5DD9">
              <w:rPr>
                <w:rFonts w:ascii="Times New Roman" w:hAnsi="Times New Roman"/>
                <w:spacing w:val="-16"/>
                <w:sz w:val="24"/>
                <w:szCs w:val="24"/>
              </w:rPr>
              <w:t>вариант)</w:t>
            </w:r>
          </w:p>
        </w:tc>
      </w:tr>
    </w:tbl>
    <w:p w:rsidR="009B5A72" w:rsidRDefault="009B5A72" w:rsidP="003B5AD3">
      <w:pPr>
        <w:spacing w:after="0" w:line="240" w:lineRule="auto"/>
        <w:ind w:firstLine="567"/>
        <w:jc w:val="right"/>
        <w:rPr>
          <w:rFonts w:ascii="Times New Roman" w:hAnsi="Times New Roman"/>
          <w:b/>
          <w:i/>
          <w:sz w:val="28"/>
          <w:szCs w:val="28"/>
        </w:rPr>
      </w:pPr>
    </w:p>
    <w:p w:rsidR="009B5A72" w:rsidRDefault="009B5A72">
      <w:pPr>
        <w:spacing w:after="0" w:line="240" w:lineRule="auto"/>
        <w:rPr>
          <w:rFonts w:ascii="Times New Roman" w:hAnsi="Times New Roman"/>
          <w:b/>
          <w:i/>
          <w:sz w:val="28"/>
          <w:szCs w:val="28"/>
        </w:rPr>
      </w:pPr>
      <w:r>
        <w:rPr>
          <w:rFonts w:ascii="Times New Roman" w:hAnsi="Times New Roman"/>
          <w:b/>
          <w:i/>
          <w:sz w:val="28"/>
          <w:szCs w:val="28"/>
        </w:rPr>
        <w:br w:type="page"/>
      </w:r>
    </w:p>
    <w:p w:rsidR="003B5AD3" w:rsidRPr="009B5A72" w:rsidRDefault="003B5AD3" w:rsidP="003B5AD3">
      <w:pPr>
        <w:spacing w:after="0" w:line="240" w:lineRule="auto"/>
        <w:ind w:firstLine="567"/>
        <w:jc w:val="right"/>
        <w:rPr>
          <w:rFonts w:ascii="Times New Roman" w:hAnsi="Times New Roman"/>
          <w:b/>
          <w:i/>
          <w:sz w:val="28"/>
          <w:szCs w:val="28"/>
        </w:rPr>
      </w:pPr>
      <w:r w:rsidRPr="009B5A72">
        <w:rPr>
          <w:rFonts w:ascii="Times New Roman" w:hAnsi="Times New Roman"/>
          <w:b/>
          <w:i/>
          <w:sz w:val="28"/>
          <w:szCs w:val="28"/>
        </w:rPr>
        <w:lastRenderedPageBreak/>
        <w:t>Приложение 4</w:t>
      </w:r>
    </w:p>
    <w:p w:rsidR="003B5AD3" w:rsidRPr="002C5DD9" w:rsidRDefault="003B5AD3" w:rsidP="003B5AD3">
      <w:pPr>
        <w:spacing w:after="0" w:line="240" w:lineRule="auto"/>
        <w:jc w:val="center"/>
        <w:rPr>
          <w:rFonts w:ascii="Times New Roman" w:hAnsi="Times New Roman"/>
          <w:b/>
          <w:color w:val="365F91"/>
          <w:sz w:val="28"/>
          <w:szCs w:val="28"/>
        </w:rPr>
      </w:pPr>
      <w:r w:rsidRPr="002C5DD9">
        <w:rPr>
          <w:rFonts w:ascii="Times New Roman" w:hAnsi="Times New Roman"/>
          <w:b/>
          <w:color w:val="365F91"/>
          <w:sz w:val="28"/>
          <w:szCs w:val="28"/>
        </w:rPr>
        <w:t>Методические рекомендации к уроку</w:t>
      </w:r>
    </w:p>
    <w:p w:rsidR="003B5AD3" w:rsidRPr="002C5DD9" w:rsidRDefault="003B5AD3" w:rsidP="003B5AD3">
      <w:pPr>
        <w:spacing w:after="0" w:line="240" w:lineRule="auto"/>
        <w:jc w:val="center"/>
        <w:rPr>
          <w:rFonts w:ascii="Times New Roman" w:hAnsi="Times New Roman"/>
          <w:b/>
          <w:color w:val="365F91"/>
          <w:sz w:val="28"/>
          <w:szCs w:val="28"/>
        </w:rPr>
      </w:pPr>
      <w:r w:rsidRPr="002C5DD9">
        <w:rPr>
          <w:rFonts w:ascii="Times New Roman" w:hAnsi="Times New Roman"/>
          <w:b/>
          <w:color w:val="365F91"/>
          <w:sz w:val="28"/>
          <w:szCs w:val="28"/>
        </w:rPr>
        <w:t>литературного чтения</w:t>
      </w:r>
      <w:r w:rsidRPr="002C5DD9">
        <w:rPr>
          <w:rFonts w:ascii="Times New Roman" w:hAnsi="Times New Roman"/>
          <w:b/>
          <w:color w:val="365F91"/>
          <w:sz w:val="28"/>
          <w:szCs w:val="28"/>
        </w:rPr>
        <w:br/>
        <w:t>(4 класс)</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 xml:space="preserve">Урок-обобщение в форме исследовательского проекта: “Проект экзамена из Яснополянской школы в школу </w:t>
      </w:r>
      <w:r w:rsidRPr="002C5DD9">
        <w:rPr>
          <w:rFonts w:ascii="Times New Roman" w:hAnsi="Times New Roman"/>
          <w:sz w:val="28"/>
          <w:szCs w:val="28"/>
          <w:lang w:val="en-US"/>
        </w:rPr>
        <w:t>XXI</w:t>
      </w:r>
      <w:r w:rsidRPr="002C5DD9">
        <w:rPr>
          <w:rFonts w:ascii="Times New Roman" w:hAnsi="Times New Roman"/>
          <w:sz w:val="28"/>
          <w:szCs w:val="28"/>
        </w:rPr>
        <w:t xml:space="preserve"> века”</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b/>
          <w:sz w:val="28"/>
          <w:szCs w:val="28"/>
        </w:rPr>
        <w:t>Тема:</w:t>
      </w:r>
      <w:r w:rsidRPr="002C5DD9">
        <w:rPr>
          <w:rFonts w:ascii="Times New Roman" w:hAnsi="Times New Roman"/>
          <w:sz w:val="28"/>
          <w:szCs w:val="28"/>
        </w:rPr>
        <w:t xml:space="preserve"> Уроки Л.Н. Толстого.</w:t>
      </w:r>
    </w:p>
    <w:p w:rsidR="003B5AD3" w:rsidRPr="002C5DD9" w:rsidRDefault="003B5AD3" w:rsidP="009B5A72">
      <w:pPr>
        <w:spacing w:after="0" w:line="400" w:lineRule="exact"/>
        <w:ind w:firstLine="539"/>
        <w:jc w:val="both"/>
        <w:rPr>
          <w:rFonts w:ascii="Times New Roman" w:hAnsi="Times New Roman"/>
          <w:b/>
          <w:sz w:val="28"/>
          <w:szCs w:val="28"/>
        </w:rPr>
      </w:pPr>
      <w:r w:rsidRPr="002C5DD9">
        <w:rPr>
          <w:rFonts w:ascii="Times New Roman" w:hAnsi="Times New Roman"/>
          <w:b/>
          <w:sz w:val="28"/>
          <w:szCs w:val="28"/>
        </w:rPr>
        <w:t>Цели:</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 xml:space="preserve">1) Формирование коммуникативных умений: </w:t>
      </w:r>
    </w:p>
    <w:p w:rsidR="003B5AD3" w:rsidRPr="002C5DD9" w:rsidRDefault="003B5AD3" w:rsidP="006D3834">
      <w:pPr>
        <w:numPr>
          <w:ilvl w:val="0"/>
          <w:numId w:val="48"/>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понимание позиции автора и его мировоззрения;</w:t>
      </w:r>
    </w:p>
    <w:p w:rsidR="003B5AD3" w:rsidRPr="002C5DD9" w:rsidRDefault="003B5AD3" w:rsidP="006D3834">
      <w:pPr>
        <w:numPr>
          <w:ilvl w:val="0"/>
          <w:numId w:val="48"/>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умение взаимодействовать в группах, вести диалог, аргументировать авторскую и свою точку зрения.</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2) развитие познавательных универсальных учебных действий:</w:t>
      </w:r>
    </w:p>
    <w:p w:rsidR="003B5AD3" w:rsidRPr="002C5DD9" w:rsidRDefault="003B5AD3" w:rsidP="006D3834">
      <w:pPr>
        <w:numPr>
          <w:ilvl w:val="0"/>
          <w:numId w:val="49"/>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выявлять связь биографии Л.Н. Толстого с содержанием его произведений, его взглядами на общечеловеческие ценности;</w:t>
      </w:r>
    </w:p>
    <w:p w:rsidR="003B5AD3" w:rsidRPr="002C5DD9" w:rsidRDefault="003B5AD3" w:rsidP="006D3834">
      <w:pPr>
        <w:numPr>
          <w:ilvl w:val="0"/>
          <w:numId w:val="49"/>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делать выводы на основе обобщения знаний;</w:t>
      </w:r>
    </w:p>
    <w:p w:rsidR="003B5AD3" w:rsidRPr="002C5DD9" w:rsidRDefault="003B5AD3" w:rsidP="006D3834">
      <w:pPr>
        <w:numPr>
          <w:ilvl w:val="0"/>
          <w:numId w:val="49"/>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извлекать и преобразовывать информацию, представленную в разных формах;</w:t>
      </w:r>
    </w:p>
    <w:p w:rsidR="003B5AD3" w:rsidRPr="002C5DD9" w:rsidRDefault="003B5AD3" w:rsidP="006D3834">
      <w:pPr>
        <w:numPr>
          <w:ilvl w:val="0"/>
          <w:numId w:val="49"/>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строить системы вопросов к тексту;</w:t>
      </w:r>
    </w:p>
    <w:p w:rsidR="003B5AD3" w:rsidRPr="002C5DD9" w:rsidRDefault="003B5AD3" w:rsidP="006D3834">
      <w:pPr>
        <w:numPr>
          <w:ilvl w:val="0"/>
          <w:numId w:val="49"/>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работать над проектом.</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3) поддерживать читательский интерес, воспитывать любовь к книге, как к источнику мудрости.</w:t>
      </w:r>
    </w:p>
    <w:p w:rsidR="003B5AD3" w:rsidRPr="002C5DD9" w:rsidRDefault="003B5AD3" w:rsidP="009B5A72">
      <w:pPr>
        <w:spacing w:after="0" w:line="400" w:lineRule="exact"/>
        <w:ind w:firstLine="539"/>
        <w:jc w:val="both"/>
        <w:rPr>
          <w:rFonts w:ascii="Times New Roman" w:hAnsi="Times New Roman"/>
          <w:b/>
          <w:sz w:val="28"/>
          <w:szCs w:val="28"/>
        </w:rPr>
      </w:pPr>
      <w:r w:rsidRPr="002C5DD9">
        <w:rPr>
          <w:rFonts w:ascii="Times New Roman" w:hAnsi="Times New Roman"/>
          <w:b/>
          <w:sz w:val="28"/>
          <w:szCs w:val="28"/>
          <w:lang w:val="en-US"/>
        </w:rPr>
        <w:t>I</w:t>
      </w:r>
      <w:r w:rsidRPr="002C5DD9">
        <w:rPr>
          <w:rFonts w:ascii="Times New Roman" w:hAnsi="Times New Roman"/>
          <w:b/>
          <w:sz w:val="28"/>
          <w:szCs w:val="28"/>
        </w:rPr>
        <w:t xml:space="preserve"> Актуализация знаний и мотивация</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Доброе утро. Пусть будут добрыми и успешными все Ваши дела. Изучать литературу сегодня мы будем с помощью урока-исследования, результаты которого попробуем применить в творческом проекте.</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Прочитайте текст. В нем стерлись самые важные слова. Восстановите утерянные слова так, чтобы сохранилась главная мысль высказывания. Прочитайте выразительно.</w:t>
      </w:r>
    </w:p>
    <w:p w:rsidR="003B5AD3" w:rsidRPr="002C5DD9" w:rsidRDefault="003B5AD3" w:rsidP="002C5DD9">
      <w:pPr>
        <w:spacing w:after="0" w:line="360" w:lineRule="auto"/>
        <w:ind w:firstLine="539"/>
        <w:jc w:val="both"/>
        <w:rPr>
          <w:rFonts w:ascii="Times New Roman" w:hAnsi="Times New Roman"/>
          <w:sz w:val="28"/>
          <w:szCs w:val="28"/>
        </w:rPr>
      </w:pPr>
    </w:p>
    <w:p w:rsidR="003B5AD3" w:rsidRDefault="003B5AD3" w:rsidP="003B5AD3">
      <w:pPr>
        <w:spacing w:after="0" w:line="240" w:lineRule="auto"/>
        <w:ind w:firstLine="540"/>
        <w:jc w:val="both"/>
        <w:rPr>
          <w:rFonts w:ascii="Times New Roman" w:hAnsi="Times New Roman"/>
          <w:sz w:val="20"/>
          <w:szCs w:val="20"/>
        </w:rPr>
      </w:pPr>
      <w:r>
        <w:rPr>
          <w:rFonts w:ascii="Times New Roman" w:hAnsi="Times New Roman"/>
          <w:noProof/>
          <w:sz w:val="20"/>
          <w:szCs w:val="20"/>
          <w:lang w:eastAsia="ru-RU"/>
        </w:rPr>
        <w:lastRenderedPageBreak/>
        <w:drawing>
          <wp:anchor distT="0" distB="0" distL="114300" distR="114300" simplePos="0" relativeHeight="251670528" behindDoc="1" locked="0" layoutInCell="1" allowOverlap="1">
            <wp:simplePos x="0" y="0"/>
            <wp:positionH relativeFrom="column">
              <wp:posOffset>511810</wp:posOffset>
            </wp:positionH>
            <wp:positionV relativeFrom="paragraph">
              <wp:posOffset>25400</wp:posOffset>
            </wp:positionV>
            <wp:extent cx="2660015" cy="1447800"/>
            <wp:effectExtent l="19050" t="0" r="6985" b="0"/>
            <wp:wrapTopAndBottom/>
            <wp:docPr id="1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l="20822" t="18561" r="4395" b="29417"/>
                    <a:stretch>
                      <a:fillRect/>
                    </a:stretch>
                  </pic:blipFill>
                  <pic:spPr bwMode="auto">
                    <a:xfrm>
                      <a:off x="0" y="0"/>
                      <a:ext cx="2660015" cy="1447800"/>
                    </a:xfrm>
                    <a:prstGeom prst="rect">
                      <a:avLst/>
                    </a:prstGeom>
                    <a:noFill/>
                    <a:ln w="9525">
                      <a:noFill/>
                      <a:miter lim="800000"/>
                      <a:headEnd/>
                      <a:tailEnd/>
                    </a:ln>
                  </pic:spPr>
                </pic:pic>
              </a:graphicData>
            </a:graphic>
          </wp:anchor>
        </w:drawing>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Догадайтесь, кому принадлежат эти слова.</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А как Вы догадались?</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 xml:space="preserve">Вы сравнили воспоминания из детства и его взрослое мудрое </w:t>
      </w:r>
      <w:proofErr w:type="gramStart"/>
      <w:r w:rsidRPr="002C5DD9">
        <w:rPr>
          <w:rFonts w:ascii="Times New Roman" w:hAnsi="Times New Roman"/>
          <w:sz w:val="28"/>
          <w:szCs w:val="28"/>
        </w:rPr>
        <w:t>высказывание</w:t>
      </w:r>
      <w:proofErr w:type="gramEnd"/>
      <w:r w:rsidRPr="002C5DD9">
        <w:rPr>
          <w:rFonts w:ascii="Times New Roman" w:hAnsi="Times New Roman"/>
          <w:sz w:val="28"/>
          <w:szCs w:val="28"/>
        </w:rPr>
        <w:t xml:space="preserve"> и нашли что-то общее, важное, неизменное на протяжении всей жизни Л.Н. Толстого. Что? (Он верил и в детстве, и, будучи взрослым, что все люди будут любить друг друга, и тогда жизнь станет счастливой)</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Это один из самых важных уроков, которые преподал человечеству Л.Н. Толстой.</w:t>
      </w:r>
    </w:p>
    <w:p w:rsidR="003B5AD3" w:rsidRPr="002C5DD9" w:rsidRDefault="003B5AD3" w:rsidP="009B5A72">
      <w:pPr>
        <w:spacing w:after="0" w:line="400" w:lineRule="exact"/>
        <w:ind w:firstLine="539"/>
        <w:jc w:val="both"/>
        <w:rPr>
          <w:rFonts w:ascii="Times New Roman" w:hAnsi="Times New Roman"/>
          <w:b/>
          <w:sz w:val="28"/>
          <w:szCs w:val="28"/>
        </w:rPr>
      </w:pPr>
      <w:r w:rsidRPr="002C5DD9">
        <w:rPr>
          <w:rFonts w:ascii="Times New Roman" w:hAnsi="Times New Roman"/>
          <w:b/>
          <w:sz w:val="28"/>
          <w:szCs w:val="28"/>
          <w:lang w:val="en-US"/>
        </w:rPr>
        <w:t>II</w:t>
      </w:r>
      <w:r w:rsidRPr="002C5DD9">
        <w:rPr>
          <w:rFonts w:ascii="Times New Roman" w:hAnsi="Times New Roman"/>
          <w:b/>
          <w:sz w:val="28"/>
          <w:szCs w:val="28"/>
        </w:rPr>
        <w:t xml:space="preserve"> Открытие темы и постановка учебных задач</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Тема исследования: Уроки Л.Н. Толстого</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Задачи:</w:t>
      </w:r>
    </w:p>
    <w:p w:rsidR="003B5AD3" w:rsidRPr="002C5DD9" w:rsidRDefault="003B5AD3" w:rsidP="006D3834">
      <w:pPr>
        <w:numPr>
          <w:ilvl w:val="0"/>
          <w:numId w:val="50"/>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Чему учит нас Л.Н. Толстой?</w:t>
      </w:r>
    </w:p>
    <w:p w:rsidR="003B5AD3" w:rsidRPr="002C5DD9" w:rsidRDefault="003B5AD3" w:rsidP="006D3834">
      <w:pPr>
        <w:numPr>
          <w:ilvl w:val="0"/>
          <w:numId w:val="50"/>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Как связана его биография с содержанием произведений?</w:t>
      </w:r>
    </w:p>
    <w:p w:rsidR="003B5AD3" w:rsidRPr="002C5DD9" w:rsidRDefault="003B5AD3" w:rsidP="006D3834">
      <w:pPr>
        <w:numPr>
          <w:ilvl w:val="0"/>
          <w:numId w:val="50"/>
        </w:numPr>
        <w:tabs>
          <w:tab w:val="clear" w:pos="720"/>
          <w:tab w:val="num" w:pos="180"/>
        </w:tabs>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Кем был Л.Н. Толстой?</w:t>
      </w:r>
    </w:p>
    <w:p w:rsidR="003B5AD3" w:rsidRPr="002C5DD9" w:rsidRDefault="003B5AD3" w:rsidP="009B5A72">
      <w:pPr>
        <w:spacing w:after="0" w:line="400" w:lineRule="exact"/>
        <w:ind w:firstLine="539"/>
        <w:jc w:val="both"/>
        <w:rPr>
          <w:rFonts w:ascii="Times New Roman" w:hAnsi="Times New Roman"/>
          <w:b/>
          <w:sz w:val="28"/>
          <w:szCs w:val="28"/>
        </w:rPr>
      </w:pPr>
      <w:r w:rsidRPr="002C5DD9">
        <w:rPr>
          <w:rFonts w:ascii="Times New Roman" w:hAnsi="Times New Roman"/>
          <w:b/>
          <w:sz w:val="28"/>
          <w:szCs w:val="28"/>
          <w:lang w:val="en-US"/>
        </w:rPr>
        <w:t>III</w:t>
      </w:r>
      <w:r w:rsidRPr="002C5DD9">
        <w:rPr>
          <w:rFonts w:ascii="Times New Roman" w:hAnsi="Times New Roman"/>
          <w:b/>
          <w:sz w:val="28"/>
          <w:szCs w:val="28"/>
        </w:rPr>
        <w:t xml:space="preserve"> "Открытие" детьми нового знания в ходе исследования фактов биографии, обобщение читательского опыта детей</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1. Первое исследование провела для нас Василиса, чтобы мы нашли ответ на вопрос: кем был Л.Н. Толстой?</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Рассказ ученицы в сопровождении электронной презентации, в ходе которого выявлено:</w:t>
      </w:r>
    </w:p>
    <w:p w:rsidR="003B5AD3" w:rsidRPr="002C5DD9" w:rsidRDefault="003B5AD3" w:rsidP="006D3834">
      <w:pPr>
        <w:numPr>
          <w:ilvl w:val="0"/>
          <w:numId w:val="51"/>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по своим убеждениям Л.Н. Толстой – философ;</w:t>
      </w:r>
    </w:p>
    <w:p w:rsidR="003B5AD3" w:rsidRPr="002C5DD9" w:rsidRDefault="003B5AD3" w:rsidP="006D3834">
      <w:pPr>
        <w:numPr>
          <w:ilvl w:val="0"/>
          <w:numId w:val="51"/>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по роду деятельности – офицер, писатель, учитель.</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2. Исследуем, как связана его биография с содержанием произведений и их многообразием.</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Попробуем пофилософствоват</w:t>
      </w:r>
      <w:proofErr w:type="gramStart"/>
      <w:r w:rsidRPr="002C5DD9">
        <w:rPr>
          <w:rFonts w:ascii="Times New Roman" w:hAnsi="Times New Roman"/>
          <w:sz w:val="28"/>
          <w:szCs w:val="28"/>
        </w:rPr>
        <w:t>ь-</w:t>
      </w:r>
      <w:proofErr w:type="gramEnd"/>
      <w:r w:rsidRPr="002C5DD9">
        <w:rPr>
          <w:rFonts w:ascii="Times New Roman" w:hAnsi="Times New Roman"/>
          <w:sz w:val="28"/>
          <w:szCs w:val="28"/>
        </w:rPr>
        <w:t xml:space="preserve"> поразмышлять о жизни.</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lastRenderedPageBreak/>
        <w:t>На Ваш взгляд, какие качества жизни помогают создать и уберечь в ней счастье?</w:t>
      </w:r>
    </w:p>
    <w:p w:rsidR="003B5AD3" w:rsidRPr="002C5DD9" w:rsidRDefault="003B5AD3" w:rsidP="006D3834">
      <w:pPr>
        <w:numPr>
          <w:ilvl w:val="0"/>
          <w:numId w:val="52"/>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Любовь</w:t>
      </w:r>
    </w:p>
    <w:p w:rsidR="003B5AD3" w:rsidRPr="002C5DD9" w:rsidRDefault="003B5AD3" w:rsidP="006D3834">
      <w:pPr>
        <w:numPr>
          <w:ilvl w:val="0"/>
          <w:numId w:val="52"/>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Справедливость</w:t>
      </w:r>
    </w:p>
    <w:p w:rsidR="003B5AD3" w:rsidRPr="002C5DD9" w:rsidRDefault="003B5AD3" w:rsidP="006D3834">
      <w:pPr>
        <w:numPr>
          <w:ilvl w:val="0"/>
          <w:numId w:val="52"/>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Честность</w:t>
      </w:r>
    </w:p>
    <w:p w:rsidR="003B5AD3" w:rsidRPr="002C5DD9" w:rsidRDefault="003B5AD3" w:rsidP="006D3834">
      <w:pPr>
        <w:numPr>
          <w:ilvl w:val="0"/>
          <w:numId w:val="52"/>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Доброта</w:t>
      </w:r>
    </w:p>
    <w:p w:rsidR="003B5AD3" w:rsidRPr="002C5DD9" w:rsidRDefault="003B5AD3" w:rsidP="006D3834">
      <w:pPr>
        <w:numPr>
          <w:ilvl w:val="0"/>
          <w:numId w:val="52"/>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Трудолюбие</w:t>
      </w:r>
    </w:p>
    <w:p w:rsidR="003B5AD3" w:rsidRPr="002C5DD9" w:rsidRDefault="003B5AD3" w:rsidP="006D3834">
      <w:pPr>
        <w:numPr>
          <w:ilvl w:val="0"/>
          <w:numId w:val="52"/>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Милосердие</w:t>
      </w:r>
    </w:p>
    <w:p w:rsidR="003B5AD3" w:rsidRPr="002C5DD9" w:rsidRDefault="003B5AD3" w:rsidP="006D3834">
      <w:pPr>
        <w:numPr>
          <w:ilvl w:val="0"/>
          <w:numId w:val="52"/>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Забота</w:t>
      </w:r>
    </w:p>
    <w:p w:rsidR="003B5AD3" w:rsidRPr="002C5DD9" w:rsidRDefault="003B5AD3" w:rsidP="006D3834">
      <w:pPr>
        <w:numPr>
          <w:ilvl w:val="0"/>
          <w:numId w:val="52"/>
        </w:numPr>
        <w:spacing w:after="0" w:line="400" w:lineRule="exact"/>
        <w:ind w:left="0" w:firstLine="539"/>
        <w:jc w:val="both"/>
        <w:rPr>
          <w:rFonts w:ascii="Times New Roman" w:hAnsi="Times New Roman"/>
          <w:sz w:val="28"/>
          <w:szCs w:val="28"/>
        </w:rPr>
      </w:pPr>
      <w:r w:rsidRPr="002C5DD9">
        <w:rPr>
          <w:rFonts w:ascii="Times New Roman" w:hAnsi="Times New Roman"/>
          <w:sz w:val="28"/>
          <w:szCs w:val="28"/>
        </w:rPr>
        <w:t>Защита Родины</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Исследуем, как связаны эти качества жизни с содержанием произведений Л.Н. Толстого. Помогут провести исследование ребята, которые выполняли дома индивидуальное задание. Они представят произведение или отрывок и проиллюстрируют рисунками из Вашей художественной галереи, посвященной творчеству Л.Н. Толстого.</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Ваша задача – узнать произведение, представить его, называя жанр, и определить, чему учит нас Л.Н. Толстой.</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 xml:space="preserve">Итог </w:t>
      </w:r>
      <w:proofErr w:type="gramStart"/>
      <w:r w:rsidRPr="002C5DD9">
        <w:rPr>
          <w:rFonts w:ascii="Times New Roman" w:hAnsi="Times New Roman"/>
          <w:sz w:val="28"/>
          <w:szCs w:val="28"/>
        </w:rPr>
        <w:t>исследования</w:t>
      </w:r>
      <w:proofErr w:type="gramEnd"/>
      <w:r w:rsidRPr="002C5DD9">
        <w:rPr>
          <w:rFonts w:ascii="Times New Roman" w:hAnsi="Times New Roman"/>
          <w:sz w:val="28"/>
          <w:szCs w:val="28"/>
        </w:rPr>
        <w:t>: какие уроки преподает нам в своих произведениях Л.Н. Толстой как философ? (Помогает раскрыть тайны счастья, указать пути к счастью)</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3. Какая деятельность помогла Л.Н. Толстому раскрыть свои взгляды на жизнь? (Писательская)</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 xml:space="preserve">Пронаблюдаем, в чем проявились мастерство и талант писателя? Посмотрите на выставку книг, вспомните, что удивляло нас при знакомстве с произведениями Л.Н. Толстого? </w:t>
      </w:r>
      <w:proofErr w:type="gramStart"/>
      <w:r w:rsidRPr="002C5DD9">
        <w:rPr>
          <w:rFonts w:ascii="Times New Roman" w:hAnsi="Times New Roman"/>
          <w:sz w:val="28"/>
          <w:szCs w:val="28"/>
        </w:rPr>
        <w:t>(Умение чутко понимать чувства и поступки человека – примеры.</w:t>
      </w:r>
      <w:proofErr w:type="gramEnd"/>
      <w:r w:rsidRPr="002C5DD9">
        <w:rPr>
          <w:rFonts w:ascii="Times New Roman" w:hAnsi="Times New Roman"/>
          <w:sz w:val="28"/>
          <w:szCs w:val="28"/>
        </w:rPr>
        <w:t xml:space="preserve"> </w:t>
      </w:r>
      <w:proofErr w:type="gramStart"/>
      <w:r w:rsidRPr="002C5DD9">
        <w:rPr>
          <w:rFonts w:ascii="Times New Roman" w:hAnsi="Times New Roman"/>
          <w:sz w:val="28"/>
          <w:szCs w:val="28"/>
        </w:rPr>
        <w:t>Многообразие жанров)</w:t>
      </w:r>
      <w:proofErr w:type="gramEnd"/>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4. Самостоятельная работа в группах</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На столах лежат таблицы, обобщающие разнообразие жанров в творчестве Л.Н. Толстого. Вспомните их, посовещайтесь и заполните таблицу.</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lastRenderedPageBreak/>
        <w:t>Проверка. Проверьте свою работу в ходе игры “Ты - мне, я - тебе”, используя карточки-характеристики жанров без их названий. Зачитайте, предложите соседям определить жанр.</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 - произведение устного народного творчества о подвигах богатырей</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 - краткое произведение в форме стихотворения или прозы нравоучительного характера, может содержать мораль</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 xml:space="preserve">… - произведение, </w:t>
      </w:r>
      <w:proofErr w:type="spellStart"/>
      <w:r w:rsidRPr="002C5DD9">
        <w:rPr>
          <w:rFonts w:ascii="Times New Roman" w:hAnsi="Times New Roman"/>
          <w:i/>
          <w:sz w:val="28"/>
          <w:szCs w:val="28"/>
        </w:rPr>
        <w:t>a</w:t>
      </w:r>
      <w:proofErr w:type="spellEnd"/>
      <w:r w:rsidRPr="002C5DD9">
        <w:rPr>
          <w:rFonts w:ascii="Times New Roman" w:hAnsi="Times New Roman"/>
          <w:i/>
          <w:sz w:val="28"/>
          <w:szCs w:val="28"/>
        </w:rPr>
        <w:t xml:space="preserve"> форме рассказа, созданное на основе реальных событий.</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 - небольшое произведение в форме прозы о чувствах героев и их поступках</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 xml:space="preserve">… - небольшое прозаическое произведение, которое сообщает </w:t>
      </w:r>
      <w:proofErr w:type="gramStart"/>
      <w:r w:rsidRPr="002C5DD9">
        <w:rPr>
          <w:rFonts w:ascii="Times New Roman" w:hAnsi="Times New Roman"/>
          <w:i/>
          <w:sz w:val="28"/>
          <w:szCs w:val="28"/>
        </w:rPr>
        <w:t>о</w:t>
      </w:r>
      <w:proofErr w:type="gramEnd"/>
      <w:r w:rsidRPr="002C5DD9">
        <w:rPr>
          <w:rFonts w:ascii="Times New Roman" w:hAnsi="Times New Roman"/>
          <w:i/>
          <w:sz w:val="28"/>
          <w:szCs w:val="28"/>
        </w:rPr>
        <w:t xml:space="preserve"> исторических событиях</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 xml:space="preserve">…– небольшое произведение, которое сообщает точные </w:t>
      </w:r>
      <w:proofErr w:type="gramStart"/>
      <w:r w:rsidRPr="002C5DD9">
        <w:rPr>
          <w:rFonts w:ascii="Times New Roman" w:hAnsi="Times New Roman"/>
          <w:i/>
          <w:sz w:val="28"/>
          <w:szCs w:val="28"/>
        </w:rPr>
        <w:t>факты об</w:t>
      </w:r>
      <w:proofErr w:type="gramEnd"/>
      <w:r w:rsidRPr="002C5DD9">
        <w:rPr>
          <w:rFonts w:ascii="Times New Roman" w:hAnsi="Times New Roman"/>
          <w:i/>
          <w:sz w:val="28"/>
          <w:szCs w:val="28"/>
        </w:rPr>
        <w:t xml:space="preserve"> окружающем мире</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i/>
          <w:sz w:val="28"/>
          <w:szCs w:val="28"/>
        </w:rPr>
        <w:t>… - произведение в прозаической или стихотворной форме с небывалой картиной жизни, которая учит добро отличать от зла, часто с участием волшебных или фантастических сил</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После проверки представьте свою работу.</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Приятно работать сообща, когда рядом есть поддержка. Л.Н. Толстой по этому поводу сказал бы пословицами. Он любил их собирать и обрабатывать.</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Поиграем в игру “Я начну, а ты продолжи”.</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Одна голова хорошо, а…</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Биться да драться – ума…</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Нового друга привечай, а…</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На друга надейся, да…</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Что общего в этих пословицах?</w:t>
      </w:r>
    </w:p>
    <w:p w:rsidR="003B5AD3" w:rsidRPr="002C5DD9" w:rsidRDefault="003B5AD3" w:rsidP="009B5A72">
      <w:pPr>
        <w:spacing w:after="0" w:line="400" w:lineRule="exact"/>
        <w:ind w:firstLine="539"/>
        <w:jc w:val="both"/>
        <w:rPr>
          <w:rFonts w:ascii="Times New Roman" w:hAnsi="Times New Roman"/>
          <w:i/>
          <w:sz w:val="28"/>
          <w:szCs w:val="28"/>
        </w:rPr>
      </w:pPr>
      <w:r w:rsidRPr="002C5DD9">
        <w:rPr>
          <w:rFonts w:ascii="Times New Roman" w:hAnsi="Times New Roman"/>
          <w:i/>
          <w:sz w:val="28"/>
          <w:szCs w:val="28"/>
        </w:rPr>
        <w:t>5. Физкультминутка (детям предложено четверостишье с сопровождением движений)</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Руку другу я даю,</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И вторую тоже.</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Что один я не смогу,</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lastRenderedPageBreak/>
        <w:t>Вместе точно сможем.</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Нас удивляет не только разнообразие жанров, но и количество произведений. Л.Н. Толстой написал 629 произведений для детей. Сопоставьте с фактами из биографии, догадайтесь, какая причина была для такого продуктивного творчества.</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i/>
          <w:sz w:val="28"/>
          <w:szCs w:val="28"/>
        </w:rPr>
        <w:t>6. Продолжим исследование деятельности Л.Н. Толстого как учителя.</w:t>
      </w:r>
      <w:r w:rsidRPr="002C5DD9">
        <w:rPr>
          <w:rFonts w:ascii="Times New Roman" w:hAnsi="Times New Roman"/>
          <w:sz w:val="28"/>
          <w:szCs w:val="28"/>
        </w:rPr>
        <w:t xml:space="preserve"> Совершим заочное путешествие в Ясную Поляну, усадьбу Л.Н. Толстого, где он открыл свою школу для детей. </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Ролик-фильм и рассказ учителя.</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 xml:space="preserve">Яснополянская школа сильно отличалась от других школ того времени. Сначала крестьяне к бесплатной школе Л.Н. Толстого отнеслись с недоверием, и в первый день пришло 22 ребенка. Но прошло несколько недель, и число учеников возросло в 3 раза. Здесь не было </w:t>
      </w:r>
      <w:proofErr w:type="spellStart"/>
      <w:r w:rsidRPr="002C5DD9">
        <w:rPr>
          <w:rFonts w:ascii="Times New Roman" w:hAnsi="Times New Roman"/>
          <w:sz w:val="28"/>
          <w:szCs w:val="28"/>
        </w:rPr>
        <w:t>розг</w:t>
      </w:r>
      <w:proofErr w:type="spellEnd"/>
      <w:r w:rsidRPr="002C5DD9">
        <w:rPr>
          <w:rFonts w:ascii="Times New Roman" w:hAnsi="Times New Roman"/>
          <w:sz w:val="28"/>
          <w:szCs w:val="28"/>
        </w:rPr>
        <w:t>, и вообще не было наказаний. Дети сами следили за дисциплиной, устанавливали образцовый порядок. Занятия начинались в 8-9 часов. В полдень – перерыв на обед, а затем снова 3-4 часа занятий. Задания домой не задавали. Занятия проходили в форме свободной беседы с учениками, и в ходе ее дети обучались чтению, письму, арифметике, Закону Божию, получали сведения по истории и природоведению. И вот что интересно, отдельных уроков по этим предметам не было. Толстой считал, что ученики должны получать широкие знания и учились их применять. Для этого он написал азбуку. Ученые назвали ее универсальной, так как она обучала всем предметам. Как Вы думаете, каким образом по одному тексту можно было получить знания по разным предметам? (Текст был научно-популярным, содержал сведения из разных областей знаний)</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Дети из Яснополянской школы отличались глубиной своих знаний. Но нигде не сказано, как проверяли их знания.</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Проблема: как можно было бы проверить знания детей из Яснополянской школы, если они по одному тексту изучали разные предметы? Как Вы предлагаете решить эту проблему? (составить задания по разным предметам, используя материал одного текста Л.Н. Толстого).</w:t>
      </w:r>
    </w:p>
    <w:p w:rsidR="002C5DD9" w:rsidRDefault="002C5DD9" w:rsidP="002C5DD9">
      <w:pPr>
        <w:spacing w:after="0" w:line="360" w:lineRule="auto"/>
        <w:ind w:firstLine="540"/>
        <w:jc w:val="both"/>
        <w:rPr>
          <w:rFonts w:ascii="Times New Roman" w:hAnsi="Times New Roman"/>
          <w:b/>
          <w:sz w:val="28"/>
          <w:szCs w:val="28"/>
        </w:rPr>
      </w:pPr>
    </w:p>
    <w:p w:rsidR="003B5AD3" w:rsidRPr="002C5DD9" w:rsidRDefault="003B5AD3" w:rsidP="009B5A72">
      <w:pPr>
        <w:spacing w:after="0" w:line="400" w:lineRule="exact"/>
        <w:ind w:firstLine="540"/>
        <w:jc w:val="both"/>
        <w:rPr>
          <w:rFonts w:ascii="Times New Roman" w:hAnsi="Times New Roman"/>
          <w:b/>
          <w:sz w:val="28"/>
          <w:szCs w:val="28"/>
        </w:rPr>
      </w:pPr>
      <w:r w:rsidRPr="002C5DD9">
        <w:rPr>
          <w:rFonts w:ascii="Times New Roman" w:hAnsi="Times New Roman"/>
          <w:b/>
          <w:sz w:val="28"/>
          <w:szCs w:val="28"/>
          <w:lang w:val="en-US"/>
        </w:rPr>
        <w:lastRenderedPageBreak/>
        <w:t>IV</w:t>
      </w:r>
      <w:r w:rsidRPr="002C5DD9">
        <w:rPr>
          <w:rFonts w:ascii="Times New Roman" w:hAnsi="Times New Roman"/>
          <w:b/>
          <w:sz w:val="28"/>
          <w:szCs w:val="28"/>
        </w:rPr>
        <w:t xml:space="preserve"> Работа над проектом</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Решим эту проблему с помощью проекта экзамена. Но мы не можем адресовать экзамен детям, жившим в то время, давайте составим проект экзамена из Яснополянской школы для ребят 4-5 классов нашей школы, и предложим им его выполнить на предметной неделе по литературе.</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1. Уточним тему и цель проекта (Слайд).</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2. Составим план работы:</w:t>
      </w:r>
    </w:p>
    <w:p w:rsidR="003B5AD3" w:rsidRPr="002C5DD9" w:rsidRDefault="003B5AD3" w:rsidP="006D3834">
      <w:pPr>
        <w:numPr>
          <w:ilvl w:val="0"/>
          <w:numId w:val="53"/>
        </w:numPr>
        <w:spacing w:after="0" w:line="400" w:lineRule="exact"/>
        <w:ind w:left="0" w:firstLine="540"/>
        <w:jc w:val="both"/>
        <w:rPr>
          <w:rFonts w:ascii="Times New Roman" w:hAnsi="Times New Roman"/>
          <w:sz w:val="28"/>
          <w:szCs w:val="28"/>
        </w:rPr>
      </w:pPr>
      <w:r w:rsidRPr="002C5DD9">
        <w:rPr>
          <w:rFonts w:ascii="Times New Roman" w:hAnsi="Times New Roman"/>
          <w:sz w:val="28"/>
          <w:szCs w:val="28"/>
        </w:rPr>
        <w:t>прочитать рассказ Л.Н. Толстого “Черепаха”;</w:t>
      </w:r>
    </w:p>
    <w:p w:rsidR="003B5AD3" w:rsidRPr="002C5DD9" w:rsidRDefault="003B5AD3" w:rsidP="006D3834">
      <w:pPr>
        <w:numPr>
          <w:ilvl w:val="0"/>
          <w:numId w:val="53"/>
        </w:numPr>
        <w:spacing w:after="0" w:line="400" w:lineRule="exact"/>
        <w:ind w:left="0" w:firstLine="540"/>
        <w:jc w:val="both"/>
        <w:rPr>
          <w:rFonts w:ascii="Times New Roman" w:hAnsi="Times New Roman"/>
          <w:sz w:val="28"/>
          <w:szCs w:val="28"/>
        </w:rPr>
      </w:pPr>
      <w:r w:rsidRPr="002C5DD9">
        <w:rPr>
          <w:rFonts w:ascii="Times New Roman" w:hAnsi="Times New Roman"/>
          <w:sz w:val="28"/>
          <w:szCs w:val="28"/>
        </w:rPr>
        <w:t>выбрать отрывок, содержащий сведения по определенному предмету;</w:t>
      </w:r>
    </w:p>
    <w:p w:rsidR="003B5AD3" w:rsidRPr="002C5DD9" w:rsidRDefault="003B5AD3" w:rsidP="006D3834">
      <w:pPr>
        <w:numPr>
          <w:ilvl w:val="0"/>
          <w:numId w:val="53"/>
        </w:numPr>
        <w:spacing w:after="0" w:line="400" w:lineRule="exact"/>
        <w:ind w:left="0" w:firstLine="540"/>
        <w:jc w:val="both"/>
        <w:rPr>
          <w:rFonts w:ascii="Times New Roman" w:hAnsi="Times New Roman"/>
          <w:sz w:val="28"/>
          <w:szCs w:val="28"/>
        </w:rPr>
      </w:pPr>
      <w:r w:rsidRPr="002C5DD9">
        <w:rPr>
          <w:rFonts w:ascii="Times New Roman" w:hAnsi="Times New Roman"/>
          <w:sz w:val="28"/>
          <w:szCs w:val="28"/>
        </w:rPr>
        <w:t>составить задания и вопросы;</w:t>
      </w:r>
    </w:p>
    <w:p w:rsidR="003B5AD3" w:rsidRPr="002C5DD9" w:rsidRDefault="003B5AD3" w:rsidP="006D3834">
      <w:pPr>
        <w:numPr>
          <w:ilvl w:val="0"/>
          <w:numId w:val="53"/>
        </w:numPr>
        <w:spacing w:after="0" w:line="400" w:lineRule="exact"/>
        <w:ind w:left="0" w:firstLine="540"/>
        <w:jc w:val="both"/>
        <w:rPr>
          <w:rFonts w:ascii="Times New Roman" w:hAnsi="Times New Roman"/>
          <w:sz w:val="28"/>
          <w:szCs w:val="28"/>
        </w:rPr>
      </w:pPr>
      <w:r w:rsidRPr="002C5DD9">
        <w:rPr>
          <w:rFonts w:ascii="Times New Roman" w:hAnsi="Times New Roman"/>
          <w:sz w:val="28"/>
          <w:szCs w:val="28"/>
        </w:rPr>
        <w:t xml:space="preserve">обсудить в группе и выбрать </w:t>
      </w:r>
      <w:proofErr w:type="gramStart"/>
      <w:r w:rsidRPr="002C5DD9">
        <w:rPr>
          <w:rFonts w:ascii="Times New Roman" w:hAnsi="Times New Roman"/>
          <w:sz w:val="28"/>
          <w:szCs w:val="28"/>
        </w:rPr>
        <w:t>самые</w:t>
      </w:r>
      <w:proofErr w:type="gramEnd"/>
      <w:r w:rsidRPr="002C5DD9">
        <w:rPr>
          <w:rFonts w:ascii="Times New Roman" w:hAnsi="Times New Roman"/>
          <w:sz w:val="28"/>
          <w:szCs w:val="28"/>
        </w:rPr>
        <w:t xml:space="preserve"> удачные;</w:t>
      </w:r>
    </w:p>
    <w:p w:rsidR="003B5AD3" w:rsidRPr="002C5DD9" w:rsidRDefault="003B5AD3" w:rsidP="006D3834">
      <w:pPr>
        <w:numPr>
          <w:ilvl w:val="0"/>
          <w:numId w:val="53"/>
        </w:numPr>
        <w:spacing w:after="0" w:line="400" w:lineRule="exact"/>
        <w:ind w:left="0" w:firstLine="540"/>
        <w:jc w:val="both"/>
        <w:rPr>
          <w:rFonts w:ascii="Times New Roman" w:hAnsi="Times New Roman"/>
          <w:sz w:val="28"/>
          <w:szCs w:val="28"/>
        </w:rPr>
      </w:pPr>
      <w:r w:rsidRPr="002C5DD9">
        <w:rPr>
          <w:rFonts w:ascii="Times New Roman" w:hAnsi="Times New Roman"/>
          <w:sz w:val="28"/>
          <w:szCs w:val="28"/>
        </w:rPr>
        <w:t>записать на карточках;</w:t>
      </w:r>
    </w:p>
    <w:p w:rsidR="003B5AD3" w:rsidRPr="002C5DD9" w:rsidRDefault="003B5AD3" w:rsidP="006D3834">
      <w:pPr>
        <w:numPr>
          <w:ilvl w:val="0"/>
          <w:numId w:val="53"/>
        </w:numPr>
        <w:spacing w:after="0" w:line="400" w:lineRule="exact"/>
        <w:ind w:left="0" w:firstLine="540"/>
        <w:jc w:val="both"/>
        <w:rPr>
          <w:rFonts w:ascii="Times New Roman" w:hAnsi="Times New Roman"/>
          <w:sz w:val="28"/>
          <w:szCs w:val="28"/>
        </w:rPr>
      </w:pPr>
      <w:r w:rsidRPr="002C5DD9">
        <w:rPr>
          <w:rFonts w:ascii="Times New Roman" w:hAnsi="Times New Roman"/>
          <w:sz w:val="28"/>
          <w:szCs w:val="28"/>
        </w:rPr>
        <w:t>оформить в систему заданий общего проекта.</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3. Подготовиться к защите проекта с помощью инструкции.</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(Чтобы не было повторяющихся вопросов, распределим область знаний по предметам по группам)</w:t>
      </w:r>
    </w:p>
    <w:p w:rsidR="003B5AD3" w:rsidRPr="002C5DD9" w:rsidRDefault="003B5AD3" w:rsidP="009B5A72">
      <w:pPr>
        <w:spacing w:after="0" w:line="400" w:lineRule="exact"/>
        <w:ind w:firstLine="539"/>
        <w:jc w:val="both"/>
        <w:rPr>
          <w:rFonts w:ascii="Times New Roman" w:hAnsi="Times New Roman"/>
          <w:b/>
          <w:sz w:val="28"/>
          <w:szCs w:val="28"/>
        </w:rPr>
      </w:pPr>
      <w:r w:rsidRPr="002C5DD9">
        <w:rPr>
          <w:rFonts w:ascii="Times New Roman" w:hAnsi="Times New Roman"/>
          <w:b/>
          <w:sz w:val="28"/>
          <w:szCs w:val="28"/>
          <w:lang w:val="en-US"/>
        </w:rPr>
        <w:t>V</w:t>
      </w:r>
      <w:r w:rsidRPr="002C5DD9">
        <w:rPr>
          <w:rFonts w:ascii="Times New Roman" w:hAnsi="Times New Roman"/>
          <w:b/>
          <w:sz w:val="28"/>
          <w:szCs w:val="28"/>
        </w:rPr>
        <w:t xml:space="preserve"> Самостоятельная работа в группах</w:t>
      </w:r>
    </w:p>
    <w:p w:rsidR="003B5AD3" w:rsidRPr="002C5DD9" w:rsidRDefault="003B5AD3" w:rsidP="009B5A72">
      <w:pPr>
        <w:spacing w:after="0" w:line="400" w:lineRule="exact"/>
        <w:ind w:firstLine="539"/>
        <w:jc w:val="both"/>
        <w:rPr>
          <w:rFonts w:ascii="Times New Roman" w:hAnsi="Times New Roman"/>
          <w:b/>
          <w:sz w:val="28"/>
          <w:szCs w:val="28"/>
        </w:rPr>
      </w:pPr>
      <w:r w:rsidRPr="002C5DD9">
        <w:rPr>
          <w:rFonts w:ascii="Times New Roman" w:hAnsi="Times New Roman"/>
          <w:b/>
          <w:sz w:val="28"/>
          <w:szCs w:val="28"/>
          <w:lang w:val="en-US"/>
        </w:rPr>
        <w:t>VI</w:t>
      </w:r>
      <w:r w:rsidRPr="002C5DD9">
        <w:rPr>
          <w:rFonts w:ascii="Times New Roman" w:hAnsi="Times New Roman"/>
          <w:b/>
          <w:sz w:val="28"/>
          <w:szCs w:val="28"/>
        </w:rPr>
        <w:t xml:space="preserve"> Защита проектов</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Вопросы. Оценка.</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Где Вам в жизни может быть полезна эта работа?</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Испытание проекта (ответы на вопросы с использованием обратной связи)</w:t>
      </w:r>
    </w:p>
    <w:p w:rsidR="003B5AD3" w:rsidRPr="002C5DD9" w:rsidRDefault="003B5AD3" w:rsidP="009B5A72">
      <w:pPr>
        <w:spacing w:after="0" w:line="400" w:lineRule="exact"/>
        <w:ind w:firstLine="540"/>
        <w:jc w:val="both"/>
        <w:rPr>
          <w:rFonts w:ascii="Times New Roman" w:hAnsi="Times New Roman"/>
          <w:b/>
          <w:sz w:val="28"/>
          <w:szCs w:val="28"/>
        </w:rPr>
      </w:pPr>
      <w:r w:rsidRPr="002C5DD9">
        <w:rPr>
          <w:rFonts w:ascii="Times New Roman" w:hAnsi="Times New Roman"/>
          <w:b/>
          <w:sz w:val="28"/>
          <w:szCs w:val="28"/>
          <w:lang w:val="en-US"/>
        </w:rPr>
        <w:t>VII</w:t>
      </w:r>
      <w:r w:rsidRPr="002C5DD9">
        <w:rPr>
          <w:rFonts w:ascii="Times New Roman" w:hAnsi="Times New Roman"/>
          <w:b/>
          <w:sz w:val="28"/>
          <w:szCs w:val="28"/>
        </w:rPr>
        <w:t xml:space="preserve"> Рефлексия деятельности</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 xml:space="preserve">Соотнесите задачи исследования и его результаты. Достройте высказывания на </w:t>
      </w:r>
      <w:proofErr w:type="gramStart"/>
      <w:r w:rsidRPr="002C5DD9">
        <w:rPr>
          <w:rFonts w:ascii="Times New Roman" w:hAnsi="Times New Roman"/>
          <w:sz w:val="28"/>
          <w:szCs w:val="28"/>
        </w:rPr>
        <w:t>тему</w:t>
      </w:r>
      <w:proofErr w:type="gramEnd"/>
      <w:r w:rsidRPr="002C5DD9">
        <w:rPr>
          <w:rFonts w:ascii="Times New Roman" w:hAnsi="Times New Roman"/>
          <w:sz w:val="28"/>
          <w:szCs w:val="28"/>
        </w:rPr>
        <w:t>: какие уроки преподал нам Л.Н. Толстой?</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Будучи философом - …(открывал и учил понимать секреты счастья)</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Будучи писателем - …(чутко понимал чувства и поступки героев)</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Будучи офицером - …(оставался гуманным и благородным человеком)</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Будучи учителем - …(учил стремиться к совершенству во всем)</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Что важного Вы узнали? Что интересного? Что еще хотели бы узнать?</w:t>
      </w:r>
    </w:p>
    <w:p w:rsidR="003B5AD3" w:rsidRPr="002C5DD9" w:rsidRDefault="003B5AD3" w:rsidP="009B5A72">
      <w:pPr>
        <w:spacing w:after="0" w:line="400" w:lineRule="exact"/>
        <w:ind w:firstLine="540"/>
        <w:jc w:val="both"/>
        <w:rPr>
          <w:rFonts w:ascii="Times New Roman" w:hAnsi="Times New Roman"/>
          <w:b/>
          <w:sz w:val="28"/>
          <w:szCs w:val="28"/>
        </w:rPr>
      </w:pPr>
      <w:r w:rsidRPr="002C5DD9">
        <w:rPr>
          <w:rFonts w:ascii="Times New Roman" w:hAnsi="Times New Roman"/>
          <w:b/>
          <w:sz w:val="28"/>
          <w:szCs w:val="28"/>
          <w:lang w:val="en-US"/>
        </w:rPr>
        <w:t>VIII</w:t>
      </w:r>
      <w:r w:rsidRPr="002C5DD9">
        <w:rPr>
          <w:rFonts w:ascii="Times New Roman" w:hAnsi="Times New Roman"/>
          <w:b/>
          <w:sz w:val="28"/>
          <w:szCs w:val="28"/>
        </w:rPr>
        <w:t xml:space="preserve"> Домашнее задание</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По выбору:</w:t>
      </w:r>
    </w:p>
    <w:p w:rsidR="003B5AD3" w:rsidRPr="002C5DD9" w:rsidRDefault="003B5AD3" w:rsidP="006D3834">
      <w:pPr>
        <w:numPr>
          <w:ilvl w:val="0"/>
          <w:numId w:val="54"/>
        </w:numPr>
        <w:spacing w:after="0" w:line="400" w:lineRule="exact"/>
        <w:ind w:left="0" w:firstLine="540"/>
        <w:jc w:val="both"/>
        <w:rPr>
          <w:rFonts w:ascii="Times New Roman" w:hAnsi="Times New Roman"/>
          <w:sz w:val="28"/>
          <w:szCs w:val="28"/>
        </w:rPr>
      </w:pPr>
      <w:proofErr w:type="gramStart"/>
      <w:r w:rsidRPr="002C5DD9">
        <w:rPr>
          <w:rFonts w:ascii="Times New Roman" w:hAnsi="Times New Roman"/>
          <w:sz w:val="28"/>
          <w:szCs w:val="28"/>
        </w:rPr>
        <w:lastRenderedPageBreak/>
        <w:t>обучающее</w:t>
      </w:r>
      <w:proofErr w:type="gramEnd"/>
      <w:r w:rsidRPr="002C5DD9">
        <w:rPr>
          <w:rFonts w:ascii="Times New Roman" w:hAnsi="Times New Roman"/>
          <w:sz w:val="28"/>
          <w:szCs w:val="28"/>
        </w:rPr>
        <w:t xml:space="preserve"> – выразительное чтении, пересказ любого понравившегося произведения, отрывка;</w:t>
      </w:r>
    </w:p>
    <w:p w:rsidR="003B5AD3" w:rsidRPr="002C5DD9" w:rsidRDefault="003B5AD3" w:rsidP="006D3834">
      <w:pPr>
        <w:numPr>
          <w:ilvl w:val="0"/>
          <w:numId w:val="54"/>
        </w:numPr>
        <w:spacing w:after="0" w:line="400" w:lineRule="exact"/>
        <w:ind w:left="0" w:firstLine="540"/>
        <w:jc w:val="both"/>
        <w:rPr>
          <w:rFonts w:ascii="Times New Roman" w:hAnsi="Times New Roman"/>
          <w:sz w:val="28"/>
          <w:szCs w:val="28"/>
        </w:rPr>
      </w:pPr>
      <w:proofErr w:type="gramStart"/>
      <w:r w:rsidRPr="002C5DD9">
        <w:rPr>
          <w:rFonts w:ascii="Times New Roman" w:hAnsi="Times New Roman"/>
          <w:sz w:val="28"/>
          <w:szCs w:val="28"/>
        </w:rPr>
        <w:t>развивающее</w:t>
      </w:r>
      <w:proofErr w:type="gramEnd"/>
      <w:r w:rsidRPr="002C5DD9">
        <w:rPr>
          <w:rFonts w:ascii="Times New Roman" w:hAnsi="Times New Roman"/>
          <w:sz w:val="28"/>
          <w:szCs w:val="28"/>
        </w:rPr>
        <w:t xml:space="preserve"> – составить викторину по произведениям Л.Н. Толстого;</w:t>
      </w:r>
    </w:p>
    <w:p w:rsidR="003B5AD3" w:rsidRPr="002C5DD9" w:rsidRDefault="003B5AD3" w:rsidP="006D3834">
      <w:pPr>
        <w:numPr>
          <w:ilvl w:val="0"/>
          <w:numId w:val="54"/>
        </w:numPr>
        <w:spacing w:after="0" w:line="400" w:lineRule="exact"/>
        <w:ind w:left="0" w:firstLine="540"/>
        <w:jc w:val="both"/>
        <w:rPr>
          <w:rFonts w:ascii="Times New Roman" w:hAnsi="Times New Roman"/>
          <w:sz w:val="28"/>
          <w:szCs w:val="28"/>
        </w:rPr>
      </w:pPr>
      <w:proofErr w:type="gramStart"/>
      <w:r w:rsidRPr="002C5DD9">
        <w:rPr>
          <w:rFonts w:ascii="Times New Roman" w:hAnsi="Times New Roman"/>
          <w:sz w:val="28"/>
          <w:szCs w:val="28"/>
        </w:rPr>
        <w:t>творческое</w:t>
      </w:r>
      <w:proofErr w:type="gramEnd"/>
      <w:r w:rsidRPr="002C5DD9">
        <w:rPr>
          <w:rFonts w:ascii="Times New Roman" w:hAnsi="Times New Roman"/>
          <w:sz w:val="28"/>
          <w:szCs w:val="28"/>
        </w:rPr>
        <w:t xml:space="preserve"> – написать отзыв о книге или о произведении Л.Н. Толстого.</w:t>
      </w:r>
    </w:p>
    <w:p w:rsidR="003B5AD3" w:rsidRPr="002C5DD9" w:rsidRDefault="003B5AD3" w:rsidP="003B5AD3">
      <w:pPr>
        <w:spacing w:after="0" w:line="240" w:lineRule="auto"/>
        <w:jc w:val="center"/>
        <w:rPr>
          <w:rFonts w:ascii="Times New Roman" w:hAnsi="Times New Roman"/>
          <w:b/>
          <w:color w:val="365F91"/>
          <w:sz w:val="28"/>
          <w:szCs w:val="28"/>
        </w:rPr>
      </w:pPr>
      <w:r w:rsidRPr="002C5DD9">
        <w:rPr>
          <w:rFonts w:ascii="Times New Roman" w:hAnsi="Times New Roman"/>
          <w:b/>
          <w:color w:val="365F91"/>
          <w:sz w:val="28"/>
          <w:szCs w:val="28"/>
        </w:rPr>
        <w:t>Методические рекомендации к уроку</w:t>
      </w:r>
    </w:p>
    <w:p w:rsidR="003B5AD3" w:rsidRPr="002C5DD9" w:rsidRDefault="003B5AD3" w:rsidP="003B5AD3">
      <w:pPr>
        <w:spacing w:after="0" w:line="240" w:lineRule="auto"/>
        <w:jc w:val="center"/>
        <w:rPr>
          <w:rFonts w:ascii="Times New Roman" w:hAnsi="Times New Roman"/>
          <w:b/>
          <w:color w:val="365F91"/>
          <w:sz w:val="28"/>
          <w:szCs w:val="28"/>
        </w:rPr>
      </w:pPr>
      <w:r w:rsidRPr="002C5DD9">
        <w:rPr>
          <w:rFonts w:ascii="Times New Roman" w:hAnsi="Times New Roman"/>
          <w:b/>
          <w:color w:val="365F91"/>
          <w:sz w:val="28"/>
          <w:szCs w:val="28"/>
        </w:rPr>
        <w:t>русского языка</w:t>
      </w:r>
      <w:r w:rsidRPr="002C5DD9">
        <w:rPr>
          <w:rFonts w:ascii="Times New Roman" w:hAnsi="Times New Roman"/>
          <w:b/>
          <w:color w:val="365F91"/>
          <w:sz w:val="28"/>
          <w:szCs w:val="28"/>
        </w:rPr>
        <w:br/>
        <w:t>(4 класс)</w:t>
      </w:r>
    </w:p>
    <w:p w:rsidR="003B5AD3" w:rsidRPr="002C5DD9" w:rsidRDefault="003B5AD3" w:rsidP="009B5A72">
      <w:pPr>
        <w:tabs>
          <w:tab w:val="left" w:pos="1419"/>
        </w:tabs>
        <w:spacing w:after="0" w:line="400" w:lineRule="exact"/>
        <w:ind w:left="-539" w:firstLine="539"/>
        <w:jc w:val="both"/>
        <w:rPr>
          <w:rFonts w:ascii="Times New Roman" w:hAnsi="Times New Roman"/>
          <w:sz w:val="28"/>
          <w:szCs w:val="28"/>
        </w:rPr>
      </w:pPr>
      <w:r w:rsidRPr="002C5DD9">
        <w:rPr>
          <w:rFonts w:ascii="Times New Roman" w:hAnsi="Times New Roman"/>
          <w:b/>
          <w:sz w:val="28"/>
          <w:szCs w:val="28"/>
        </w:rPr>
        <w:t>Тема:</w:t>
      </w:r>
      <w:r w:rsidRPr="002C5DD9">
        <w:rPr>
          <w:rFonts w:ascii="Times New Roman" w:hAnsi="Times New Roman"/>
          <w:sz w:val="28"/>
          <w:szCs w:val="28"/>
        </w:rPr>
        <w:t xml:space="preserve"> Что делать и как делать, подскажет нам глагол (формирование регулятивных учебных действий при обучении правописания безударных окончаний глаголов).</w:t>
      </w:r>
    </w:p>
    <w:p w:rsidR="003B5AD3" w:rsidRPr="002C5DD9" w:rsidRDefault="003B5AD3" w:rsidP="009B5A72">
      <w:pPr>
        <w:tabs>
          <w:tab w:val="left" w:pos="3675"/>
        </w:tabs>
        <w:spacing w:after="0" w:line="400" w:lineRule="exact"/>
        <w:ind w:left="-539" w:firstLine="539"/>
        <w:jc w:val="both"/>
        <w:rPr>
          <w:rFonts w:ascii="Times New Roman" w:hAnsi="Times New Roman"/>
          <w:sz w:val="28"/>
          <w:szCs w:val="28"/>
        </w:rPr>
      </w:pPr>
      <w:r w:rsidRPr="002C5DD9">
        <w:rPr>
          <w:rFonts w:ascii="Times New Roman" w:hAnsi="Times New Roman"/>
          <w:b/>
          <w:sz w:val="28"/>
          <w:szCs w:val="28"/>
        </w:rPr>
        <w:t>Цели:</w:t>
      </w:r>
      <w:r w:rsidRPr="002C5DD9">
        <w:rPr>
          <w:rFonts w:ascii="Times New Roman" w:hAnsi="Times New Roman"/>
          <w:sz w:val="28"/>
          <w:szCs w:val="28"/>
        </w:rPr>
        <w:t xml:space="preserve"> </w:t>
      </w:r>
    </w:p>
    <w:p w:rsidR="003B5AD3" w:rsidRPr="002C5DD9" w:rsidRDefault="003B5AD3" w:rsidP="009B5A72">
      <w:pPr>
        <w:tabs>
          <w:tab w:val="left" w:pos="1419"/>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1) преодоление препятствий в правописании окончаний глаголов.</w:t>
      </w:r>
    </w:p>
    <w:p w:rsidR="003B5AD3" w:rsidRPr="002C5DD9" w:rsidRDefault="003B5AD3" w:rsidP="009B5A72">
      <w:pPr>
        <w:tabs>
          <w:tab w:val="left" w:pos="1419"/>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 xml:space="preserve">2) формирование познавательных универсальных учебных действий: </w:t>
      </w:r>
    </w:p>
    <w:p w:rsidR="003B5AD3" w:rsidRPr="002C5DD9" w:rsidRDefault="003B5AD3" w:rsidP="006D3834">
      <w:pPr>
        <w:numPr>
          <w:ilvl w:val="0"/>
          <w:numId w:val="57"/>
        </w:numPr>
        <w:tabs>
          <w:tab w:val="left" w:pos="284"/>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преобразование информации из одной формы в другую и выбор наиболее удобной для себя;</w:t>
      </w:r>
    </w:p>
    <w:p w:rsidR="003B5AD3" w:rsidRPr="002C5DD9" w:rsidRDefault="003B5AD3" w:rsidP="006D3834">
      <w:pPr>
        <w:numPr>
          <w:ilvl w:val="0"/>
          <w:numId w:val="57"/>
        </w:numPr>
        <w:tabs>
          <w:tab w:val="left" w:pos="284"/>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моделирование.</w:t>
      </w:r>
    </w:p>
    <w:p w:rsidR="003B5AD3" w:rsidRPr="002C5DD9" w:rsidRDefault="003B5AD3" w:rsidP="009B5A72">
      <w:pPr>
        <w:tabs>
          <w:tab w:val="left" w:pos="284"/>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3) развитие регулятивных универсальных учебных действий:</w:t>
      </w:r>
    </w:p>
    <w:p w:rsidR="003B5AD3" w:rsidRPr="002C5DD9" w:rsidRDefault="003B5AD3" w:rsidP="006D3834">
      <w:pPr>
        <w:numPr>
          <w:ilvl w:val="0"/>
          <w:numId w:val="57"/>
        </w:numPr>
        <w:tabs>
          <w:tab w:val="left" w:pos="284"/>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овладение приемами и способами контроля;</w:t>
      </w:r>
    </w:p>
    <w:p w:rsidR="003B5AD3" w:rsidRPr="002C5DD9" w:rsidRDefault="003B5AD3" w:rsidP="006D3834">
      <w:pPr>
        <w:numPr>
          <w:ilvl w:val="0"/>
          <w:numId w:val="57"/>
        </w:numPr>
        <w:tabs>
          <w:tab w:val="left" w:pos="284"/>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алгоритм проверки в свернутом виде;</w:t>
      </w:r>
    </w:p>
    <w:p w:rsidR="003B5AD3" w:rsidRPr="002C5DD9" w:rsidRDefault="003B5AD3" w:rsidP="006D3834">
      <w:pPr>
        <w:numPr>
          <w:ilvl w:val="0"/>
          <w:numId w:val="57"/>
        </w:numPr>
        <w:tabs>
          <w:tab w:val="left" w:pos="284"/>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проверка по образцу;</w:t>
      </w:r>
    </w:p>
    <w:p w:rsidR="003B5AD3" w:rsidRPr="002C5DD9" w:rsidRDefault="003B5AD3" w:rsidP="006D3834">
      <w:pPr>
        <w:numPr>
          <w:ilvl w:val="0"/>
          <w:numId w:val="57"/>
        </w:numPr>
        <w:tabs>
          <w:tab w:val="left" w:pos="284"/>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самоконтроль и взаимопроверка.</w:t>
      </w:r>
    </w:p>
    <w:p w:rsidR="003B5AD3" w:rsidRPr="002C5DD9" w:rsidRDefault="003B5AD3" w:rsidP="009B5A72">
      <w:pPr>
        <w:tabs>
          <w:tab w:val="left" w:pos="1419"/>
        </w:tabs>
        <w:spacing w:after="0" w:line="400" w:lineRule="exact"/>
        <w:ind w:left="-539" w:firstLine="539"/>
        <w:jc w:val="both"/>
        <w:rPr>
          <w:rFonts w:ascii="Times New Roman" w:hAnsi="Times New Roman"/>
          <w:sz w:val="28"/>
          <w:szCs w:val="28"/>
        </w:rPr>
      </w:pPr>
      <w:r w:rsidRPr="002C5DD9">
        <w:rPr>
          <w:rFonts w:ascii="Times New Roman" w:hAnsi="Times New Roman"/>
          <w:sz w:val="28"/>
          <w:szCs w:val="28"/>
        </w:rPr>
        <w:t xml:space="preserve">3) воспитание дружественных отношений, необходимых для сотрудничества в совместной работе. </w:t>
      </w:r>
    </w:p>
    <w:p w:rsidR="003B5AD3" w:rsidRPr="002C5DD9" w:rsidRDefault="003B5AD3" w:rsidP="009B5A72">
      <w:pPr>
        <w:tabs>
          <w:tab w:val="left" w:pos="1419"/>
        </w:tabs>
        <w:spacing w:after="0" w:line="400" w:lineRule="exact"/>
        <w:ind w:left="-539" w:firstLine="539"/>
        <w:jc w:val="both"/>
        <w:rPr>
          <w:rFonts w:ascii="Times New Roman" w:hAnsi="Times New Roman"/>
          <w:sz w:val="28"/>
          <w:szCs w:val="28"/>
        </w:rPr>
      </w:pPr>
      <w:r w:rsidRPr="002C5DD9">
        <w:rPr>
          <w:rFonts w:ascii="Times New Roman" w:hAnsi="Times New Roman"/>
          <w:b/>
          <w:sz w:val="28"/>
          <w:szCs w:val="28"/>
          <w:u w:val="single"/>
          <w:lang w:val="en-US"/>
        </w:rPr>
        <w:t>I</w:t>
      </w:r>
      <w:r w:rsidRPr="002C5DD9">
        <w:rPr>
          <w:rFonts w:ascii="Times New Roman" w:hAnsi="Times New Roman"/>
          <w:b/>
          <w:sz w:val="28"/>
          <w:szCs w:val="28"/>
          <w:u w:val="single"/>
        </w:rPr>
        <w:t xml:space="preserve"> Дидактический материал:</w:t>
      </w:r>
      <w:r w:rsidRPr="002C5DD9">
        <w:rPr>
          <w:rFonts w:ascii="Times New Roman" w:hAnsi="Times New Roman"/>
          <w:sz w:val="28"/>
          <w:szCs w:val="28"/>
        </w:rPr>
        <w:t xml:space="preserve"> модели-таблицы для опоры, карточки для игры “Корректор”, карточки безударных гласных окончаний глаголов </w:t>
      </w:r>
      <w:proofErr w:type="spellStart"/>
      <w:r w:rsidRPr="002C5DD9">
        <w:rPr>
          <w:rFonts w:ascii="Times New Roman" w:hAnsi="Times New Roman"/>
          <w:sz w:val="28"/>
          <w:szCs w:val="28"/>
        </w:rPr>
        <w:t>и-е</w:t>
      </w:r>
      <w:proofErr w:type="spellEnd"/>
      <w:r w:rsidRPr="002C5DD9">
        <w:rPr>
          <w:rFonts w:ascii="Times New Roman" w:hAnsi="Times New Roman"/>
          <w:sz w:val="28"/>
          <w:szCs w:val="28"/>
        </w:rPr>
        <w:t>.</w:t>
      </w:r>
    </w:p>
    <w:p w:rsidR="003B5AD3" w:rsidRPr="002C5DD9" w:rsidRDefault="003B5AD3" w:rsidP="009B5A72">
      <w:pPr>
        <w:tabs>
          <w:tab w:val="left" w:pos="1419"/>
        </w:tabs>
        <w:spacing w:after="0" w:line="400" w:lineRule="exact"/>
        <w:ind w:left="-539" w:firstLine="539"/>
        <w:jc w:val="both"/>
        <w:rPr>
          <w:rFonts w:ascii="Times New Roman" w:hAnsi="Times New Roman"/>
          <w:b/>
          <w:sz w:val="28"/>
          <w:szCs w:val="28"/>
          <w:u w:val="single"/>
        </w:rPr>
      </w:pPr>
      <w:r w:rsidRPr="002C5DD9">
        <w:rPr>
          <w:rFonts w:ascii="Times New Roman" w:hAnsi="Times New Roman"/>
          <w:b/>
          <w:sz w:val="28"/>
          <w:szCs w:val="28"/>
          <w:u w:val="single"/>
          <w:lang w:val="en-US"/>
        </w:rPr>
        <w:t xml:space="preserve">II </w:t>
      </w:r>
      <w:r w:rsidRPr="002C5DD9">
        <w:rPr>
          <w:rFonts w:ascii="Times New Roman" w:hAnsi="Times New Roman"/>
          <w:b/>
          <w:sz w:val="28"/>
          <w:szCs w:val="28"/>
          <w:u w:val="single"/>
        </w:rPr>
        <w:t>Доска:</w:t>
      </w:r>
      <w:r w:rsidRPr="002C5DD9">
        <w:rPr>
          <w:rFonts w:ascii="Times New Roman" w:hAnsi="Times New Roman"/>
          <w:b/>
          <w:sz w:val="28"/>
          <w:szCs w:val="28"/>
          <w:u w:val="single"/>
          <w:lang w:val="en-US"/>
        </w:rPr>
        <w:t xml:space="preserve"> </w:t>
      </w:r>
    </w:p>
    <w:p w:rsidR="003B5AD3" w:rsidRPr="008534CF" w:rsidRDefault="003B5AD3" w:rsidP="002C5DD9">
      <w:pPr>
        <w:spacing w:after="0" w:line="240" w:lineRule="auto"/>
        <w:ind w:left="-540" w:firstLine="540"/>
        <w:jc w:val="center"/>
        <w:rPr>
          <w:rFonts w:ascii="Times New Roman" w:hAnsi="Times New Roman"/>
          <w:sz w:val="28"/>
          <w:szCs w:val="28"/>
        </w:rPr>
      </w:pPr>
      <w:r w:rsidRPr="00F053DF">
        <w:rPr>
          <w:rFonts w:ascii="Times New Roman" w:hAnsi="Times New Roman"/>
          <w:noProof/>
          <w:sz w:val="28"/>
          <w:szCs w:val="28"/>
          <w:lang w:eastAsia="ru-RU"/>
        </w:rPr>
        <w:lastRenderedPageBreak/>
        <w:drawing>
          <wp:inline distT="0" distB="0" distL="0" distR="0">
            <wp:extent cx="5180025" cy="2655651"/>
            <wp:effectExtent l="19050" t="0" r="1575" b="0"/>
            <wp:docPr id="1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6177" t="26687" r="22875" b="15107"/>
                    <a:stretch>
                      <a:fillRect/>
                    </a:stretch>
                  </pic:blipFill>
                  <pic:spPr bwMode="auto">
                    <a:xfrm>
                      <a:off x="0" y="0"/>
                      <a:ext cx="5179650" cy="2655459"/>
                    </a:xfrm>
                    <a:prstGeom prst="rect">
                      <a:avLst/>
                    </a:prstGeom>
                    <a:noFill/>
                    <a:ln w="9525">
                      <a:noFill/>
                      <a:miter lim="800000"/>
                      <a:headEnd/>
                      <a:tailEnd/>
                    </a:ln>
                  </pic:spPr>
                </pic:pic>
              </a:graphicData>
            </a:graphic>
          </wp:inline>
        </w:drawing>
      </w:r>
    </w:p>
    <w:p w:rsidR="003B5AD3" w:rsidRPr="002C5DD9" w:rsidRDefault="003B5AD3" w:rsidP="009B5A72">
      <w:pPr>
        <w:spacing w:after="0" w:line="400" w:lineRule="exact"/>
        <w:ind w:firstLine="539"/>
        <w:rPr>
          <w:rFonts w:ascii="Times New Roman" w:hAnsi="Times New Roman"/>
          <w:b/>
          <w:sz w:val="28"/>
          <w:szCs w:val="28"/>
          <w:u w:val="single"/>
        </w:rPr>
      </w:pPr>
      <w:r w:rsidRPr="002C5DD9">
        <w:rPr>
          <w:rFonts w:ascii="Times New Roman" w:hAnsi="Times New Roman"/>
          <w:b/>
          <w:sz w:val="28"/>
          <w:szCs w:val="28"/>
          <w:u w:val="single"/>
          <w:lang w:val="en-US"/>
        </w:rPr>
        <w:t xml:space="preserve">III </w:t>
      </w:r>
      <w:r w:rsidRPr="002C5DD9">
        <w:rPr>
          <w:rFonts w:ascii="Times New Roman" w:hAnsi="Times New Roman"/>
          <w:b/>
          <w:sz w:val="28"/>
          <w:szCs w:val="28"/>
          <w:u w:val="single"/>
        </w:rPr>
        <w:t>Презентация:</w:t>
      </w:r>
    </w:p>
    <w:p w:rsidR="003B5AD3" w:rsidRPr="002C5DD9" w:rsidRDefault="003B5AD3" w:rsidP="006D3834">
      <w:pPr>
        <w:numPr>
          <w:ilvl w:val="0"/>
          <w:numId w:val="55"/>
        </w:numPr>
        <w:tabs>
          <w:tab w:val="left" w:pos="360"/>
          <w:tab w:val="left" w:pos="851"/>
        </w:tabs>
        <w:spacing w:after="0" w:line="400" w:lineRule="exact"/>
        <w:ind w:left="0" w:firstLine="539"/>
        <w:rPr>
          <w:rFonts w:ascii="Times New Roman" w:hAnsi="Times New Roman"/>
          <w:sz w:val="28"/>
          <w:szCs w:val="28"/>
        </w:rPr>
      </w:pPr>
      <w:r w:rsidRPr="002C5DD9">
        <w:rPr>
          <w:rFonts w:ascii="Times New Roman" w:hAnsi="Times New Roman"/>
          <w:sz w:val="28"/>
          <w:szCs w:val="28"/>
        </w:rPr>
        <w:t>Бабочки</w:t>
      </w:r>
    </w:p>
    <w:p w:rsidR="003B5AD3" w:rsidRPr="002C5DD9" w:rsidRDefault="003B5AD3" w:rsidP="006D3834">
      <w:pPr>
        <w:numPr>
          <w:ilvl w:val="0"/>
          <w:numId w:val="55"/>
        </w:numPr>
        <w:tabs>
          <w:tab w:val="left" w:pos="360"/>
          <w:tab w:val="left" w:pos="851"/>
        </w:tabs>
        <w:spacing w:after="0" w:line="400" w:lineRule="exact"/>
        <w:ind w:left="0" w:firstLine="539"/>
        <w:rPr>
          <w:rFonts w:ascii="Times New Roman" w:hAnsi="Times New Roman"/>
          <w:sz w:val="28"/>
          <w:szCs w:val="28"/>
        </w:rPr>
      </w:pPr>
      <w:r w:rsidRPr="002C5DD9">
        <w:rPr>
          <w:rFonts w:ascii="Times New Roman" w:hAnsi="Times New Roman"/>
          <w:sz w:val="28"/>
          <w:szCs w:val="28"/>
        </w:rPr>
        <w:t>Тема</w:t>
      </w:r>
    </w:p>
    <w:p w:rsidR="003B5AD3" w:rsidRPr="002C5DD9" w:rsidRDefault="003B5AD3" w:rsidP="006D3834">
      <w:pPr>
        <w:numPr>
          <w:ilvl w:val="0"/>
          <w:numId w:val="55"/>
        </w:numPr>
        <w:tabs>
          <w:tab w:val="left" w:pos="360"/>
          <w:tab w:val="left" w:pos="851"/>
        </w:tabs>
        <w:spacing w:after="0" w:line="400" w:lineRule="exact"/>
        <w:ind w:left="0" w:firstLine="539"/>
        <w:rPr>
          <w:rFonts w:ascii="Times New Roman" w:hAnsi="Times New Roman"/>
          <w:sz w:val="28"/>
          <w:szCs w:val="28"/>
        </w:rPr>
      </w:pPr>
      <w:r w:rsidRPr="002C5DD9">
        <w:rPr>
          <w:rFonts w:ascii="Times New Roman" w:hAnsi="Times New Roman"/>
          <w:sz w:val="28"/>
          <w:szCs w:val="28"/>
        </w:rPr>
        <w:t>Картина знаний</w:t>
      </w:r>
    </w:p>
    <w:p w:rsidR="003B5AD3" w:rsidRPr="002C5DD9" w:rsidRDefault="003B5AD3" w:rsidP="006D3834">
      <w:pPr>
        <w:numPr>
          <w:ilvl w:val="0"/>
          <w:numId w:val="55"/>
        </w:numPr>
        <w:tabs>
          <w:tab w:val="left" w:pos="360"/>
          <w:tab w:val="left" w:pos="851"/>
        </w:tabs>
        <w:spacing w:after="0" w:line="400" w:lineRule="exact"/>
        <w:ind w:left="0" w:firstLine="539"/>
        <w:rPr>
          <w:rFonts w:ascii="Times New Roman" w:hAnsi="Times New Roman"/>
          <w:sz w:val="28"/>
          <w:szCs w:val="28"/>
        </w:rPr>
      </w:pPr>
      <w:r w:rsidRPr="002C5DD9">
        <w:rPr>
          <w:rFonts w:ascii="Times New Roman" w:hAnsi="Times New Roman"/>
          <w:sz w:val="28"/>
          <w:szCs w:val="28"/>
        </w:rPr>
        <w:t>Цель</w:t>
      </w:r>
    </w:p>
    <w:p w:rsidR="003B5AD3" w:rsidRPr="00575E4B" w:rsidRDefault="003B5AD3" w:rsidP="003B5AD3">
      <w:pPr>
        <w:tabs>
          <w:tab w:val="left" w:pos="360"/>
          <w:tab w:val="left" w:pos="851"/>
        </w:tabs>
        <w:spacing w:after="0" w:line="400" w:lineRule="exact"/>
        <w:ind w:firstLine="540"/>
        <w:rPr>
          <w:rFonts w:ascii="Times New Roman" w:hAnsi="Times New Roman"/>
          <w:b/>
          <w:sz w:val="28"/>
          <w:szCs w:val="28"/>
        </w:rPr>
      </w:pPr>
      <w:r>
        <w:rPr>
          <w:rFonts w:ascii="Times New Roman" w:hAnsi="Times New Roman"/>
          <w:b/>
          <w:noProof/>
          <w:sz w:val="28"/>
          <w:szCs w:val="28"/>
          <w:lang w:eastAsia="ru-RU"/>
        </w:rPr>
        <w:drawing>
          <wp:anchor distT="0" distB="0" distL="114300" distR="114300" simplePos="0" relativeHeight="251672576" behindDoc="1" locked="0" layoutInCell="1" allowOverlap="1">
            <wp:simplePos x="0" y="0"/>
            <wp:positionH relativeFrom="column">
              <wp:posOffset>125810</wp:posOffset>
            </wp:positionH>
            <wp:positionV relativeFrom="paragraph">
              <wp:posOffset>30696</wp:posOffset>
            </wp:positionV>
            <wp:extent cx="3542889" cy="1108953"/>
            <wp:effectExtent l="19050" t="0" r="411" b="0"/>
            <wp:wrapNone/>
            <wp:docPr id="133"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 cstate="print"/>
                    <a:srcRect l="14023" t="54887" r="61151" b="35339"/>
                    <a:stretch>
                      <a:fillRect/>
                    </a:stretch>
                  </pic:blipFill>
                  <pic:spPr bwMode="auto">
                    <a:xfrm>
                      <a:off x="0" y="0"/>
                      <a:ext cx="3561585" cy="1114805"/>
                    </a:xfrm>
                    <a:prstGeom prst="rect">
                      <a:avLst/>
                    </a:prstGeom>
                    <a:noFill/>
                    <a:ln w="9525">
                      <a:noFill/>
                      <a:miter lim="800000"/>
                      <a:headEnd/>
                      <a:tailEnd/>
                    </a:ln>
                  </pic:spPr>
                </pic:pic>
              </a:graphicData>
            </a:graphic>
          </wp:anchor>
        </w:drawing>
      </w:r>
    </w:p>
    <w:p w:rsidR="003B5AD3" w:rsidRDefault="003B5AD3" w:rsidP="003B5AD3">
      <w:pPr>
        <w:tabs>
          <w:tab w:val="left" w:pos="851"/>
        </w:tabs>
        <w:spacing w:after="0" w:line="400" w:lineRule="exact"/>
        <w:ind w:left="360"/>
        <w:rPr>
          <w:rFonts w:ascii="Times New Roman" w:hAnsi="Times New Roman"/>
          <w:sz w:val="28"/>
          <w:szCs w:val="28"/>
        </w:rPr>
      </w:pPr>
    </w:p>
    <w:p w:rsidR="002C5DD9" w:rsidRDefault="002C5DD9" w:rsidP="003B5AD3">
      <w:pPr>
        <w:tabs>
          <w:tab w:val="left" w:pos="851"/>
        </w:tabs>
        <w:spacing w:after="0" w:line="400" w:lineRule="exact"/>
        <w:ind w:left="360"/>
        <w:rPr>
          <w:rFonts w:ascii="Times New Roman" w:hAnsi="Times New Roman"/>
          <w:sz w:val="28"/>
          <w:szCs w:val="28"/>
        </w:rPr>
      </w:pPr>
    </w:p>
    <w:p w:rsidR="002C5DD9" w:rsidRDefault="002C5DD9" w:rsidP="003B5AD3">
      <w:pPr>
        <w:tabs>
          <w:tab w:val="left" w:pos="851"/>
        </w:tabs>
        <w:spacing w:after="0" w:line="400" w:lineRule="exact"/>
        <w:ind w:left="360"/>
        <w:rPr>
          <w:rFonts w:ascii="Times New Roman" w:hAnsi="Times New Roman"/>
          <w:sz w:val="28"/>
          <w:szCs w:val="28"/>
        </w:rPr>
      </w:pPr>
    </w:p>
    <w:p w:rsidR="003B5AD3" w:rsidRPr="002C5DD9" w:rsidRDefault="003B5AD3" w:rsidP="006D3834">
      <w:pPr>
        <w:numPr>
          <w:ilvl w:val="0"/>
          <w:numId w:val="55"/>
        </w:numPr>
        <w:tabs>
          <w:tab w:val="left" w:pos="360"/>
          <w:tab w:val="left" w:pos="851"/>
        </w:tabs>
        <w:spacing w:after="0" w:line="400" w:lineRule="exact"/>
        <w:ind w:left="0" w:firstLine="540"/>
        <w:rPr>
          <w:rFonts w:ascii="Times New Roman" w:hAnsi="Times New Roman"/>
          <w:sz w:val="28"/>
          <w:szCs w:val="28"/>
        </w:rPr>
      </w:pPr>
      <w:r w:rsidRPr="002C5DD9">
        <w:rPr>
          <w:rFonts w:ascii="Times New Roman" w:hAnsi="Times New Roman"/>
          <w:sz w:val="28"/>
          <w:szCs w:val="28"/>
        </w:rPr>
        <w:sym w:font="Wingdings" w:char="F04A"/>
      </w:r>
      <w:r w:rsidRPr="002C5DD9">
        <w:rPr>
          <w:rFonts w:ascii="Times New Roman" w:hAnsi="Times New Roman"/>
          <w:sz w:val="28"/>
          <w:szCs w:val="28"/>
        </w:rPr>
        <w:t xml:space="preserve"> </w:t>
      </w:r>
      <w:proofErr w:type="spellStart"/>
      <w:r w:rsidRPr="002C5DD9">
        <w:rPr>
          <w:rFonts w:ascii="Times New Roman" w:hAnsi="Times New Roman"/>
          <w:sz w:val="28"/>
          <w:szCs w:val="28"/>
        </w:rPr>
        <w:t>улыба</w:t>
      </w:r>
      <w:proofErr w:type="gramStart"/>
      <w:r w:rsidRPr="002C5DD9">
        <w:rPr>
          <w:rFonts w:ascii="Times New Roman" w:hAnsi="Times New Roman"/>
          <w:sz w:val="28"/>
          <w:szCs w:val="28"/>
        </w:rPr>
        <w:t>.т</w:t>
      </w:r>
      <w:proofErr w:type="gramEnd"/>
      <w:r w:rsidRPr="002C5DD9">
        <w:rPr>
          <w:rFonts w:ascii="Times New Roman" w:hAnsi="Times New Roman"/>
          <w:sz w:val="28"/>
          <w:szCs w:val="28"/>
        </w:rPr>
        <w:t>ся</w:t>
      </w:r>
      <w:proofErr w:type="spellEnd"/>
      <w:r w:rsidRPr="002C5DD9">
        <w:rPr>
          <w:rFonts w:ascii="Times New Roman" w:hAnsi="Times New Roman"/>
          <w:sz w:val="28"/>
          <w:szCs w:val="28"/>
        </w:rPr>
        <w:t>, …</w:t>
      </w:r>
    </w:p>
    <w:p w:rsidR="003B5AD3" w:rsidRPr="002C5DD9" w:rsidRDefault="003B5AD3" w:rsidP="009B5A72">
      <w:pPr>
        <w:tabs>
          <w:tab w:val="left" w:pos="-4820"/>
        </w:tabs>
        <w:spacing w:after="0" w:line="400" w:lineRule="exact"/>
        <w:ind w:left="426" w:firstLine="425"/>
        <w:rPr>
          <w:rFonts w:ascii="Times New Roman" w:hAnsi="Times New Roman"/>
          <w:sz w:val="28"/>
          <w:szCs w:val="28"/>
        </w:rPr>
      </w:pPr>
      <w:r w:rsidRPr="002C5DD9">
        <w:rPr>
          <w:rFonts w:ascii="Times New Roman" w:hAnsi="Times New Roman"/>
          <w:sz w:val="28"/>
          <w:szCs w:val="28"/>
        </w:rPr>
        <w:sym w:font="Wingdings" w:char="F04C"/>
      </w:r>
      <w:r w:rsidRPr="002C5DD9">
        <w:rPr>
          <w:rFonts w:ascii="Times New Roman" w:hAnsi="Times New Roman"/>
          <w:sz w:val="28"/>
          <w:szCs w:val="28"/>
        </w:rPr>
        <w:t xml:space="preserve"> </w:t>
      </w:r>
      <w:proofErr w:type="spellStart"/>
      <w:r w:rsidRPr="002C5DD9">
        <w:rPr>
          <w:rFonts w:ascii="Times New Roman" w:hAnsi="Times New Roman"/>
          <w:sz w:val="28"/>
          <w:szCs w:val="28"/>
        </w:rPr>
        <w:t>печал</w:t>
      </w:r>
      <w:proofErr w:type="gramStart"/>
      <w:r w:rsidRPr="002C5DD9">
        <w:rPr>
          <w:rFonts w:ascii="Times New Roman" w:hAnsi="Times New Roman"/>
          <w:sz w:val="28"/>
          <w:szCs w:val="28"/>
        </w:rPr>
        <w:t>.т</w:t>
      </w:r>
      <w:proofErr w:type="gramEnd"/>
      <w:r w:rsidRPr="002C5DD9">
        <w:rPr>
          <w:rFonts w:ascii="Times New Roman" w:hAnsi="Times New Roman"/>
          <w:sz w:val="28"/>
          <w:szCs w:val="28"/>
        </w:rPr>
        <w:t>ся</w:t>
      </w:r>
      <w:proofErr w:type="spellEnd"/>
      <w:r w:rsidRPr="002C5DD9">
        <w:rPr>
          <w:rFonts w:ascii="Times New Roman" w:hAnsi="Times New Roman"/>
          <w:sz w:val="28"/>
          <w:szCs w:val="28"/>
        </w:rPr>
        <w:t>,…</w:t>
      </w:r>
    </w:p>
    <w:p w:rsidR="003B5AD3" w:rsidRPr="002C5DD9" w:rsidRDefault="003B5AD3" w:rsidP="006D3834">
      <w:pPr>
        <w:numPr>
          <w:ilvl w:val="0"/>
          <w:numId w:val="55"/>
        </w:numPr>
        <w:tabs>
          <w:tab w:val="left" w:pos="360"/>
          <w:tab w:val="left" w:pos="851"/>
        </w:tabs>
        <w:spacing w:after="0" w:line="400" w:lineRule="exact"/>
        <w:ind w:left="0" w:firstLine="540"/>
        <w:rPr>
          <w:rFonts w:ascii="Times New Roman" w:hAnsi="Times New Roman"/>
          <w:sz w:val="28"/>
          <w:szCs w:val="28"/>
        </w:rPr>
      </w:pPr>
      <w:r w:rsidRPr="002C5DD9">
        <w:rPr>
          <w:rFonts w:ascii="Times New Roman" w:hAnsi="Times New Roman"/>
          <w:sz w:val="28"/>
          <w:szCs w:val="28"/>
        </w:rPr>
        <w:t>Творческое задание.</w:t>
      </w:r>
    </w:p>
    <w:p w:rsidR="003B5AD3" w:rsidRPr="002C5DD9" w:rsidRDefault="003B5AD3" w:rsidP="006D3834">
      <w:pPr>
        <w:numPr>
          <w:ilvl w:val="0"/>
          <w:numId w:val="56"/>
        </w:numPr>
        <w:tabs>
          <w:tab w:val="left" w:pos="900"/>
        </w:tabs>
        <w:spacing w:after="0" w:line="400" w:lineRule="exact"/>
        <w:ind w:left="0" w:firstLine="851"/>
        <w:jc w:val="both"/>
        <w:rPr>
          <w:rFonts w:ascii="Times New Roman" w:hAnsi="Times New Roman"/>
          <w:sz w:val="28"/>
          <w:szCs w:val="28"/>
        </w:rPr>
      </w:pPr>
      <w:r w:rsidRPr="002C5DD9">
        <w:rPr>
          <w:rFonts w:ascii="Times New Roman" w:hAnsi="Times New Roman"/>
          <w:sz w:val="28"/>
          <w:szCs w:val="28"/>
        </w:rPr>
        <w:t>Опишите друга (подругу), используя одни глаголы</w:t>
      </w:r>
    </w:p>
    <w:p w:rsidR="003B5AD3" w:rsidRPr="002C5DD9" w:rsidRDefault="003B5AD3" w:rsidP="006D3834">
      <w:pPr>
        <w:numPr>
          <w:ilvl w:val="0"/>
          <w:numId w:val="56"/>
        </w:numPr>
        <w:tabs>
          <w:tab w:val="left" w:pos="900"/>
        </w:tabs>
        <w:spacing w:after="0" w:line="400" w:lineRule="exact"/>
        <w:ind w:left="0" w:firstLine="851"/>
        <w:jc w:val="both"/>
        <w:rPr>
          <w:rFonts w:ascii="Times New Roman" w:hAnsi="Times New Roman"/>
          <w:sz w:val="28"/>
          <w:szCs w:val="28"/>
        </w:rPr>
      </w:pPr>
      <w:r w:rsidRPr="002C5DD9">
        <w:rPr>
          <w:rFonts w:ascii="Times New Roman" w:hAnsi="Times New Roman"/>
          <w:sz w:val="28"/>
          <w:szCs w:val="28"/>
        </w:rPr>
        <w:t>Выделите безударные окончания, укажите спряжения</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7. Дифференцированное задание по уровню сложности.</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Соберите пословицы, запишите их. Выделите окончания, определите лицо и спряжение глаголов.</w:t>
      </w:r>
    </w:p>
    <w:p w:rsidR="003B5AD3" w:rsidRPr="002C5DD9" w:rsidRDefault="003B5AD3" w:rsidP="009B5A72">
      <w:pPr>
        <w:spacing w:after="0" w:line="400" w:lineRule="exact"/>
        <w:ind w:firstLine="540"/>
        <w:jc w:val="both"/>
        <w:rPr>
          <w:rFonts w:ascii="Times New Roman" w:hAnsi="Times New Roman"/>
          <w:b/>
          <w:sz w:val="28"/>
          <w:szCs w:val="28"/>
        </w:rPr>
      </w:pPr>
      <w:r w:rsidRPr="002C5DD9">
        <w:rPr>
          <w:rFonts w:ascii="Times New Roman" w:hAnsi="Times New Roman"/>
          <w:b/>
          <w:sz w:val="28"/>
          <w:szCs w:val="28"/>
        </w:rPr>
        <w:t>Ход урока</w:t>
      </w:r>
    </w:p>
    <w:p w:rsidR="003B5AD3" w:rsidRPr="002C5DD9" w:rsidRDefault="003B5AD3" w:rsidP="009B5A72">
      <w:pPr>
        <w:spacing w:after="0" w:line="400" w:lineRule="exact"/>
        <w:ind w:firstLine="540"/>
        <w:jc w:val="both"/>
        <w:rPr>
          <w:rFonts w:ascii="Times New Roman" w:hAnsi="Times New Roman"/>
          <w:b/>
          <w:sz w:val="28"/>
          <w:szCs w:val="28"/>
        </w:rPr>
      </w:pPr>
      <w:r w:rsidRPr="002C5DD9">
        <w:rPr>
          <w:rFonts w:ascii="Times New Roman" w:hAnsi="Times New Roman"/>
          <w:b/>
          <w:sz w:val="28"/>
          <w:szCs w:val="28"/>
          <w:lang w:val="en-US"/>
        </w:rPr>
        <w:t>I</w:t>
      </w:r>
      <w:r w:rsidRPr="002C5DD9">
        <w:rPr>
          <w:rFonts w:ascii="Times New Roman" w:hAnsi="Times New Roman"/>
          <w:b/>
          <w:sz w:val="28"/>
          <w:szCs w:val="28"/>
        </w:rPr>
        <w:t xml:space="preserve"> Актуализация знаний и мотивация</w:t>
      </w:r>
    </w:p>
    <w:p w:rsidR="003B5AD3" w:rsidRPr="002C5DD9" w:rsidRDefault="003B5AD3" w:rsidP="009B5A72">
      <w:pPr>
        <w:spacing w:after="0" w:line="400" w:lineRule="exact"/>
        <w:ind w:firstLine="540"/>
        <w:jc w:val="both"/>
        <w:rPr>
          <w:rFonts w:ascii="Times New Roman" w:hAnsi="Times New Roman"/>
          <w:i/>
          <w:sz w:val="28"/>
          <w:szCs w:val="28"/>
        </w:rPr>
      </w:pPr>
      <w:r w:rsidRPr="002C5DD9">
        <w:rPr>
          <w:rFonts w:ascii="Times New Roman" w:hAnsi="Times New Roman"/>
          <w:i/>
          <w:sz w:val="28"/>
          <w:szCs w:val="28"/>
        </w:rPr>
        <w:t>1.Притча. Звучит музыка. Слайд №1.</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lastRenderedPageBreak/>
        <w:t xml:space="preserve">Однажды в коконе появилось небольшое отверстие; человек сидел и </w:t>
      </w:r>
      <w:proofErr w:type="gramStart"/>
      <w:r w:rsidRPr="002C5DD9">
        <w:rPr>
          <w:rFonts w:ascii="Times New Roman" w:hAnsi="Times New Roman"/>
          <w:sz w:val="28"/>
          <w:szCs w:val="28"/>
        </w:rPr>
        <w:t>наблюдал</w:t>
      </w:r>
      <w:proofErr w:type="gramEnd"/>
      <w:r w:rsidRPr="002C5DD9">
        <w:rPr>
          <w:rFonts w:ascii="Times New Roman" w:hAnsi="Times New Roman"/>
          <w:sz w:val="28"/>
          <w:szCs w:val="28"/>
        </w:rPr>
        <w:t xml:space="preserve"> как бабочка в течение нескольких часов старалась с усилием протиснуть свое тело че5рез это маленькое отверстие.</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Затем она, похоже, прекратила продвигаться.</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Казалось, что она выбилась из сил.</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Поэтому человек решил помочь бабочке: он взял ножницы и разрезал кокон.</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Теперь бабочка легко вылезла наружу.</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Но у нее было сморщенное тело, ее крылышки были крошечными и съежившимися.</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Человек продолжал наблюдать за ней, потому что он ожидал, что в любой момент крылышки ее раскроются, увеличатся и расправятся настолько, чтобы быть в состоянии поддерживать тело бабочки, и станут крепкими.</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Ничего этого не произошло!</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Она никогда не смогла летать.</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Именно этого человек не понимал в своей доброте и добрых намерениях, - что этот ограничивающий кокон и усилия, которые нужно приложить бабочке, чтобы выбраться через крошечное отверстие, это Божественный способ наполнить крылышки бабочки жидкостью под давлением из ее тела с тем, чтобы она смогла полететь, как только освободится из кокона.</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Иногда усилия – это именно то, что нам нужно в нашей жизни, чтобы научиться преодолевать препятствия. Кому из вас знакома эта ситуация?</w:t>
      </w:r>
    </w:p>
    <w:p w:rsidR="003B5AD3" w:rsidRPr="002C5DD9" w:rsidRDefault="003B5AD3" w:rsidP="009B5A72">
      <w:pPr>
        <w:spacing w:after="0" w:line="400" w:lineRule="exact"/>
        <w:jc w:val="both"/>
        <w:rPr>
          <w:rFonts w:ascii="Times New Roman" w:hAnsi="Times New Roman"/>
          <w:sz w:val="28"/>
          <w:szCs w:val="28"/>
        </w:rPr>
      </w:pPr>
      <w:r w:rsidRPr="002C5DD9">
        <w:rPr>
          <w:rFonts w:ascii="Times New Roman" w:hAnsi="Times New Roman"/>
          <w:sz w:val="28"/>
          <w:szCs w:val="28"/>
        </w:rPr>
        <w:t xml:space="preserve">- Какие препятствия могут встретиться нам на уроке русского языка? (Трудные задания, трудные для написания слова, </w:t>
      </w:r>
      <w:proofErr w:type="spellStart"/>
      <w:r w:rsidRPr="002C5DD9">
        <w:rPr>
          <w:rFonts w:ascii="Times New Roman" w:hAnsi="Times New Roman"/>
          <w:sz w:val="28"/>
          <w:szCs w:val="28"/>
        </w:rPr>
        <w:t>ошибкоопасные</w:t>
      </w:r>
      <w:proofErr w:type="spellEnd"/>
      <w:r w:rsidRPr="002C5DD9">
        <w:rPr>
          <w:rFonts w:ascii="Times New Roman" w:hAnsi="Times New Roman"/>
          <w:sz w:val="28"/>
          <w:szCs w:val="28"/>
        </w:rPr>
        <w:t xml:space="preserve"> места в словах - орфограммы)</w:t>
      </w:r>
    </w:p>
    <w:p w:rsidR="003B5AD3" w:rsidRPr="002C5DD9" w:rsidRDefault="003B5AD3" w:rsidP="009B5A72">
      <w:pPr>
        <w:spacing w:after="0" w:line="400" w:lineRule="exact"/>
        <w:jc w:val="both"/>
        <w:rPr>
          <w:rFonts w:ascii="Times New Roman" w:hAnsi="Times New Roman"/>
          <w:sz w:val="28"/>
          <w:szCs w:val="28"/>
        </w:rPr>
      </w:pPr>
      <w:r w:rsidRPr="002C5DD9">
        <w:rPr>
          <w:rFonts w:ascii="Times New Roman" w:hAnsi="Times New Roman"/>
          <w:sz w:val="28"/>
          <w:szCs w:val="28"/>
        </w:rPr>
        <w:t xml:space="preserve">- Каким качеством ума нужно обладать, чтобы замечать </w:t>
      </w:r>
      <w:proofErr w:type="spellStart"/>
      <w:r w:rsidRPr="002C5DD9">
        <w:rPr>
          <w:rFonts w:ascii="Times New Roman" w:hAnsi="Times New Roman"/>
          <w:sz w:val="28"/>
          <w:szCs w:val="28"/>
        </w:rPr>
        <w:t>ошибкоопасные</w:t>
      </w:r>
      <w:proofErr w:type="spellEnd"/>
      <w:r w:rsidRPr="002C5DD9">
        <w:rPr>
          <w:rFonts w:ascii="Times New Roman" w:hAnsi="Times New Roman"/>
          <w:sz w:val="28"/>
          <w:szCs w:val="28"/>
        </w:rPr>
        <w:t xml:space="preserve"> места в словах? (вниманием)</w:t>
      </w:r>
    </w:p>
    <w:p w:rsidR="003B5AD3" w:rsidRPr="002C5DD9" w:rsidRDefault="003B5AD3" w:rsidP="009B5A72">
      <w:pPr>
        <w:spacing w:after="0" w:line="400" w:lineRule="exact"/>
        <w:ind w:firstLine="540"/>
        <w:jc w:val="both"/>
        <w:rPr>
          <w:rFonts w:ascii="Times New Roman" w:hAnsi="Times New Roman"/>
          <w:b/>
          <w:i/>
          <w:sz w:val="28"/>
          <w:szCs w:val="28"/>
        </w:rPr>
      </w:pPr>
      <w:r w:rsidRPr="002C5DD9">
        <w:rPr>
          <w:rFonts w:ascii="Times New Roman" w:hAnsi="Times New Roman"/>
          <w:sz w:val="28"/>
          <w:szCs w:val="28"/>
        </w:rPr>
        <w:t xml:space="preserve">Важно </w:t>
      </w:r>
      <w:r w:rsidRPr="002C5DD9">
        <w:rPr>
          <w:rFonts w:ascii="Times New Roman" w:hAnsi="Times New Roman"/>
          <w:b/>
          <w:sz w:val="28"/>
          <w:szCs w:val="28"/>
        </w:rPr>
        <w:t xml:space="preserve">РАЗВИВАТЬ ВНИМАНИЕ </w:t>
      </w:r>
      <w:r w:rsidRPr="002C5DD9">
        <w:rPr>
          <w:rFonts w:ascii="Times New Roman" w:hAnsi="Times New Roman"/>
          <w:sz w:val="28"/>
          <w:szCs w:val="28"/>
        </w:rPr>
        <w:t>(составляется опорная схема)</w:t>
      </w:r>
      <w:r w:rsidRPr="002C5DD9">
        <w:rPr>
          <w:rFonts w:ascii="Times New Roman" w:hAnsi="Times New Roman"/>
          <w:b/>
          <w:i/>
          <w:sz w:val="28"/>
          <w:szCs w:val="28"/>
        </w:rPr>
        <w:t>.</w:t>
      </w:r>
    </w:p>
    <w:p w:rsidR="003B5AD3" w:rsidRPr="002C5DD9" w:rsidRDefault="003B5AD3" w:rsidP="009B5A72">
      <w:pPr>
        <w:spacing w:after="0" w:line="400" w:lineRule="exact"/>
        <w:ind w:firstLine="540"/>
        <w:rPr>
          <w:rFonts w:ascii="Times New Roman" w:hAnsi="Times New Roman"/>
          <w:b/>
          <w:sz w:val="28"/>
          <w:szCs w:val="28"/>
        </w:rPr>
      </w:pPr>
      <w:r w:rsidRPr="002C5DD9">
        <w:rPr>
          <w:rFonts w:ascii="Times New Roman" w:hAnsi="Times New Roman"/>
          <w:b/>
          <w:sz w:val="28"/>
          <w:szCs w:val="28"/>
        </w:rPr>
        <w:t>II Открытие темы урока</w:t>
      </w:r>
    </w:p>
    <w:p w:rsidR="003B5AD3" w:rsidRPr="002C5DD9" w:rsidRDefault="003B5AD3" w:rsidP="009B5A72">
      <w:pPr>
        <w:spacing w:after="0" w:line="400" w:lineRule="exact"/>
        <w:ind w:firstLine="540"/>
        <w:rPr>
          <w:rFonts w:ascii="Times New Roman" w:hAnsi="Times New Roman"/>
          <w:i/>
          <w:sz w:val="28"/>
          <w:szCs w:val="28"/>
        </w:rPr>
      </w:pPr>
      <w:r w:rsidRPr="002C5DD9">
        <w:rPr>
          <w:rFonts w:ascii="Times New Roman" w:hAnsi="Times New Roman"/>
          <w:i/>
          <w:sz w:val="28"/>
          <w:szCs w:val="28"/>
        </w:rPr>
        <w:t>2. Поупражняемся. Игра “корректор”.</w:t>
      </w:r>
    </w:p>
    <w:p w:rsidR="003B5AD3" w:rsidRPr="002C5DD9" w:rsidRDefault="003B5AD3" w:rsidP="009B5A72">
      <w:pPr>
        <w:spacing w:after="0" w:line="400" w:lineRule="exact"/>
        <w:ind w:firstLine="540"/>
        <w:jc w:val="both"/>
        <w:rPr>
          <w:rFonts w:ascii="Times New Roman" w:hAnsi="Times New Roman"/>
          <w:sz w:val="28"/>
          <w:szCs w:val="28"/>
        </w:rPr>
      </w:pPr>
      <w:r w:rsidRPr="002C5DD9">
        <w:rPr>
          <w:rFonts w:ascii="Times New Roman" w:hAnsi="Times New Roman"/>
          <w:sz w:val="28"/>
          <w:szCs w:val="28"/>
        </w:rPr>
        <w:t xml:space="preserve">Вычеркнуть буквы Б В </w:t>
      </w:r>
      <w:proofErr w:type="gramStart"/>
      <w:r w:rsidRPr="002C5DD9">
        <w:rPr>
          <w:rFonts w:ascii="Times New Roman" w:hAnsi="Times New Roman"/>
          <w:sz w:val="28"/>
          <w:szCs w:val="28"/>
        </w:rPr>
        <w:t>З</w:t>
      </w:r>
      <w:proofErr w:type="gramEnd"/>
      <w:r w:rsidRPr="002C5DD9">
        <w:rPr>
          <w:rFonts w:ascii="Times New Roman" w:hAnsi="Times New Roman"/>
          <w:sz w:val="28"/>
          <w:szCs w:val="28"/>
        </w:rPr>
        <w:t xml:space="preserve"> и составить фразу – получится тема урока.</w:t>
      </w:r>
    </w:p>
    <w:p w:rsidR="003B5AD3" w:rsidRPr="002C5DD9" w:rsidRDefault="003B5AD3" w:rsidP="009B5A72">
      <w:pPr>
        <w:spacing w:after="0" w:line="400" w:lineRule="exact"/>
        <w:ind w:firstLine="540"/>
        <w:rPr>
          <w:rFonts w:ascii="Times New Roman" w:hAnsi="Times New Roman"/>
          <w:sz w:val="28"/>
          <w:szCs w:val="28"/>
        </w:rPr>
      </w:pPr>
      <w:r w:rsidRPr="002C5DD9">
        <w:rPr>
          <w:rFonts w:ascii="Times New Roman" w:hAnsi="Times New Roman"/>
          <w:sz w:val="28"/>
          <w:szCs w:val="28"/>
        </w:rPr>
        <w:lastRenderedPageBreak/>
        <w:t xml:space="preserve">Ребятам 1-го ряда: </w:t>
      </w:r>
    </w:p>
    <w:p w:rsidR="003B5AD3" w:rsidRPr="002C5DD9" w:rsidRDefault="003B5AD3" w:rsidP="009B5A72">
      <w:pPr>
        <w:spacing w:after="0" w:line="400" w:lineRule="exact"/>
        <w:ind w:firstLine="540"/>
        <w:jc w:val="center"/>
        <w:rPr>
          <w:rFonts w:ascii="Times New Roman" w:hAnsi="Times New Roman"/>
          <w:sz w:val="28"/>
          <w:szCs w:val="28"/>
        </w:rPr>
      </w:pPr>
      <w:r w:rsidRPr="002C5DD9">
        <w:rPr>
          <w:rFonts w:ascii="Times New Roman" w:hAnsi="Times New Roman"/>
          <w:sz w:val="28"/>
          <w:szCs w:val="28"/>
        </w:rPr>
        <w:t xml:space="preserve">Ч Б Т </w:t>
      </w:r>
      <w:proofErr w:type="gramStart"/>
      <w:r w:rsidRPr="002C5DD9">
        <w:rPr>
          <w:rFonts w:ascii="Times New Roman" w:hAnsi="Times New Roman"/>
          <w:sz w:val="28"/>
          <w:szCs w:val="28"/>
        </w:rPr>
        <w:t>З</w:t>
      </w:r>
      <w:proofErr w:type="gramEnd"/>
      <w:r w:rsidRPr="002C5DD9">
        <w:rPr>
          <w:rFonts w:ascii="Times New Roman" w:hAnsi="Times New Roman"/>
          <w:sz w:val="28"/>
          <w:szCs w:val="28"/>
        </w:rPr>
        <w:t xml:space="preserve"> О В Д З В Е Б Л З В А З Т Ь З В Б</w:t>
      </w:r>
    </w:p>
    <w:p w:rsidR="003B5AD3" w:rsidRPr="002C5DD9" w:rsidRDefault="003B5AD3" w:rsidP="009B5A72">
      <w:pPr>
        <w:spacing w:after="0" w:line="400" w:lineRule="exact"/>
        <w:ind w:firstLine="540"/>
        <w:rPr>
          <w:rFonts w:ascii="Times New Roman" w:hAnsi="Times New Roman"/>
          <w:sz w:val="28"/>
          <w:szCs w:val="28"/>
        </w:rPr>
      </w:pPr>
      <w:r w:rsidRPr="002C5DD9">
        <w:rPr>
          <w:rFonts w:ascii="Times New Roman" w:hAnsi="Times New Roman"/>
          <w:sz w:val="28"/>
          <w:szCs w:val="28"/>
        </w:rPr>
        <w:t xml:space="preserve">Ребятам 2-го ряда: </w:t>
      </w:r>
    </w:p>
    <w:p w:rsidR="003B5AD3" w:rsidRPr="002C5DD9" w:rsidRDefault="003B5AD3" w:rsidP="009B5A72">
      <w:pPr>
        <w:spacing w:after="0" w:line="400" w:lineRule="exact"/>
        <w:ind w:firstLine="540"/>
        <w:jc w:val="center"/>
        <w:rPr>
          <w:rFonts w:ascii="Times New Roman" w:hAnsi="Times New Roman"/>
          <w:sz w:val="28"/>
          <w:szCs w:val="28"/>
        </w:rPr>
      </w:pPr>
      <w:r w:rsidRPr="002C5DD9">
        <w:rPr>
          <w:rFonts w:ascii="Times New Roman" w:hAnsi="Times New Roman"/>
          <w:sz w:val="28"/>
          <w:szCs w:val="28"/>
        </w:rPr>
        <w:t xml:space="preserve">И </w:t>
      </w:r>
      <w:proofErr w:type="gramStart"/>
      <w:r w:rsidRPr="002C5DD9">
        <w:rPr>
          <w:rFonts w:ascii="Times New Roman" w:hAnsi="Times New Roman"/>
          <w:sz w:val="28"/>
          <w:szCs w:val="28"/>
        </w:rPr>
        <w:t>З</w:t>
      </w:r>
      <w:proofErr w:type="gramEnd"/>
      <w:r w:rsidRPr="002C5DD9">
        <w:rPr>
          <w:rFonts w:ascii="Times New Roman" w:hAnsi="Times New Roman"/>
          <w:sz w:val="28"/>
          <w:szCs w:val="28"/>
        </w:rPr>
        <w:t xml:space="preserve"> К В А Б К Д З Е Л В Б А Б Т З Ь В Б З</w:t>
      </w:r>
    </w:p>
    <w:p w:rsidR="003B5AD3" w:rsidRPr="002C5DD9" w:rsidRDefault="003B5AD3" w:rsidP="009B5A72">
      <w:pPr>
        <w:spacing w:after="0" w:line="400" w:lineRule="exact"/>
        <w:ind w:firstLine="540"/>
        <w:rPr>
          <w:rFonts w:ascii="Times New Roman" w:hAnsi="Times New Roman"/>
          <w:sz w:val="28"/>
          <w:szCs w:val="28"/>
        </w:rPr>
      </w:pPr>
      <w:r w:rsidRPr="002C5DD9">
        <w:rPr>
          <w:rFonts w:ascii="Times New Roman" w:hAnsi="Times New Roman"/>
          <w:sz w:val="28"/>
          <w:szCs w:val="28"/>
        </w:rPr>
        <w:t xml:space="preserve">Ребятам 3-го ряда: </w:t>
      </w:r>
    </w:p>
    <w:p w:rsidR="003B5AD3" w:rsidRPr="002C5DD9" w:rsidRDefault="003B5AD3" w:rsidP="009B5A72">
      <w:pPr>
        <w:spacing w:after="0" w:line="400" w:lineRule="exact"/>
        <w:ind w:firstLine="540"/>
        <w:jc w:val="center"/>
        <w:rPr>
          <w:rFonts w:ascii="Times New Roman" w:hAnsi="Times New Roman"/>
          <w:sz w:val="28"/>
          <w:szCs w:val="28"/>
        </w:rPr>
      </w:pPr>
      <w:proofErr w:type="gramStart"/>
      <w:r w:rsidRPr="002C5DD9">
        <w:rPr>
          <w:rFonts w:ascii="Times New Roman" w:hAnsi="Times New Roman"/>
          <w:sz w:val="28"/>
          <w:szCs w:val="28"/>
        </w:rPr>
        <w:t>Р</w:t>
      </w:r>
      <w:proofErr w:type="gramEnd"/>
      <w:r w:rsidRPr="002C5DD9">
        <w:rPr>
          <w:rFonts w:ascii="Times New Roman" w:hAnsi="Times New Roman"/>
          <w:sz w:val="28"/>
          <w:szCs w:val="28"/>
        </w:rPr>
        <w:t xml:space="preserve"> В А Б С З С К В А З Ж З Е Т Н А З М Г В Л З А Г Б О Л</w:t>
      </w:r>
    </w:p>
    <w:p w:rsidR="003B5AD3" w:rsidRPr="002C5DD9" w:rsidRDefault="003B5AD3" w:rsidP="009B5A72">
      <w:pPr>
        <w:spacing w:after="0" w:line="400" w:lineRule="exact"/>
        <w:ind w:firstLine="540"/>
        <w:rPr>
          <w:rFonts w:ascii="Times New Roman" w:hAnsi="Times New Roman"/>
          <w:sz w:val="28"/>
          <w:szCs w:val="28"/>
        </w:rPr>
      </w:pPr>
      <w:r w:rsidRPr="002C5DD9">
        <w:rPr>
          <w:rFonts w:ascii="Times New Roman" w:hAnsi="Times New Roman"/>
          <w:sz w:val="28"/>
          <w:szCs w:val="28"/>
        </w:rPr>
        <w:t>Какова тема урока?</w:t>
      </w:r>
    </w:p>
    <w:p w:rsidR="003B5AD3" w:rsidRPr="002C5DD9" w:rsidRDefault="003B5AD3" w:rsidP="009B5A72">
      <w:pPr>
        <w:spacing w:after="0" w:line="400" w:lineRule="exact"/>
        <w:ind w:firstLine="540"/>
        <w:rPr>
          <w:rFonts w:ascii="Times New Roman" w:hAnsi="Times New Roman"/>
          <w:i/>
          <w:sz w:val="28"/>
          <w:szCs w:val="28"/>
        </w:rPr>
      </w:pPr>
      <w:r w:rsidRPr="002C5DD9">
        <w:rPr>
          <w:rFonts w:ascii="Times New Roman" w:hAnsi="Times New Roman"/>
          <w:i/>
          <w:sz w:val="28"/>
          <w:szCs w:val="28"/>
        </w:rPr>
        <w:t>3. Слайд 2.</w:t>
      </w:r>
    </w:p>
    <w:p w:rsidR="003B5AD3" w:rsidRPr="002C5DD9" w:rsidRDefault="003B5AD3" w:rsidP="009B5A72">
      <w:pPr>
        <w:spacing w:after="0" w:line="400" w:lineRule="exact"/>
        <w:ind w:firstLine="540"/>
        <w:rPr>
          <w:rFonts w:ascii="Times New Roman" w:hAnsi="Times New Roman"/>
          <w:sz w:val="28"/>
          <w:szCs w:val="28"/>
        </w:rPr>
      </w:pPr>
      <w:r w:rsidRPr="002C5DD9">
        <w:rPr>
          <w:rFonts w:ascii="Times New Roman" w:hAnsi="Times New Roman"/>
          <w:sz w:val="28"/>
          <w:szCs w:val="28"/>
        </w:rPr>
        <w:t>Тема…</w:t>
      </w:r>
    </w:p>
    <w:p w:rsidR="003B5AD3" w:rsidRPr="002C5DD9" w:rsidRDefault="003B5AD3" w:rsidP="009B5A72">
      <w:pPr>
        <w:spacing w:after="0" w:line="400" w:lineRule="exact"/>
        <w:ind w:firstLine="540"/>
        <w:rPr>
          <w:rFonts w:ascii="Times New Roman" w:hAnsi="Times New Roman"/>
          <w:sz w:val="28"/>
          <w:szCs w:val="28"/>
        </w:rPr>
      </w:pPr>
      <w:r w:rsidRPr="002C5DD9">
        <w:rPr>
          <w:rFonts w:ascii="Times New Roman" w:hAnsi="Times New Roman"/>
          <w:sz w:val="28"/>
          <w:szCs w:val="28"/>
        </w:rPr>
        <w:t>Что вы знаете о глаголе?</w:t>
      </w:r>
    </w:p>
    <w:p w:rsidR="003B5AD3" w:rsidRPr="002C5DD9" w:rsidRDefault="003B5AD3" w:rsidP="009B5A72">
      <w:pPr>
        <w:spacing w:after="0" w:line="400" w:lineRule="exact"/>
        <w:ind w:firstLine="540"/>
        <w:rPr>
          <w:rFonts w:ascii="Times New Roman" w:hAnsi="Times New Roman"/>
          <w:sz w:val="28"/>
          <w:szCs w:val="28"/>
        </w:rPr>
      </w:pPr>
      <w:r w:rsidRPr="002C5DD9">
        <w:rPr>
          <w:rFonts w:ascii="Times New Roman" w:hAnsi="Times New Roman"/>
          <w:sz w:val="28"/>
          <w:szCs w:val="28"/>
        </w:rPr>
        <w:t>Сформулируйте с помощью вопроса по его началу:</w:t>
      </w:r>
    </w:p>
    <w:p w:rsidR="003B5AD3" w:rsidRPr="002C5DD9" w:rsidRDefault="003B5AD3" w:rsidP="009B5A72">
      <w:pPr>
        <w:spacing w:after="0" w:line="400" w:lineRule="exact"/>
        <w:ind w:firstLine="539"/>
        <w:rPr>
          <w:rFonts w:ascii="Times New Roman" w:hAnsi="Times New Roman"/>
          <w:sz w:val="28"/>
          <w:szCs w:val="28"/>
        </w:rPr>
      </w:pPr>
      <w:r w:rsidRPr="002C5DD9">
        <w:rPr>
          <w:rFonts w:ascii="Times New Roman" w:hAnsi="Times New Roman"/>
          <w:sz w:val="28"/>
          <w:szCs w:val="28"/>
        </w:rPr>
        <w:t>Что такое…?</w:t>
      </w:r>
    </w:p>
    <w:p w:rsidR="003B5AD3" w:rsidRPr="002C5DD9" w:rsidRDefault="003B5AD3" w:rsidP="009B5A72">
      <w:pPr>
        <w:spacing w:after="0" w:line="400" w:lineRule="exact"/>
        <w:ind w:firstLine="539"/>
        <w:rPr>
          <w:rFonts w:ascii="Times New Roman" w:hAnsi="Times New Roman"/>
          <w:sz w:val="28"/>
          <w:szCs w:val="28"/>
        </w:rPr>
      </w:pPr>
      <w:r w:rsidRPr="002C5DD9">
        <w:rPr>
          <w:rFonts w:ascii="Times New Roman" w:hAnsi="Times New Roman"/>
          <w:sz w:val="28"/>
          <w:szCs w:val="28"/>
        </w:rPr>
        <w:t>На какие вопросы…?</w:t>
      </w:r>
    </w:p>
    <w:p w:rsidR="003B5AD3" w:rsidRPr="002C5DD9" w:rsidRDefault="003B5AD3" w:rsidP="009B5A72">
      <w:pPr>
        <w:spacing w:after="0" w:line="400" w:lineRule="exact"/>
        <w:ind w:firstLine="539"/>
        <w:jc w:val="both"/>
        <w:rPr>
          <w:rFonts w:ascii="Times New Roman" w:hAnsi="Times New Roman"/>
          <w:sz w:val="28"/>
          <w:szCs w:val="28"/>
        </w:rPr>
      </w:pPr>
      <w:r w:rsidRPr="002C5DD9">
        <w:rPr>
          <w:rFonts w:ascii="Times New Roman" w:hAnsi="Times New Roman"/>
          <w:sz w:val="28"/>
          <w:szCs w:val="28"/>
        </w:rPr>
        <w:t>Как изменяется…?</w:t>
      </w:r>
      <w:r w:rsidRPr="002C5DD9">
        <w:rPr>
          <w:rFonts w:ascii="Times New Roman" w:hAnsi="Times New Roman"/>
          <w:sz w:val="28"/>
          <w:szCs w:val="28"/>
        </w:rPr>
        <w:tab/>
      </w:r>
      <w:r w:rsidRPr="002C5DD9">
        <w:rPr>
          <w:rFonts w:ascii="Times New Roman" w:hAnsi="Times New Roman"/>
          <w:sz w:val="28"/>
          <w:szCs w:val="28"/>
        </w:rPr>
        <w:tab/>
      </w:r>
      <w:r w:rsidRPr="002C5DD9">
        <w:rPr>
          <w:rFonts w:ascii="Times New Roman" w:hAnsi="Times New Roman"/>
          <w:sz w:val="28"/>
          <w:szCs w:val="28"/>
        </w:rPr>
        <w:tab/>
        <w:t>Чем отличается…?</w:t>
      </w:r>
    </w:p>
    <w:p w:rsidR="003B5AD3" w:rsidRPr="002C5DD9" w:rsidRDefault="003B5AD3" w:rsidP="009B5A72">
      <w:pPr>
        <w:spacing w:after="0" w:line="400" w:lineRule="exact"/>
        <w:ind w:firstLine="539"/>
        <w:rPr>
          <w:rFonts w:ascii="Times New Roman" w:hAnsi="Times New Roman"/>
          <w:sz w:val="28"/>
          <w:szCs w:val="28"/>
        </w:rPr>
      </w:pPr>
      <w:r w:rsidRPr="002C5DD9">
        <w:rPr>
          <w:rFonts w:ascii="Times New Roman" w:hAnsi="Times New Roman"/>
          <w:sz w:val="28"/>
          <w:szCs w:val="28"/>
        </w:rPr>
        <w:t>Чем является в предложении…?</w:t>
      </w:r>
      <w:r w:rsidRPr="002C5DD9">
        <w:rPr>
          <w:rFonts w:ascii="Times New Roman" w:hAnsi="Times New Roman"/>
          <w:sz w:val="28"/>
          <w:szCs w:val="28"/>
        </w:rPr>
        <w:tab/>
      </w:r>
      <w:r w:rsidRPr="002C5DD9">
        <w:rPr>
          <w:rFonts w:ascii="Times New Roman" w:hAnsi="Times New Roman"/>
          <w:sz w:val="28"/>
          <w:szCs w:val="28"/>
        </w:rPr>
        <w:tab/>
        <w:t>Как узнать …?</w:t>
      </w:r>
    </w:p>
    <w:p w:rsidR="003B5AD3" w:rsidRPr="002C5DD9" w:rsidRDefault="003B5AD3" w:rsidP="009B5A72">
      <w:pPr>
        <w:spacing w:after="0" w:line="400" w:lineRule="exact"/>
        <w:ind w:firstLine="539"/>
        <w:rPr>
          <w:rFonts w:ascii="Times New Roman" w:hAnsi="Times New Roman"/>
          <w:sz w:val="28"/>
          <w:szCs w:val="28"/>
        </w:rPr>
      </w:pPr>
      <w:proofErr w:type="gramStart"/>
      <w:r w:rsidRPr="002C5DD9">
        <w:rPr>
          <w:rFonts w:ascii="Times New Roman" w:hAnsi="Times New Roman"/>
          <w:sz w:val="28"/>
          <w:szCs w:val="28"/>
        </w:rPr>
        <w:t>Вопросы</w:t>
      </w:r>
      <w:proofErr w:type="gramEnd"/>
      <w:r w:rsidRPr="002C5DD9">
        <w:rPr>
          <w:rFonts w:ascii="Times New Roman" w:hAnsi="Times New Roman"/>
          <w:sz w:val="28"/>
          <w:szCs w:val="28"/>
        </w:rPr>
        <w:t xml:space="preserve"> какого столбика помогают вспомнить знания, а какого поразмышлять?</w:t>
      </w:r>
    </w:p>
    <w:p w:rsidR="002C5DD9" w:rsidRDefault="002C5DD9" w:rsidP="009B5A72">
      <w:pPr>
        <w:spacing w:after="0" w:line="400" w:lineRule="exact"/>
        <w:ind w:firstLine="539"/>
        <w:rPr>
          <w:rFonts w:ascii="Times New Roman" w:hAnsi="Times New Roman"/>
          <w:b/>
          <w:sz w:val="28"/>
          <w:szCs w:val="28"/>
        </w:rPr>
      </w:pPr>
    </w:p>
    <w:p w:rsidR="003B5AD3" w:rsidRPr="002C5DD9" w:rsidRDefault="003B5AD3" w:rsidP="009B5A72">
      <w:pPr>
        <w:spacing w:after="0" w:line="400" w:lineRule="exact"/>
        <w:ind w:firstLine="539"/>
        <w:rPr>
          <w:rFonts w:ascii="Times New Roman" w:hAnsi="Times New Roman"/>
          <w:b/>
          <w:sz w:val="28"/>
          <w:szCs w:val="28"/>
        </w:rPr>
      </w:pPr>
      <w:r w:rsidRPr="002C5DD9">
        <w:rPr>
          <w:rFonts w:ascii="Times New Roman" w:hAnsi="Times New Roman"/>
          <w:b/>
          <w:sz w:val="28"/>
          <w:szCs w:val="28"/>
        </w:rPr>
        <w:t>III Постановка учебной задачи</w:t>
      </w:r>
    </w:p>
    <w:p w:rsidR="003B5AD3" w:rsidRPr="002C5DD9" w:rsidRDefault="003B5AD3" w:rsidP="009B5A72">
      <w:pPr>
        <w:spacing w:after="0" w:line="400" w:lineRule="exact"/>
        <w:ind w:firstLine="539"/>
        <w:rPr>
          <w:rFonts w:ascii="Times New Roman" w:hAnsi="Times New Roman"/>
          <w:sz w:val="28"/>
          <w:szCs w:val="28"/>
        </w:rPr>
      </w:pPr>
      <w:r w:rsidRPr="002C5DD9">
        <w:rPr>
          <w:rFonts w:ascii="Times New Roman" w:hAnsi="Times New Roman"/>
          <w:sz w:val="28"/>
          <w:szCs w:val="28"/>
        </w:rPr>
        <w:t>Слайд 3.</w:t>
      </w:r>
    </w:p>
    <w:p w:rsidR="003B5AD3" w:rsidRPr="002C5DD9" w:rsidRDefault="003B5AD3" w:rsidP="009B5A72">
      <w:pPr>
        <w:spacing w:after="0" w:line="400" w:lineRule="exact"/>
        <w:ind w:firstLine="539"/>
        <w:rPr>
          <w:rFonts w:ascii="Times New Roman" w:hAnsi="Times New Roman"/>
          <w:i/>
          <w:sz w:val="28"/>
          <w:szCs w:val="28"/>
        </w:rPr>
      </w:pPr>
      <w:r w:rsidRPr="002C5DD9">
        <w:rPr>
          <w:rFonts w:ascii="Times New Roman" w:hAnsi="Times New Roman"/>
          <w:i/>
          <w:sz w:val="28"/>
          <w:szCs w:val="28"/>
        </w:rPr>
        <w:t>4. Определите, полная ли картина знаний о глаголе изображена на экране?</w:t>
      </w:r>
    </w:p>
    <w:p w:rsidR="003B5AD3" w:rsidRPr="002C5DD9" w:rsidRDefault="003B5AD3" w:rsidP="009B5A72">
      <w:pPr>
        <w:spacing w:after="0" w:line="400" w:lineRule="exact"/>
        <w:ind w:firstLine="539"/>
        <w:rPr>
          <w:rFonts w:ascii="Times New Roman" w:hAnsi="Times New Roman"/>
          <w:sz w:val="28"/>
          <w:szCs w:val="28"/>
        </w:rPr>
      </w:pPr>
      <w:r w:rsidRPr="002C5DD9">
        <w:rPr>
          <w:rFonts w:ascii="Times New Roman" w:hAnsi="Times New Roman"/>
          <w:sz w:val="28"/>
          <w:szCs w:val="28"/>
        </w:rPr>
        <w:t>Дополните</w:t>
      </w:r>
      <w:proofErr w:type="gramStart"/>
      <w:r w:rsidRPr="002C5DD9">
        <w:rPr>
          <w:rFonts w:ascii="Times New Roman" w:hAnsi="Times New Roman"/>
          <w:sz w:val="28"/>
          <w:szCs w:val="28"/>
        </w:rPr>
        <w:t>.</w:t>
      </w:r>
      <w:proofErr w:type="gramEnd"/>
      <w:r w:rsidRPr="002C5DD9">
        <w:rPr>
          <w:rFonts w:ascii="Times New Roman" w:hAnsi="Times New Roman"/>
          <w:sz w:val="28"/>
          <w:szCs w:val="28"/>
        </w:rPr>
        <w:t xml:space="preserve"> (</w:t>
      </w:r>
      <w:proofErr w:type="gramStart"/>
      <w:r w:rsidRPr="002C5DD9">
        <w:rPr>
          <w:rFonts w:ascii="Times New Roman" w:hAnsi="Times New Roman"/>
          <w:sz w:val="28"/>
          <w:szCs w:val="28"/>
        </w:rPr>
        <w:t>в</w:t>
      </w:r>
      <w:proofErr w:type="gramEnd"/>
      <w:r w:rsidRPr="002C5DD9">
        <w:rPr>
          <w:rFonts w:ascii="Times New Roman" w:hAnsi="Times New Roman"/>
          <w:sz w:val="28"/>
          <w:szCs w:val="28"/>
        </w:rPr>
        <w:t xml:space="preserve">ыход на слайде ч., л., </w:t>
      </w:r>
      <w:proofErr w:type="spellStart"/>
      <w:r w:rsidRPr="002C5DD9">
        <w:rPr>
          <w:rFonts w:ascii="Times New Roman" w:hAnsi="Times New Roman"/>
          <w:sz w:val="28"/>
          <w:szCs w:val="28"/>
        </w:rPr>
        <w:t>спр</w:t>
      </w:r>
      <w:proofErr w:type="spellEnd"/>
      <w:r w:rsidRPr="002C5DD9">
        <w:rPr>
          <w:rFonts w:ascii="Times New Roman" w:hAnsi="Times New Roman"/>
          <w:sz w:val="28"/>
          <w:szCs w:val="28"/>
        </w:rPr>
        <w:t>.)</w:t>
      </w:r>
    </w:p>
    <w:p w:rsidR="003B5AD3" w:rsidRPr="008534CF" w:rsidRDefault="003B5AD3" w:rsidP="003B5AD3">
      <w:pPr>
        <w:spacing w:after="0" w:line="240" w:lineRule="auto"/>
        <w:ind w:left="-540" w:firstLine="540"/>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2641600" cy="1682750"/>
            <wp:effectExtent l="19050" t="0" r="6350" b="0"/>
            <wp:docPr id="13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srcRect l="19325" t="12746" r="3625" b="14522"/>
                    <a:stretch>
                      <a:fillRect/>
                    </a:stretch>
                  </pic:blipFill>
                  <pic:spPr bwMode="auto">
                    <a:xfrm>
                      <a:off x="0" y="0"/>
                      <a:ext cx="2646493" cy="1685867"/>
                    </a:xfrm>
                    <a:prstGeom prst="rect">
                      <a:avLst/>
                    </a:prstGeom>
                    <a:noFill/>
                    <a:ln w="9525">
                      <a:noFill/>
                      <a:miter lim="800000"/>
                      <a:headEnd/>
                      <a:tailEnd/>
                    </a:ln>
                  </pic:spPr>
                </pic:pic>
              </a:graphicData>
            </a:graphic>
          </wp:inline>
        </w:drawing>
      </w:r>
    </w:p>
    <w:p w:rsidR="003B5AD3" w:rsidRPr="00040A91" w:rsidRDefault="003B5AD3" w:rsidP="009B5A72">
      <w:pPr>
        <w:spacing w:after="0" w:line="400" w:lineRule="exact"/>
        <w:ind w:firstLine="539"/>
        <w:jc w:val="both"/>
        <w:rPr>
          <w:rFonts w:ascii="Times New Roman" w:hAnsi="Times New Roman"/>
          <w:sz w:val="28"/>
          <w:szCs w:val="28"/>
        </w:rPr>
      </w:pPr>
      <w:r w:rsidRPr="00040A91">
        <w:rPr>
          <w:rFonts w:ascii="Times New Roman" w:hAnsi="Times New Roman"/>
          <w:sz w:val="28"/>
          <w:szCs w:val="28"/>
        </w:rPr>
        <w:t>Для чего в жизни нам служат эти знания? А где чаще всего возникают препятствия в написании глаголов?</w:t>
      </w:r>
    </w:p>
    <w:p w:rsidR="003B5AD3" w:rsidRPr="00040A91" w:rsidRDefault="003B5AD3" w:rsidP="009B5A72">
      <w:pPr>
        <w:spacing w:after="0" w:line="400" w:lineRule="exact"/>
        <w:ind w:firstLine="539"/>
        <w:jc w:val="both"/>
        <w:rPr>
          <w:rFonts w:ascii="Times New Roman" w:hAnsi="Times New Roman"/>
          <w:sz w:val="28"/>
          <w:szCs w:val="28"/>
        </w:rPr>
      </w:pPr>
      <w:r w:rsidRPr="00040A91">
        <w:rPr>
          <w:rFonts w:ascii="Times New Roman" w:hAnsi="Times New Roman"/>
          <w:sz w:val="28"/>
          <w:szCs w:val="28"/>
        </w:rPr>
        <w:t>Какова цель изучения этой широкой темы “Глагол”?</w:t>
      </w:r>
    </w:p>
    <w:p w:rsidR="003B5AD3" w:rsidRPr="00040A91" w:rsidRDefault="003B5AD3" w:rsidP="009B5A72">
      <w:pPr>
        <w:spacing w:after="0" w:line="400" w:lineRule="exact"/>
        <w:ind w:firstLine="539"/>
        <w:jc w:val="both"/>
        <w:rPr>
          <w:rFonts w:ascii="Times New Roman" w:hAnsi="Times New Roman"/>
          <w:sz w:val="28"/>
          <w:szCs w:val="28"/>
        </w:rPr>
      </w:pPr>
      <w:r w:rsidRPr="00040A91">
        <w:rPr>
          <w:rFonts w:ascii="Times New Roman" w:hAnsi="Times New Roman"/>
          <w:sz w:val="28"/>
          <w:szCs w:val="28"/>
        </w:rPr>
        <w:lastRenderedPageBreak/>
        <w:t>Слайд 4. Цель: научиться преодолевать препятствия в написании личных окончаний глаголов.</w:t>
      </w:r>
    </w:p>
    <w:p w:rsidR="003B5AD3" w:rsidRPr="00040A91" w:rsidRDefault="003B5AD3" w:rsidP="009B5A72">
      <w:pPr>
        <w:spacing w:after="0" w:line="400" w:lineRule="exact"/>
        <w:ind w:firstLine="539"/>
        <w:jc w:val="both"/>
        <w:rPr>
          <w:rFonts w:ascii="Times New Roman" w:hAnsi="Times New Roman"/>
          <w:sz w:val="28"/>
          <w:szCs w:val="28"/>
        </w:rPr>
      </w:pPr>
      <w:r w:rsidRPr="00040A91">
        <w:rPr>
          <w:rFonts w:ascii="Times New Roman" w:hAnsi="Times New Roman"/>
          <w:sz w:val="28"/>
          <w:szCs w:val="28"/>
        </w:rPr>
        <w:t>Рассмотрите модели на доске</w:t>
      </w:r>
    </w:p>
    <w:p w:rsidR="003B5AD3" w:rsidRPr="008534CF" w:rsidRDefault="00612028" w:rsidP="003B5AD3">
      <w:pPr>
        <w:tabs>
          <w:tab w:val="left" w:pos="1419"/>
          <w:tab w:val="left" w:pos="2552"/>
        </w:tabs>
        <w:spacing w:after="0" w:line="400" w:lineRule="exact"/>
        <w:ind w:firstLine="539"/>
        <w:jc w:val="both"/>
        <w:rPr>
          <w:rFonts w:ascii="Times New Roman" w:hAnsi="Times New Roman"/>
          <w:sz w:val="28"/>
          <w:szCs w:val="28"/>
        </w:rPr>
      </w:pPr>
      <w:r>
        <w:rPr>
          <w:rFonts w:ascii="Times New Roman" w:hAnsi="Times New Roman"/>
          <w:noProof/>
          <w:sz w:val="28"/>
          <w:szCs w:val="28"/>
          <w:lang w:eastAsia="ru-RU"/>
        </w:rPr>
        <w:pict>
          <v:group id="_x0000_s1403" style="position:absolute;left:0;text-align:left;margin-left:21.3pt;margin-top:1.45pt;width:289.55pt;height:17.45pt;z-index:251669504" coordorigin="938,12400" coordsize="5791,349">
            <v:group id="_x0000_s1404" style="position:absolute;left:938;top:12470;width:1311;height:217" coordorigin="1698,8554" coordsize="1311,217">
              <v:shapetype id="_x0000_t32" coordsize="21600,21600" o:spt="32" o:oned="t" path="m,l21600,21600e" filled="f">
                <v:path arrowok="t" fillok="f" o:connecttype="none"/>
                <o:lock v:ext="edit" shapetype="t"/>
              </v:shapetype>
              <v:shape id="_x0000_s1405" type="#_x0000_t32" style="position:absolute;left:1698;top:8769;width:1311;height:0" o:connectortype="straight"/>
              <v:shape id="_x0000_s1406" type="#_x0000_t32" style="position:absolute;left:1698;top:8554;width:0;height:215" o:connectortype="straight"/>
              <v:shape id="_x0000_s1407" type="#_x0000_t32" style="position:absolute;left:3009;top:8556;width:0;height:215" o:connectortype="straight"/>
            </v:group>
            <v:group id="_x0000_s1408" style="position:absolute;left:2915;top:12479;width:1160;height:217" coordorigin="1698,8554" coordsize="1311,217">
              <v:shape id="_x0000_s1409" type="#_x0000_t32" style="position:absolute;left:1698;top:8769;width:1311;height:0" o:connectortype="straight"/>
              <v:shape id="_x0000_s1410" type="#_x0000_t32" style="position:absolute;left:1698;top:8554;width:0;height:215" o:connectortype="straight"/>
              <v:shape id="_x0000_s1411" type="#_x0000_t32" style="position:absolute;left:3009;top:8556;width:0;height:215" o:connectortype="straight"/>
            </v:group>
            <v:group id="_x0000_s1412" style="position:absolute;left:4763;top:12481;width:1182;height:208" coordorigin="1698,8554" coordsize="1311,217">
              <v:shape id="_x0000_s1413" type="#_x0000_t32" style="position:absolute;left:1698;top:8769;width:1311;height:0" o:connectortype="straight"/>
              <v:shape id="_x0000_s1414" type="#_x0000_t32" style="position:absolute;left:1698;top:8554;width:0;height:215" o:connectortype="straight"/>
              <v:shape id="_x0000_s1415" type="#_x0000_t32" style="position:absolute;left:3009;top:8556;width:0;height:215" o:connectortype="straight"/>
            </v:group>
            <v:rect id="_x0000_s1416" style="position:absolute;left:2439;top:12403;width:344;height:344" filled="f"/>
            <v:rect id="_x0000_s1417" style="position:absolute;left:4271;top:12405;width:344;height:344" filled="f"/>
            <v:rect id="_x0000_s1418" style="position:absolute;left:6234;top:12400;width:495;height:344" filled="f"/>
          </v:group>
        </w:pict>
      </w:r>
      <w:r w:rsidR="003B5AD3">
        <w:rPr>
          <w:rFonts w:ascii="Times New Roman" w:hAnsi="Times New Roman"/>
          <w:sz w:val="28"/>
          <w:szCs w:val="28"/>
        </w:rPr>
        <w:tab/>
        <w:t xml:space="preserve">        </w:t>
      </w:r>
      <w:r w:rsidR="003B5AD3" w:rsidRPr="008534CF">
        <w:rPr>
          <w:rFonts w:ascii="Times New Roman" w:hAnsi="Times New Roman"/>
          <w:sz w:val="28"/>
          <w:szCs w:val="28"/>
        </w:rPr>
        <w:t>е</w:t>
      </w:r>
      <w:proofErr w:type="gramStart"/>
      <w:r w:rsidR="003B5AD3">
        <w:rPr>
          <w:rFonts w:ascii="Times New Roman" w:hAnsi="Times New Roman"/>
          <w:sz w:val="28"/>
          <w:szCs w:val="28"/>
        </w:rPr>
        <w:t xml:space="preserve">  </w:t>
      </w:r>
      <w:r w:rsidR="003B5AD3" w:rsidRPr="008534CF">
        <w:rPr>
          <w:rFonts w:ascii="Times New Roman" w:hAnsi="Times New Roman"/>
          <w:sz w:val="28"/>
          <w:szCs w:val="28"/>
        </w:rPr>
        <w:t>,</w:t>
      </w:r>
      <w:proofErr w:type="gramEnd"/>
      <w:r w:rsidR="003B5AD3" w:rsidRPr="008534CF">
        <w:rPr>
          <w:rFonts w:ascii="Times New Roman" w:hAnsi="Times New Roman"/>
          <w:sz w:val="28"/>
          <w:szCs w:val="28"/>
        </w:rPr>
        <w:t xml:space="preserve"> </w:t>
      </w:r>
      <w:r w:rsidR="003B5AD3" w:rsidRPr="008534CF">
        <w:rPr>
          <w:rFonts w:ascii="Times New Roman" w:hAnsi="Times New Roman"/>
          <w:sz w:val="28"/>
          <w:szCs w:val="28"/>
        </w:rPr>
        <w:tab/>
      </w:r>
      <w:r w:rsidR="003B5AD3">
        <w:rPr>
          <w:rFonts w:ascii="Times New Roman" w:hAnsi="Times New Roman"/>
          <w:sz w:val="28"/>
          <w:szCs w:val="28"/>
        </w:rPr>
        <w:t xml:space="preserve">                 </w:t>
      </w:r>
      <w:proofErr w:type="spellStart"/>
      <w:r w:rsidR="003B5AD3" w:rsidRPr="008534CF">
        <w:rPr>
          <w:rFonts w:ascii="Times New Roman" w:hAnsi="Times New Roman"/>
          <w:sz w:val="28"/>
          <w:szCs w:val="28"/>
        </w:rPr>
        <w:t>ет</w:t>
      </w:r>
      <w:proofErr w:type="spellEnd"/>
      <w:r w:rsidR="003B5AD3">
        <w:rPr>
          <w:rFonts w:ascii="Times New Roman" w:hAnsi="Times New Roman"/>
          <w:sz w:val="28"/>
          <w:szCs w:val="28"/>
        </w:rPr>
        <w:t xml:space="preserve"> </w:t>
      </w:r>
      <w:r w:rsidR="003B5AD3" w:rsidRPr="008534CF">
        <w:rPr>
          <w:rFonts w:ascii="Times New Roman" w:hAnsi="Times New Roman"/>
          <w:sz w:val="28"/>
          <w:szCs w:val="28"/>
        </w:rPr>
        <w:t xml:space="preserve">, </w:t>
      </w:r>
      <w:r w:rsidR="003B5AD3" w:rsidRPr="008534CF">
        <w:rPr>
          <w:rFonts w:ascii="Times New Roman" w:hAnsi="Times New Roman"/>
          <w:sz w:val="28"/>
          <w:szCs w:val="28"/>
        </w:rPr>
        <w:tab/>
        <w:t xml:space="preserve"> </w:t>
      </w:r>
      <w:r w:rsidR="003B5AD3">
        <w:rPr>
          <w:rFonts w:ascii="Times New Roman" w:hAnsi="Times New Roman"/>
          <w:sz w:val="28"/>
          <w:szCs w:val="28"/>
        </w:rPr>
        <w:t xml:space="preserve"> </w:t>
      </w:r>
      <w:r w:rsidR="003B5AD3" w:rsidRPr="008534CF">
        <w:rPr>
          <w:rFonts w:ascii="Times New Roman" w:hAnsi="Times New Roman"/>
          <w:sz w:val="28"/>
          <w:szCs w:val="28"/>
        </w:rPr>
        <w:t xml:space="preserve">  </w:t>
      </w:r>
      <w:r w:rsidR="003B5AD3">
        <w:rPr>
          <w:rFonts w:ascii="Times New Roman" w:hAnsi="Times New Roman"/>
          <w:sz w:val="28"/>
          <w:szCs w:val="28"/>
        </w:rPr>
        <w:t xml:space="preserve">     </w:t>
      </w:r>
      <w:r w:rsidR="00040A91">
        <w:rPr>
          <w:rFonts w:ascii="Times New Roman" w:hAnsi="Times New Roman"/>
          <w:sz w:val="28"/>
          <w:szCs w:val="28"/>
        </w:rPr>
        <w:t xml:space="preserve">        </w:t>
      </w:r>
      <w:r w:rsidR="003B5AD3">
        <w:rPr>
          <w:rFonts w:ascii="Times New Roman" w:hAnsi="Times New Roman"/>
          <w:sz w:val="28"/>
          <w:szCs w:val="28"/>
        </w:rPr>
        <w:t xml:space="preserve">  </w:t>
      </w:r>
      <w:r w:rsidR="003B5AD3" w:rsidRPr="008534CF">
        <w:rPr>
          <w:rFonts w:ascii="Times New Roman" w:hAnsi="Times New Roman"/>
          <w:sz w:val="28"/>
          <w:szCs w:val="28"/>
        </w:rPr>
        <w:t>его</w:t>
      </w:r>
    </w:p>
    <w:p w:rsidR="003B5AD3" w:rsidRPr="00040A91" w:rsidRDefault="003B5AD3" w:rsidP="009B5A72">
      <w:pPr>
        <w:tabs>
          <w:tab w:val="left" w:pos="1419"/>
          <w:tab w:val="left" w:pos="3181"/>
        </w:tabs>
        <w:spacing w:after="0" w:line="400" w:lineRule="exact"/>
        <w:ind w:firstLine="539"/>
        <w:jc w:val="both"/>
        <w:rPr>
          <w:rFonts w:ascii="Times New Roman" w:hAnsi="Times New Roman"/>
          <w:sz w:val="28"/>
          <w:szCs w:val="28"/>
        </w:rPr>
      </w:pPr>
      <w:r w:rsidRPr="00040A91">
        <w:rPr>
          <w:rFonts w:ascii="Times New Roman" w:hAnsi="Times New Roman"/>
          <w:sz w:val="28"/>
          <w:szCs w:val="28"/>
        </w:rPr>
        <w:t>найдите среди них глагол. Докажите. Каким еще может быть окончание этой формы глагола?</w:t>
      </w:r>
    </w:p>
    <w:p w:rsidR="003B5AD3" w:rsidRPr="00040A91" w:rsidRDefault="003B5AD3" w:rsidP="00040A91">
      <w:pPr>
        <w:tabs>
          <w:tab w:val="left" w:pos="1419"/>
          <w:tab w:val="left" w:pos="3181"/>
        </w:tabs>
        <w:spacing w:after="0" w:line="360" w:lineRule="auto"/>
        <w:ind w:firstLine="539"/>
        <w:jc w:val="both"/>
        <w:rPr>
          <w:rFonts w:ascii="Times New Roman" w:hAnsi="Times New Roman"/>
          <w:sz w:val="28"/>
          <w:szCs w:val="28"/>
        </w:rPr>
      </w:pPr>
      <w:r w:rsidRPr="00040A91">
        <w:rPr>
          <w:rFonts w:ascii="Times New Roman" w:hAnsi="Times New Roman"/>
          <w:sz w:val="28"/>
          <w:szCs w:val="28"/>
        </w:rPr>
        <w:t>Слайд 4.1. Уточните цель.</w:t>
      </w:r>
    </w:p>
    <w:p w:rsidR="003B5AD3" w:rsidRPr="008534CF" w:rsidRDefault="00612028" w:rsidP="003B5AD3">
      <w:pPr>
        <w:tabs>
          <w:tab w:val="left" w:pos="1419"/>
          <w:tab w:val="left" w:pos="3181"/>
        </w:tabs>
        <w:spacing w:after="0" w:line="400" w:lineRule="exact"/>
        <w:ind w:firstLine="539"/>
        <w:jc w:val="both"/>
        <w:rPr>
          <w:rFonts w:ascii="Times New Roman" w:hAnsi="Times New Roman"/>
          <w:sz w:val="28"/>
          <w:szCs w:val="28"/>
        </w:rPr>
      </w:pPr>
      <w:r>
        <w:rPr>
          <w:rFonts w:ascii="Times New Roman" w:hAnsi="Times New Roman"/>
          <w:noProof/>
          <w:sz w:val="28"/>
          <w:szCs w:val="28"/>
          <w:lang w:eastAsia="ru-RU"/>
        </w:rPr>
        <w:pict>
          <v:group id="_x0000_s1419" style="position:absolute;left:0;text-align:left;margin-left:118.1pt;margin-top:2.65pt;width:17.2pt;height:24.6pt;z-index:251671552" coordorigin="3000,13878" coordsize="344,492">
            <v:shape id="_x0000_s1420" type="#_x0000_t32" style="position:absolute;left:3075;top:14256;width:21;height:114;flip:x" o:connectortype="straight"/>
            <v:shape id="_x0000_s1421" type="#_x0000_t32" style="position:absolute;left:3075;top:14256;width:195;height:114" o:connectortype="straight"/>
            <v:rect id="_x0000_s1422" style="position:absolute;left:3000;top:13878;width:344;height:344" filled="f"/>
          </v:group>
        </w:pict>
      </w:r>
      <w:r>
        <w:rPr>
          <w:rFonts w:ascii="Times New Roman" w:hAnsi="Times New Roman"/>
          <w:noProof/>
          <w:sz w:val="28"/>
          <w:szCs w:val="28"/>
          <w:lang w:eastAsia="ru-RU"/>
        </w:rPr>
        <w:pict>
          <v:group id="_x0000_s1399" style="position:absolute;left:0;text-align:left;margin-left:26.6pt;margin-top:9.1pt;width:86.8pt;height:10.75pt;z-index:251668480" coordorigin="1698,8554" coordsize="1311,217">
            <v:shape id="_x0000_s1400" type="#_x0000_t32" style="position:absolute;left:1698;top:8769;width:1311;height:0" o:connectortype="straight"/>
            <v:shape id="_x0000_s1401" type="#_x0000_t32" style="position:absolute;left:1698;top:8554;width:0;height:215" o:connectortype="straight"/>
            <v:shape id="_x0000_s1402" type="#_x0000_t32" style="position:absolute;left:3009;top:8556;width:0;height:215" o:connectortype="straight"/>
          </v:group>
        </w:pict>
      </w:r>
      <w:r w:rsidR="003B5AD3" w:rsidRPr="008534CF">
        <w:rPr>
          <w:rFonts w:ascii="Times New Roman" w:hAnsi="Times New Roman"/>
          <w:sz w:val="28"/>
          <w:szCs w:val="28"/>
        </w:rPr>
        <w:t xml:space="preserve">гл., ед.ч., 3 л.  </w:t>
      </w:r>
      <w:r w:rsidR="003B5AD3">
        <w:rPr>
          <w:rFonts w:ascii="Times New Roman" w:hAnsi="Times New Roman"/>
          <w:sz w:val="28"/>
          <w:szCs w:val="28"/>
        </w:rPr>
        <w:t xml:space="preserve"> </w:t>
      </w:r>
      <w:proofErr w:type="gramStart"/>
      <w:r w:rsidR="003B5AD3" w:rsidRPr="008534CF">
        <w:rPr>
          <w:rFonts w:ascii="Times New Roman" w:hAnsi="Times New Roman"/>
          <w:sz w:val="28"/>
          <w:szCs w:val="28"/>
        </w:rPr>
        <w:t>?т</w:t>
      </w:r>
      <w:proofErr w:type="gramEnd"/>
      <w:r w:rsidR="003B5AD3" w:rsidRPr="008534CF">
        <w:rPr>
          <w:rFonts w:ascii="Times New Roman" w:hAnsi="Times New Roman"/>
          <w:sz w:val="28"/>
          <w:szCs w:val="28"/>
        </w:rPr>
        <w:t xml:space="preserve">     (</w:t>
      </w:r>
      <w:proofErr w:type="spellStart"/>
      <w:r w:rsidR="003B5AD3" w:rsidRPr="008534CF">
        <w:rPr>
          <w:rFonts w:ascii="Times New Roman" w:hAnsi="Times New Roman"/>
          <w:sz w:val="28"/>
          <w:szCs w:val="28"/>
        </w:rPr>
        <w:t>ся</w:t>
      </w:r>
      <w:proofErr w:type="spellEnd"/>
      <w:r w:rsidR="003B5AD3" w:rsidRPr="008534CF">
        <w:rPr>
          <w:rFonts w:ascii="Times New Roman" w:hAnsi="Times New Roman"/>
          <w:sz w:val="28"/>
          <w:szCs w:val="28"/>
        </w:rPr>
        <w:t>)</w:t>
      </w:r>
    </w:p>
    <w:p w:rsidR="003B5AD3" w:rsidRPr="00707AED" w:rsidRDefault="003B5AD3" w:rsidP="003B5AD3">
      <w:pPr>
        <w:tabs>
          <w:tab w:val="left" w:pos="1419"/>
        </w:tabs>
        <w:spacing w:before="120" w:after="0" w:line="240" w:lineRule="auto"/>
        <w:ind w:firstLine="539"/>
        <w:jc w:val="both"/>
        <w:rPr>
          <w:rFonts w:ascii="Times New Roman" w:hAnsi="Times New Roman"/>
          <w:sz w:val="28"/>
          <w:szCs w:val="28"/>
        </w:rPr>
      </w:pPr>
      <w:r w:rsidRPr="00707AED">
        <w:rPr>
          <w:rFonts w:ascii="Times New Roman" w:hAnsi="Times New Roman"/>
          <w:sz w:val="20"/>
          <w:szCs w:val="20"/>
        </w:rPr>
        <w:tab/>
        <w:t xml:space="preserve">      </w:t>
      </w:r>
      <w:r w:rsidRPr="00707AED">
        <w:rPr>
          <w:rFonts w:ascii="Times New Roman" w:hAnsi="Times New Roman"/>
          <w:sz w:val="20"/>
          <w:szCs w:val="20"/>
        </w:rPr>
        <w:tab/>
      </w:r>
      <w:r w:rsidRPr="00707AED">
        <w:rPr>
          <w:rFonts w:ascii="Times New Roman" w:hAnsi="Times New Roman"/>
          <w:sz w:val="28"/>
          <w:szCs w:val="28"/>
        </w:rPr>
        <w:t xml:space="preserve">   е и </w:t>
      </w:r>
    </w:p>
    <w:p w:rsidR="003B5AD3" w:rsidRPr="00040A91" w:rsidRDefault="003B5AD3" w:rsidP="009B5A72">
      <w:pPr>
        <w:spacing w:after="0" w:line="400" w:lineRule="exact"/>
        <w:ind w:firstLine="539"/>
        <w:jc w:val="both"/>
        <w:rPr>
          <w:rFonts w:ascii="Times New Roman" w:hAnsi="Times New Roman"/>
          <w:b/>
          <w:sz w:val="28"/>
          <w:szCs w:val="28"/>
        </w:rPr>
      </w:pPr>
      <w:r w:rsidRPr="00040A91">
        <w:rPr>
          <w:rFonts w:ascii="Times New Roman" w:hAnsi="Times New Roman"/>
          <w:b/>
          <w:sz w:val="28"/>
          <w:szCs w:val="28"/>
        </w:rPr>
        <w:t>IV  “Открытие” детьми нового. Моделирование алгоритма</w:t>
      </w:r>
    </w:p>
    <w:p w:rsidR="003B5AD3" w:rsidRPr="00040A91" w:rsidRDefault="003B5AD3" w:rsidP="009B5A72">
      <w:pPr>
        <w:tabs>
          <w:tab w:val="left" w:pos="1419"/>
        </w:tabs>
        <w:spacing w:after="0" w:line="400" w:lineRule="exact"/>
        <w:ind w:firstLine="539"/>
        <w:jc w:val="both"/>
        <w:rPr>
          <w:rFonts w:ascii="Times New Roman" w:hAnsi="Times New Roman"/>
          <w:i/>
          <w:sz w:val="28"/>
          <w:szCs w:val="28"/>
        </w:rPr>
      </w:pPr>
      <w:r w:rsidRPr="00040A91">
        <w:rPr>
          <w:rFonts w:ascii="Times New Roman" w:hAnsi="Times New Roman"/>
          <w:i/>
          <w:sz w:val="28"/>
          <w:szCs w:val="28"/>
        </w:rPr>
        <w:t>5. Слайд 5. Посмотрите на экран. Какие еще синонимы-глаголы вы можете подобрать к первому рисунку? Ко второму? Что интересного вы заметили?</w:t>
      </w:r>
    </w:p>
    <w:p w:rsidR="003B5AD3" w:rsidRPr="00161CF4" w:rsidRDefault="003B5AD3" w:rsidP="003B5AD3">
      <w:pPr>
        <w:tabs>
          <w:tab w:val="left" w:pos="1419"/>
        </w:tabs>
        <w:spacing w:after="0" w:line="240" w:lineRule="auto"/>
        <w:ind w:left="-540" w:firstLine="540"/>
        <w:jc w:val="center"/>
        <w:rPr>
          <w:rFonts w:ascii="Times New Roman" w:hAnsi="Times New Roman"/>
          <w:i/>
          <w:sz w:val="28"/>
          <w:szCs w:val="28"/>
        </w:rPr>
      </w:pPr>
      <w:r>
        <w:rPr>
          <w:rFonts w:ascii="Times New Roman" w:hAnsi="Times New Roman"/>
          <w:i/>
          <w:noProof/>
          <w:sz w:val="28"/>
          <w:szCs w:val="28"/>
          <w:lang w:eastAsia="ru-RU"/>
        </w:rPr>
        <w:drawing>
          <wp:inline distT="0" distB="0" distL="0" distR="0">
            <wp:extent cx="3136900" cy="2289285"/>
            <wp:effectExtent l="19050" t="0" r="6350" b="0"/>
            <wp:docPr id="13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l="23178" t="13147" r="7474" b="23347"/>
                    <a:stretch>
                      <a:fillRect/>
                    </a:stretch>
                  </pic:blipFill>
                  <pic:spPr bwMode="auto">
                    <a:xfrm>
                      <a:off x="0" y="0"/>
                      <a:ext cx="3136900" cy="2289285"/>
                    </a:xfrm>
                    <a:prstGeom prst="rect">
                      <a:avLst/>
                    </a:prstGeom>
                    <a:noFill/>
                    <a:ln w="9525">
                      <a:noFill/>
                      <a:miter lim="800000"/>
                      <a:headEnd/>
                      <a:tailEnd/>
                    </a:ln>
                  </pic:spPr>
                </pic:pic>
              </a:graphicData>
            </a:graphic>
          </wp:inline>
        </w:drawing>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sz w:val="28"/>
          <w:szCs w:val="28"/>
        </w:rPr>
        <w:t>- Как преодолеть возникшие препятствия.</w:t>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b/>
          <w:sz w:val="28"/>
          <w:szCs w:val="28"/>
        </w:rPr>
        <w:t>ПРОВЕРЯТЬ-КОНТРОЛИРОВАТЬ</w:t>
      </w:r>
      <w:r w:rsidRPr="00040A91">
        <w:rPr>
          <w:rFonts w:ascii="Times New Roman" w:hAnsi="Times New Roman"/>
          <w:sz w:val="28"/>
          <w:szCs w:val="28"/>
        </w:rPr>
        <w:t xml:space="preserve"> (составляется опорная схема)</w:t>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sz w:val="28"/>
          <w:szCs w:val="28"/>
        </w:rPr>
        <w:t>- Предложите способ.</w:t>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sz w:val="28"/>
          <w:szCs w:val="28"/>
        </w:rPr>
        <w:t>Сравните с выводом учебника.</w:t>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sz w:val="28"/>
          <w:szCs w:val="28"/>
        </w:rPr>
        <w:t>Все ли знания о глаголе вы применяете для проверки?</w:t>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noProof/>
          <w:sz w:val="28"/>
          <w:szCs w:val="28"/>
          <w:lang w:eastAsia="ru-RU"/>
        </w:rPr>
        <w:lastRenderedPageBreak/>
        <w:drawing>
          <wp:anchor distT="0" distB="0" distL="114300" distR="114300" simplePos="0" relativeHeight="251673600" behindDoc="0" locked="0" layoutInCell="1" allowOverlap="1">
            <wp:simplePos x="0" y="0"/>
            <wp:positionH relativeFrom="column">
              <wp:posOffset>826135</wp:posOffset>
            </wp:positionH>
            <wp:positionV relativeFrom="paragraph">
              <wp:posOffset>793750</wp:posOffset>
            </wp:positionV>
            <wp:extent cx="4610735" cy="2684780"/>
            <wp:effectExtent l="19050" t="0" r="0" b="0"/>
            <wp:wrapTopAndBottom/>
            <wp:docPr id="136"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cstate="print"/>
                    <a:srcRect l="24261" t="35992" r="39502" b="28988"/>
                    <a:stretch>
                      <a:fillRect/>
                    </a:stretch>
                  </pic:blipFill>
                  <pic:spPr bwMode="auto">
                    <a:xfrm>
                      <a:off x="0" y="0"/>
                      <a:ext cx="4610735" cy="2684780"/>
                    </a:xfrm>
                    <a:prstGeom prst="rect">
                      <a:avLst/>
                    </a:prstGeom>
                    <a:noFill/>
                    <a:ln w="9525">
                      <a:noFill/>
                      <a:miter lim="800000"/>
                      <a:headEnd/>
                      <a:tailEnd/>
                    </a:ln>
                  </pic:spPr>
                </pic:pic>
              </a:graphicData>
            </a:graphic>
          </wp:anchor>
        </w:drawing>
      </w:r>
      <w:r w:rsidRPr="00040A91">
        <w:rPr>
          <w:rFonts w:ascii="Times New Roman" w:hAnsi="Times New Roman"/>
          <w:sz w:val="28"/>
          <w:szCs w:val="28"/>
        </w:rPr>
        <w:t>Составьте краткий алгоритм действий для проверки</w:t>
      </w:r>
      <w:proofErr w:type="gramStart"/>
      <w:r w:rsidRPr="00040A91">
        <w:rPr>
          <w:rFonts w:ascii="Times New Roman" w:hAnsi="Times New Roman"/>
          <w:sz w:val="28"/>
          <w:szCs w:val="28"/>
        </w:rPr>
        <w:t>.</w:t>
      </w:r>
      <w:proofErr w:type="gramEnd"/>
      <w:r w:rsidRPr="00040A91">
        <w:rPr>
          <w:rFonts w:ascii="Times New Roman" w:hAnsi="Times New Roman"/>
          <w:sz w:val="28"/>
          <w:szCs w:val="28"/>
        </w:rPr>
        <w:t xml:space="preserve"> (</w:t>
      </w:r>
      <w:proofErr w:type="gramStart"/>
      <w:r w:rsidRPr="00040A91">
        <w:rPr>
          <w:rFonts w:ascii="Times New Roman" w:hAnsi="Times New Roman"/>
          <w:sz w:val="28"/>
          <w:szCs w:val="28"/>
        </w:rPr>
        <w:t>у</w:t>
      </w:r>
      <w:proofErr w:type="gramEnd"/>
      <w:r w:rsidRPr="00040A91">
        <w:rPr>
          <w:rFonts w:ascii="Times New Roman" w:hAnsi="Times New Roman"/>
          <w:sz w:val="28"/>
          <w:szCs w:val="28"/>
        </w:rPr>
        <w:t xml:space="preserve"> всех может быть по-разному) </w:t>
      </w:r>
    </w:p>
    <w:p w:rsidR="003B5AD3" w:rsidRPr="00040A91" w:rsidRDefault="003B5AD3" w:rsidP="009B5A72">
      <w:pPr>
        <w:spacing w:after="0" w:line="400" w:lineRule="exact"/>
        <w:ind w:firstLine="539"/>
        <w:jc w:val="both"/>
        <w:rPr>
          <w:rFonts w:ascii="Times New Roman" w:hAnsi="Times New Roman"/>
          <w:b/>
          <w:sz w:val="28"/>
          <w:szCs w:val="28"/>
        </w:rPr>
      </w:pPr>
      <w:r w:rsidRPr="00040A91">
        <w:rPr>
          <w:rFonts w:ascii="Times New Roman" w:hAnsi="Times New Roman"/>
          <w:b/>
          <w:sz w:val="28"/>
          <w:szCs w:val="28"/>
        </w:rPr>
        <w:t xml:space="preserve">V Первичное закрепление </w:t>
      </w:r>
    </w:p>
    <w:p w:rsidR="003B5AD3" w:rsidRPr="00040A91" w:rsidRDefault="003B5AD3" w:rsidP="009B5A72">
      <w:pPr>
        <w:tabs>
          <w:tab w:val="left" w:pos="1419"/>
        </w:tabs>
        <w:spacing w:after="0" w:line="400" w:lineRule="exact"/>
        <w:ind w:firstLine="539"/>
        <w:jc w:val="both"/>
        <w:rPr>
          <w:rFonts w:ascii="Times New Roman" w:hAnsi="Times New Roman"/>
          <w:i/>
          <w:sz w:val="28"/>
          <w:szCs w:val="28"/>
        </w:rPr>
      </w:pPr>
      <w:r w:rsidRPr="00040A91">
        <w:rPr>
          <w:rFonts w:ascii="Times New Roman" w:hAnsi="Times New Roman"/>
          <w:i/>
          <w:sz w:val="28"/>
          <w:szCs w:val="28"/>
        </w:rPr>
        <w:t>6. Слайд 6. Примените алгоритм в нестандартной ситуации. Опишите своего друга, используя одни глаголы.</w:t>
      </w:r>
    </w:p>
    <w:p w:rsidR="003B5AD3" w:rsidRPr="00161CF4" w:rsidRDefault="003B5AD3" w:rsidP="003B5AD3">
      <w:pPr>
        <w:tabs>
          <w:tab w:val="left" w:pos="1419"/>
        </w:tabs>
        <w:spacing w:after="0" w:line="240" w:lineRule="auto"/>
        <w:ind w:left="-540" w:firstLine="540"/>
        <w:jc w:val="center"/>
        <w:rPr>
          <w:rFonts w:ascii="Times New Roman" w:hAnsi="Times New Roman"/>
          <w:i/>
          <w:sz w:val="28"/>
          <w:szCs w:val="28"/>
        </w:rPr>
      </w:pPr>
      <w:r>
        <w:rPr>
          <w:rFonts w:ascii="Times New Roman" w:hAnsi="Times New Roman"/>
          <w:i/>
          <w:noProof/>
          <w:sz w:val="28"/>
          <w:szCs w:val="28"/>
          <w:lang w:eastAsia="ru-RU"/>
        </w:rPr>
        <w:drawing>
          <wp:inline distT="0" distB="0" distL="0" distR="0">
            <wp:extent cx="3257550" cy="2302382"/>
            <wp:effectExtent l="19050" t="0" r="0" b="0"/>
            <wp:docPr id="13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l="19325" t="14148" r="7474" b="21143"/>
                    <a:stretch>
                      <a:fillRect/>
                    </a:stretch>
                  </pic:blipFill>
                  <pic:spPr bwMode="auto">
                    <a:xfrm>
                      <a:off x="0" y="0"/>
                      <a:ext cx="3259362" cy="2303663"/>
                    </a:xfrm>
                    <a:prstGeom prst="rect">
                      <a:avLst/>
                    </a:prstGeom>
                    <a:noFill/>
                    <a:ln w="9525">
                      <a:noFill/>
                      <a:miter lim="800000"/>
                      <a:headEnd/>
                      <a:tailEnd/>
                    </a:ln>
                  </pic:spPr>
                </pic:pic>
              </a:graphicData>
            </a:graphic>
          </wp:inline>
        </w:drawing>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sz w:val="28"/>
          <w:szCs w:val="28"/>
        </w:rPr>
        <w:t>А с кем легче преодолевать препятствия?</w:t>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b/>
          <w:sz w:val="28"/>
          <w:szCs w:val="28"/>
        </w:rPr>
        <w:t>ВЗАИМОПРОВЕРКА</w:t>
      </w:r>
      <w:r w:rsidRPr="00040A91">
        <w:rPr>
          <w:rFonts w:ascii="Times New Roman" w:hAnsi="Times New Roman"/>
          <w:sz w:val="28"/>
          <w:szCs w:val="28"/>
        </w:rPr>
        <w:t xml:space="preserve"> (составляется опорная схема)</w:t>
      </w:r>
    </w:p>
    <w:p w:rsidR="003B5AD3" w:rsidRPr="00040A91" w:rsidRDefault="003B5AD3" w:rsidP="009B5A72">
      <w:pPr>
        <w:spacing w:after="0" w:line="400" w:lineRule="exact"/>
        <w:ind w:firstLine="539"/>
        <w:jc w:val="both"/>
        <w:rPr>
          <w:rFonts w:ascii="Times New Roman" w:hAnsi="Times New Roman"/>
          <w:b/>
          <w:sz w:val="28"/>
          <w:szCs w:val="28"/>
        </w:rPr>
      </w:pPr>
      <w:r w:rsidRPr="00040A91">
        <w:rPr>
          <w:rFonts w:ascii="Times New Roman" w:hAnsi="Times New Roman"/>
          <w:b/>
          <w:sz w:val="28"/>
          <w:szCs w:val="28"/>
        </w:rPr>
        <w:t>VI Самостоятельная работа с самопроверкой по образцу</w:t>
      </w:r>
    </w:p>
    <w:p w:rsidR="003B5AD3" w:rsidRPr="00040A91" w:rsidRDefault="003B5AD3" w:rsidP="009B5A72">
      <w:pPr>
        <w:tabs>
          <w:tab w:val="left" w:pos="1419"/>
        </w:tabs>
        <w:spacing w:after="0" w:line="400" w:lineRule="exact"/>
        <w:ind w:firstLine="539"/>
        <w:jc w:val="both"/>
        <w:rPr>
          <w:rFonts w:ascii="Times New Roman" w:hAnsi="Times New Roman"/>
          <w:i/>
          <w:sz w:val="28"/>
          <w:szCs w:val="28"/>
        </w:rPr>
      </w:pPr>
      <w:r w:rsidRPr="00040A91">
        <w:rPr>
          <w:rFonts w:ascii="Times New Roman" w:hAnsi="Times New Roman"/>
          <w:i/>
          <w:sz w:val="28"/>
          <w:szCs w:val="28"/>
        </w:rPr>
        <w:t>7. Учебник стр. 89 №78</w:t>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sz w:val="28"/>
          <w:szCs w:val="28"/>
        </w:rPr>
        <w:t>Какую бы пословицу вы взяли для характеристики своего друга? Почему? Выполнить самостоятельно.</w:t>
      </w:r>
    </w:p>
    <w:p w:rsidR="003B5AD3" w:rsidRPr="00040A91" w:rsidRDefault="003B5AD3" w:rsidP="009B5A72">
      <w:pPr>
        <w:tabs>
          <w:tab w:val="left" w:pos="1419"/>
        </w:tabs>
        <w:spacing w:after="0" w:line="400" w:lineRule="exact"/>
        <w:ind w:firstLine="539"/>
        <w:jc w:val="both"/>
        <w:rPr>
          <w:rFonts w:ascii="Times New Roman" w:hAnsi="Times New Roman"/>
          <w:sz w:val="28"/>
          <w:szCs w:val="28"/>
        </w:rPr>
      </w:pPr>
      <w:r w:rsidRPr="00040A91">
        <w:rPr>
          <w:rFonts w:ascii="Times New Roman" w:hAnsi="Times New Roman"/>
          <w:sz w:val="28"/>
          <w:szCs w:val="28"/>
        </w:rPr>
        <w:lastRenderedPageBreak/>
        <w:t>Слайд 7. А тем, кто любит трудности – задание на экране.</w:t>
      </w:r>
    </w:p>
    <w:p w:rsidR="003B5AD3" w:rsidRPr="008534CF" w:rsidRDefault="003B5AD3" w:rsidP="003B5AD3">
      <w:pPr>
        <w:tabs>
          <w:tab w:val="left" w:pos="1419"/>
        </w:tabs>
        <w:spacing w:after="0" w:line="240" w:lineRule="auto"/>
        <w:ind w:left="-540" w:firstLine="540"/>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3448050" cy="1701922"/>
            <wp:effectExtent l="19050" t="0" r="0" b="0"/>
            <wp:docPr id="13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l="19325" t="12746" r="5550" b="40799"/>
                    <a:stretch>
                      <a:fillRect/>
                    </a:stretch>
                  </pic:blipFill>
                  <pic:spPr bwMode="auto">
                    <a:xfrm>
                      <a:off x="0" y="0"/>
                      <a:ext cx="3448050" cy="1701922"/>
                    </a:xfrm>
                    <a:prstGeom prst="rect">
                      <a:avLst/>
                    </a:prstGeom>
                    <a:noFill/>
                    <a:ln w="9525">
                      <a:noFill/>
                      <a:miter lim="800000"/>
                      <a:headEnd/>
                      <a:tailEnd/>
                    </a:ln>
                  </pic:spPr>
                </pic:pic>
              </a:graphicData>
            </a:graphic>
          </wp:inline>
        </w:drawing>
      </w:r>
    </w:p>
    <w:p w:rsidR="003B5AD3" w:rsidRPr="00040A91" w:rsidRDefault="003B5AD3" w:rsidP="009B5A72">
      <w:pPr>
        <w:tabs>
          <w:tab w:val="left" w:pos="1419"/>
        </w:tabs>
        <w:spacing w:after="0" w:line="400" w:lineRule="exact"/>
        <w:ind w:firstLine="539"/>
        <w:rPr>
          <w:rFonts w:ascii="Times New Roman" w:hAnsi="Times New Roman"/>
          <w:sz w:val="28"/>
          <w:szCs w:val="28"/>
        </w:rPr>
      </w:pPr>
      <w:r w:rsidRPr="00040A91">
        <w:rPr>
          <w:rFonts w:ascii="Times New Roman" w:hAnsi="Times New Roman"/>
          <w:sz w:val="28"/>
          <w:szCs w:val="28"/>
        </w:rPr>
        <w:t>Соберите пословицы, запишите их.</w:t>
      </w:r>
    </w:p>
    <w:p w:rsidR="003B5AD3" w:rsidRPr="00040A91" w:rsidRDefault="009B5A72" w:rsidP="009B5A72">
      <w:pPr>
        <w:tabs>
          <w:tab w:val="left" w:pos="1419"/>
        </w:tabs>
        <w:spacing w:after="0" w:line="400" w:lineRule="exact"/>
        <w:ind w:firstLine="539"/>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74624" behindDoc="0" locked="0" layoutInCell="1" allowOverlap="1">
            <wp:simplePos x="0" y="0"/>
            <wp:positionH relativeFrom="column">
              <wp:posOffset>670560</wp:posOffset>
            </wp:positionH>
            <wp:positionV relativeFrom="paragraph">
              <wp:posOffset>499110</wp:posOffset>
            </wp:positionV>
            <wp:extent cx="4562475" cy="2219960"/>
            <wp:effectExtent l="19050" t="0" r="9525" b="0"/>
            <wp:wrapTopAndBottom/>
            <wp:docPr id="1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cstate="print"/>
                    <a:srcRect l="25972" t="48055" r="26283" b="22957"/>
                    <a:stretch>
                      <a:fillRect/>
                    </a:stretch>
                  </pic:blipFill>
                  <pic:spPr bwMode="auto">
                    <a:xfrm>
                      <a:off x="0" y="0"/>
                      <a:ext cx="4562475" cy="2219960"/>
                    </a:xfrm>
                    <a:prstGeom prst="rect">
                      <a:avLst/>
                    </a:prstGeom>
                    <a:noFill/>
                    <a:ln w="9525">
                      <a:noFill/>
                      <a:miter lim="800000"/>
                      <a:headEnd/>
                      <a:tailEnd/>
                    </a:ln>
                  </pic:spPr>
                </pic:pic>
              </a:graphicData>
            </a:graphic>
          </wp:anchor>
        </w:drawing>
      </w:r>
      <w:r w:rsidR="003B5AD3" w:rsidRPr="00040A91">
        <w:rPr>
          <w:rFonts w:ascii="Times New Roman" w:hAnsi="Times New Roman"/>
          <w:sz w:val="28"/>
          <w:szCs w:val="28"/>
        </w:rPr>
        <w:t>Выделите окончания, определите лицо и спряжение глаголов.</w:t>
      </w:r>
    </w:p>
    <w:p w:rsidR="003B5AD3" w:rsidRPr="00040A91" w:rsidRDefault="003B5AD3" w:rsidP="009B5A72">
      <w:pPr>
        <w:tabs>
          <w:tab w:val="left" w:pos="1419"/>
        </w:tabs>
        <w:spacing w:after="0" w:line="400" w:lineRule="exact"/>
        <w:ind w:firstLine="539"/>
        <w:rPr>
          <w:rFonts w:ascii="Times New Roman" w:hAnsi="Times New Roman"/>
          <w:sz w:val="28"/>
          <w:szCs w:val="28"/>
        </w:rPr>
      </w:pPr>
      <w:r w:rsidRPr="00040A91">
        <w:rPr>
          <w:rFonts w:ascii="Times New Roman" w:hAnsi="Times New Roman"/>
          <w:sz w:val="28"/>
          <w:szCs w:val="28"/>
        </w:rPr>
        <w:t>- Кто возьмется за такую работу?</w:t>
      </w:r>
    </w:p>
    <w:p w:rsidR="003B5AD3" w:rsidRPr="00040A91" w:rsidRDefault="003B5AD3" w:rsidP="009B5A72">
      <w:pPr>
        <w:spacing w:after="0" w:line="400" w:lineRule="exact"/>
        <w:ind w:firstLine="539"/>
        <w:rPr>
          <w:rFonts w:ascii="Times New Roman" w:hAnsi="Times New Roman"/>
          <w:b/>
          <w:sz w:val="28"/>
          <w:szCs w:val="28"/>
        </w:rPr>
      </w:pPr>
      <w:r w:rsidRPr="00040A91">
        <w:rPr>
          <w:rFonts w:ascii="Times New Roman" w:hAnsi="Times New Roman"/>
          <w:b/>
          <w:sz w:val="28"/>
          <w:szCs w:val="28"/>
        </w:rPr>
        <w:t>VII Включение в систему всех приемов контроля</w:t>
      </w:r>
    </w:p>
    <w:p w:rsidR="003B5AD3" w:rsidRPr="00040A91" w:rsidRDefault="003B5AD3" w:rsidP="009B5A72">
      <w:pPr>
        <w:tabs>
          <w:tab w:val="left" w:pos="1419"/>
        </w:tabs>
        <w:spacing w:after="0" w:line="400" w:lineRule="exact"/>
        <w:ind w:firstLine="539"/>
        <w:rPr>
          <w:rFonts w:ascii="Times New Roman" w:hAnsi="Times New Roman"/>
          <w:b/>
          <w:sz w:val="28"/>
          <w:szCs w:val="28"/>
        </w:rPr>
      </w:pPr>
      <w:r w:rsidRPr="00040A91">
        <w:rPr>
          <w:rFonts w:ascii="Times New Roman" w:hAnsi="Times New Roman"/>
          <w:sz w:val="28"/>
          <w:szCs w:val="28"/>
        </w:rPr>
        <w:t>Слайд 8. Проверка по образцу.</w:t>
      </w:r>
    </w:p>
    <w:p w:rsidR="003B5AD3" w:rsidRPr="00040A91" w:rsidRDefault="003B5AD3" w:rsidP="009B5A72">
      <w:pPr>
        <w:tabs>
          <w:tab w:val="left" w:pos="1419"/>
        </w:tabs>
        <w:spacing w:after="0" w:line="400" w:lineRule="exact"/>
        <w:ind w:firstLine="539"/>
        <w:rPr>
          <w:rFonts w:ascii="Times New Roman" w:hAnsi="Times New Roman"/>
          <w:sz w:val="28"/>
          <w:szCs w:val="28"/>
        </w:rPr>
      </w:pPr>
      <w:r w:rsidRPr="00040A91">
        <w:rPr>
          <w:rFonts w:ascii="Times New Roman" w:hAnsi="Times New Roman"/>
          <w:b/>
          <w:sz w:val="28"/>
          <w:szCs w:val="28"/>
        </w:rPr>
        <w:t xml:space="preserve">ОБРАЗЕЦ </w:t>
      </w:r>
      <w:r w:rsidRPr="00040A91">
        <w:rPr>
          <w:rFonts w:ascii="Times New Roman" w:hAnsi="Times New Roman"/>
          <w:sz w:val="28"/>
          <w:szCs w:val="28"/>
        </w:rPr>
        <w:t>(составляется опорная схема)</w:t>
      </w:r>
    </w:p>
    <w:p w:rsidR="003B5AD3" w:rsidRPr="00040A91" w:rsidRDefault="003B5AD3" w:rsidP="009B5A72">
      <w:pPr>
        <w:tabs>
          <w:tab w:val="left" w:pos="1419"/>
        </w:tabs>
        <w:spacing w:after="0" w:line="400" w:lineRule="exact"/>
        <w:ind w:firstLine="539"/>
        <w:rPr>
          <w:rFonts w:ascii="Times New Roman" w:hAnsi="Times New Roman"/>
          <w:b/>
          <w:sz w:val="28"/>
          <w:szCs w:val="28"/>
        </w:rPr>
      </w:pPr>
      <w:r w:rsidRPr="00040A91">
        <w:rPr>
          <w:rFonts w:ascii="Times New Roman" w:hAnsi="Times New Roman"/>
          <w:b/>
          <w:sz w:val="28"/>
          <w:szCs w:val="28"/>
          <w:lang w:val="en-US"/>
        </w:rPr>
        <w:t>VIII</w:t>
      </w:r>
      <w:r w:rsidRPr="00040A91">
        <w:rPr>
          <w:rFonts w:ascii="Times New Roman" w:hAnsi="Times New Roman"/>
          <w:b/>
          <w:sz w:val="28"/>
          <w:szCs w:val="28"/>
        </w:rPr>
        <w:t xml:space="preserve"> Рефлексия деятельности</w:t>
      </w:r>
    </w:p>
    <w:p w:rsidR="003B5AD3" w:rsidRPr="00040A91" w:rsidRDefault="003B5AD3" w:rsidP="009B5A72">
      <w:pPr>
        <w:tabs>
          <w:tab w:val="left" w:pos="1419"/>
        </w:tabs>
        <w:spacing w:after="0" w:line="400" w:lineRule="exact"/>
        <w:ind w:firstLine="539"/>
        <w:rPr>
          <w:rFonts w:ascii="Times New Roman" w:hAnsi="Times New Roman"/>
          <w:sz w:val="28"/>
          <w:szCs w:val="28"/>
        </w:rPr>
      </w:pPr>
      <w:r w:rsidRPr="00040A91">
        <w:rPr>
          <w:rFonts w:ascii="Times New Roman" w:hAnsi="Times New Roman"/>
          <w:b/>
          <w:sz w:val="28"/>
          <w:szCs w:val="28"/>
        </w:rPr>
        <w:t>Итоги урока:</w:t>
      </w:r>
      <w:r w:rsidRPr="00040A91">
        <w:rPr>
          <w:rFonts w:ascii="Times New Roman" w:hAnsi="Times New Roman"/>
          <w:sz w:val="28"/>
          <w:szCs w:val="28"/>
        </w:rPr>
        <w:t xml:space="preserve"> Как же можно себя проверить?</w:t>
      </w:r>
    </w:p>
    <w:p w:rsidR="003B5AD3" w:rsidRPr="00040A91" w:rsidRDefault="003B5AD3" w:rsidP="009B5A72">
      <w:pPr>
        <w:tabs>
          <w:tab w:val="left" w:pos="1419"/>
        </w:tabs>
        <w:spacing w:after="0" w:line="400" w:lineRule="exact"/>
        <w:ind w:firstLine="539"/>
        <w:rPr>
          <w:rFonts w:ascii="Times New Roman" w:hAnsi="Times New Roman"/>
          <w:sz w:val="28"/>
          <w:szCs w:val="28"/>
        </w:rPr>
      </w:pPr>
      <w:r w:rsidRPr="00040A91">
        <w:rPr>
          <w:rFonts w:ascii="Times New Roman" w:hAnsi="Times New Roman"/>
          <w:sz w:val="28"/>
          <w:szCs w:val="28"/>
        </w:rPr>
        <w:t xml:space="preserve">+ </w:t>
      </w:r>
      <w:r w:rsidRPr="00040A91">
        <w:rPr>
          <w:rFonts w:ascii="Times New Roman" w:hAnsi="Times New Roman"/>
          <w:b/>
          <w:sz w:val="28"/>
          <w:szCs w:val="28"/>
        </w:rPr>
        <w:t xml:space="preserve">СЛОВАРЬ, ИНТЕРНЕТ, СИСТЕМА ВОПРОСОВ </w:t>
      </w:r>
      <w:r w:rsidRPr="00040A91">
        <w:rPr>
          <w:rFonts w:ascii="Times New Roman" w:hAnsi="Times New Roman"/>
          <w:sz w:val="28"/>
          <w:szCs w:val="28"/>
        </w:rPr>
        <w:t>(составляется опорная схема)</w:t>
      </w:r>
    </w:p>
    <w:p w:rsidR="003B5AD3" w:rsidRPr="00040A91" w:rsidRDefault="003B5AD3" w:rsidP="009B5A72">
      <w:pPr>
        <w:tabs>
          <w:tab w:val="left" w:pos="1419"/>
        </w:tabs>
        <w:spacing w:after="0" w:line="400" w:lineRule="exact"/>
        <w:ind w:firstLine="539"/>
        <w:rPr>
          <w:rFonts w:ascii="Times New Roman" w:hAnsi="Times New Roman"/>
          <w:sz w:val="28"/>
          <w:szCs w:val="28"/>
        </w:rPr>
      </w:pPr>
      <w:r w:rsidRPr="00040A91">
        <w:rPr>
          <w:rFonts w:ascii="Times New Roman" w:hAnsi="Times New Roman"/>
          <w:sz w:val="28"/>
          <w:szCs w:val="28"/>
        </w:rPr>
        <w:t>- Что было самым важным на уроке? Что было интересным?</w:t>
      </w:r>
    </w:p>
    <w:p w:rsidR="003B5AD3" w:rsidRDefault="003B5AD3" w:rsidP="009B5A72">
      <w:pPr>
        <w:tabs>
          <w:tab w:val="left" w:pos="1419"/>
        </w:tabs>
        <w:spacing w:after="0" w:line="400" w:lineRule="exact"/>
        <w:ind w:firstLine="539"/>
        <w:rPr>
          <w:rFonts w:ascii="Times New Roman" w:hAnsi="Times New Roman"/>
          <w:sz w:val="28"/>
          <w:szCs w:val="28"/>
        </w:rPr>
      </w:pPr>
      <w:r w:rsidRPr="00040A91">
        <w:rPr>
          <w:rFonts w:ascii="Times New Roman" w:hAnsi="Times New Roman"/>
          <w:sz w:val="28"/>
          <w:szCs w:val="28"/>
        </w:rPr>
        <w:t>Слайд 9. (бабочки, музыка) Живи жизнью без страха, смело встречай все препятствия и показывай, что можешь преодолеть их.</w:t>
      </w:r>
      <w:r>
        <w:rPr>
          <w:rFonts w:ascii="Times New Roman" w:hAnsi="Times New Roman"/>
          <w:sz w:val="28"/>
          <w:szCs w:val="28"/>
        </w:rPr>
        <w:br w:type="page"/>
      </w:r>
    </w:p>
    <w:p w:rsidR="003B5AD3" w:rsidRPr="00040A91" w:rsidRDefault="003B5AD3" w:rsidP="00040A91">
      <w:pPr>
        <w:pStyle w:val="210"/>
        <w:shd w:val="clear" w:color="auto" w:fill="auto"/>
        <w:spacing w:line="360" w:lineRule="auto"/>
        <w:ind w:firstLine="0"/>
        <w:jc w:val="center"/>
        <w:rPr>
          <w:rStyle w:val="216pt"/>
          <w:b/>
          <w:color w:val="17365D" w:themeColor="text2" w:themeShade="BF"/>
          <w:spacing w:val="0"/>
          <w:sz w:val="28"/>
          <w:szCs w:val="28"/>
        </w:rPr>
      </w:pPr>
      <w:bookmarkStart w:id="0" w:name="bookmark0"/>
      <w:r w:rsidRPr="00040A91">
        <w:rPr>
          <w:rStyle w:val="216pt"/>
          <w:b/>
          <w:color w:val="17365D" w:themeColor="text2" w:themeShade="BF"/>
          <w:spacing w:val="0"/>
          <w:sz w:val="28"/>
          <w:szCs w:val="28"/>
        </w:rPr>
        <w:lastRenderedPageBreak/>
        <w:t>Конспект занятия «Учусь учиться».</w:t>
      </w:r>
    </w:p>
    <w:p w:rsidR="003B5AD3" w:rsidRPr="00040A91" w:rsidRDefault="003B5AD3" w:rsidP="00040A91">
      <w:pPr>
        <w:pStyle w:val="210"/>
        <w:shd w:val="clear" w:color="auto" w:fill="auto"/>
        <w:spacing w:line="360" w:lineRule="auto"/>
        <w:ind w:firstLine="0"/>
        <w:jc w:val="center"/>
        <w:rPr>
          <w:b/>
          <w:color w:val="17365D" w:themeColor="text2" w:themeShade="BF"/>
          <w:spacing w:val="0"/>
          <w:sz w:val="28"/>
          <w:szCs w:val="28"/>
        </w:rPr>
      </w:pPr>
      <w:r w:rsidRPr="00040A91">
        <w:rPr>
          <w:rStyle w:val="28"/>
          <w:b/>
          <w:color w:val="17365D" w:themeColor="text2" w:themeShade="BF"/>
          <w:spacing w:val="0"/>
          <w:sz w:val="28"/>
          <w:szCs w:val="28"/>
        </w:rPr>
        <w:t>Тема:</w:t>
      </w:r>
      <w:r w:rsidRPr="00040A91">
        <w:rPr>
          <w:b/>
          <w:color w:val="17365D" w:themeColor="text2" w:themeShade="BF"/>
          <w:spacing w:val="0"/>
          <w:sz w:val="28"/>
          <w:szCs w:val="28"/>
        </w:rPr>
        <w:t xml:space="preserve"> «Постановка вопроса к тексту».</w:t>
      </w:r>
    </w:p>
    <w:p w:rsidR="003B5AD3" w:rsidRPr="00040A91" w:rsidRDefault="003B5AD3" w:rsidP="009B5A72">
      <w:pPr>
        <w:pStyle w:val="210"/>
        <w:shd w:val="clear" w:color="auto" w:fill="auto"/>
        <w:spacing w:line="400" w:lineRule="exact"/>
        <w:ind w:left="40" w:hanging="40"/>
        <w:rPr>
          <w:b/>
          <w:spacing w:val="0"/>
          <w:sz w:val="28"/>
          <w:szCs w:val="28"/>
        </w:rPr>
      </w:pPr>
      <w:r w:rsidRPr="00040A91">
        <w:rPr>
          <w:rStyle w:val="28"/>
          <w:b/>
          <w:spacing w:val="0"/>
          <w:sz w:val="28"/>
          <w:szCs w:val="28"/>
        </w:rPr>
        <w:t>Цели:</w:t>
      </w:r>
      <w:r w:rsidRPr="00040A91">
        <w:rPr>
          <w:b/>
          <w:spacing w:val="0"/>
          <w:sz w:val="28"/>
          <w:szCs w:val="28"/>
        </w:rPr>
        <w:t xml:space="preserve"> </w:t>
      </w:r>
    </w:p>
    <w:p w:rsidR="003B5AD3" w:rsidRPr="00040A91" w:rsidRDefault="003B5AD3" w:rsidP="009B5A72">
      <w:pPr>
        <w:pStyle w:val="210"/>
        <w:shd w:val="clear" w:color="auto" w:fill="auto"/>
        <w:spacing w:line="400" w:lineRule="exact"/>
        <w:ind w:left="40" w:hanging="40"/>
        <w:jc w:val="both"/>
        <w:rPr>
          <w:spacing w:val="0"/>
          <w:sz w:val="28"/>
          <w:szCs w:val="28"/>
        </w:rPr>
      </w:pPr>
      <w:r w:rsidRPr="00040A91">
        <w:rPr>
          <w:spacing w:val="0"/>
          <w:sz w:val="28"/>
          <w:szCs w:val="28"/>
        </w:rPr>
        <w:t>1</w:t>
      </w:r>
      <w:r w:rsidRPr="00040A91">
        <w:rPr>
          <w:rStyle w:val="212"/>
          <w:spacing w:val="0"/>
          <w:sz w:val="28"/>
          <w:szCs w:val="28"/>
        </w:rPr>
        <w:t>. Научить детей задавать вопросы к тексту;</w:t>
      </w:r>
      <w:bookmarkEnd w:id="0"/>
    </w:p>
    <w:p w:rsidR="003B5AD3" w:rsidRPr="00040A91" w:rsidRDefault="003B5AD3" w:rsidP="009B5A72">
      <w:pPr>
        <w:spacing w:line="400" w:lineRule="exact"/>
        <w:jc w:val="both"/>
        <w:rPr>
          <w:rFonts w:ascii="Times New Roman" w:hAnsi="Times New Roman"/>
          <w:sz w:val="28"/>
          <w:szCs w:val="28"/>
        </w:rPr>
      </w:pPr>
      <w:bookmarkStart w:id="1" w:name="bookmark1"/>
      <w:r w:rsidRPr="00040A91">
        <w:rPr>
          <w:rFonts w:ascii="Times New Roman" w:hAnsi="Times New Roman"/>
          <w:sz w:val="28"/>
          <w:szCs w:val="28"/>
        </w:rPr>
        <w:t xml:space="preserve">2. Различать репродуктивные (тонкие) вопросы от </w:t>
      </w:r>
      <w:proofErr w:type="gramStart"/>
      <w:r w:rsidRPr="00040A91">
        <w:rPr>
          <w:rFonts w:ascii="Times New Roman" w:hAnsi="Times New Roman"/>
          <w:sz w:val="28"/>
          <w:szCs w:val="28"/>
        </w:rPr>
        <w:t>развивающих</w:t>
      </w:r>
      <w:proofErr w:type="gramEnd"/>
      <w:r w:rsidRPr="00040A91">
        <w:rPr>
          <w:rFonts w:ascii="Times New Roman" w:hAnsi="Times New Roman"/>
          <w:sz w:val="28"/>
          <w:szCs w:val="28"/>
        </w:rPr>
        <w:t xml:space="preserve"> (толстых);</w:t>
      </w:r>
      <w:bookmarkEnd w:id="1"/>
    </w:p>
    <w:p w:rsidR="003B5AD3" w:rsidRPr="00040A91" w:rsidRDefault="003B5AD3" w:rsidP="009B5A72">
      <w:pPr>
        <w:spacing w:line="400" w:lineRule="exact"/>
        <w:rPr>
          <w:rFonts w:ascii="Times New Roman" w:hAnsi="Times New Roman"/>
          <w:sz w:val="28"/>
          <w:szCs w:val="28"/>
        </w:rPr>
      </w:pPr>
      <w:bookmarkStart w:id="2" w:name="bookmark2"/>
      <w:r w:rsidRPr="00040A91">
        <w:rPr>
          <w:rFonts w:ascii="Times New Roman" w:hAnsi="Times New Roman"/>
          <w:sz w:val="28"/>
          <w:szCs w:val="28"/>
        </w:rPr>
        <w:t xml:space="preserve">3. Активизировать читательский интерес учащихся. </w:t>
      </w:r>
    </w:p>
    <w:p w:rsidR="003B5AD3" w:rsidRPr="00040A91" w:rsidRDefault="003B5AD3" w:rsidP="009B5A72">
      <w:pPr>
        <w:spacing w:line="400" w:lineRule="exact"/>
        <w:jc w:val="center"/>
        <w:rPr>
          <w:rFonts w:ascii="Times New Roman" w:hAnsi="Times New Roman"/>
          <w:b/>
          <w:sz w:val="28"/>
          <w:szCs w:val="28"/>
        </w:rPr>
      </w:pPr>
      <w:r w:rsidRPr="00040A91">
        <w:rPr>
          <w:rFonts w:ascii="Times New Roman" w:hAnsi="Times New Roman"/>
          <w:b/>
          <w:sz w:val="28"/>
          <w:szCs w:val="28"/>
        </w:rPr>
        <w:t>Ход занятия.</w:t>
      </w:r>
      <w:bookmarkEnd w:id="2"/>
    </w:p>
    <w:p w:rsidR="003B5AD3" w:rsidRPr="00040A91" w:rsidRDefault="003B5AD3" w:rsidP="009B5A72">
      <w:pPr>
        <w:pStyle w:val="34"/>
        <w:shd w:val="clear" w:color="auto" w:fill="auto"/>
        <w:spacing w:line="400" w:lineRule="exact"/>
        <w:rPr>
          <w:sz w:val="28"/>
          <w:szCs w:val="28"/>
        </w:rPr>
      </w:pPr>
      <w:r w:rsidRPr="00040A91">
        <w:rPr>
          <w:sz w:val="28"/>
          <w:szCs w:val="28"/>
        </w:rPr>
        <w:t xml:space="preserve">1. </w:t>
      </w:r>
      <w:proofErr w:type="spellStart"/>
      <w:r w:rsidRPr="00040A91">
        <w:rPr>
          <w:sz w:val="28"/>
          <w:szCs w:val="28"/>
        </w:rPr>
        <w:t>Оргмомент</w:t>
      </w:r>
      <w:proofErr w:type="spellEnd"/>
      <w:r w:rsidRPr="00040A91">
        <w:rPr>
          <w:sz w:val="28"/>
          <w:szCs w:val="28"/>
        </w:rPr>
        <w:t>.</w:t>
      </w:r>
    </w:p>
    <w:p w:rsidR="003B5AD3" w:rsidRPr="00040A91" w:rsidRDefault="003B5AD3" w:rsidP="006D3834">
      <w:pPr>
        <w:pStyle w:val="34"/>
        <w:numPr>
          <w:ilvl w:val="1"/>
          <w:numId w:val="1"/>
        </w:numPr>
        <w:shd w:val="clear" w:color="auto" w:fill="auto"/>
        <w:tabs>
          <w:tab w:val="clear" w:pos="1080"/>
          <w:tab w:val="left" w:pos="389"/>
        </w:tabs>
        <w:spacing w:line="400" w:lineRule="exact"/>
        <w:ind w:left="40" w:firstLine="0"/>
        <w:jc w:val="both"/>
        <w:rPr>
          <w:sz w:val="28"/>
          <w:szCs w:val="28"/>
        </w:rPr>
      </w:pPr>
      <w:r w:rsidRPr="00040A91">
        <w:rPr>
          <w:sz w:val="28"/>
          <w:szCs w:val="28"/>
        </w:rPr>
        <w:t xml:space="preserve">Активизация мыслительной деятельности. </w:t>
      </w:r>
      <w:r w:rsidRPr="00040A91">
        <w:rPr>
          <w:rStyle w:val="311pt"/>
          <w:sz w:val="28"/>
          <w:szCs w:val="28"/>
        </w:rPr>
        <w:t>Продолжить высказывание.</w:t>
      </w:r>
    </w:p>
    <w:p w:rsidR="003B5AD3" w:rsidRPr="00040A91" w:rsidRDefault="003B5AD3" w:rsidP="009B5A72">
      <w:pPr>
        <w:pStyle w:val="34"/>
        <w:shd w:val="clear" w:color="auto" w:fill="auto"/>
        <w:tabs>
          <w:tab w:val="left" w:leader="underscore" w:pos="10008"/>
        </w:tabs>
        <w:spacing w:line="400" w:lineRule="exact"/>
        <w:ind w:left="40"/>
        <w:jc w:val="both"/>
        <w:rPr>
          <w:sz w:val="28"/>
          <w:szCs w:val="28"/>
        </w:rPr>
      </w:pPr>
      <w:r w:rsidRPr="00040A91">
        <w:rPr>
          <w:sz w:val="28"/>
          <w:szCs w:val="28"/>
        </w:rPr>
        <w:t>Сотни умных людей не могут так перевернуть душу и ум, как одна нежная и умная _____________________________________________</w:t>
      </w:r>
    </w:p>
    <w:p w:rsidR="003B5AD3" w:rsidRPr="00040A91" w:rsidRDefault="003B5AD3" w:rsidP="009B5A72">
      <w:pPr>
        <w:pStyle w:val="aa"/>
        <w:spacing w:line="400" w:lineRule="exact"/>
        <w:ind w:left="40"/>
        <w:rPr>
          <w:b w:val="0"/>
          <w:i/>
          <w:szCs w:val="28"/>
        </w:rPr>
      </w:pPr>
      <w:r w:rsidRPr="00040A91">
        <w:rPr>
          <w:b w:val="0"/>
          <w:i/>
          <w:szCs w:val="28"/>
        </w:rPr>
        <w:t>Какие вы знаете мудрые высказывания о книге?</w:t>
      </w:r>
    </w:p>
    <w:p w:rsidR="003B5AD3" w:rsidRPr="00040A91" w:rsidRDefault="003B5AD3" w:rsidP="006D3834">
      <w:pPr>
        <w:pStyle w:val="34"/>
        <w:numPr>
          <w:ilvl w:val="1"/>
          <w:numId w:val="1"/>
        </w:numPr>
        <w:shd w:val="clear" w:color="auto" w:fill="auto"/>
        <w:tabs>
          <w:tab w:val="clear" w:pos="1080"/>
          <w:tab w:val="left" w:pos="414"/>
        </w:tabs>
        <w:spacing w:line="400" w:lineRule="exact"/>
        <w:ind w:left="40" w:firstLine="0"/>
        <w:rPr>
          <w:sz w:val="28"/>
          <w:szCs w:val="28"/>
        </w:rPr>
      </w:pPr>
      <w:r w:rsidRPr="00040A91">
        <w:rPr>
          <w:sz w:val="28"/>
          <w:szCs w:val="28"/>
        </w:rPr>
        <w:t xml:space="preserve">Определение темы. </w:t>
      </w:r>
      <w:r w:rsidRPr="00040A91">
        <w:rPr>
          <w:rStyle w:val="311pt"/>
          <w:sz w:val="28"/>
          <w:szCs w:val="28"/>
        </w:rPr>
        <w:t>Дополните мысль.</w:t>
      </w:r>
    </w:p>
    <w:p w:rsidR="003B5AD3" w:rsidRPr="00040A91" w:rsidRDefault="003B5AD3" w:rsidP="009B5A72">
      <w:pPr>
        <w:pStyle w:val="34"/>
        <w:shd w:val="clear" w:color="auto" w:fill="auto"/>
        <w:tabs>
          <w:tab w:val="left" w:leader="underscore" w:pos="998"/>
          <w:tab w:val="left" w:leader="underscore" w:pos="6948"/>
        </w:tabs>
        <w:spacing w:line="400" w:lineRule="exact"/>
        <w:ind w:left="40"/>
        <w:jc w:val="center"/>
        <w:rPr>
          <w:sz w:val="28"/>
          <w:szCs w:val="28"/>
        </w:rPr>
      </w:pPr>
      <w:r w:rsidRPr="00040A91">
        <w:rPr>
          <w:sz w:val="28"/>
          <w:szCs w:val="28"/>
        </w:rPr>
        <w:t>_________ хороши только для тех людей, кто умеет их ________.</w:t>
      </w:r>
    </w:p>
    <w:p w:rsidR="003B5AD3" w:rsidRPr="00040A91" w:rsidRDefault="003B5AD3" w:rsidP="009B5A72">
      <w:pPr>
        <w:pStyle w:val="aa"/>
        <w:spacing w:line="400" w:lineRule="exact"/>
        <w:ind w:left="40" w:firstLine="668"/>
        <w:jc w:val="both"/>
        <w:rPr>
          <w:b w:val="0"/>
          <w:szCs w:val="28"/>
        </w:rPr>
      </w:pPr>
      <w:r w:rsidRPr="00040A91">
        <w:rPr>
          <w:b w:val="0"/>
          <w:szCs w:val="28"/>
        </w:rPr>
        <w:t>Можете ли вы сказать про себя, что вы сумеете читать любую книгу? Что значит уметь читать?</w:t>
      </w:r>
    </w:p>
    <w:p w:rsidR="003B5AD3" w:rsidRPr="00040A91" w:rsidRDefault="003B5AD3" w:rsidP="006D3834">
      <w:pPr>
        <w:pStyle w:val="aa"/>
        <w:numPr>
          <w:ilvl w:val="0"/>
          <w:numId w:val="58"/>
        </w:numPr>
        <w:tabs>
          <w:tab w:val="clear" w:pos="720"/>
          <w:tab w:val="left" w:pos="396"/>
        </w:tabs>
        <w:spacing w:line="400" w:lineRule="exact"/>
        <w:ind w:left="40" w:firstLine="0"/>
        <w:jc w:val="both"/>
        <w:rPr>
          <w:b w:val="0"/>
          <w:szCs w:val="28"/>
        </w:rPr>
      </w:pPr>
      <w:r w:rsidRPr="00040A91">
        <w:rPr>
          <w:b w:val="0"/>
          <w:szCs w:val="28"/>
        </w:rPr>
        <w:t>понимать самое главное в книге;</w:t>
      </w:r>
    </w:p>
    <w:p w:rsidR="003B5AD3" w:rsidRPr="00040A91" w:rsidRDefault="003B5AD3" w:rsidP="006D3834">
      <w:pPr>
        <w:pStyle w:val="aa"/>
        <w:numPr>
          <w:ilvl w:val="0"/>
          <w:numId w:val="58"/>
        </w:numPr>
        <w:tabs>
          <w:tab w:val="clear" w:pos="720"/>
          <w:tab w:val="left" w:pos="393"/>
        </w:tabs>
        <w:spacing w:line="400" w:lineRule="exact"/>
        <w:ind w:left="40" w:firstLine="0"/>
        <w:jc w:val="both"/>
        <w:rPr>
          <w:b w:val="0"/>
          <w:szCs w:val="28"/>
        </w:rPr>
      </w:pPr>
      <w:r w:rsidRPr="00040A91">
        <w:rPr>
          <w:b w:val="0"/>
          <w:szCs w:val="28"/>
        </w:rPr>
        <w:t>замечать самое интересное;</w:t>
      </w:r>
    </w:p>
    <w:p w:rsidR="003B5AD3" w:rsidRPr="00040A91" w:rsidRDefault="003B5AD3" w:rsidP="006D3834">
      <w:pPr>
        <w:pStyle w:val="aa"/>
        <w:numPr>
          <w:ilvl w:val="0"/>
          <w:numId w:val="58"/>
        </w:numPr>
        <w:tabs>
          <w:tab w:val="clear" w:pos="720"/>
          <w:tab w:val="left" w:pos="396"/>
        </w:tabs>
        <w:spacing w:line="400" w:lineRule="exact"/>
        <w:ind w:left="40" w:firstLine="0"/>
        <w:jc w:val="both"/>
        <w:rPr>
          <w:b w:val="0"/>
          <w:szCs w:val="28"/>
        </w:rPr>
      </w:pPr>
      <w:r w:rsidRPr="00040A91">
        <w:rPr>
          <w:b w:val="0"/>
          <w:szCs w:val="28"/>
        </w:rPr>
        <w:t>сопереживать героям книги.</w:t>
      </w:r>
    </w:p>
    <w:p w:rsidR="003B5AD3" w:rsidRPr="00040A91" w:rsidRDefault="003B5AD3" w:rsidP="009B5A72">
      <w:pPr>
        <w:pStyle w:val="aa"/>
        <w:tabs>
          <w:tab w:val="left" w:pos="396"/>
        </w:tabs>
        <w:spacing w:line="400" w:lineRule="exact"/>
        <w:ind w:left="40"/>
        <w:jc w:val="left"/>
        <w:rPr>
          <w:b w:val="0"/>
          <w:szCs w:val="28"/>
        </w:rPr>
      </w:pPr>
      <w:r w:rsidRPr="00040A91">
        <w:rPr>
          <w:b w:val="0"/>
          <w:szCs w:val="28"/>
        </w:rPr>
        <w:tab/>
        <w:t>А можно ли этому научиться?</w:t>
      </w:r>
    </w:p>
    <w:p w:rsidR="003B5AD3" w:rsidRPr="00040A91" w:rsidRDefault="003B5AD3" w:rsidP="009B5A72">
      <w:pPr>
        <w:pStyle w:val="34"/>
        <w:shd w:val="clear" w:color="auto" w:fill="auto"/>
        <w:tabs>
          <w:tab w:val="left" w:pos="270"/>
        </w:tabs>
        <w:spacing w:before="120" w:after="120" w:line="400" w:lineRule="exact"/>
        <w:ind w:left="40"/>
        <w:jc w:val="center"/>
        <w:rPr>
          <w:sz w:val="28"/>
          <w:szCs w:val="28"/>
        </w:rPr>
      </w:pPr>
      <w:r w:rsidRPr="00040A91">
        <w:rPr>
          <w:sz w:val="28"/>
          <w:szCs w:val="28"/>
        </w:rPr>
        <w:t xml:space="preserve">Тема занятия: «Как научиться </w:t>
      </w:r>
      <w:proofErr w:type="gramStart"/>
      <w:r w:rsidRPr="00040A91">
        <w:rPr>
          <w:sz w:val="28"/>
          <w:szCs w:val="28"/>
        </w:rPr>
        <w:t>внимательно</w:t>
      </w:r>
      <w:proofErr w:type="gramEnd"/>
      <w:r w:rsidRPr="00040A91">
        <w:rPr>
          <w:sz w:val="28"/>
          <w:szCs w:val="28"/>
        </w:rPr>
        <w:t xml:space="preserve"> читать?»</w:t>
      </w:r>
    </w:p>
    <w:p w:rsidR="003B5AD3" w:rsidRPr="00040A91" w:rsidRDefault="003B5AD3" w:rsidP="006D3834">
      <w:pPr>
        <w:pStyle w:val="34"/>
        <w:numPr>
          <w:ilvl w:val="1"/>
          <w:numId w:val="58"/>
        </w:numPr>
        <w:shd w:val="clear" w:color="auto" w:fill="auto"/>
        <w:tabs>
          <w:tab w:val="clear" w:pos="720"/>
          <w:tab w:val="left" w:pos="270"/>
        </w:tabs>
        <w:spacing w:line="400" w:lineRule="exact"/>
        <w:ind w:left="40" w:firstLine="0"/>
        <w:rPr>
          <w:sz w:val="28"/>
          <w:szCs w:val="28"/>
        </w:rPr>
      </w:pPr>
      <w:r w:rsidRPr="00040A91">
        <w:rPr>
          <w:sz w:val="28"/>
          <w:szCs w:val="28"/>
        </w:rPr>
        <w:t>Актуализация знаний на основе опыта детей.</w:t>
      </w:r>
    </w:p>
    <w:p w:rsidR="003B5AD3" w:rsidRPr="00040A91" w:rsidRDefault="003B5AD3" w:rsidP="006D3834">
      <w:pPr>
        <w:pStyle w:val="aa"/>
        <w:numPr>
          <w:ilvl w:val="0"/>
          <w:numId w:val="59"/>
        </w:numPr>
        <w:tabs>
          <w:tab w:val="clear" w:pos="720"/>
          <w:tab w:val="left" w:pos="177"/>
        </w:tabs>
        <w:spacing w:line="400" w:lineRule="exact"/>
        <w:ind w:left="40" w:firstLine="0"/>
        <w:jc w:val="both"/>
        <w:rPr>
          <w:b w:val="0"/>
          <w:szCs w:val="28"/>
        </w:rPr>
      </w:pPr>
      <w:r w:rsidRPr="00040A91">
        <w:rPr>
          <w:b w:val="0"/>
          <w:szCs w:val="28"/>
        </w:rPr>
        <w:t>С чего начинается книга?</w:t>
      </w:r>
    </w:p>
    <w:p w:rsidR="003B5AD3" w:rsidRPr="00040A91" w:rsidRDefault="003B5AD3" w:rsidP="006D3834">
      <w:pPr>
        <w:pStyle w:val="aa"/>
        <w:numPr>
          <w:ilvl w:val="0"/>
          <w:numId w:val="59"/>
        </w:numPr>
        <w:tabs>
          <w:tab w:val="clear" w:pos="720"/>
          <w:tab w:val="left" w:pos="177"/>
        </w:tabs>
        <w:spacing w:line="400" w:lineRule="exact"/>
        <w:ind w:left="40" w:firstLine="0"/>
        <w:jc w:val="both"/>
        <w:rPr>
          <w:b w:val="0"/>
          <w:szCs w:val="28"/>
        </w:rPr>
      </w:pPr>
      <w:r w:rsidRPr="00040A91">
        <w:rPr>
          <w:b w:val="0"/>
          <w:szCs w:val="28"/>
        </w:rPr>
        <w:t>С названия, как и любое произведение.</w:t>
      </w:r>
    </w:p>
    <w:p w:rsidR="003B5AD3" w:rsidRPr="00040A91" w:rsidRDefault="003B5AD3" w:rsidP="006D3834">
      <w:pPr>
        <w:pStyle w:val="aa"/>
        <w:numPr>
          <w:ilvl w:val="0"/>
          <w:numId w:val="59"/>
        </w:numPr>
        <w:tabs>
          <w:tab w:val="clear" w:pos="720"/>
          <w:tab w:val="left" w:pos="180"/>
        </w:tabs>
        <w:spacing w:line="400" w:lineRule="exact"/>
        <w:ind w:left="40" w:firstLine="0"/>
        <w:jc w:val="both"/>
        <w:rPr>
          <w:b w:val="0"/>
          <w:szCs w:val="28"/>
        </w:rPr>
      </w:pPr>
      <w:r w:rsidRPr="00040A91">
        <w:rPr>
          <w:b w:val="0"/>
          <w:szCs w:val="28"/>
        </w:rPr>
        <w:t>О чем может рассказать название?</w:t>
      </w:r>
    </w:p>
    <w:p w:rsidR="003B5AD3" w:rsidRPr="00040A91" w:rsidRDefault="003B5AD3" w:rsidP="009B5A72">
      <w:pPr>
        <w:pStyle w:val="aa"/>
        <w:tabs>
          <w:tab w:val="left" w:pos="180"/>
        </w:tabs>
        <w:spacing w:line="400" w:lineRule="exact"/>
        <w:ind w:left="40"/>
        <w:jc w:val="both"/>
        <w:rPr>
          <w:b w:val="0"/>
          <w:szCs w:val="28"/>
        </w:rPr>
      </w:pPr>
      <w:r w:rsidRPr="00040A91">
        <w:rPr>
          <w:b w:val="0"/>
          <w:szCs w:val="28"/>
        </w:rPr>
        <w:tab/>
      </w:r>
      <w:r w:rsidRPr="00040A91">
        <w:rPr>
          <w:b w:val="0"/>
          <w:szCs w:val="28"/>
        </w:rPr>
        <w:tab/>
        <w:t xml:space="preserve">Ответы детей: </w:t>
      </w:r>
    </w:p>
    <w:p w:rsidR="003B5AD3" w:rsidRPr="00040A91" w:rsidRDefault="003B5AD3" w:rsidP="009B5A72">
      <w:pPr>
        <w:pStyle w:val="aa"/>
        <w:tabs>
          <w:tab w:val="left" w:pos="180"/>
        </w:tabs>
        <w:spacing w:line="400" w:lineRule="exact"/>
        <w:ind w:left="40"/>
        <w:jc w:val="both"/>
        <w:rPr>
          <w:b w:val="0"/>
          <w:szCs w:val="28"/>
        </w:rPr>
      </w:pPr>
      <w:r w:rsidRPr="00040A91">
        <w:rPr>
          <w:b w:val="0"/>
          <w:szCs w:val="28"/>
        </w:rPr>
        <w:tab/>
      </w:r>
      <w:r w:rsidRPr="00040A91">
        <w:rPr>
          <w:b w:val="0"/>
          <w:szCs w:val="28"/>
        </w:rPr>
        <w:tab/>
        <w:t>- о героях произведения;</w:t>
      </w:r>
    </w:p>
    <w:p w:rsidR="003B5AD3" w:rsidRPr="00040A91" w:rsidRDefault="003B5AD3" w:rsidP="009B5A72">
      <w:pPr>
        <w:pStyle w:val="aa"/>
        <w:tabs>
          <w:tab w:val="left" w:pos="709"/>
        </w:tabs>
        <w:spacing w:line="400" w:lineRule="exact"/>
        <w:jc w:val="both"/>
        <w:rPr>
          <w:b w:val="0"/>
          <w:szCs w:val="28"/>
        </w:rPr>
      </w:pPr>
      <w:r w:rsidRPr="00040A91">
        <w:rPr>
          <w:b w:val="0"/>
          <w:szCs w:val="28"/>
        </w:rPr>
        <w:tab/>
        <w:t>- дают характеристику героям;</w:t>
      </w:r>
    </w:p>
    <w:p w:rsidR="003B5AD3" w:rsidRPr="00040A91" w:rsidRDefault="003B5AD3" w:rsidP="009B5A72">
      <w:pPr>
        <w:pStyle w:val="aa"/>
        <w:tabs>
          <w:tab w:val="left" w:pos="709"/>
        </w:tabs>
        <w:spacing w:line="400" w:lineRule="exact"/>
        <w:jc w:val="both"/>
        <w:rPr>
          <w:b w:val="0"/>
          <w:szCs w:val="28"/>
        </w:rPr>
      </w:pPr>
      <w:r w:rsidRPr="00040A91">
        <w:rPr>
          <w:b w:val="0"/>
          <w:szCs w:val="28"/>
        </w:rPr>
        <w:tab/>
        <w:t>- называют время или место событий;</w:t>
      </w:r>
    </w:p>
    <w:p w:rsidR="003B5AD3" w:rsidRPr="00040A91" w:rsidRDefault="003B5AD3" w:rsidP="009B5A72">
      <w:pPr>
        <w:pStyle w:val="aa"/>
        <w:tabs>
          <w:tab w:val="left" w:pos="709"/>
        </w:tabs>
        <w:spacing w:line="400" w:lineRule="exact"/>
        <w:jc w:val="both"/>
        <w:rPr>
          <w:b w:val="0"/>
          <w:szCs w:val="28"/>
        </w:rPr>
      </w:pPr>
      <w:r w:rsidRPr="00040A91">
        <w:rPr>
          <w:b w:val="0"/>
          <w:szCs w:val="28"/>
        </w:rPr>
        <w:lastRenderedPageBreak/>
        <w:tab/>
        <w:t>- называют тему произведения;</w:t>
      </w:r>
    </w:p>
    <w:p w:rsidR="003B5AD3" w:rsidRPr="00040A91" w:rsidRDefault="003B5AD3" w:rsidP="009B5A72">
      <w:pPr>
        <w:pStyle w:val="aa"/>
        <w:tabs>
          <w:tab w:val="left" w:pos="709"/>
        </w:tabs>
        <w:spacing w:line="400" w:lineRule="exact"/>
        <w:jc w:val="both"/>
        <w:rPr>
          <w:b w:val="0"/>
          <w:szCs w:val="28"/>
        </w:rPr>
      </w:pPr>
      <w:r w:rsidRPr="00040A91">
        <w:rPr>
          <w:b w:val="0"/>
          <w:szCs w:val="28"/>
        </w:rPr>
        <w:tab/>
        <w:t>- отражают главную мысль произведения.</w:t>
      </w:r>
    </w:p>
    <w:p w:rsidR="003B5AD3" w:rsidRPr="00040A91" w:rsidRDefault="003B5AD3" w:rsidP="006D3834">
      <w:pPr>
        <w:pStyle w:val="aa"/>
        <w:numPr>
          <w:ilvl w:val="0"/>
          <w:numId w:val="59"/>
        </w:numPr>
        <w:tabs>
          <w:tab w:val="clear" w:pos="720"/>
          <w:tab w:val="left" w:pos="188"/>
        </w:tabs>
        <w:spacing w:line="400" w:lineRule="exact"/>
        <w:ind w:left="40" w:firstLine="0"/>
        <w:jc w:val="both"/>
        <w:rPr>
          <w:b w:val="0"/>
          <w:szCs w:val="28"/>
        </w:rPr>
      </w:pPr>
      <w:r w:rsidRPr="00040A91">
        <w:rPr>
          <w:b w:val="0"/>
          <w:szCs w:val="28"/>
        </w:rPr>
        <w:t>Вспомните свою любимую книгу или произведение.</w:t>
      </w:r>
    </w:p>
    <w:p w:rsidR="003B5AD3" w:rsidRPr="00040A91" w:rsidRDefault="003B5AD3" w:rsidP="006D3834">
      <w:pPr>
        <w:pStyle w:val="aa"/>
        <w:numPr>
          <w:ilvl w:val="0"/>
          <w:numId w:val="59"/>
        </w:numPr>
        <w:tabs>
          <w:tab w:val="clear" w:pos="720"/>
          <w:tab w:val="left" w:pos="188"/>
        </w:tabs>
        <w:spacing w:line="400" w:lineRule="exact"/>
        <w:ind w:left="40" w:firstLine="0"/>
        <w:jc w:val="both"/>
        <w:rPr>
          <w:b w:val="0"/>
          <w:szCs w:val="28"/>
        </w:rPr>
      </w:pPr>
      <w:r w:rsidRPr="00040A91">
        <w:rPr>
          <w:b w:val="0"/>
          <w:szCs w:val="28"/>
        </w:rPr>
        <w:t xml:space="preserve"> О чем вам рассказывают их названия?</w:t>
      </w:r>
    </w:p>
    <w:p w:rsidR="003B5AD3" w:rsidRPr="00040A91" w:rsidRDefault="003B5AD3" w:rsidP="006D3834">
      <w:pPr>
        <w:pStyle w:val="34"/>
        <w:numPr>
          <w:ilvl w:val="1"/>
          <w:numId w:val="59"/>
        </w:numPr>
        <w:shd w:val="clear" w:color="auto" w:fill="auto"/>
        <w:tabs>
          <w:tab w:val="clear" w:pos="0"/>
          <w:tab w:val="left" w:pos="270"/>
        </w:tabs>
        <w:spacing w:line="400" w:lineRule="exact"/>
        <w:ind w:left="40" w:firstLine="0"/>
        <w:rPr>
          <w:sz w:val="28"/>
          <w:szCs w:val="28"/>
        </w:rPr>
      </w:pPr>
      <w:r w:rsidRPr="00040A91">
        <w:rPr>
          <w:sz w:val="28"/>
          <w:szCs w:val="28"/>
        </w:rPr>
        <w:t>Выбор названия. (Применение умений на практике).</w:t>
      </w:r>
    </w:p>
    <w:p w:rsidR="003B5AD3" w:rsidRPr="00040A91" w:rsidRDefault="003B5AD3" w:rsidP="009B5A72">
      <w:pPr>
        <w:pStyle w:val="aa"/>
        <w:tabs>
          <w:tab w:val="left" w:pos="173"/>
        </w:tabs>
        <w:spacing w:line="400" w:lineRule="exact"/>
        <w:ind w:left="40"/>
        <w:rPr>
          <w:b w:val="0"/>
          <w:szCs w:val="28"/>
        </w:rPr>
      </w:pPr>
      <w:r w:rsidRPr="00040A91">
        <w:rPr>
          <w:b w:val="0"/>
          <w:szCs w:val="28"/>
        </w:rPr>
        <w:tab/>
        <w:t>Послушайте сказочную историю и подберите к ней название.</w:t>
      </w:r>
    </w:p>
    <w:p w:rsidR="003B5AD3" w:rsidRPr="00040A91" w:rsidRDefault="003B5AD3" w:rsidP="009B5A72">
      <w:pPr>
        <w:pStyle w:val="aa"/>
        <w:spacing w:line="400" w:lineRule="exact"/>
        <w:ind w:left="40"/>
        <w:jc w:val="both"/>
        <w:rPr>
          <w:b w:val="0"/>
          <w:szCs w:val="28"/>
        </w:rPr>
      </w:pPr>
      <w:r w:rsidRPr="00040A91">
        <w:rPr>
          <w:b w:val="0"/>
          <w:szCs w:val="28"/>
        </w:rPr>
        <w:t>- Всамделишных не делают на фабрике игрушек, - назидательно сказала Деревянная лошадка.</w:t>
      </w:r>
    </w:p>
    <w:p w:rsidR="003B5AD3" w:rsidRPr="00040A91" w:rsidRDefault="003B5AD3" w:rsidP="009B5A72">
      <w:pPr>
        <w:pStyle w:val="aa"/>
        <w:tabs>
          <w:tab w:val="left" w:pos="729"/>
        </w:tabs>
        <w:spacing w:line="400" w:lineRule="exact"/>
        <w:jc w:val="both"/>
        <w:rPr>
          <w:b w:val="0"/>
          <w:szCs w:val="28"/>
        </w:rPr>
      </w:pPr>
      <w:r w:rsidRPr="00040A91">
        <w:rPr>
          <w:b w:val="0"/>
          <w:szCs w:val="28"/>
        </w:rPr>
        <w:t>- Ими становятся. Если с тобой играют долго-долго, и не просто играют, а любят-любят на самом деле, - вот тогда ты и становишься всамделишным.</w:t>
      </w:r>
    </w:p>
    <w:p w:rsidR="003B5AD3" w:rsidRPr="00040A91" w:rsidRDefault="003B5AD3" w:rsidP="009B5A72">
      <w:pPr>
        <w:pStyle w:val="aa"/>
        <w:tabs>
          <w:tab w:val="left" w:pos="708"/>
        </w:tabs>
        <w:spacing w:line="400" w:lineRule="exact"/>
        <w:jc w:val="both"/>
        <w:rPr>
          <w:b w:val="0"/>
          <w:szCs w:val="28"/>
        </w:rPr>
      </w:pPr>
      <w:r w:rsidRPr="00040A91">
        <w:rPr>
          <w:b w:val="0"/>
          <w:szCs w:val="28"/>
        </w:rPr>
        <w:t>- Это больно? - спросил Кролик.</w:t>
      </w:r>
    </w:p>
    <w:p w:rsidR="003B5AD3" w:rsidRPr="00040A91" w:rsidRDefault="003B5AD3" w:rsidP="009B5A72">
      <w:pPr>
        <w:pStyle w:val="aa"/>
        <w:tabs>
          <w:tab w:val="left" w:pos="704"/>
        </w:tabs>
        <w:spacing w:line="400" w:lineRule="exact"/>
        <w:jc w:val="both"/>
        <w:rPr>
          <w:b w:val="0"/>
          <w:szCs w:val="28"/>
        </w:rPr>
      </w:pPr>
      <w:r w:rsidRPr="00040A91">
        <w:rPr>
          <w:b w:val="0"/>
          <w:szCs w:val="28"/>
        </w:rPr>
        <w:t>- Иногда, очень, - честно ответила Деревянная лошадка. Она всегда говорила правду. - Но если ты всамделишный - никакая боль тебе не страшна.</w:t>
      </w:r>
    </w:p>
    <w:p w:rsidR="003B5AD3" w:rsidRPr="00040A91" w:rsidRDefault="003B5AD3" w:rsidP="009B5A72">
      <w:pPr>
        <w:pStyle w:val="aa"/>
        <w:tabs>
          <w:tab w:val="left" w:pos="693"/>
        </w:tabs>
        <w:spacing w:line="400" w:lineRule="exact"/>
        <w:jc w:val="both"/>
        <w:rPr>
          <w:b w:val="0"/>
          <w:szCs w:val="28"/>
        </w:rPr>
      </w:pPr>
      <w:r w:rsidRPr="00040A91">
        <w:rPr>
          <w:b w:val="0"/>
          <w:szCs w:val="28"/>
        </w:rPr>
        <w:t>- А всамделишными становятся сразу? - спросил Кролик. - Например, вечером лег, а утром ты уже всамделишный, или ими становятся постепенно?</w:t>
      </w:r>
    </w:p>
    <w:p w:rsidR="003B5AD3" w:rsidRPr="00040A91" w:rsidRDefault="003B5AD3" w:rsidP="009B5A72">
      <w:pPr>
        <w:pStyle w:val="aa"/>
        <w:tabs>
          <w:tab w:val="left" w:pos="729"/>
        </w:tabs>
        <w:spacing w:line="400" w:lineRule="exact"/>
        <w:jc w:val="both"/>
        <w:rPr>
          <w:b w:val="0"/>
          <w:szCs w:val="28"/>
        </w:rPr>
      </w:pPr>
      <w:r w:rsidRPr="00040A91">
        <w:rPr>
          <w:b w:val="0"/>
          <w:szCs w:val="28"/>
        </w:rPr>
        <w:t xml:space="preserve">- Сразу всамделишными не становятся, - ответила Деревянная лошадка. - Только постепенно. И </w:t>
      </w:r>
      <w:proofErr w:type="gramStart"/>
      <w:r w:rsidRPr="00040A91">
        <w:rPr>
          <w:b w:val="0"/>
          <w:szCs w:val="28"/>
        </w:rPr>
        <w:t>при том</w:t>
      </w:r>
      <w:proofErr w:type="gramEnd"/>
      <w:r w:rsidRPr="00040A91">
        <w:rPr>
          <w:b w:val="0"/>
          <w:szCs w:val="28"/>
        </w:rPr>
        <w:t xml:space="preserve"> не скоро. Тут главное, чтобы тебя за это время не сломали, не </w:t>
      </w:r>
      <w:proofErr w:type="spellStart"/>
      <w:r w:rsidRPr="00040A91">
        <w:rPr>
          <w:b w:val="0"/>
          <w:szCs w:val="28"/>
        </w:rPr>
        <w:t>залюбили</w:t>
      </w:r>
      <w:proofErr w:type="spellEnd"/>
      <w:r w:rsidRPr="00040A91">
        <w:rPr>
          <w:b w:val="0"/>
          <w:szCs w:val="28"/>
        </w:rPr>
        <w:t>. А вообще-то у всех всамделишных потрепанная шерстка, испачканные уши и потускневшие глаза. Это все потому, что их очень много любили.</w:t>
      </w:r>
    </w:p>
    <w:p w:rsidR="003B5AD3" w:rsidRPr="00040A91" w:rsidRDefault="003B5AD3" w:rsidP="009B5A72">
      <w:pPr>
        <w:pStyle w:val="aa"/>
        <w:spacing w:line="400" w:lineRule="exact"/>
        <w:ind w:left="20" w:firstLine="540"/>
        <w:jc w:val="both"/>
        <w:rPr>
          <w:b w:val="0"/>
          <w:szCs w:val="28"/>
        </w:rPr>
      </w:pPr>
      <w:r w:rsidRPr="00040A91">
        <w:rPr>
          <w:b w:val="0"/>
          <w:szCs w:val="28"/>
        </w:rPr>
        <w:t xml:space="preserve">Может у тебя перестанут гнуться лапки, и вообще ты станешь не красивым, но все это будет не важно: </w:t>
      </w:r>
      <w:proofErr w:type="gramStart"/>
      <w:r w:rsidRPr="00040A91">
        <w:rPr>
          <w:b w:val="0"/>
          <w:szCs w:val="28"/>
        </w:rPr>
        <w:t>ежели</w:t>
      </w:r>
      <w:proofErr w:type="gramEnd"/>
      <w:r w:rsidRPr="00040A91">
        <w:rPr>
          <w:b w:val="0"/>
          <w:szCs w:val="28"/>
        </w:rPr>
        <w:t xml:space="preserve"> ты - всамделишный, ты не можешь казаться безобразным. Так могут считать только посторонние.</w:t>
      </w:r>
    </w:p>
    <w:p w:rsidR="003B5AD3" w:rsidRPr="00040A91" w:rsidRDefault="003B5AD3" w:rsidP="009B5A72">
      <w:pPr>
        <w:pStyle w:val="aa"/>
        <w:tabs>
          <w:tab w:val="left" w:pos="7587"/>
        </w:tabs>
        <w:spacing w:line="400" w:lineRule="exact"/>
        <w:ind w:left="20" w:firstLine="540"/>
        <w:jc w:val="both"/>
        <w:rPr>
          <w:b w:val="0"/>
          <w:szCs w:val="28"/>
        </w:rPr>
      </w:pPr>
      <w:r w:rsidRPr="00040A91">
        <w:rPr>
          <w:b w:val="0"/>
          <w:szCs w:val="28"/>
        </w:rPr>
        <w:t>Став всамделишным, ты навсегда останешься им.</w:t>
      </w:r>
    </w:p>
    <w:p w:rsidR="003B5AD3" w:rsidRPr="00040A91" w:rsidRDefault="003B5AD3" w:rsidP="009B5A72">
      <w:pPr>
        <w:pStyle w:val="aa"/>
        <w:tabs>
          <w:tab w:val="left" w:pos="7587"/>
        </w:tabs>
        <w:spacing w:line="400" w:lineRule="exact"/>
        <w:jc w:val="right"/>
        <w:rPr>
          <w:b w:val="0"/>
          <w:i/>
          <w:szCs w:val="28"/>
        </w:rPr>
      </w:pPr>
      <w:r w:rsidRPr="00040A91">
        <w:rPr>
          <w:b w:val="0"/>
          <w:i/>
          <w:szCs w:val="28"/>
        </w:rPr>
        <w:t>(</w:t>
      </w:r>
      <w:proofErr w:type="spellStart"/>
      <w:r w:rsidRPr="00040A91">
        <w:rPr>
          <w:b w:val="0"/>
          <w:i/>
          <w:szCs w:val="28"/>
        </w:rPr>
        <w:t>Марджери</w:t>
      </w:r>
      <w:proofErr w:type="spellEnd"/>
      <w:r w:rsidRPr="00040A91">
        <w:rPr>
          <w:b w:val="0"/>
          <w:i/>
          <w:szCs w:val="28"/>
        </w:rPr>
        <w:t xml:space="preserve"> Уильямс)</w:t>
      </w:r>
    </w:p>
    <w:p w:rsidR="003B5AD3" w:rsidRPr="00040A91" w:rsidRDefault="003B5AD3" w:rsidP="009B5A72">
      <w:pPr>
        <w:pStyle w:val="aa"/>
        <w:spacing w:line="400" w:lineRule="exact"/>
        <w:ind w:left="20" w:firstLine="540"/>
        <w:jc w:val="both"/>
        <w:rPr>
          <w:b w:val="0"/>
          <w:szCs w:val="28"/>
        </w:rPr>
      </w:pPr>
      <w:r w:rsidRPr="00040A91">
        <w:rPr>
          <w:b w:val="0"/>
          <w:szCs w:val="28"/>
        </w:rPr>
        <w:t xml:space="preserve">Впечатления о </w:t>
      </w:r>
      <w:proofErr w:type="gramStart"/>
      <w:r w:rsidRPr="00040A91">
        <w:rPr>
          <w:b w:val="0"/>
          <w:szCs w:val="28"/>
        </w:rPr>
        <w:t>прочитанном</w:t>
      </w:r>
      <w:proofErr w:type="gramEnd"/>
      <w:r w:rsidRPr="00040A91">
        <w:rPr>
          <w:b w:val="0"/>
          <w:szCs w:val="28"/>
        </w:rPr>
        <w:t>.</w:t>
      </w:r>
    </w:p>
    <w:p w:rsidR="003B5AD3" w:rsidRPr="00040A91" w:rsidRDefault="003B5AD3" w:rsidP="009B5A72">
      <w:pPr>
        <w:pStyle w:val="aa"/>
        <w:spacing w:line="400" w:lineRule="exact"/>
        <w:jc w:val="both"/>
        <w:rPr>
          <w:b w:val="0"/>
          <w:szCs w:val="28"/>
        </w:rPr>
      </w:pPr>
      <w:r w:rsidRPr="00040A91">
        <w:rPr>
          <w:b w:val="0"/>
          <w:szCs w:val="28"/>
        </w:rPr>
        <w:t xml:space="preserve">Выбор названий: </w:t>
      </w:r>
    </w:p>
    <w:p w:rsidR="003B5AD3" w:rsidRPr="00040A91" w:rsidRDefault="003B5AD3" w:rsidP="009B5A72">
      <w:pPr>
        <w:pStyle w:val="aa"/>
        <w:spacing w:line="400" w:lineRule="exact"/>
        <w:jc w:val="both"/>
        <w:rPr>
          <w:b w:val="0"/>
          <w:szCs w:val="28"/>
        </w:rPr>
      </w:pPr>
      <w:r w:rsidRPr="00040A91">
        <w:rPr>
          <w:b w:val="0"/>
          <w:szCs w:val="28"/>
        </w:rPr>
        <w:t>а) самостоятельно;</w:t>
      </w:r>
    </w:p>
    <w:p w:rsidR="003B5AD3" w:rsidRPr="00040A91" w:rsidRDefault="003B5AD3" w:rsidP="009B5A72">
      <w:pPr>
        <w:pStyle w:val="aa"/>
        <w:spacing w:line="400" w:lineRule="exact"/>
        <w:jc w:val="left"/>
        <w:rPr>
          <w:b w:val="0"/>
          <w:szCs w:val="28"/>
        </w:rPr>
      </w:pPr>
      <w:r w:rsidRPr="00040A91">
        <w:rPr>
          <w:b w:val="0"/>
          <w:szCs w:val="28"/>
        </w:rPr>
        <w:t>б) из предложенных:</w:t>
      </w:r>
    </w:p>
    <w:p w:rsidR="003B5AD3" w:rsidRPr="00040A91" w:rsidRDefault="003B5AD3" w:rsidP="009B5A72">
      <w:pPr>
        <w:pStyle w:val="aa"/>
        <w:spacing w:line="400" w:lineRule="exact"/>
        <w:rPr>
          <w:b w:val="0"/>
          <w:i/>
          <w:szCs w:val="28"/>
        </w:rPr>
      </w:pPr>
      <w:r w:rsidRPr="00040A91">
        <w:rPr>
          <w:b w:val="0"/>
          <w:i/>
          <w:szCs w:val="28"/>
        </w:rPr>
        <w:t xml:space="preserve">Вариант задания распределить </w:t>
      </w:r>
      <w:proofErr w:type="gramStart"/>
      <w:r w:rsidRPr="00040A91">
        <w:rPr>
          <w:b w:val="0"/>
          <w:i/>
          <w:szCs w:val="28"/>
        </w:rPr>
        <w:t>у</w:t>
      </w:r>
      <w:proofErr w:type="gramEnd"/>
      <w:r w:rsidRPr="00040A91">
        <w:rPr>
          <w:b w:val="0"/>
          <w:i/>
          <w:szCs w:val="28"/>
        </w:rPr>
        <w:t xml:space="preserve"> на группы по содержанию.</w:t>
      </w:r>
    </w:p>
    <w:p w:rsidR="003B5AD3" w:rsidRPr="00040A91" w:rsidRDefault="003B5AD3" w:rsidP="009B5A72">
      <w:pPr>
        <w:pStyle w:val="34"/>
        <w:shd w:val="clear" w:color="auto" w:fill="auto"/>
        <w:tabs>
          <w:tab w:val="left" w:pos="6988"/>
        </w:tabs>
        <w:spacing w:line="400" w:lineRule="exact"/>
        <w:rPr>
          <w:sz w:val="28"/>
          <w:szCs w:val="28"/>
        </w:rPr>
      </w:pPr>
      <w:r w:rsidRPr="00040A91">
        <w:rPr>
          <w:sz w:val="28"/>
          <w:szCs w:val="28"/>
        </w:rPr>
        <w:t>1. «Разговор игрушек»</w:t>
      </w:r>
    </w:p>
    <w:p w:rsidR="003B5AD3" w:rsidRPr="00040A91" w:rsidRDefault="003B5AD3" w:rsidP="006D3834">
      <w:pPr>
        <w:pStyle w:val="34"/>
        <w:numPr>
          <w:ilvl w:val="1"/>
          <w:numId w:val="60"/>
        </w:numPr>
        <w:shd w:val="clear" w:color="auto" w:fill="auto"/>
        <w:tabs>
          <w:tab w:val="left" w:pos="261"/>
        </w:tabs>
        <w:spacing w:line="400" w:lineRule="exact"/>
        <w:ind w:left="20"/>
        <w:rPr>
          <w:sz w:val="28"/>
          <w:szCs w:val="28"/>
        </w:rPr>
      </w:pPr>
      <w:r w:rsidRPr="00040A91">
        <w:rPr>
          <w:sz w:val="28"/>
          <w:szCs w:val="28"/>
        </w:rPr>
        <w:lastRenderedPageBreak/>
        <w:t>«Игрушки»</w:t>
      </w:r>
    </w:p>
    <w:p w:rsidR="003B5AD3" w:rsidRPr="00040A91" w:rsidRDefault="003B5AD3" w:rsidP="006D3834">
      <w:pPr>
        <w:pStyle w:val="34"/>
        <w:numPr>
          <w:ilvl w:val="1"/>
          <w:numId w:val="60"/>
        </w:numPr>
        <w:shd w:val="clear" w:color="auto" w:fill="auto"/>
        <w:tabs>
          <w:tab w:val="left" w:pos="261"/>
        </w:tabs>
        <w:spacing w:line="400" w:lineRule="exact"/>
        <w:ind w:left="20"/>
        <w:rPr>
          <w:sz w:val="28"/>
          <w:szCs w:val="28"/>
        </w:rPr>
      </w:pPr>
      <w:r w:rsidRPr="00040A91">
        <w:rPr>
          <w:sz w:val="28"/>
          <w:szCs w:val="28"/>
        </w:rPr>
        <w:t>«Любопытный Кролик и умная Лошадка»</w:t>
      </w:r>
    </w:p>
    <w:p w:rsidR="003B5AD3" w:rsidRPr="00040A91" w:rsidRDefault="003B5AD3" w:rsidP="009B5A72">
      <w:pPr>
        <w:pStyle w:val="34"/>
        <w:shd w:val="clear" w:color="auto" w:fill="auto"/>
        <w:tabs>
          <w:tab w:val="left" w:pos="2578"/>
        </w:tabs>
        <w:spacing w:line="400" w:lineRule="exact"/>
        <w:rPr>
          <w:sz w:val="28"/>
          <w:szCs w:val="28"/>
        </w:rPr>
      </w:pPr>
      <w:r w:rsidRPr="00040A91">
        <w:rPr>
          <w:sz w:val="28"/>
          <w:szCs w:val="28"/>
        </w:rPr>
        <w:t>4. «Любимой игрушкой быть трудно»</w:t>
      </w:r>
    </w:p>
    <w:p w:rsidR="003B5AD3" w:rsidRPr="00040A91" w:rsidRDefault="003B5AD3" w:rsidP="009B5A72">
      <w:pPr>
        <w:pStyle w:val="34"/>
        <w:shd w:val="clear" w:color="auto" w:fill="auto"/>
        <w:tabs>
          <w:tab w:val="left" w:pos="2585"/>
        </w:tabs>
        <w:spacing w:line="400" w:lineRule="exact"/>
        <w:rPr>
          <w:sz w:val="28"/>
          <w:szCs w:val="28"/>
        </w:rPr>
      </w:pPr>
      <w:r w:rsidRPr="00040A91">
        <w:rPr>
          <w:sz w:val="28"/>
          <w:szCs w:val="28"/>
        </w:rPr>
        <w:t>5. «Что значит быть всамделишным?»</w:t>
      </w:r>
    </w:p>
    <w:p w:rsidR="003B5AD3" w:rsidRPr="00040A91" w:rsidRDefault="003B5AD3" w:rsidP="009B5A72">
      <w:pPr>
        <w:pStyle w:val="aa"/>
        <w:tabs>
          <w:tab w:val="left" w:pos="708"/>
        </w:tabs>
        <w:spacing w:line="400" w:lineRule="exact"/>
        <w:jc w:val="both"/>
        <w:rPr>
          <w:b w:val="0"/>
          <w:szCs w:val="28"/>
        </w:rPr>
      </w:pPr>
      <w:r w:rsidRPr="00040A91">
        <w:rPr>
          <w:b w:val="0"/>
          <w:szCs w:val="28"/>
        </w:rPr>
        <w:t>- Что же хотел сказать автор своим читателям?</w:t>
      </w:r>
    </w:p>
    <w:p w:rsidR="003B5AD3" w:rsidRPr="00040A91" w:rsidRDefault="003B5AD3" w:rsidP="009B5A72">
      <w:pPr>
        <w:pStyle w:val="34"/>
        <w:shd w:val="clear" w:color="auto" w:fill="auto"/>
        <w:tabs>
          <w:tab w:val="left" w:pos="805"/>
        </w:tabs>
        <w:spacing w:line="400" w:lineRule="exact"/>
        <w:jc w:val="both"/>
        <w:rPr>
          <w:sz w:val="28"/>
          <w:szCs w:val="28"/>
        </w:rPr>
      </w:pPr>
      <w:r w:rsidRPr="00040A91">
        <w:rPr>
          <w:sz w:val="28"/>
          <w:szCs w:val="28"/>
        </w:rPr>
        <w:t>6. Формирование новых умений.</w:t>
      </w:r>
    </w:p>
    <w:p w:rsidR="003B5AD3" w:rsidRPr="00040A91" w:rsidRDefault="003B5AD3" w:rsidP="009B5A72">
      <w:pPr>
        <w:pStyle w:val="aa"/>
        <w:spacing w:line="400" w:lineRule="exact"/>
        <w:ind w:left="20" w:firstLine="540"/>
        <w:rPr>
          <w:b w:val="0"/>
          <w:szCs w:val="28"/>
        </w:rPr>
      </w:pPr>
      <w:r w:rsidRPr="00040A91">
        <w:rPr>
          <w:b w:val="0"/>
          <w:szCs w:val="28"/>
        </w:rPr>
        <w:t xml:space="preserve">Сегодня мы продолжаем учиться </w:t>
      </w:r>
      <w:proofErr w:type="gramStart"/>
      <w:r w:rsidRPr="00040A91">
        <w:rPr>
          <w:b w:val="0"/>
          <w:szCs w:val="28"/>
        </w:rPr>
        <w:t>внимательно</w:t>
      </w:r>
      <w:proofErr w:type="gramEnd"/>
      <w:r w:rsidRPr="00040A91">
        <w:rPr>
          <w:b w:val="0"/>
          <w:szCs w:val="28"/>
        </w:rPr>
        <w:t xml:space="preserve"> читать и открывать секреты понимания текста. Поможет нам игра «</w:t>
      </w:r>
      <w:proofErr w:type="spellStart"/>
      <w:r w:rsidRPr="00040A91">
        <w:rPr>
          <w:b w:val="0"/>
          <w:szCs w:val="28"/>
        </w:rPr>
        <w:t>Да-нетка</w:t>
      </w:r>
      <w:proofErr w:type="spellEnd"/>
      <w:r w:rsidRPr="00040A91">
        <w:rPr>
          <w:b w:val="0"/>
          <w:szCs w:val="28"/>
        </w:rPr>
        <w:t>».</w:t>
      </w:r>
    </w:p>
    <w:p w:rsidR="003B5AD3" w:rsidRPr="00040A91" w:rsidRDefault="003B5AD3" w:rsidP="009B5A72">
      <w:pPr>
        <w:pStyle w:val="aa"/>
        <w:spacing w:line="400" w:lineRule="exact"/>
        <w:ind w:left="20" w:firstLine="540"/>
        <w:jc w:val="both"/>
        <w:rPr>
          <w:b w:val="0"/>
          <w:szCs w:val="28"/>
        </w:rPr>
      </w:pPr>
      <w:r w:rsidRPr="00040A91">
        <w:rPr>
          <w:b w:val="0"/>
          <w:szCs w:val="28"/>
        </w:rPr>
        <w:t>Задумано слово «Вопрос». Даются три подсказки:</w:t>
      </w:r>
    </w:p>
    <w:p w:rsidR="003B5AD3" w:rsidRPr="00040A91" w:rsidRDefault="003B5AD3" w:rsidP="006D3834">
      <w:pPr>
        <w:pStyle w:val="aa"/>
        <w:numPr>
          <w:ilvl w:val="2"/>
          <w:numId w:val="59"/>
        </w:numPr>
        <w:tabs>
          <w:tab w:val="clear" w:pos="2160"/>
          <w:tab w:val="left" w:pos="898"/>
        </w:tabs>
        <w:spacing w:line="400" w:lineRule="exact"/>
        <w:ind w:left="20" w:firstLine="540"/>
        <w:jc w:val="both"/>
        <w:rPr>
          <w:b w:val="0"/>
          <w:szCs w:val="28"/>
        </w:rPr>
      </w:pPr>
      <w:r w:rsidRPr="00040A91">
        <w:rPr>
          <w:b w:val="0"/>
          <w:szCs w:val="28"/>
        </w:rPr>
        <w:t>Это то, что заставляет нас думать, размышлять;</w:t>
      </w:r>
    </w:p>
    <w:p w:rsidR="003B5AD3" w:rsidRPr="00040A91" w:rsidRDefault="003B5AD3" w:rsidP="006D3834">
      <w:pPr>
        <w:pStyle w:val="aa"/>
        <w:numPr>
          <w:ilvl w:val="2"/>
          <w:numId w:val="59"/>
        </w:numPr>
        <w:tabs>
          <w:tab w:val="clear" w:pos="2160"/>
          <w:tab w:val="left" w:pos="924"/>
        </w:tabs>
        <w:spacing w:line="400" w:lineRule="exact"/>
        <w:ind w:left="20" w:firstLine="540"/>
        <w:jc w:val="both"/>
        <w:rPr>
          <w:b w:val="0"/>
          <w:szCs w:val="28"/>
        </w:rPr>
      </w:pPr>
      <w:r w:rsidRPr="00040A91">
        <w:rPr>
          <w:b w:val="0"/>
          <w:szCs w:val="28"/>
        </w:rPr>
        <w:t>Это часть задачи или задания;</w:t>
      </w:r>
    </w:p>
    <w:p w:rsidR="003B5AD3" w:rsidRPr="00040A91" w:rsidRDefault="003B5AD3" w:rsidP="006D3834">
      <w:pPr>
        <w:pStyle w:val="aa"/>
        <w:numPr>
          <w:ilvl w:val="2"/>
          <w:numId w:val="59"/>
        </w:numPr>
        <w:tabs>
          <w:tab w:val="clear" w:pos="2160"/>
          <w:tab w:val="left" w:pos="920"/>
        </w:tabs>
        <w:spacing w:line="400" w:lineRule="exact"/>
        <w:ind w:left="20" w:firstLine="540"/>
        <w:jc w:val="both"/>
        <w:rPr>
          <w:b w:val="0"/>
          <w:szCs w:val="28"/>
        </w:rPr>
      </w:pPr>
      <w:r w:rsidRPr="00040A91">
        <w:rPr>
          <w:b w:val="0"/>
          <w:szCs w:val="28"/>
        </w:rPr>
        <w:t>А может быть просто знак препинания.</w:t>
      </w:r>
    </w:p>
    <w:p w:rsidR="003B5AD3" w:rsidRPr="00040A91" w:rsidRDefault="003B5AD3" w:rsidP="006D3834">
      <w:pPr>
        <w:pStyle w:val="34"/>
        <w:numPr>
          <w:ilvl w:val="0"/>
          <w:numId w:val="64"/>
        </w:numPr>
        <w:shd w:val="clear" w:color="auto" w:fill="auto"/>
        <w:tabs>
          <w:tab w:val="left" w:pos="426"/>
        </w:tabs>
        <w:spacing w:line="400" w:lineRule="exact"/>
        <w:jc w:val="both"/>
        <w:rPr>
          <w:sz w:val="28"/>
          <w:szCs w:val="28"/>
        </w:rPr>
      </w:pPr>
      <w:r w:rsidRPr="00040A91">
        <w:rPr>
          <w:sz w:val="28"/>
          <w:szCs w:val="28"/>
        </w:rPr>
        <w:t>Проблемная ситуация.</w:t>
      </w:r>
    </w:p>
    <w:p w:rsidR="003B5AD3" w:rsidRPr="00040A91" w:rsidRDefault="003B5AD3" w:rsidP="009B5A72">
      <w:pPr>
        <w:pStyle w:val="aa"/>
        <w:tabs>
          <w:tab w:val="left" w:pos="700"/>
        </w:tabs>
        <w:spacing w:line="400" w:lineRule="exact"/>
        <w:ind w:left="20"/>
        <w:jc w:val="both"/>
        <w:rPr>
          <w:b w:val="0"/>
          <w:szCs w:val="28"/>
        </w:rPr>
      </w:pPr>
      <w:r w:rsidRPr="00040A91">
        <w:rPr>
          <w:b w:val="0"/>
          <w:szCs w:val="28"/>
        </w:rPr>
        <w:t>- Задайте мне какие-нибудь вопросы. (Задать трудно, так как не указана тематика вопроса)</w:t>
      </w:r>
    </w:p>
    <w:p w:rsidR="003B5AD3" w:rsidRPr="00040A91" w:rsidRDefault="003B5AD3" w:rsidP="009B5A72">
      <w:pPr>
        <w:pStyle w:val="aa"/>
        <w:tabs>
          <w:tab w:val="left" w:pos="688"/>
        </w:tabs>
        <w:spacing w:line="400" w:lineRule="exact"/>
        <w:rPr>
          <w:b w:val="0"/>
          <w:szCs w:val="28"/>
        </w:rPr>
      </w:pPr>
      <w:r w:rsidRPr="00040A91">
        <w:rPr>
          <w:b w:val="0"/>
          <w:szCs w:val="28"/>
        </w:rPr>
        <w:t>- Указываю тему.</w:t>
      </w:r>
    </w:p>
    <w:p w:rsidR="003B5AD3" w:rsidRPr="00040A91" w:rsidRDefault="003B5AD3" w:rsidP="009B5A72">
      <w:pPr>
        <w:pStyle w:val="aa"/>
        <w:tabs>
          <w:tab w:val="left" w:pos="688"/>
        </w:tabs>
        <w:spacing w:line="400" w:lineRule="exact"/>
        <w:rPr>
          <w:b w:val="0"/>
          <w:szCs w:val="28"/>
        </w:rPr>
      </w:pPr>
      <w:r w:rsidRPr="00040A91">
        <w:rPr>
          <w:b w:val="0"/>
          <w:szCs w:val="28"/>
        </w:rPr>
        <w:t>Вывод: вопросы задавать легче.</w:t>
      </w:r>
    </w:p>
    <w:p w:rsidR="003B5AD3" w:rsidRPr="00040A91" w:rsidRDefault="003B5AD3" w:rsidP="009B5A72">
      <w:pPr>
        <w:pStyle w:val="aa"/>
        <w:tabs>
          <w:tab w:val="left" w:pos="688"/>
        </w:tabs>
        <w:spacing w:line="400" w:lineRule="exact"/>
        <w:jc w:val="both"/>
        <w:rPr>
          <w:b w:val="0"/>
          <w:szCs w:val="28"/>
        </w:rPr>
      </w:pPr>
      <w:r w:rsidRPr="00040A91">
        <w:rPr>
          <w:rStyle w:val="-1pt"/>
          <w:b w:val="0"/>
          <w:sz w:val="28"/>
          <w:szCs w:val="28"/>
        </w:rPr>
        <w:t xml:space="preserve">8. </w:t>
      </w:r>
      <w:r w:rsidRPr="00040A91">
        <w:rPr>
          <w:rStyle w:val="12pt"/>
          <w:b w:val="0"/>
          <w:sz w:val="28"/>
          <w:szCs w:val="28"/>
        </w:rPr>
        <w:t>Физкультминутка.</w:t>
      </w:r>
    </w:p>
    <w:p w:rsidR="003B5AD3" w:rsidRPr="00040A91" w:rsidRDefault="003B5AD3" w:rsidP="009B5A72">
      <w:pPr>
        <w:pStyle w:val="34"/>
        <w:shd w:val="clear" w:color="auto" w:fill="auto"/>
        <w:spacing w:line="400" w:lineRule="exact"/>
        <w:jc w:val="both"/>
        <w:rPr>
          <w:sz w:val="28"/>
          <w:szCs w:val="28"/>
        </w:rPr>
      </w:pPr>
      <w:r w:rsidRPr="00040A91">
        <w:rPr>
          <w:sz w:val="28"/>
          <w:szCs w:val="28"/>
        </w:rPr>
        <w:t>9. Какие бывают вопросы?</w:t>
      </w:r>
    </w:p>
    <w:p w:rsidR="003B5AD3" w:rsidRPr="00040A91" w:rsidRDefault="003B5AD3" w:rsidP="009B5A72">
      <w:pPr>
        <w:pStyle w:val="34"/>
        <w:shd w:val="clear" w:color="auto" w:fill="auto"/>
        <w:spacing w:line="400" w:lineRule="exact"/>
        <w:jc w:val="both"/>
        <w:rPr>
          <w:sz w:val="28"/>
          <w:szCs w:val="28"/>
        </w:rPr>
      </w:pPr>
      <w:r w:rsidRPr="00040A91">
        <w:rPr>
          <w:rStyle w:val="311pt"/>
          <w:sz w:val="28"/>
          <w:szCs w:val="28"/>
        </w:rPr>
        <w:t>Работа с текстом.</w:t>
      </w:r>
    </w:p>
    <w:p w:rsidR="003B5AD3" w:rsidRPr="00040A91" w:rsidRDefault="003B5AD3" w:rsidP="009B5A72">
      <w:pPr>
        <w:pStyle w:val="34"/>
        <w:shd w:val="clear" w:color="auto" w:fill="auto"/>
        <w:spacing w:line="400" w:lineRule="exact"/>
        <w:ind w:left="20" w:firstLine="540"/>
        <w:jc w:val="both"/>
        <w:rPr>
          <w:sz w:val="28"/>
          <w:szCs w:val="28"/>
        </w:rPr>
      </w:pPr>
      <w:r w:rsidRPr="00040A91">
        <w:rPr>
          <w:rStyle w:val="311pt"/>
          <w:sz w:val="28"/>
          <w:szCs w:val="28"/>
        </w:rPr>
        <w:t>Дети Деда Мороза.</w:t>
      </w:r>
      <w:r w:rsidRPr="00040A91">
        <w:rPr>
          <w:sz w:val="28"/>
          <w:szCs w:val="28"/>
        </w:rPr>
        <w:t xml:space="preserve"> Русская сказка. Учебник литературы 2 класс Д. А </w:t>
      </w:r>
      <w:proofErr w:type="spellStart"/>
      <w:r w:rsidRPr="00040A91">
        <w:rPr>
          <w:sz w:val="28"/>
          <w:szCs w:val="28"/>
        </w:rPr>
        <w:t>Ефросинина</w:t>
      </w:r>
      <w:proofErr w:type="spellEnd"/>
    </w:p>
    <w:p w:rsidR="003B5AD3" w:rsidRPr="00040A91" w:rsidRDefault="003B5AD3" w:rsidP="006D3834">
      <w:pPr>
        <w:pStyle w:val="aa"/>
        <w:numPr>
          <w:ilvl w:val="0"/>
          <w:numId w:val="61"/>
        </w:numPr>
        <w:tabs>
          <w:tab w:val="left" w:pos="895"/>
        </w:tabs>
        <w:spacing w:line="400" w:lineRule="exact"/>
        <w:ind w:firstLine="560"/>
        <w:jc w:val="both"/>
        <w:rPr>
          <w:b w:val="0"/>
          <w:szCs w:val="28"/>
        </w:rPr>
      </w:pPr>
      <w:r w:rsidRPr="00040A91">
        <w:rPr>
          <w:b w:val="0"/>
          <w:szCs w:val="28"/>
        </w:rPr>
        <w:t>С чем знакомит нас название сказки?</w:t>
      </w:r>
    </w:p>
    <w:p w:rsidR="003B5AD3" w:rsidRPr="00040A91" w:rsidRDefault="003B5AD3" w:rsidP="006D3834">
      <w:pPr>
        <w:pStyle w:val="aa"/>
        <w:numPr>
          <w:ilvl w:val="0"/>
          <w:numId w:val="61"/>
        </w:numPr>
        <w:tabs>
          <w:tab w:val="left" w:pos="927"/>
        </w:tabs>
        <w:spacing w:line="400" w:lineRule="exact"/>
        <w:ind w:firstLine="560"/>
        <w:jc w:val="both"/>
        <w:rPr>
          <w:b w:val="0"/>
          <w:szCs w:val="28"/>
        </w:rPr>
      </w:pPr>
      <w:r w:rsidRPr="00040A91">
        <w:rPr>
          <w:b w:val="0"/>
          <w:szCs w:val="28"/>
        </w:rPr>
        <w:t>Чтение сказки - целостное восприятие.</w:t>
      </w:r>
    </w:p>
    <w:p w:rsidR="003B5AD3" w:rsidRPr="00040A91" w:rsidRDefault="003B5AD3" w:rsidP="006D3834">
      <w:pPr>
        <w:pStyle w:val="aa"/>
        <w:numPr>
          <w:ilvl w:val="0"/>
          <w:numId w:val="61"/>
        </w:numPr>
        <w:tabs>
          <w:tab w:val="left" w:pos="924"/>
        </w:tabs>
        <w:spacing w:line="400" w:lineRule="exact"/>
        <w:ind w:firstLine="560"/>
        <w:jc w:val="both"/>
        <w:rPr>
          <w:b w:val="0"/>
          <w:szCs w:val="28"/>
        </w:rPr>
      </w:pPr>
      <w:r w:rsidRPr="00040A91">
        <w:rPr>
          <w:b w:val="0"/>
          <w:szCs w:val="28"/>
        </w:rPr>
        <w:t>Чтение сказки по абзацам - постановка вопросов к абзацу:</w:t>
      </w:r>
    </w:p>
    <w:p w:rsidR="003B5AD3" w:rsidRPr="00040A91" w:rsidRDefault="003B5AD3" w:rsidP="006D3834">
      <w:pPr>
        <w:pStyle w:val="aa"/>
        <w:numPr>
          <w:ilvl w:val="1"/>
          <w:numId w:val="61"/>
        </w:numPr>
        <w:tabs>
          <w:tab w:val="left" w:pos="895"/>
        </w:tabs>
        <w:spacing w:line="400" w:lineRule="exact"/>
        <w:ind w:firstLine="560"/>
        <w:jc w:val="both"/>
        <w:rPr>
          <w:b w:val="0"/>
          <w:szCs w:val="28"/>
        </w:rPr>
      </w:pPr>
      <w:r w:rsidRPr="00040A91">
        <w:rPr>
          <w:b w:val="0"/>
          <w:szCs w:val="28"/>
        </w:rPr>
        <w:t>Сколько детей было у Деда Мороза?</w:t>
      </w:r>
    </w:p>
    <w:p w:rsidR="003B5AD3" w:rsidRPr="00040A91" w:rsidRDefault="003B5AD3" w:rsidP="006D3834">
      <w:pPr>
        <w:pStyle w:val="aa"/>
        <w:numPr>
          <w:ilvl w:val="1"/>
          <w:numId w:val="61"/>
        </w:numPr>
        <w:tabs>
          <w:tab w:val="left" w:pos="927"/>
        </w:tabs>
        <w:spacing w:line="400" w:lineRule="exact"/>
        <w:ind w:firstLine="560"/>
        <w:jc w:val="both"/>
        <w:rPr>
          <w:b w:val="0"/>
          <w:szCs w:val="28"/>
        </w:rPr>
      </w:pPr>
      <w:r w:rsidRPr="00040A91">
        <w:rPr>
          <w:b w:val="0"/>
          <w:szCs w:val="28"/>
        </w:rPr>
        <w:t>Что сделал Ветер?</w:t>
      </w:r>
    </w:p>
    <w:p w:rsidR="003B5AD3" w:rsidRPr="00040A91" w:rsidRDefault="003B5AD3" w:rsidP="006D3834">
      <w:pPr>
        <w:pStyle w:val="aa"/>
        <w:numPr>
          <w:ilvl w:val="1"/>
          <w:numId w:val="61"/>
        </w:numPr>
        <w:tabs>
          <w:tab w:val="left" w:pos="927"/>
          <w:tab w:val="left" w:pos="4797"/>
        </w:tabs>
        <w:spacing w:line="400" w:lineRule="exact"/>
        <w:ind w:firstLine="560"/>
        <w:jc w:val="both"/>
        <w:rPr>
          <w:b w:val="0"/>
          <w:szCs w:val="28"/>
        </w:rPr>
      </w:pPr>
      <w:r w:rsidRPr="00040A91">
        <w:rPr>
          <w:b w:val="0"/>
          <w:szCs w:val="28"/>
        </w:rPr>
        <w:t>Какую работу сделал Лед?</w:t>
      </w:r>
    </w:p>
    <w:p w:rsidR="003B5AD3" w:rsidRPr="00040A91" w:rsidRDefault="003B5AD3" w:rsidP="006D3834">
      <w:pPr>
        <w:pStyle w:val="aa"/>
        <w:numPr>
          <w:ilvl w:val="1"/>
          <w:numId w:val="61"/>
        </w:numPr>
        <w:tabs>
          <w:tab w:val="left" w:pos="924"/>
        </w:tabs>
        <w:spacing w:line="400" w:lineRule="exact"/>
        <w:ind w:firstLine="560"/>
        <w:jc w:val="both"/>
        <w:rPr>
          <w:b w:val="0"/>
          <w:szCs w:val="28"/>
        </w:rPr>
      </w:pPr>
      <w:r w:rsidRPr="00040A91">
        <w:rPr>
          <w:b w:val="0"/>
          <w:szCs w:val="28"/>
        </w:rPr>
        <w:t>О чем говорил Иней?</w:t>
      </w:r>
    </w:p>
    <w:p w:rsidR="003B5AD3" w:rsidRPr="00040A91" w:rsidRDefault="003B5AD3" w:rsidP="006D3834">
      <w:pPr>
        <w:pStyle w:val="aa"/>
        <w:numPr>
          <w:ilvl w:val="1"/>
          <w:numId w:val="61"/>
        </w:numPr>
        <w:tabs>
          <w:tab w:val="left" w:pos="924"/>
        </w:tabs>
        <w:spacing w:line="400" w:lineRule="exact"/>
        <w:ind w:firstLine="560"/>
        <w:jc w:val="both"/>
        <w:rPr>
          <w:b w:val="0"/>
          <w:szCs w:val="28"/>
        </w:rPr>
      </w:pPr>
      <w:r w:rsidRPr="00040A91">
        <w:rPr>
          <w:b w:val="0"/>
          <w:szCs w:val="28"/>
        </w:rPr>
        <w:t>Что рассказала Снежинка?</w:t>
      </w:r>
    </w:p>
    <w:p w:rsidR="003B5AD3" w:rsidRPr="00040A91" w:rsidRDefault="003B5AD3" w:rsidP="009B5A72">
      <w:pPr>
        <w:pStyle w:val="42"/>
        <w:shd w:val="clear" w:color="auto" w:fill="auto"/>
        <w:spacing w:line="400" w:lineRule="exact"/>
        <w:jc w:val="center"/>
        <w:rPr>
          <w:sz w:val="28"/>
          <w:szCs w:val="28"/>
        </w:rPr>
      </w:pPr>
      <w:r w:rsidRPr="00040A91">
        <w:rPr>
          <w:sz w:val="28"/>
          <w:szCs w:val="28"/>
        </w:rPr>
        <w:t>Что получилось? - план сказки.</w:t>
      </w:r>
    </w:p>
    <w:p w:rsidR="003B5AD3" w:rsidRPr="00040A91" w:rsidRDefault="003B5AD3" w:rsidP="009B5A72">
      <w:pPr>
        <w:pStyle w:val="aa"/>
        <w:spacing w:line="400" w:lineRule="exact"/>
        <w:ind w:firstLine="560"/>
        <w:jc w:val="both"/>
        <w:rPr>
          <w:b w:val="0"/>
          <w:szCs w:val="28"/>
        </w:rPr>
      </w:pPr>
      <w:r w:rsidRPr="00040A91">
        <w:rPr>
          <w:b w:val="0"/>
          <w:szCs w:val="28"/>
        </w:rPr>
        <w:lastRenderedPageBreak/>
        <w:t xml:space="preserve">Эти вопросы - повторяющие мысли из текста. </w:t>
      </w:r>
      <w:proofErr w:type="gramStart"/>
      <w:r w:rsidRPr="00040A91">
        <w:rPr>
          <w:b w:val="0"/>
          <w:szCs w:val="28"/>
        </w:rPr>
        <w:t>Они</w:t>
      </w:r>
      <w:proofErr w:type="gramEnd"/>
      <w:r w:rsidRPr="00040A91">
        <w:rPr>
          <w:b w:val="0"/>
          <w:szCs w:val="28"/>
        </w:rPr>
        <w:t xml:space="preserve"> как и план помогают пересказать текст. Но есть вопросы </w:t>
      </w:r>
      <w:proofErr w:type="gramStart"/>
      <w:r w:rsidRPr="00040A91">
        <w:rPr>
          <w:b w:val="0"/>
          <w:szCs w:val="28"/>
        </w:rPr>
        <w:t>поинтереснее</w:t>
      </w:r>
      <w:proofErr w:type="gramEnd"/>
      <w:r w:rsidRPr="00040A91">
        <w:rPr>
          <w:b w:val="0"/>
          <w:szCs w:val="28"/>
        </w:rPr>
        <w:t>. Они позволяют узнать что-то новое. Поразмыслить, расширить знания, сделать открытие.</w:t>
      </w:r>
    </w:p>
    <w:p w:rsidR="003B5AD3" w:rsidRPr="00040A91" w:rsidRDefault="003B5AD3" w:rsidP="009B5A72">
      <w:pPr>
        <w:pStyle w:val="aa"/>
        <w:tabs>
          <w:tab w:val="left" w:pos="708"/>
        </w:tabs>
        <w:spacing w:line="400" w:lineRule="exact"/>
        <w:jc w:val="both"/>
        <w:rPr>
          <w:b w:val="0"/>
          <w:szCs w:val="28"/>
        </w:rPr>
      </w:pPr>
      <w:r w:rsidRPr="00040A91">
        <w:rPr>
          <w:b w:val="0"/>
          <w:szCs w:val="28"/>
        </w:rPr>
        <w:t>- Найдите такие вопросы среди заданий к тексту сказки.</w:t>
      </w:r>
    </w:p>
    <w:p w:rsidR="003B5AD3" w:rsidRPr="00040A91" w:rsidRDefault="003B5AD3" w:rsidP="009B5A72">
      <w:pPr>
        <w:pStyle w:val="aa"/>
        <w:tabs>
          <w:tab w:val="left" w:pos="704"/>
        </w:tabs>
        <w:spacing w:line="400" w:lineRule="exact"/>
        <w:jc w:val="both"/>
        <w:rPr>
          <w:b w:val="0"/>
          <w:szCs w:val="28"/>
        </w:rPr>
      </w:pPr>
      <w:r w:rsidRPr="00040A91">
        <w:rPr>
          <w:b w:val="0"/>
          <w:szCs w:val="28"/>
        </w:rPr>
        <w:t>- Попробуйте задать сами такие вопросы. Варианты вопросов:</w:t>
      </w:r>
    </w:p>
    <w:p w:rsidR="003B5AD3" w:rsidRPr="00040A91" w:rsidRDefault="003B5AD3" w:rsidP="006D3834">
      <w:pPr>
        <w:pStyle w:val="aa"/>
        <w:numPr>
          <w:ilvl w:val="0"/>
          <w:numId w:val="62"/>
        </w:numPr>
        <w:tabs>
          <w:tab w:val="left" w:pos="902"/>
        </w:tabs>
        <w:spacing w:line="400" w:lineRule="exact"/>
        <w:ind w:firstLine="560"/>
        <w:jc w:val="both"/>
        <w:rPr>
          <w:b w:val="0"/>
          <w:szCs w:val="28"/>
        </w:rPr>
      </w:pPr>
      <w:r w:rsidRPr="00040A91">
        <w:rPr>
          <w:b w:val="0"/>
          <w:szCs w:val="28"/>
        </w:rPr>
        <w:t>В чем помогают людям ледяные мосты на реках?</w:t>
      </w:r>
    </w:p>
    <w:p w:rsidR="003B5AD3" w:rsidRPr="00040A91" w:rsidRDefault="003B5AD3" w:rsidP="006D3834">
      <w:pPr>
        <w:pStyle w:val="aa"/>
        <w:numPr>
          <w:ilvl w:val="0"/>
          <w:numId w:val="62"/>
        </w:numPr>
        <w:tabs>
          <w:tab w:val="left" w:pos="927"/>
        </w:tabs>
        <w:spacing w:line="400" w:lineRule="exact"/>
        <w:ind w:firstLine="560"/>
        <w:jc w:val="both"/>
        <w:rPr>
          <w:b w:val="0"/>
          <w:szCs w:val="28"/>
        </w:rPr>
      </w:pPr>
      <w:r w:rsidRPr="00040A91">
        <w:rPr>
          <w:b w:val="0"/>
          <w:szCs w:val="28"/>
        </w:rPr>
        <w:t>Чему был особенно рад Дед Мороз?</w:t>
      </w:r>
    </w:p>
    <w:p w:rsidR="003B5AD3" w:rsidRPr="00040A91" w:rsidRDefault="003B5AD3" w:rsidP="006D3834">
      <w:pPr>
        <w:pStyle w:val="aa"/>
        <w:numPr>
          <w:ilvl w:val="0"/>
          <w:numId w:val="62"/>
        </w:numPr>
        <w:tabs>
          <w:tab w:val="left" w:pos="924"/>
        </w:tabs>
        <w:spacing w:line="400" w:lineRule="exact"/>
        <w:ind w:firstLine="560"/>
        <w:jc w:val="both"/>
        <w:rPr>
          <w:b w:val="0"/>
          <w:szCs w:val="28"/>
        </w:rPr>
      </w:pPr>
      <w:r w:rsidRPr="00040A91">
        <w:rPr>
          <w:b w:val="0"/>
          <w:szCs w:val="28"/>
        </w:rPr>
        <w:t>Почему холодный снег может землю греть?</w:t>
      </w:r>
    </w:p>
    <w:p w:rsidR="003B5AD3" w:rsidRPr="00040A91" w:rsidRDefault="003B5AD3" w:rsidP="006D3834">
      <w:pPr>
        <w:pStyle w:val="aa"/>
        <w:numPr>
          <w:ilvl w:val="0"/>
          <w:numId w:val="62"/>
        </w:numPr>
        <w:tabs>
          <w:tab w:val="left" w:pos="927"/>
        </w:tabs>
        <w:spacing w:line="400" w:lineRule="exact"/>
        <w:ind w:firstLine="560"/>
        <w:jc w:val="both"/>
        <w:rPr>
          <w:b w:val="0"/>
          <w:szCs w:val="28"/>
        </w:rPr>
      </w:pPr>
      <w:r w:rsidRPr="00040A91">
        <w:rPr>
          <w:b w:val="0"/>
          <w:szCs w:val="28"/>
        </w:rPr>
        <w:t>Греет или сохраняет тепло земли снег?</w:t>
      </w:r>
    </w:p>
    <w:p w:rsidR="003B5AD3" w:rsidRPr="00040A91" w:rsidRDefault="003B5AD3" w:rsidP="006D3834">
      <w:pPr>
        <w:pStyle w:val="aa"/>
        <w:numPr>
          <w:ilvl w:val="0"/>
          <w:numId w:val="62"/>
        </w:numPr>
        <w:tabs>
          <w:tab w:val="left" w:pos="909"/>
        </w:tabs>
        <w:spacing w:line="400" w:lineRule="exact"/>
        <w:ind w:firstLine="560"/>
        <w:jc w:val="both"/>
        <w:rPr>
          <w:b w:val="0"/>
          <w:szCs w:val="28"/>
        </w:rPr>
      </w:pPr>
      <w:proofErr w:type="gramStart"/>
      <w:r w:rsidRPr="00040A91">
        <w:rPr>
          <w:b w:val="0"/>
          <w:szCs w:val="28"/>
        </w:rPr>
        <w:t>Д</w:t>
      </w:r>
      <w:proofErr w:type="gramEnd"/>
      <w:r w:rsidRPr="00040A91">
        <w:rPr>
          <w:b w:val="0"/>
          <w:szCs w:val="28"/>
        </w:rPr>
        <w:t xml:space="preserve"> какие еще есть способы сохранения тепла, похожие на работу снега?</w:t>
      </w:r>
    </w:p>
    <w:p w:rsidR="003B5AD3" w:rsidRPr="00040A91" w:rsidRDefault="003B5AD3" w:rsidP="009B5A72">
      <w:pPr>
        <w:pStyle w:val="aa"/>
        <w:spacing w:line="400" w:lineRule="exact"/>
        <w:ind w:firstLine="560"/>
        <w:jc w:val="both"/>
        <w:rPr>
          <w:b w:val="0"/>
          <w:szCs w:val="28"/>
        </w:rPr>
      </w:pPr>
      <w:r w:rsidRPr="00040A91">
        <w:rPr>
          <w:b w:val="0"/>
          <w:szCs w:val="28"/>
        </w:rPr>
        <w:t>Итог: Эти вопросы развивающие - они самые умные. В шутку их можно назвать «толстые».</w:t>
      </w:r>
    </w:p>
    <w:p w:rsidR="003B5AD3" w:rsidRPr="00040A91" w:rsidRDefault="003B5AD3" w:rsidP="009B5A72">
      <w:pPr>
        <w:pStyle w:val="34"/>
        <w:shd w:val="clear" w:color="auto" w:fill="auto"/>
        <w:tabs>
          <w:tab w:val="left" w:pos="906"/>
        </w:tabs>
        <w:spacing w:line="400" w:lineRule="exact"/>
        <w:jc w:val="both"/>
        <w:rPr>
          <w:sz w:val="28"/>
          <w:szCs w:val="28"/>
        </w:rPr>
      </w:pPr>
      <w:r w:rsidRPr="00040A91">
        <w:rPr>
          <w:sz w:val="28"/>
          <w:szCs w:val="28"/>
        </w:rPr>
        <w:t>10. Физкультминутка на внимание. («Слон, пальма, крокодил»)</w:t>
      </w:r>
    </w:p>
    <w:p w:rsidR="003B5AD3" w:rsidRPr="00040A91" w:rsidRDefault="003B5AD3" w:rsidP="009B5A72">
      <w:pPr>
        <w:pStyle w:val="34"/>
        <w:shd w:val="clear" w:color="auto" w:fill="auto"/>
        <w:tabs>
          <w:tab w:val="left" w:pos="978"/>
        </w:tabs>
        <w:spacing w:line="400" w:lineRule="exact"/>
        <w:rPr>
          <w:sz w:val="28"/>
          <w:szCs w:val="28"/>
        </w:rPr>
      </w:pPr>
      <w:r w:rsidRPr="00040A91">
        <w:rPr>
          <w:sz w:val="28"/>
          <w:szCs w:val="28"/>
        </w:rPr>
        <w:t xml:space="preserve">11. Применение на практике умения различать вопросы («тонкие» и «толстые). </w:t>
      </w:r>
    </w:p>
    <w:p w:rsidR="003B5AD3" w:rsidRPr="00040A91" w:rsidRDefault="003B5AD3" w:rsidP="009B5A72">
      <w:pPr>
        <w:pStyle w:val="34"/>
        <w:shd w:val="clear" w:color="auto" w:fill="auto"/>
        <w:tabs>
          <w:tab w:val="left" w:pos="567"/>
        </w:tabs>
        <w:spacing w:line="400" w:lineRule="exact"/>
        <w:rPr>
          <w:sz w:val="28"/>
          <w:szCs w:val="28"/>
        </w:rPr>
      </w:pPr>
      <w:r w:rsidRPr="00040A91">
        <w:rPr>
          <w:i w:val="0"/>
          <w:sz w:val="28"/>
          <w:szCs w:val="28"/>
        </w:rPr>
        <w:tab/>
      </w:r>
      <w:r w:rsidRPr="00040A91">
        <w:rPr>
          <w:rStyle w:val="311pt"/>
          <w:sz w:val="28"/>
          <w:szCs w:val="28"/>
        </w:rPr>
        <w:t>а) Прием удивления.</w:t>
      </w:r>
    </w:p>
    <w:p w:rsidR="003B5AD3" w:rsidRPr="00040A91" w:rsidRDefault="003B5AD3" w:rsidP="009B5A72">
      <w:pPr>
        <w:pStyle w:val="aa"/>
        <w:spacing w:line="400" w:lineRule="exact"/>
        <w:ind w:firstLine="560"/>
        <w:jc w:val="both"/>
        <w:rPr>
          <w:b w:val="0"/>
          <w:szCs w:val="28"/>
        </w:rPr>
      </w:pPr>
      <w:r w:rsidRPr="00040A91">
        <w:rPr>
          <w:b w:val="0"/>
          <w:szCs w:val="28"/>
        </w:rPr>
        <w:t>Однажды в одной африканской школе ребятам читали рассказ об удивительной стране, в которой люди ходят по воде. И это был правдивый рассказ! Они были очень удивлены. А вы знаете такую страну?</w:t>
      </w:r>
    </w:p>
    <w:p w:rsidR="003B5AD3" w:rsidRPr="00040A91" w:rsidRDefault="003B5AD3" w:rsidP="009B5A72">
      <w:pPr>
        <w:pStyle w:val="aa"/>
        <w:spacing w:line="400" w:lineRule="exact"/>
        <w:ind w:firstLine="560"/>
        <w:jc w:val="both"/>
        <w:rPr>
          <w:b w:val="0"/>
          <w:szCs w:val="28"/>
        </w:rPr>
      </w:pPr>
      <w:r w:rsidRPr="00040A91">
        <w:rPr>
          <w:b w:val="0"/>
          <w:szCs w:val="28"/>
        </w:rPr>
        <w:t>Я не случайно вспомнила про Африку, где очень жарко и не бывает снега, так как нас ждет встреча с африканским животным</w:t>
      </w:r>
    </w:p>
    <w:p w:rsidR="003B5AD3" w:rsidRPr="00040A91" w:rsidRDefault="003B5AD3" w:rsidP="006D3834">
      <w:pPr>
        <w:pStyle w:val="aa"/>
        <w:numPr>
          <w:ilvl w:val="0"/>
          <w:numId w:val="62"/>
        </w:numPr>
        <w:tabs>
          <w:tab w:val="left" w:pos="830"/>
        </w:tabs>
        <w:spacing w:line="400" w:lineRule="exact"/>
        <w:ind w:firstLine="560"/>
        <w:jc w:val="both"/>
        <w:rPr>
          <w:b w:val="0"/>
          <w:szCs w:val="28"/>
        </w:rPr>
      </w:pPr>
      <w:r w:rsidRPr="00040A91">
        <w:rPr>
          <w:b w:val="0"/>
          <w:szCs w:val="28"/>
        </w:rPr>
        <w:t>Чтение текста.</w:t>
      </w:r>
    </w:p>
    <w:p w:rsidR="003B5AD3" w:rsidRPr="00040A91" w:rsidRDefault="003B5AD3" w:rsidP="009B5A72">
      <w:pPr>
        <w:pStyle w:val="aa"/>
        <w:tabs>
          <w:tab w:val="left" w:pos="830"/>
        </w:tabs>
        <w:spacing w:line="400" w:lineRule="exact"/>
        <w:rPr>
          <w:b w:val="0"/>
          <w:szCs w:val="28"/>
        </w:rPr>
      </w:pPr>
      <w:r w:rsidRPr="00040A91">
        <w:rPr>
          <w:b w:val="0"/>
          <w:szCs w:val="28"/>
        </w:rPr>
        <w:t>Слон</w:t>
      </w:r>
    </w:p>
    <w:p w:rsidR="003B5AD3" w:rsidRPr="00040A91" w:rsidRDefault="003B5AD3" w:rsidP="009B5A72">
      <w:pPr>
        <w:pStyle w:val="aa"/>
        <w:spacing w:line="400" w:lineRule="exact"/>
        <w:ind w:firstLine="380"/>
        <w:jc w:val="both"/>
        <w:rPr>
          <w:b w:val="0"/>
          <w:szCs w:val="28"/>
        </w:rPr>
      </w:pPr>
      <w:r w:rsidRPr="00040A91">
        <w:rPr>
          <w:b w:val="0"/>
          <w:szCs w:val="28"/>
        </w:rPr>
        <w:t>Африканский слон имеет огромные уши. Удивительная величина их не случайна: они словно холодильник для животного. Уши слона пронизаны густой сетью кровеносных сосудов. Горячая кровь отдает свое тепло воздуху и возвращается в тело слона на несколько градусов холоднее. Чтобы увеличить поток отходящего от ушей воздуха, слон мим все время обмахивается...</w:t>
      </w:r>
    </w:p>
    <w:p w:rsidR="003B5AD3" w:rsidRPr="00040A91" w:rsidRDefault="003B5AD3" w:rsidP="009B5A72">
      <w:pPr>
        <w:pStyle w:val="aa"/>
        <w:tabs>
          <w:tab w:val="left" w:pos="708"/>
        </w:tabs>
        <w:spacing w:line="400" w:lineRule="exact"/>
        <w:jc w:val="both"/>
        <w:rPr>
          <w:b w:val="0"/>
          <w:szCs w:val="28"/>
        </w:rPr>
      </w:pPr>
      <w:r w:rsidRPr="00040A91">
        <w:rPr>
          <w:b w:val="0"/>
          <w:szCs w:val="28"/>
        </w:rPr>
        <w:tab/>
        <w:t xml:space="preserve">Распределите данные вопросы в две группы. </w:t>
      </w:r>
      <w:proofErr w:type="gramStart"/>
      <w:r w:rsidRPr="00040A91">
        <w:rPr>
          <w:b w:val="0"/>
          <w:szCs w:val="28"/>
        </w:rPr>
        <w:t>(Вопросы даны на карточках.</w:t>
      </w:r>
      <w:proofErr w:type="gramEnd"/>
      <w:r w:rsidRPr="00040A91">
        <w:rPr>
          <w:b w:val="0"/>
          <w:szCs w:val="28"/>
        </w:rPr>
        <w:t xml:space="preserve"> </w:t>
      </w:r>
      <w:proofErr w:type="gramStart"/>
      <w:r w:rsidRPr="00040A91">
        <w:rPr>
          <w:b w:val="0"/>
          <w:szCs w:val="28"/>
        </w:rPr>
        <w:t>Работа в парах).</w:t>
      </w:r>
      <w:proofErr w:type="gramEnd"/>
      <w:r w:rsidRPr="00040A91">
        <w:rPr>
          <w:b w:val="0"/>
          <w:szCs w:val="28"/>
        </w:rPr>
        <w:t xml:space="preserve"> Карточки с вопросами.</w:t>
      </w:r>
    </w:p>
    <w:p w:rsidR="003B5AD3" w:rsidRPr="00040A91" w:rsidRDefault="003B5AD3" w:rsidP="006D3834">
      <w:pPr>
        <w:pStyle w:val="aa"/>
        <w:numPr>
          <w:ilvl w:val="0"/>
          <w:numId w:val="63"/>
        </w:numPr>
        <w:tabs>
          <w:tab w:val="left" w:pos="1134"/>
        </w:tabs>
        <w:spacing w:line="400" w:lineRule="exact"/>
        <w:ind w:left="709"/>
        <w:jc w:val="both"/>
        <w:rPr>
          <w:b w:val="0"/>
          <w:szCs w:val="28"/>
        </w:rPr>
      </w:pPr>
      <w:r w:rsidRPr="00040A91">
        <w:rPr>
          <w:b w:val="0"/>
          <w:szCs w:val="28"/>
        </w:rPr>
        <w:t>Зачем африканскому слону большие уши?</w:t>
      </w:r>
    </w:p>
    <w:p w:rsidR="003B5AD3" w:rsidRPr="00040A91" w:rsidRDefault="003B5AD3" w:rsidP="006D3834">
      <w:pPr>
        <w:pStyle w:val="aa"/>
        <w:numPr>
          <w:ilvl w:val="0"/>
          <w:numId w:val="63"/>
        </w:numPr>
        <w:tabs>
          <w:tab w:val="left" w:pos="1134"/>
          <w:tab w:val="left" w:pos="1647"/>
        </w:tabs>
        <w:spacing w:line="400" w:lineRule="exact"/>
        <w:ind w:left="709"/>
        <w:jc w:val="both"/>
        <w:rPr>
          <w:b w:val="0"/>
          <w:szCs w:val="28"/>
        </w:rPr>
      </w:pPr>
      <w:r w:rsidRPr="00040A91">
        <w:rPr>
          <w:b w:val="0"/>
          <w:szCs w:val="28"/>
        </w:rPr>
        <w:lastRenderedPageBreak/>
        <w:t>Почему слон все время машет ушами?</w:t>
      </w:r>
    </w:p>
    <w:p w:rsidR="003B5AD3" w:rsidRPr="00040A91" w:rsidRDefault="003B5AD3" w:rsidP="006D3834">
      <w:pPr>
        <w:pStyle w:val="aa"/>
        <w:numPr>
          <w:ilvl w:val="0"/>
          <w:numId w:val="63"/>
        </w:numPr>
        <w:tabs>
          <w:tab w:val="left" w:pos="1100"/>
        </w:tabs>
        <w:spacing w:line="400" w:lineRule="exact"/>
        <w:ind w:left="20" w:firstLine="720"/>
        <w:jc w:val="both"/>
        <w:rPr>
          <w:b w:val="0"/>
          <w:szCs w:val="28"/>
        </w:rPr>
      </w:pPr>
      <w:r w:rsidRPr="00040A91">
        <w:rPr>
          <w:b w:val="0"/>
          <w:szCs w:val="28"/>
        </w:rPr>
        <w:t>Зачем уши слона пронизаны большим количеством кровеносных сосудов?</w:t>
      </w:r>
    </w:p>
    <w:p w:rsidR="003B5AD3" w:rsidRPr="00040A91" w:rsidRDefault="003B5AD3" w:rsidP="006D3834">
      <w:pPr>
        <w:pStyle w:val="aa"/>
        <w:numPr>
          <w:ilvl w:val="0"/>
          <w:numId w:val="63"/>
        </w:numPr>
        <w:tabs>
          <w:tab w:val="left" w:pos="1111"/>
        </w:tabs>
        <w:spacing w:line="400" w:lineRule="exact"/>
        <w:ind w:left="20" w:firstLine="720"/>
        <w:jc w:val="both"/>
        <w:rPr>
          <w:b w:val="0"/>
          <w:szCs w:val="28"/>
        </w:rPr>
      </w:pPr>
      <w:r w:rsidRPr="00040A91">
        <w:rPr>
          <w:b w:val="0"/>
          <w:szCs w:val="28"/>
        </w:rPr>
        <w:t>На сколько градусов остывает кровь в ушах?</w:t>
      </w:r>
    </w:p>
    <w:p w:rsidR="003B5AD3" w:rsidRPr="00040A91" w:rsidRDefault="003B5AD3" w:rsidP="006D3834">
      <w:pPr>
        <w:pStyle w:val="aa"/>
        <w:numPr>
          <w:ilvl w:val="0"/>
          <w:numId w:val="63"/>
        </w:numPr>
        <w:tabs>
          <w:tab w:val="left" w:pos="1100"/>
        </w:tabs>
        <w:spacing w:line="400" w:lineRule="exact"/>
        <w:ind w:left="20" w:firstLine="720"/>
        <w:jc w:val="both"/>
        <w:rPr>
          <w:b w:val="0"/>
          <w:szCs w:val="28"/>
        </w:rPr>
      </w:pPr>
      <w:r w:rsidRPr="00040A91">
        <w:rPr>
          <w:b w:val="0"/>
          <w:szCs w:val="28"/>
        </w:rPr>
        <w:t>Какова нормальная температура крови слона?</w:t>
      </w:r>
    </w:p>
    <w:p w:rsidR="003B5AD3" w:rsidRPr="00040A91" w:rsidRDefault="003B5AD3" w:rsidP="006D3834">
      <w:pPr>
        <w:pStyle w:val="aa"/>
        <w:numPr>
          <w:ilvl w:val="0"/>
          <w:numId w:val="63"/>
        </w:numPr>
        <w:tabs>
          <w:tab w:val="left" w:pos="1100"/>
        </w:tabs>
        <w:spacing w:line="400" w:lineRule="exact"/>
        <w:ind w:left="20" w:firstLine="720"/>
        <w:jc w:val="both"/>
        <w:rPr>
          <w:b w:val="0"/>
          <w:szCs w:val="28"/>
        </w:rPr>
      </w:pPr>
      <w:r w:rsidRPr="00040A91">
        <w:rPr>
          <w:b w:val="0"/>
          <w:szCs w:val="28"/>
        </w:rPr>
        <w:t>У каких еще животных температура регулируется с помощью ушей?</w:t>
      </w:r>
    </w:p>
    <w:p w:rsidR="003B5AD3" w:rsidRPr="00040A91" w:rsidRDefault="003B5AD3" w:rsidP="006D3834">
      <w:pPr>
        <w:pStyle w:val="aa"/>
        <w:numPr>
          <w:ilvl w:val="0"/>
          <w:numId w:val="63"/>
        </w:numPr>
        <w:tabs>
          <w:tab w:val="left" w:pos="1100"/>
        </w:tabs>
        <w:spacing w:line="400" w:lineRule="exact"/>
        <w:ind w:left="20" w:firstLine="720"/>
        <w:jc w:val="both"/>
        <w:rPr>
          <w:b w:val="0"/>
          <w:szCs w:val="28"/>
        </w:rPr>
      </w:pPr>
      <w:r w:rsidRPr="00040A91">
        <w:rPr>
          <w:b w:val="0"/>
          <w:szCs w:val="28"/>
        </w:rPr>
        <w:t xml:space="preserve">Какие другие способы остывания есть у животных? </w:t>
      </w:r>
    </w:p>
    <w:p w:rsidR="003B5AD3" w:rsidRPr="00040A91" w:rsidRDefault="003B5AD3" w:rsidP="009B5A72">
      <w:pPr>
        <w:pStyle w:val="aa"/>
        <w:tabs>
          <w:tab w:val="left" w:pos="1100"/>
        </w:tabs>
        <w:spacing w:line="400" w:lineRule="exact"/>
        <w:ind w:left="20"/>
        <w:jc w:val="both"/>
        <w:rPr>
          <w:b w:val="0"/>
          <w:szCs w:val="28"/>
        </w:rPr>
      </w:pPr>
      <w:r w:rsidRPr="00040A91">
        <w:rPr>
          <w:b w:val="0"/>
          <w:szCs w:val="28"/>
        </w:rPr>
        <w:t>в) Проверка задания.</w:t>
      </w:r>
    </w:p>
    <w:p w:rsidR="003B5AD3" w:rsidRPr="00040A91" w:rsidRDefault="003B5AD3" w:rsidP="006D3834">
      <w:pPr>
        <w:pStyle w:val="34"/>
        <w:numPr>
          <w:ilvl w:val="1"/>
          <w:numId w:val="63"/>
        </w:numPr>
        <w:shd w:val="clear" w:color="auto" w:fill="auto"/>
        <w:tabs>
          <w:tab w:val="left" w:pos="362"/>
        </w:tabs>
        <w:spacing w:line="400" w:lineRule="exact"/>
        <w:ind w:left="20"/>
        <w:rPr>
          <w:sz w:val="28"/>
          <w:szCs w:val="28"/>
        </w:rPr>
      </w:pPr>
      <w:r w:rsidRPr="00040A91">
        <w:rPr>
          <w:sz w:val="28"/>
          <w:szCs w:val="28"/>
        </w:rPr>
        <w:t>Итог занятия.</w:t>
      </w:r>
    </w:p>
    <w:p w:rsidR="003B5AD3" w:rsidRPr="00040A91" w:rsidRDefault="003B5AD3" w:rsidP="006D3834">
      <w:pPr>
        <w:pStyle w:val="aa"/>
        <w:numPr>
          <w:ilvl w:val="0"/>
          <w:numId w:val="64"/>
        </w:numPr>
        <w:tabs>
          <w:tab w:val="left" w:pos="168"/>
        </w:tabs>
        <w:spacing w:line="400" w:lineRule="exact"/>
        <w:jc w:val="left"/>
        <w:rPr>
          <w:b w:val="0"/>
          <w:szCs w:val="28"/>
        </w:rPr>
      </w:pPr>
      <w:r w:rsidRPr="00040A91">
        <w:rPr>
          <w:b w:val="0"/>
          <w:szCs w:val="28"/>
        </w:rPr>
        <w:t>Какие бывают вопросы?</w:t>
      </w:r>
    </w:p>
    <w:p w:rsidR="003B5AD3" w:rsidRPr="00040A91" w:rsidRDefault="003B5AD3" w:rsidP="006D3834">
      <w:pPr>
        <w:pStyle w:val="aa"/>
        <w:numPr>
          <w:ilvl w:val="0"/>
          <w:numId w:val="64"/>
        </w:numPr>
        <w:tabs>
          <w:tab w:val="left" w:pos="164"/>
        </w:tabs>
        <w:spacing w:line="400" w:lineRule="exact"/>
        <w:jc w:val="left"/>
        <w:rPr>
          <w:b w:val="0"/>
          <w:szCs w:val="28"/>
        </w:rPr>
      </w:pPr>
      <w:r w:rsidRPr="00040A91">
        <w:rPr>
          <w:b w:val="0"/>
          <w:szCs w:val="28"/>
        </w:rPr>
        <w:t>В чем помогают нам самые умные вопросы?</w:t>
      </w:r>
    </w:p>
    <w:p w:rsidR="003B5AD3" w:rsidRPr="00040A91" w:rsidRDefault="003B5AD3" w:rsidP="006D3834">
      <w:pPr>
        <w:pStyle w:val="aa"/>
        <w:numPr>
          <w:ilvl w:val="0"/>
          <w:numId w:val="64"/>
        </w:numPr>
        <w:tabs>
          <w:tab w:val="left" w:pos="164"/>
        </w:tabs>
        <w:spacing w:line="400" w:lineRule="exact"/>
        <w:jc w:val="left"/>
        <w:rPr>
          <w:b w:val="0"/>
          <w:szCs w:val="28"/>
        </w:rPr>
      </w:pPr>
      <w:r w:rsidRPr="00040A91">
        <w:rPr>
          <w:b w:val="0"/>
          <w:szCs w:val="28"/>
        </w:rPr>
        <w:t>Что удивило, заинтересовало, понравилось в сегодняшнем уроке?</w:t>
      </w:r>
    </w:p>
    <w:p w:rsidR="003B5AD3" w:rsidRPr="00040A91" w:rsidRDefault="003B5AD3" w:rsidP="006D3834">
      <w:pPr>
        <w:pStyle w:val="aa"/>
        <w:numPr>
          <w:ilvl w:val="0"/>
          <w:numId w:val="64"/>
        </w:numPr>
        <w:tabs>
          <w:tab w:val="left" w:pos="150"/>
        </w:tabs>
        <w:spacing w:line="400" w:lineRule="exact"/>
        <w:jc w:val="left"/>
        <w:rPr>
          <w:b w:val="0"/>
          <w:szCs w:val="28"/>
        </w:rPr>
      </w:pPr>
      <w:r w:rsidRPr="00040A91">
        <w:rPr>
          <w:b w:val="0"/>
          <w:szCs w:val="28"/>
        </w:rPr>
        <w:t>Дополните высказывание и озвучьте его.</w:t>
      </w:r>
    </w:p>
    <w:p w:rsidR="003B5AD3" w:rsidRPr="00040A91" w:rsidRDefault="003B5AD3" w:rsidP="009B5A72">
      <w:pPr>
        <w:pStyle w:val="aa"/>
        <w:tabs>
          <w:tab w:val="left" w:leader="underscore" w:pos="5863"/>
        </w:tabs>
        <w:spacing w:line="400" w:lineRule="exact"/>
        <w:ind w:left="20"/>
        <w:rPr>
          <w:b w:val="0"/>
          <w:szCs w:val="28"/>
        </w:rPr>
      </w:pPr>
      <w:r w:rsidRPr="00040A91">
        <w:rPr>
          <w:b w:val="0"/>
          <w:szCs w:val="28"/>
        </w:rPr>
        <w:t>Люди перестают мыслить, когда перестают</w:t>
      </w:r>
      <w:r w:rsidRPr="00040A91">
        <w:rPr>
          <w:b w:val="0"/>
          <w:szCs w:val="28"/>
        </w:rPr>
        <w:tab/>
        <w:t>.</w:t>
      </w:r>
    </w:p>
    <w:p w:rsidR="003B5AD3" w:rsidRPr="00040A91" w:rsidRDefault="003B5AD3" w:rsidP="006D3834">
      <w:pPr>
        <w:pStyle w:val="34"/>
        <w:numPr>
          <w:ilvl w:val="1"/>
          <w:numId w:val="63"/>
        </w:numPr>
        <w:shd w:val="clear" w:color="auto" w:fill="auto"/>
        <w:tabs>
          <w:tab w:val="left" w:pos="330"/>
        </w:tabs>
        <w:spacing w:line="400" w:lineRule="exact"/>
        <w:ind w:left="20"/>
        <w:rPr>
          <w:sz w:val="28"/>
          <w:szCs w:val="28"/>
        </w:rPr>
      </w:pPr>
      <w:r w:rsidRPr="00040A91">
        <w:rPr>
          <w:sz w:val="28"/>
          <w:szCs w:val="28"/>
        </w:rPr>
        <w:t>Домашнее задание.</w:t>
      </w:r>
    </w:p>
    <w:p w:rsidR="003B5AD3" w:rsidRPr="00040A91" w:rsidRDefault="003B5AD3" w:rsidP="006D3834">
      <w:pPr>
        <w:pStyle w:val="aa"/>
        <w:numPr>
          <w:ilvl w:val="0"/>
          <w:numId w:val="64"/>
        </w:numPr>
        <w:tabs>
          <w:tab w:val="left" w:pos="168"/>
        </w:tabs>
        <w:spacing w:line="400" w:lineRule="exact"/>
        <w:jc w:val="left"/>
        <w:rPr>
          <w:b w:val="0"/>
          <w:szCs w:val="28"/>
        </w:rPr>
      </w:pPr>
      <w:r w:rsidRPr="00040A91">
        <w:rPr>
          <w:b w:val="0"/>
          <w:szCs w:val="28"/>
        </w:rPr>
        <w:t>Нарисуйте условные знаки-символы для обозначения толстых и тонких вопросов.</w:t>
      </w:r>
    </w:p>
    <w:p w:rsidR="003B5AD3" w:rsidRPr="00040A91" w:rsidRDefault="003B5AD3" w:rsidP="009B5A72">
      <w:pPr>
        <w:spacing w:line="400" w:lineRule="exact"/>
        <w:rPr>
          <w:rFonts w:ascii="Times New Roman" w:hAnsi="Times New Roman"/>
          <w:sz w:val="28"/>
          <w:szCs w:val="28"/>
        </w:rPr>
      </w:pPr>
    </w:p>
    <w:p w:rsidR="003B5AD3" w:rsidRDefault="003B5AD3" w:rsidP="003B5AD3">
      <w:pPr>
        <w:rPr>
          <w:rFonts w:ascii="Times New Roman" w:hAnsi="Times New Roman"/>
          <w:sz w:val="28"/>
          <w:szCs w:val="28"/>
        </w:rPr>
      </w:pPr>
      <w:r>
        <w:rPr>
          <w:rFonts w:ascii="Times New Roman" w:hAnsi="Times New Roman"/>
          <w:sz w:val="28"/>
          <w:szCs w:val="28"/>
        </w:rPr>
        <w:br w:type="page"/>
      </w:r>
    </w:p>
    <w:p w:rsidR="003B5AD3" w:rsidRPr="009B5A72" w:rsidRDefault="003B5AD3" w:rsidP="003B5AD3">
      <w:pPr>
        <w:spacing w:after="0" w:line="240" w:lineRule="auto"/>
        <w:jc w:val="center"/>
        <w:rPr>
          <w:rFonts w:ascii="Times New Roman" w:hAnsi="Times New Roman"/>
          <w:b/>
          <w:color w:val="17365D" w:themeColor="text2" w:themeShade="BF"/>
          <w:sz w:val="28"/>
          <w:szCs w:val="28"/>
        </w:rPr>
      </w:pPr>
      <w:r w:rsidRPr="009B5A72">
        <w:rPr>
          <w:rFonts w:ascii="Times New Roman" w:hAnsi="Times New Roman"/>
          <w:b/>
          <w:color w:val="17365D" w:themeColor="text2" w:themeShade="BF"/>
          <w:sz w:val="28"/>
          <w:szCs w:val="28"/>
        </w:rPr>
        <w:lastRenderedPageBreak/>
        <w:t>Литература</w:t>
      </w:r>
    </w:p>
    <w:p w:rsidR="003B5AD3" w:rsidRPr="009B5A72" w:rsidRDefault="003B5AD3" w:rsidP="006D3834">
      <w:pPr>
        <w:pStyle w:val="af2"/>
        <w:numPr>
          <w:ilvl w:val="0"/>
          <w:numId w:val="40"/>
        </w:numPr>
        <w:tabs>
          <w:tab w:val="left" w:pos="284"/>
        </w:tabs>
        <w:spacing w:after="0" w:line="240" w:lineRule="auto"/>
        <w:ind w:left="0" w:firstLine="0"/>
        <w:jc w:val="both"/>
        <w:rPr>
          <w:rFonts w:ascii="Times New Roman" w:hAnsi="Times New Roman"/>
          <w:emboss/>
          <w:sz w:val="28"/>
          <w:szCs w:val="28"/>
        </w:rPr>
      </w:pPr>
      <w:proofErr w:type="spellStart"/>
      <w:r w:rsidRPr="009B5A72">
        <w:rPr>
          <w:rFonts w:ascii="Times New Roman" w:hAnsi="Times New Roman"/>
          <w:sz w:val="28"/>
          <w:szCs w:val="28"/>
        </w:rPr>
        <w:t>Асмолов</w:t>
      </w:r>
      <w:proofErr w:type="spellEnd"/>
      <w:r w:rsidRPr="009B5A72">
        <w:rPr>
          <w:rFonts w:ascii="Times New Roman" w:hAnsi="Times New Roman"/>
          <w:sz w:val="28"/>
          <w:szCs w:val="28"/>
        </w:rPr>
        <w:t xml:space="preserve"> А.Г. «Как проектировать универсальные учебные действия в начальной школе: от действия к мысли» Пособие для учителя. – М: Просвещение. 2008.</w:t>
      </w:r>
    </w:p>
    <w:p w:rsidR="003B5AD3" w:rsidRPr="009B5A72" w:rsidRDefault="003B5AD3" w:rsidP="006D3834">
      <w:pPr>
        <w:pStyle w:val="af2"/>
        <w:numPr>
          <w:ilvl w:val="0"/>
          <w:numId w:val="40"/>
        </w:numPr>
        <w:tabs>
          <w:tab w:val="left" w:pos="284"/>
        </w:tabs>
        <w:spacing w:after="0" w:line="240" w:lineRule="auto"/>
        <w:ind w:left="0" w:firstLine="0"/>
        <w:jc w:val="both"/>
        <w:rPr>
          <w:rFonts w:ascii="Times New Roman" w:hAnsi="Times New Roman"/>
          <w:emboss/>
          <w:sz w:val="28"/>
          <w:szCs w:val="28"/>
        </w:rPr>
      </w:pPr>
      <w:r w:rsidRPr="009B5A72">
        <w:rPr>
          <w:rFonts w:ascii="Times New Roman" w:hAnsi="Times New Roman"/>
          <w:sz w:val="28"/>
          <w:szCs w:val="28"/>
        </w:rPr>
        <w:t>Бардин К.В. «Как научить детей учиться». – М: Просвещение. 1969.</w:t>
      </w:r>
    </w:p>
    <w:p w:rsidR="003B5AD3" w:rsidRPr="009B5A72" w:rsidRDefault="003B5AD3" w:rsidP="006D3834">
      <w:pPr>
        <w:pStyle w:val="af2"/>
        <w:numPr>
          <w:ilvl w:val="0"/>
          <w:numId w:val="40"/>
        </w:numPr>
        <w:tabs>
          <w:tab w:val="left" w:pos="284"/>
        </w:tabs>
        <w:spacing w:after="0" w:line="240" w:lineRule="auto"/>
        <w:ind w:left="0" w:firstLine="0"/>
        <w:jc w:val="both"/>
        <w:rPr>
          <w:rFonts w:ascii="Times New Roman" w:hAnsi="Times New Roman"/>
          <w:emboss/>
          <w:sz w:val="28"/>
          <w:szCs w:val="28"/>
        </w:rPr>
      </w:pPr>
      <w:proofErr w:type="spellStart"/>
      <w:r w:rsidRPr="009B5A72">
        <w:rPr>
          <w:rFonts w:ascii="Times New Roman" w:hAnsi="Times New Roman"/>
          <w:sz w:val="28"/>
          <w:szCs w:val="28"/>
        </w:rPr>
        <w:t>Выготский</w:t>
      </w:r>
      <w:proofErr w:type="spellEnd"/>
      <w:r w:rsidRPr="009B5A72">
        <w:rPr>
          <w:rFonts w:ascii="Times New Roman" w:hAnsi="Times New Roman"/>
          <w:sz w:val="28"/>
          <w:szCs w:val="28"/>
        </w:rPr>
        <w:t xml:space="preserve"> В.С. Педагогическая психология.- М: АСТ. 2005.</w:t>
      </w:r>
    </w:p>
    <w:p w:rsidR="003B5AD3" w:rsidRPr="009B5A72" w:rsidRDefault="003B5AD3" w:rsidP="006D3834">
      <w:pPr>
        <w:pStyle w:val="af2"/>
        <w:numPr>
          <w:ilvl w:val="0"/>
          <w:numId w:val="40"/>
        </w:numPr>
        <w:tabs>
          <w:tab w:val="left" w:pos="284"/>
        </w:tabs>
        <w:spacing w:after="0" w:line="240" w:lineRule="auto"/>
        <w:ind w:left="0" w:firstLine="0"/>
        <w:jc w:val="both"/>
        <w:rPr>
          <w:rFonts w:ascii="Times New Roman" w:hAnsi="Times New Roman"/>
          <w:emboss/>
          <w:sz w:val="28"/>
          <w:szCs w:val="28"/>
        </w:rPr>
      </w:pPr>
      <w:r w:rsidRPr="009B5A72">
        <w:rPr>
          <w:rFonts w:ascii="Times New Roman" w:hAnsi="Times New Roman"/>
          <w:sz w:val="28"/>
          <w:szCs w:val="28"/>
        </w:rPr>
        <w:t>Гальперин П.Я. Лекции по психологии. – М: Издательство МПСИ. 2002.</w:t>
      </w:r>
    </w:p>
    <w:p w:rsidR="003B5AD3" w:rsidRPr="009B5A72" w:rsidRDefault="003B5AD3" w:rsidP="006D3834">
      <w:pPr>
        <w:pStyle w:val="af2"/>
        <w:numPr>
          <w:ilvl w:val="0"/>
          <w:numId w:val="40"/>
        </w:numPr>
        <w:tabs>
          <w:tab w:val="left" w:pos="284"/>
        </w:tabs>
        <w:spacing w:after="0" w:line="240" w:lineRule="auto"/>
        <w:ind w:left="0" w:firstLine="0"/>
        <w:jc w:val="both"/>
        <w:rPr>
          <w:rFonts w:ascii="Times New Roman" w:hAnsi="Times New Roman"/>
          <w:emboss/>
          <w:sz w:val="28"/>
          <w:szCs w:val="28"/>
        </w:rPr>
      </w:pPr>
      <w:proofErr w:type="spellStart"/>
      <w:r w:rsidRPr="009B5A72">
        <w:rPr>
          <w:rFonts w:ascii="Times New Roman" w:hAnsi="Times New Roman"/>
          <w:sz w:val="28"/>
          <w:szCs w:val="28"/>
        </w:rPr>
        <w:t>Гудзовская</w:t>
      </w:r>
      <w:proofErr w:type="spellEnd"/>
      <w:r w:rsidRPr="009B5A72">
        <w:rPr>
          <w:rFonts w:ascii="Times New Roman" w:hAnsi="Times New Roman"/>
          <w:sz w:val="28"/>
          <w:szCs w:val="28"/>
        </w:rPr>
        <w:t xml:space="preserve"> А.А., </w:t>
      </w:r>
      <w:proofErr w:type="spellStart"/>
      <w:r w:rsidRPr="009B5A72">
        <w:rPr>
          <w:rFonts w:ascii="Times New Roman" w:hAnsi="Times New Roman"/>
          <w:sz w:val="28"/>
          <w:szCs w:val="28"/>
        </w:rPr>
        <w:t>Сураева</w:t>
      </w:r>
      <w:proofErr w:type="spellEnd"/>
      <w:r w:rsidRPr="009B5A72">
        <w:rPr>
          <w:rFonts w:ascii="Times New Roman" w:hAnsi="Times New Roman"/>
          <w:sz w:val="28"/>
          <w:szCs w:val="28"/>
        </w:rPr>
        <w:t xml:space="preserve"> Г.З. Уроки самоопределения. Методическое пособие для учителя. – Самара. 1997.</w:t>
      </w:r>
    </w:p>
    <w:p w:rsidR="003B5AD3" w:rsidRPr="009B5A72" w:rsidRDefault="003B5AD3" w:rsidP="006D3834">
      <w:pPr>
        <w:pStyle w:val="af2"/>
        <w:numPr>
          <w:ilvl w:val="0"/>
          <w:numId w:val="40"/>
        </w:numPr>
        <w:tabs>
          <w:tab w:val="left" w:pos="284"/>
        </w:tabs>
        <w:spacing w:after="0" w:line="240" w:lineRule="auto"/>
        <w:ind w:left="0" w:firstLine="0"/>
        <w:jc w:val="both"/>
        <w:rPr>
          <w:rFonts w:ascii="Times New Roman" w:hAnsi="Times New Roman"/>
          <w:emboss/>
          <w:sz w:val="28"/>
          <w:szCs w:val="28"/>
        </w:rPr>
      </w:pPr>
      <w:r w:rsidRPr="009B5A72">
        <w:rPr>
          <w:rFonts w:ascii="Times New Roman" w:hAnsi="Times New Roman"/>
          <w:sz w:val="28"/>
          <w:szCs w:val="28"/>
        </w:rPr>
        <w:t>Давыдов В.В. Проблемы развивающего обучения. – М: Академия. 2004.</w:t>
      </w:r>
    </w:p>
    <w:p w:rsidR="003B5AD3" w:rsidRPr="009B5A72" w:rsidRDefault="003B5AD3" w:rsidP="006D3834">
      <w:pPr>
        <w:pStyle w:val="af2"/>
        <w:numPr>
          <w:ilvl w:val="0"/>
          <w:numId w:val="40"/>
        </w:numPr>
        <w:tabs>
          <w:tab w:val="left" w:pos="284"/>
        </w:tabs>
        <w:spacing w:after="0" w:line="240" w:lineRule="auto"/>
        <w:ind w:left="0" w:firstLine="0"/>
        <w:jc w:val="both"/>
        <w:rPr>
          <w:rFonts w:ascii="Times New Roman" w:hAnsi="Times New Roman"/>
          <w:emboss/>
          <w:sz w:val="28"/>
          <w:szCs w:val="28"/>
        </w:rPr>
      </w:pPr>
      <w:proofErr w:type="spellStart"/>
      <w:r w:rsidRPr="009B5A72">
        <w:rPr>
          <w:rFonts w:ascii="Times New Roman" w:hAnsi="Times New Roman"/>
          <w:sz w:val="28"/>
          <w:szCs w:val="28"/>
        </w:rPr>
        <w:t>Корепанова</w:t>
      </w:r>
      <w:proofErr w:type="spellEnd"/>
      <w:r w:rsidRPr="009B5A72">
        <w:rPr>
          <w:rFonts w:ascii="Times New Roman" w:hAnsi="Times New Roman"/>
          <w:sz w:val="28"/>
          <w:szCs w:val="28"/>
        </w:rPr>
        <w:t xml:space="preserve"> М.В. Диагностика развития и воспитания в образовательной системе «Школа 2100». Пособие для учителя. – М: Просвещение. 2005.</w:t>
      </w:r>
    </w:p>
    <w:p w:rsidR="003B5AD3" w:rsidRPr="009B5A72" w:rsidRDefault="003B5AD3" w:rsidP="006D3834">
      <w:pPr>
        <w:pStyle w:val="af2"/>
        <w:numPr>
          <w:ilvl w:val="0"/>
          <w:numId w:val="40"/>
        </w:numPr>
        <w:tabs>
          <w:tab w:val="left" w:pos="284"/>
        </w:tabs>
        <w:spacing w:after="0" w:line="240" w:lineRule="auto"/>
        <w:ind w:left="0" w:firstLine="0"/>
        <w:jc w:val="both"/>
        <w:rPr>
          <w:rFonts w:ascii="Times New Roman" w:hAnsi="Times New Roman"/>
          <w:emboss/>
          <w:sz w:val="28"/>
          <w:szCs w:val="28"/>
        </w:rPr>
      </w:pPr>
      <w:proofErr w:type="spellStart"/>
      <w:r w:rsidRPr="009B5A72">
        <w:rPr>
          <w:rFonts w:ascii="Times New Roman" w:hAnsi="Times New Roman"/>
          <w:sz w:val="28"/>
          <w:szCs w:val="28"/>
        </w:rPr>
        <w:t>Лайло</w:t>
      </w:r>
      <w:proofErr w:type="spellEnd"/>
      <w:r w:rsidRPr="009B5A72">
        <w:rPr>
          <w:rFonts w:ascii="Times New Roman" w:hAnsi="Times New Roman"/>
          <w:sz w:val="28"/>
          <w:szCs w:val="28"/>
        </w:rPr>
        <w:t xml:space="preserve"> В.В. Развитие памяти и повышение грамотности. Пособие для учителя. – М: Дрофа. 2001.</w:t>
      </w:r>
    </w:p>
    <w:p w:rsidR="003B5AD3" w:rsidRPr="009B5A72" w:rsidRDefault="003B5AD3" w:rsidP="006D3834">
      <w:pPr>
        <w:pStyle w:val="af2"/>
        <w:numPr>
          <w:ilvl w:val="0"/>
          <w:numId w:val="40"/>
        </w:numPr>
        <w:tabs>
          <w:tab w:val="left" w:pos="284"/>
        </w:tabs>
        <w:spacing w:after="0" w:line="240" w:lineRule="auto"/>
        <w:ind w:left="0" w:firstLine="0"/>
        <w:jc w:val="both"/>
        <w:rPr>
          <w:rFonts w:ascii="Times New Roman" w:hAnsi="Times New Roman"/>
          <w:emboss/>
          <w:sz w:val="28"/>
          <w:szCs w:val="28"/>
        </w:rPr>
      </w:pPr>
      <w:r w:rsidRPr="009B5A72">
        <w:rPr>
          <w:rFonts w:ascii="Times New Roman" w:hAnsi="Times New Roman"/>
          <w:sz w:val="28"/>
          <w:szCs w:val="28"/>
        </w:rPr>
        <w:t>Леонтьев А.Н. Деятельность. Сознание. Личность. – М: Академия. 2004.</w:t>
      </w:r>
    </w:p>
    <w:p w:rsidR="003B5AD3" w:rsidRPr="009B5A72" w:rsidRDefault="003B5AD3" w:rsidP="006D3834">
      <w:pPr>
        <w:pStyle w:val="af2"/>
        <w:numPr>
          <w:ilvl w:val="0"/>
          <w:numId w:val="40"/>
        </w:numPr>
        <w:tabs>
          <w:tab w:val="left" w:pos="142"/>
          <w:tab w:val="left" w:pos="426"/>
        </w:tabs>
        <w:spacing w:after="0" w:line="240" w:lineRule="auto"/>
        <w:ind w:left="0" w:firstLine="0"/>
        <w:jc w:val="both"/>
        <w:rPr>
          <w:rFonts w:ascii="Times New Roman" w:hAnsi="Times New Roman"/>
          <w:emboss/>
          <w:sz w:val="28"/>
          <w:szCs w:val="28"/>
        </w:rPr>
      </w:pPr>
      <w:r w:rsidRPr="009B5A72">
        <w:rPr>
          <w:rFonts w:ascii="Times New Roman" w:hAnsi="Times New Roman"/>
          <w:sz w:val="28"/>
          <w:szCs w:val="28"/>
        </w:rPr>
        <w:t>Маркова А.К. Формирование мотивации учения. – М: Просвещение. 1990.</w:t>
      </w:r>
    </w:p>
    <w:p w:rsidR="003B5AD3" w:rsidRPr="009B5A72" w:rsidRDefault="003B5AD3" w:rsidP="006D3834">
      <w:pPr>
        <w:pStyle w:val="af2"/>
        <w:numPr>
          <w:ilvl w:val="0"/>
          <w:numId w:val="40"/>
        </w:numPr>
        <w:tabs>
          <w:tab w:val="left" w:pos="142"/>
          <w:tab w:val="left" w:pos="284"/>
          <w:tab w:val="left" w:pos="426"/>
        </w:tabs>
        <w:spacing w:after="0" w:line="240" w:lineRule="auto"/>
        <w:ind w:left="0" w:firstLine="0"/>
        <w:jc w:val="both"/>
        <w:rPr>
          <w:rFonts w:ascii="Times New Roman" w:hAnsi="Times New Roman"/>
          <w:emboss/>
          <w:sz w:val="28"/>
          <w:szCs w:val="28"/>
        </w:rPr>
      </w:pPr>
      <w:r w:rsidRPr="009B5A72">
        <w:rPr>
          <w:rFonts w:ascii="Times New Roman" w:hAnsi="Times New Roman"/>
          <w:sz w:val="28"/>
          <w:szCs w:val="28"/>
        </w:rPr>
        <w:t>Матюхина М.В. Мотивация учения младших школьников. – М: Просвещение. 1984.</w:t>
      </w:r>
    </w:p>
    <w:p w:rsidR="003B5AD3" w:rsidRPr="009B5A72" w:rsidRDefault="003B5AD3" w:rsidP="006D3834">
      <w:pPr>
        <w:pStyle w:val="af2"/>
        <w:numPr>
          <w:ilvl w:val="0"/>
          <w:numId w:val="40"/>
        </w:numPr>
        <w:tabs>
          <w:tab w:val="left" w:pos="142"/>
          <w:tab w:val="left" w:pos="426"/>
        </w:tabs>
        <w:spacing w:after="0" w:line="240" w:lineRule="auto"/>
        <w:ind w:left="0" w:firstLine="0"/>
        <w:jc w:val="both"/>
        <w:rPr>
          <w:rFonts w:ascii="Times New Roman" w:hAnsi="Times New Roman"/>
          <w:emboss/>
          <w:sz w:val="28"/>
          <w:szCs w:val="28"/>
        </w:rPr>
      </w:pPr>
      <w:proofErr w:type="spellStart"/>
      <w:r w:rsidRPr="009B5A72">
        <w:rPr>
          <w:rFonts w:ascii="Times New Roman" w:hAnsi="Times New Roman"/>
          <w:sz w:val="28"/>
          <w:szCs w:val="28"/>
        </w:rPr>
        <w:t>Репкина</w:t>
      </w:r>
      <w:proofErr w:type="spellEnd"/>
      <w:r w:rsidRPr="009B5A72">
        <w:rPr>
          <w:rFonts w:ascii="Times New Roman" w:hAnsi="Times New Roman"/>
          <w:sz w:val="28"/>
          <w:szCs w:val="28"/>
        </w:rPr>
        <w:t xml:space="preserve"> Г.В., Заика Е.В.Оценка уровня </w:t>
      </w:r>
      <w:proofErr w:type="spellStart"/>
      <w:r w:rsidRPr="009B5A72">
        <w:rPr>
          <w:rFonts w:ascii="Times New Roman" w:hAnsi="Times New Roman"/>
          <w:sz w:val="28"/>
          <w:szCs w:val="28"/>
        </w:rPr>
        <w:t>сформированности</w:t>
      </w:r>
      <w:proofErr w:type="spellEnd"/>
      <w:r w:rsidRPr="009B5A72">
        <w:rPr>
          <w:rFonts w:ascii="Times New Roman" w:hAnsi="Times New Roman"/>
          <w:sz w:val="28"/>
          <w:szCs w:val="28"/>
        </w:rPr>
        <w:t xml:space="preserve"> учебной деятельности: в помощь учителю начальных классов. – Томск. 1993.</w:t>
      </w:r>
    </w:p>
    <w:p w:rsidR="003B5AD3" w:rsidRPr="009B5A72" w:rsidRDefault="003B5AD3" w:rsidP="006D3834">
      <w:pPr>
        <w:pStyle w:val="af2"/>
        <w:numPr>
          <w:ilvl w:val="0"/>
          <w:numId w:val="40"/>
        </w:numPr>
        <w:tabs>
          <w:tab w:val="left" w:pos="142"/>
          <w:tab w:val="left" w:pos="426"/>
        </w:tabs>
        <w:spacing w:after="0" w:line="240" w:lineRule="auto"/>
        <w:ind w:left="0" w:firstLine="0"/>
        <w:jc w:val="both"/>
        <w:rPr>
          <w:rFonts w:ascii="Times New Roman" w:hAnsi="Times New Roman"/>
          <w:emboss/>
          <w:sz w:val="28"/>
          <w:szCs w:val="28"/>
        </w:rPr>
      </w:pPr>
      <w:r w:rsidRPr="009B5A72">
        <w:rPr>
          <w:rFonts w:ascii="Times New Roman" w:hAnsi="Times New Roman"/>
          <w:sz w:val="28"/>
          <w:szCs w:val="28"/>
        </w:rPr>
        <w:t>Талызина Н.Ф. Формирование познавательной деятельности младших школьников. – М: Просвещение. 1996.</w:t>
      </w:r>
    </w:p>
    <w:p w:rsidR="003B5AD3" w:rsidRPr="009B5A72" w:rsidRDefault="003B5AD3" w:rsidP="006D3834">
      <w:pPr>
        <w:pStyle w:val="af2"/>
        <w:numPr>
          <w:ilvl w:val="0"/>
          <w:numId w:val="40"/>
        </w:numPr>
        <w:tabs>
          <w:tab w:val="left" w:pos="142"/>
          <w:tab w:val="left" w:pos="426"/>
        </w:tabs>
        <w:spacing w:after="0" w:line="240" w:lineRule="auto"/>
        <w:ind w:left="0" w:firstLine="0"/>
        <w:jc w:val="both"/>
        <w:rPr>
          <w:rFonts w:ascii="Times New Roman" w:hAnsi="Times New Roman"/>
          <w:emboss/>
          <w:sz w:val="28"/>
          <w:szCs w:val="28"/>
        </w:rPr>
      </w:pPr>
      <w:proofErr w:type="spellStart"/>
      <w:r w:rsidRPr="009B5A72">
        <w:rPr>
          <w:rFonts w:ascii="Times New Roman" w:hAnsi="Times New Roman"/>
          <w:sz w:val="28"/>
          <w:szCs w:val="28"/>
        </w:rPr>
        <w:t>Хуторский</w:t>
      </w:r>
      <w:proofErr w:type="spellEnd"/>
      <w:r w:rsidRPr="009B5A72">
        <w:rPr>
          <w:rFonts w:ascii="Times New Roman" w:hAnsi="Times New Roman"/>
          <w:sz w:val="28"/>
          <w:szCs w:val="28"/>
        </w:rPr>
        <w:t xml:space="preserve"> А.В. Ключевые компетенции и образовательные стандарты: Доклад на отделение философии образования и теории педагогики РАО – 23 апреля 2002год. Центр «</w:t>
      </w:r>
      <w:proofErr w:type="spellStart"/>
      <w:r w:rsidRPr="009B5A72">
        <w:rPr>
          <w:rFonts w:ascii="Times New Roman" w:hAnsi="Times New Roman"/>
          <w:sz w:val="28"/>
          <w:szCs w:val="28"/>
        </w:rPr>
        <w:t>Эйдос</w:t>
      </w:r>
      <w:proofErr w:type="spellEnd"/>
      <w:r w:rsidRPr="009B5A72">
        <w:rPr>
          <w:rFonts w:ascii="Times New Roman" w:hAnsi="Times New Roman"/>
          <w:sz w:val="28"/>
          <w:szCs w:val="28"/>
        </w:rPr>
        <w:t xml:space="preserve">» // На сайте: </w:t>
      </w:r>
      <w:r w:rsidRPr="009B5A72">
        <w:rPr>
          <w:rFonts w:ascii="Times New Roman" w:hAnsi="Times New Roman"/>
          <w:sz w:val="28"/>
          <w:szCs w:val="28"/>
          <w:lang w:val="en-US"/>
        </w:rPr>
        <w:t>www</w:t>
      </w:r>
      <w:r w:rsidRPr="009B5A72">
        <w:rPr>
          <w:rFonts w:ascii="Times New Roman" w:hAnsi="Times New Roman"/>
          <w:sz w:val="28"/>
          <w:szCs w:val="28"/>
        </w:rPr>
        <w:t>/</w:t>
      </w:r>
      <w:proofErr w:type="spellStart"/>
      <w:r w:rsidRPr="009B5A72">
        <w:rPr>
          <w:rFonts w:ascii="Times New Roman" w:hAnsi="Times New Roman"/>
          <w:sz w:val="28"/>
          <w:szCs w:val="28"/>
          <w:lang w:val="en-US"/>
        </w:rPr>
        <w:t>eidos</w:t>
      </w:r>
      <w:proofErr w:type="spellEnd"/>
      <w:r w:rsidRPr="009B5A72">
        <w:rPr>
          <w:rFonts w:ascii="Times New Roman" w:hAnsi="Times New Roman"/>
          <w:sz w:val="28"/>
          <w:szCs w:val="28"/>
        </w:rPr>
        <w:t>.</w:t>
      </w:r>
      <w:proofErr w:type="spellStart"/>
      <w:r w:rsidRPr="009B5A72">
        <w:rPr>
          <w:rFonts w:ascii="Times New Roman" w:hAnsi="Times New Roman"/>
          <w:sz w:val="28"/>
          <w:szCs w:val="28"/>
          <w:lang w:val="en-US"/>
        </w:rPr>
        <w:t>ru</w:t>
      </w:r>
      <w:proofErr w:type="spellEnd"/>
      <w:r w:rsidRPr="009B5A72">
        <w:rPr>
          <w:rFonts w:ascii="Times New Roman" w:hAnsi="Times New Roman"/>
          <w:sz w:val="28"/>
          <w:szCs w:val="28"/>
        </w:rPr>
        <w:t>/</w:t>
      </w:r>
      <w:r w:rsidRPr="009B5A72">
        <w:rPr>
          <w:rFonts w:ascii="Times New Roman" w:hAnsi="Times New Roman"/>
          <w:sz w:val="28"/>
          <w:szCs w:val="28"/>
          <w:lang w:val="en-US"/>
        </w:rPr>
        <w:t>news</w:t>
      </w:r>
      <w:r w:rsidRPr="009B5A72">
        <w:rPr>
          <w:rFonts w:ascii="Times New Roman" w:hAnsi="Times New Roman"/>
          <w:sz w:val="28"/>
          <w:szCs w:val="28"/>
        </w:rPr>
        <w:t>/</w:t>
      </w:r>
      <w:proofErr w:type="spellStart"/>
      <w:r w:rsidRPr="009B5A72">
        <w:rPr>
          <w:rFonts w:ascii="Times New Roman" w:hAnsi="Times New Roman"/>
          <w:sz w:val="28"/>
          <w:szCs w:val="28"/>
          <w:lang w:val="en-US"/>
        </w:rPr>
        <w:t>compet</w:t>
      </w:r>
      <w:proofErr w:type="spellEnd"/>
      <w:r w:rsidRPr="009B5A72">
        <w:rPr>
          <w:rFonts w:ascii="Times New Roman" w:hAnsi="Times New Roman"/>
          <w:sz w:val="28"/>
          <w:szCs w:val="28"/>
        </w:rPr>
        <w:t>.</w:t>
      </w:r>
      <w:proofErr w:type="spellStart"/>
      <w:r w:rsidRPr="009B5A72">
        <w:rPr>
          <w:rFonts w:ascii="Times New Roman" w:hAnsi="Times New Roman"/>
          <w:sz w:val="28"/>
          <w:szCs w:val="28"/>
          <w:lang w:val="en-US"/>
        </w:rPr>
        <w:t>htm</w:t>
      </w:r>
      <w:proofErr w:type="spellEnd"/>
      <w:r w:rsidRPr="009B5A72">
        <w:rPr>
          <w:rFonts w:ascii="Times New Roman" w:hAnsi="Times New Roman"/>
          <w:sz w:val="28"/>
          <w:szCs w:val="28"/>
        </w:rPr>
        <w:t>.</w:t>
      </w:r>
    </w:p>
    <w:p w:rsidR="003B5AD3" w:rsidRPr="009B5A72" w:rsidRDefault="003B5AD3" w:rsidP="006D3834">
      <w:pPr>
        <w:pStyle w:val="af2"/>
        <w:numPr>
          <w:ilvl w:val="0"/>
          <w:numId w:val="40"/>
        </w:numPr>
        <w:tabs>
          <w:tab w:val="left" w:pos="142"/>
          <w:tab w:val="left" w:pos="426"/>
        </w:tabs>
        <w:spacing w:after="0" w:line="240" w:lineRule="auto"/>
        <w:ind w:left="0" w:firstLine="0"/>
        <w:jc w:val="both"/>
        <w:rPr>
          <w:rFonts w:ascii="Times New Roman" w:hAnsi="Times New Roman"/>
          <w:emboss/>
          <w:sz w:val="28"/>
          <w:szCs w:val="28"/>
        </w:rPr>
      </w:pPr>
      <w:r w:rsidRPr="009B5A72">
        <w:rPr>
          <w:rFonts w:ascii="Times New Roman" w:hAnsi="Times New Roman"/>
          <w:sz w:val="28"/>
          <w:szCs w:val="28"/>
        </w:rPr>
        <w:t>Примерные программы начального общего образования. Стандарты второго поколения. – М: Просвещение. 2009.</w:t>
      </w:r>
    </w:p>
    <w:p w:rsidR="003B5AD3" w:rsidRPr="009B5A72" w:rsidRDefault="003B5AD3" w:rsidP="006D3834">
      <w:pPr>
        <w:pStyle w:val="af2"/>
        <w:numPr>
          <w:ilvl w:val="0"/>
          <w:numId w:val="40"/>
        </w:numPr>
        <w:tabs>
          <w:tab w:val="left" w:pos="142"/>
          <w:tab w:val="left" w:pos="426"/>
        </w:tabs>
        <w:spacing w:after="0" w:line="240" w:lineRule="auto"/>
        <w:ind w:left="0" w:firstLine="0"/>
        <w:jc w:val="both"/>
        <w:rPr>
          <w:rFonts w:ascii="Times New Roman" w:hAnsi="Times New Roman"/>
          <w:emboss/>
          <w:sz w:val="28"/>
          <w:szCs w:val="28"/>
        </w:rPr>
      </w:pPr>
      <w:r w:rsidRPr="009B5A72">
        <w:rPr>
          <w:rFonts w:ascii="Times New Roman" w:hAnsi="Times New Roman"/>
          <w:sz w:val="28"/>
          <w:szCs w:val="28"/>
        </w:rPr>
        <w:t>Планируемые результаты начального общего образования. Стандарты второго поколения. Г.С. Ковалева, О.Б. Логинова. – М: Просвещение. 2009.</w:t>
      </w:r>
    </w:p>
    <w:p w:rsidR="003B5AD3" w:rsidRPr="009B5A72" w:rsidRDefault="003B5AD3" w:rsidP="006D3834">
      <w:pPr>
        <w:pStyle w:val="af2"/>
        <w:numPr>
          <w:ilvl w:val="0"/>
          <w:numId w:val="40"/>
        </w:numPr>
        <w:tabs>
          <w:tab w:val="left" w:pos="142"/>
          <w:tab w:val="left" w:pos="426"/>
        </w:tabs>
        <w:spacing w:after="0" w:line="240" w:lineRule="auto"/>
        <w:ind w:left="0" w:firstLine="0"/>
        <w:jc w:val="both"/>
        <w:rPr>
          <w:rFonts w:ascii="Times New Roman" w:hAnsi="Times New Roman"/>
          <w:sz w:val="28"/>
          <w:szCs w:val="28"/>
        </w:rPr>
      </w:pPr>
      <w:r w:rsidRPr="009B5A72">
        <w:rPr>
          <w:rFonts w:ascii="Times New Roman" w:hAnsi="Times New Roman"/>
          <w:sz w:val="28"/>
          <w:szCs w:val="28"/>
        </w:rPr>
        <w:t>Оценка достижений планируемых результатов в начальной школе. Стандарты второго поколения. Система заданий. – М: Просвещение. 2009.</w:t>
      </w:r>
    </w:p>
    <w:p w:rsidR="003B5AD3" w:rsidRDefault="003B5AD3" w:rsidP="003B5AD3"/>
    <w:p w:rsidR="00F01CCB" w:rsidRDefault="00F01CCB">
      <w:pPr>
        <w:spacing w:after="0" w:line="240" w:lineRule="auto"/>
        <w:rPr>
          <w:rFonts w:ascii="Times New Roman" w:hAnsi="Times New Roman"/>
          <w:b/>
          <w:sz w:val="28"/>
          <w:szCs w:val="28"/>
        </w:rPr>
      </w:pPr>
      <w:r>
        <w:rPr>
          <w:rFonts w:ascii="Times New Roman" w:hAnsi="Times New Roman"/>
          <w:b/>
          <w:sz w:val="28"/>
          <w:szCs w:val="28"/>
        </w:rPr>
        <w:br w:type="page"/>
      </w:r>
    </w:p>
    <w:p w:rsidR="00F01CCB" w:rsidRPr="00F01CCB" w:rsidRDefault="00F01CCB" w:rsidP="00F01CCB">
      <w:pPr>
        <w:spacing w:after="0" w:line="240" w:lineRule="auto"/>
        <w:jc w:val="center"/>
        <w:rPr>
          <w:rFonts w:ascii="Times New Roman" w:hAnsi="Times New Roman"/>
          <w:b/>
          <w:color w:val="0F243E" w:themeColor="text2" w:themeShade="80"/>
          <w:sz w:val="28"/>
          <w:szCs w:val="28"/>
        </w:rPr>
      </w:pPr>
      <w:r w:rsidRPr="00F01CCB">
        <w:rPr>
          <w:rFonts w:ascii="Times New Roman" w:hAnsi="Times New Roman"/>
          <w:b/>
          <w:color w:val="0F243E" w:themeColor="text2" w:themeShade="80"/>
          <w:sz w:val="28"/>
          <w:szCs w:val="28"/>
        </w:rPr>
        <w:lastRenderedPageBreak/>
        <w:t>Прогр</w:t>
      </w:r>
      <w:r>
        <w:rPr>
          <w:rFonts w:ascii="Times New Roman" w:hAnsi="Times New Roman"/>
          <w:b/>
          <w:color w:val="0F243E" w:themeColor="text2" w:themeShade="80"/>
          <w:sz w:val="28"/>
          <w:szCs w:val="28"/>
        </w:rPr>
        <w:t>амма художественного развития</w:t>
      </w:r>
      <w:r>
        <w:rPr>
          <w:rFonts w:ascii="Times New Roman" w:hAnsi="Times New Roman"/>
          <w:b/>
          <w:color w:val="0F243E" w:themeColor="text2" w:themeShade="80"/>
          <w:sz w:val="28"/>
          <w:szCs w:val="28"/>
        </w:rPr>
        <w:br/>
        <w:t>«</w:t>
      </w:r>
      <w:r w:rsidRPr="00F01CCB">
        <w:rPr>
          <w:rFonts w:ascii="Times New Roman" w:hAnsi="Times New Roman"/>
          <w:b/>
          <w:color w:val="0F243E" w:themeColor="text2" w:themeShade="80"/>
          <w:sz w:val="28"/>
          <w:szCs w:val="28"/>
        </w:rPr>
        <w:t>Мир творчества</w:t>
      </w:r>
      <w:r>
        <w:rPr>
          <w:rFonts w:ascii="Times New Roman" w:hAnsi="Times New Roman"/>
          <w:b/>
          <w:color w:val="0F243E" w:themeColor="text2" w:themeShade="80"/>
          <w:sz w:val="28"/>
          <w:szCs w:val="28"/>
        </w:rPr>
        <w:t>»</w:t>
      </w:r>
      <w:r>
        <w:rPr>
          <w:rFonts w:ascii="Times New Roman" w:hAnsi="Times New Roman"/>
          <w:b/>
          <w:color w:val="0F243E" w:themeColor="text2" w:themeShade="80"/>
          <w:sz w:val="28"/>
          <w:szCs w:val="28"/>
        </w:rPr>
        <w:br/>
      </w:r>
      <w:r w:rsidRPr="00F01CCB">
        <w:rPr>
          <w:rFonts w:ascii="Times New Roman" w:hAnsi="Times New Roman"/>
          <w:b/>
          <w:color w:val="0F243E" w:themeColor="text2" w:themeShade="80"/>
          <w:sz w:val="28"/>
          <w:szCs w:val="28"/>
        </w:rPr>
        <w:t>для учащихся начальной школы</w:t>
      </w:r>
    </w:p>
    <w:p w:rsidR="0056126F" w:rsidRPr="00F01CCB" w:rsidRDefault="00F01CCB" w:rsidP="00F01CCB">
      <w:pPr>
        <w:spacing w:after="0" w:line="240" w:lineRule="auto"/>
        <w:jc w:val="right"/>
        <w:rPr>
          <w:rFonts w:ascii="Times New Roman" w:hAnsi="Times New Roman"/>
          <w:i/>
          <w:color w:val="0F243E" w:themeColor="text2" w:themeShade="80"/>
          <w:sz w:val="28"/>
          <w:szCs w:val="28"/>
        </w:rPr>
      </w:pPr>
      <w:r w:rsidRPr="00F01CCB">
        <w:rPr>
          <w:rFonts w:ascii="Times New Roman" w:hAnsi="Times New Roman"/>
          <w:i/>
          <w:color w:val="0F243E" w:themeColor="text2" w:themeShade="80"/>
          <w:sz w:val="28"/>
          <w:szCs w:val="28"/>
        </w:rPr>
        <w:t>Кузнецова Е.В.,</w:t>
      </w:r>
    </w:p>
    <w:p w:rsidR="00F01CCB" w:rsidRPr="00F01CCB" w:rsidRDefault="00F01CCB" w:rsidP="00F01CCB">
      <w:pPr>
        <w:spacing w:after="0" w:line="240" w:lineRule="auto"/>
        <w:jc w:val="right"/>
        <w:rPr>
          <w:rFonts w:ascii="Times New Roman" w:hAnsi="Times New Roman"/>
          <w:i/>
          <w:color w:val="0F243E" w:themeColor="text2" w:themeShade="80"/>
          <w:sz w:val="28"/>
          <w:szCs w:val="28"/>
        </w:rPr>
      </w:pPr>
      <w:r w:rsidRPr="00F01CCB">
        <w:rPr>
          <w:rFonts w:ascii="Times New Roman" w:hAnsi="Times New Roman"/>
          <w:i/>
          <w:color w:val="0F243E" w:themeColor="text2" w:themeShade="80"/>
          <w:sz w:val="28"/>
          <w:szCs w:val="28"/>
        </w:rPr>
        <w:t xml:space="preserve">учитель </w:t>
      </w:r>
      <w:proofErr w:type="gramStart"/>
      <w:r w:rsidRPr="00F01CCB">
        <w:rPr>
          <w:rFonts w:ascii="Times New Roman" w:hAnsi="Times New Roman"/>
          <w:i/>
          <w:color w:val="0F243E" w:themeColor="text2" w:themeShade="80"/>
          <w:sz w:val="28"/>
          <w:szCs w:val="28"/>
        </w:rPr>
        <w:t>ИЗО</w:t>
      </w:r>
      <w:proofErr w:type="gramEnd"/>
    </w:p>
    <w:p w:rsidR="00F01CCB" w:rsidRPr="00F01CCB" w:rsidRDefault="00F01CCB" w:rsidP="00F01CCB">
      <w:pPr>
        <w:spacing w:before="120" w:after="0" w:line="400" w:lineRule="exact"/>
        <w:ind w:firstLine="709"/>
        <w:jc w:val="both"/>
        <w:rPr>
          <w:rFonts w:ascii="Times New Roman" w:hAnsi="Times New Roman"/>
          <w:sz w:val="28"/>
          <w:szCs w:val="28"/>
        </w:rPr>
      </w:pPr>
      <w:r w:rsidRPr="00F01CCB">
        <w:rPr>
          <w:rFonts w:ascii="Times New Roman" w:hAnsi="Times New Roman"/>
          <w:sz w:val="28"/>
          <w:szCs w:val="28"/>
        </w:rPr>
        <w:t xml:space="preserve">Школьное образование в современных условиях призвано обеспечить функциональную грамотность и социальную адаптацию обучающихся на основе приобретения ими </w:t>
      </w:r>
      <w:proofErr w:type="spellStart"/>
      <w:r w:rsidRPr="00F01CCB">
        <w:rPr>
          <w:rFonts w:ascii="Times New Roman" w:hAnsi="Times New Roman"/>
          <w:sz w:val="28"/>
          <w:szCs w:val="28"/>
        </w:rPr>
        <w:t>компетентностного</w:t>
      </w:r>
      <w:proofErr w:type="spellEnd"/>
      <w:r w:rsidRPr="00F01CCB">
        <w:rPr>
          <w:rFonts w:ascii="Times New Roman" w:hAnsi="Times New Roman"/>
          <w:sz w:val="28"/>
          <w:szCs w:val="28"/>
        </w:rPr>
        <w:t xml:space="preserve"> опыта в сфере учения, познания, профессионально-трудового выбора, личностного развития, ценностных ориентации и </w:t>
      </w:r>
      <w:proofErr w:type="spellStart"/>
      <w:r w:rsidRPr="00F01CCB">
        <w:rPr>
          <w:rFonts w:ascii="Times New Roman" w:hAnsi="Times New Roman"/>
          <w:sz w:val="28"/>
          <w:szCs w:val="28"/>
        </w:rPr>
        <w:t>смыслотворчества</w:t>
      </w:r>
      <w:proofErr w:type="spellEnd"/>
      <w:r w:rsidRPr="00F01CCB">
        <w:rPr>
          <w:rFonts w:ascii="Times New Roman" w:hAnsi="Times New Roman"/>
          <w:sz w:val="28"/>
          <w:szCs w:val="28"/>
        </w:rPr>
        <w:t>. Это предопределяет направленность целей обучения на формирование компетентной личности, способной к жизнедеятельности и самоопределению в информационном обществе, ясно представляющей свои потенциальные возможности, ресурсы и способы реализации выбранного жизненного пути.</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Главной целью школьного образования является развитие ребенка как компетентной личности путем включения его в различные виды ценностной человеческой деятельности: учеба, познания, коммуникация, профессионально-трудовой выбор, личностное саморазвитие, ценностные ориентации, поиск смыслов жизнедеятельности. С этих позиций обучение рассматривается как процесс овладения не только определенной суммой знаний и системой соответствующих умений и навыков, но и как процесс овладения компетенциями. Это определило цели </w:t>
      </w:r>
      <w:proofErr w:type="gramStart"/>
      <w:r w:rsidRPr="00F01CCB">
        <w:rPr>
          <w:rFonts w:ascii="Times New Roman" w:hAnsi="Times New Roman"/>
          <w:sz w:val="28"/>
          <w:szCs w:val="28"/>
        </w:rPr>
        <w:t xml:space="preserve">обучения </w:t>
      </w:r>
      <w:r>
        <w:rPr>
          <w:rFonts w:ascii="Times New Roman" w:hAnsi="Times New Roman"/>
          <w:sz w:val="28"/>
          <w:szCs w:val="28"/>
        </w:rPr>
        <w:t>по программе</w:t>
      </w:r>
      <w:proofErr w:type="gramEnd"/>
      <w:r>
        <w:rPr>
          <w:rFonts w:ascii="Times New Roman" w:hAnsi="Times New Roman"/>
          <w:sz w:val="28"/>
          <w:szCs w:val="28"/>
        </w:rPr>
        <w:t xml:space="preserve"> «Мир творчества»:</w:t>
      </w:r>
    </w:p>
    <w:p w:rsidR="00F01CCB" w:rsidRPr="00F01CCB" w:rsidRDefault="00F01CCB" w:rsidP="00F01CCB">
      <w:pPr>
        <w:tabs>
          <w:tab w:val="left" w:pos="284"/>
        </w:tabs>
        <w:spacing w:after="0" w:line="400" w:lineRule="exact"/>
        <w:jc w:val="both"/>
        <w:rPr>
          <w:rFonts w:ascii="Times New Roman" w:hAnsi="Times New Roman"/>
          <w:sz w:val="28"/>
          <w:szCs w:val="28"/>
        </w:rPr>
      </w:pPr>
      <w:r w:rsidRPr="00F01CCB">
        <w:rPr>
          <w:rFonts w:ascii="Times New Roman" w:hAnsi="Times New Roman"/>
          <w:sz w:val="28"/>
          <w:szCs w:val="28"/>
        </w:rPr>
        <w:t>•</w:t>
      </w:r>
      <w:r w:rsidRPr="00F01CCB">
        <w:rPr>
          <w:rFonts w:ascii="Times New Roman" w:hAnsi="Times New Roman"/>
          <w:sz w:val="28"/>
          <w:szCs w:val="28"/>
        </w:rPr>
        <w:tab/>
      </w:r>
      <w:r>
        <w:rPr>
          <w:rFonts w:ascii="Times New Roman" w:hAnsi="Times New Roman"/>
          <w:sz w:val="28"/>
          <w:szCs w:val="28"/>
        </w:rPr>
        <w:t>р</w:t>
      </w:r>
      <w:r w:rsidRPr="00F01CCB">
        <w:rPr>
          <w:rFonts w:ascii="Times New Roman" w:hAnsi="Times New Roman"/>
          <w:sz w:val="28"/>
          <w:szCs w:val="28"/>
        </w:rPr>
        <w:t>азвитие способности к эмоционально-ценностному восприятию произведений изобразительного искусства, выражению в творческих работах своего отношения к окружающему миру;</w:t>
      </w:r>
    </w:p>
    <w:p w:rsidR="00F01CCB" w:rsidRPr="00F01CCB" w:rsidRDefault="00F01CCB" w:rsidP="00F01CCB">
      <w:pPr>
        <w:tabs>
          <w:tab w:val="left" w:pos="284"/>
        </w:tabs>
        <w:spacing w:after="0" w:line="400" w:lineRule="exact"/>
        <w:jc w:val="both"/>
        <w:rPr>
          <w:rFonts w:ascii="Times New Roman" w:hAnsi="Times New Roman"/>
          <w:sz w:val="28"/>
          <w:szCs w:val="28"/>
        </w:rPr>
      </w:pPr>
      <w:r w:rsidRPr="00F01CCB">
        <w:rPr>
          <w:rFonts w:ascii="Times New Roman" w:hAnsi="Times New Roman"/>
          <w:sz w:val="28"/>
          <w:szCs w:val="28"/>
        </w:rPr>
        <w:t>•</w:t>
      </w:r>
      <w:r w:rsidRPr="00F01CCB">
        <w:rPr>
          <w:rFonts w:ascii="Times New Roman" w:hAnsi="Times New Roman"/>
          <w:sz w:val="28"/>
          <w:szCs w:val="28"/>
        </w:rPr>
        <w:tab/>
        <w:t>освоение первичных знаний о мире пластических искусств: изобразительном, декоративно-прикладном, архитектуре; о формах их бытования в повседневном окружении ребенка;</w:t>
      </w:r>
    </w:p>
    <w:p w:rsidR="00F01CCB" w:rsidRPr="00F01CCB" w:rsidRDefault="00F01CCB" w:rsidP="00F01CCB">
      <w:pPr>
        <w:tabs>
          <w:tab w:val="left" w:pos="284"/>
        </w:tabs>
        <w:spacing w:after="0" w:line="400" w:lineRule="exact"/>
        <w:jc w:val="both"/>
        <w:rPr>
          <w:rFonts w:ascii="Times New Roman" w:hAnsi="Times New Roman"/>
          <w:sz w:val="28"/>
          <w:szCs w:val="28"/>
        </w:rPr>
      </w:pPr>
      <w:r w:rsidRPr="00F01CCB">
        <w:rPr>
          <w:rFonts w:ascii="Times New Roman" w:hAnsi="Times New Roman"/>
          <w:sz w:val="28"/>
          <w:szCs w:val="28"/>
        </w:rPr>
        <w:t>•</w:t>
      </w:r>
      <w:r w:rsidRPr="00F01CCB">
        <w:rPr>
          <w:rFonts w:ascii="Times New Roman" w:hAnsi="Times New Roman"/>
          <w:sz w:val="28"/>
          <w:szCs w:val="28"/>
        </w:rPr>
        <w:tab/>
        <w:t>овладение элементарными умениями, навыками, способами художественной деятельности;</w:t>
      </w:r>
    </w:p>
    <w:p w:rsidR="00F01CCB" w:rsidRPr="00F01CCB" w:rsidRDefault="00F01CCB" w:rsidP="00F01CCB">
      <w:pPr>
        <w:tabs>
          <w:tab w:val="left" w:pos="284"/>
        </w:tabs>
        <w:spacing w:after="0" w:line="400" w:lineRule="exact"/>
        <w:jc w:val="both"/>
        <w:rPr>
          <w:rFonts w:ascii="Times New Roman" w:hAnsi="Times New Roman"/>
          <w:sz w:val="28"/>
          <w:szCs w:val="28"/>
        </w:rPr>
      </w:pPr>
      <w:r w:rsidRPr="00F01CCB">
        <w:rPr>
          <w:rFonts w:ascii="Times New Roman" w:hAnsi="Times New Roman"/>
          <w:sz w:val="28"/>
          <w:szCs w:val="28"/>
        </w:rPr>
        <w:lastRenderedPageBreak/>
        <w:t>•</w:t>
      </w:r>
      <w:r w:rsidRPr="00F01CCB">
        <w:rPr>
          <w:rFonts w:ascii="Times New Roman" w:hAnsi="Times New Roman"/>
          <w:sz w:val="28"/>
          <w:szCs w:val="28"/>
        </w:rPr>
        <w:tab/>
        <w:t>воспитание эмоциональной отзывчивости и культуры восприятия произведений профессионального и народного изобразительного искусства, нравственных и эстетических чувств: любви к родной природе, своему народу, Родине, уважение к ее традициям, героическому прошлому, многонациональной культуре.</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Художественная деятельность школьников на занятиях находит разнообразные формы выражения: изображение на плоскости и в объеме; восприятие явлений действительности и произведений искусства; обсуждение работ товарищей, результатов собственного коллективного творчества и индивидуальной работы; изучение художественного наследия; прослушивание музыкальных и литературных произведений.</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На протяжении всего курса учащиеся знакомятся с выдающимися произведениями живописи, графики, скульптуры, архитектуры, декоративно-прикладного искусства. Огромное значение имеет познание художественной культуры своего народа, а также знакомство с новыми видами искусства и сложным многоголосием современного искусства.</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Основная форма обучения - учебно-практическая деятельность учащихся. Приоритетными являются упражнения и учебно-практические работы.</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Сенсомоторное развитие один из ведущих факторов развития ребенка. Активное взаимодействие его с окружающей средой (</w:t>
      </w:r>
      <w:proofErr w:type="spellStart"/>
      <w:r w:rsidRPr="00F01CCB">
        <w:rPr>
          <w:rFonts w:ascii="Times New Roman" w:hAnsi="Times New Roman"/>
          <w:sz w:val="28"/>
          <w:szCs w:val="28"/>
        </w:rPr>
        <w:t>перцептивное</w:t>
      </w:r>
      <w:proofErr w:type="spellEnd"/>
      <w:r w:rsidRPr="00F01CCB">
        <w:rPr>
          <w:rFonts w:ascii="Times New Roman" w:hAnsi="Times New Roman"/>
          <w:sz w:val="28"/>
          <w:szCs w:val="28"/>
        </w:rPr>
        <w:t>, кинестетическое, пространственное и др.) формирует систему восприятия. В.А. Сухомлинский писал, что «истоки способностей и дарований детей - на кончиках их пальцев. Чем больше уверенности в движениях детской руки, тем тоньше взаимодействие руки с орудием труда, сложнее движения, ярче творческая стихия детского разума. А чем больше мастерства в детской руке, тем ребенок умнее…».</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Проблема развития мелкой моторики на занятиях по изобразительной деятельности весьма актуальна, так как именно изобразительная деятельность способствует развитию </w:t>
      </w:r>
      <w:proofErr w:type="spellStart"/>
      <w:r w:rsidRPr="00F01CCB">
        <w:rPr>
          <w:rFonts w:ascii="Times New Roman" w:hAnsi="Times New Roman"/>
          <w:sz w:val="28"/>
          <w:szCs w:val="28"/>
        </w:rPr>
        <w:t>сенсомоторики</w:t>
      </w:r>
      <w:proofErr w:type="spellEnd"/>
      <w:r w:rsidRPr="00F01CCB">
        <w:rPr>
          <w:rFonts w:ascii="Times New Roman" w:hAnsi="Times New Roman"/>
          <w:sz w:val="28"/>
          <w:szCs w:val="28"/>
        </w:rPr>
        <w:t xml:space="preserve"> - согласованности в работе глаза и руки, совершенствованию координации движений, гибкости, точности в выполнении действий, коррекции мелкой моторики пальцев рук.</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lastRenderedPageBreak/>
        <w:t>Развитие и совершенствование мелкой моторики кисти и пальцев рук является главным стимулом развития центральной нервной системы, всех психических процессов, речи.</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Анализ и синтез при обработке информации в центральной нервной системе обеспечивает сознательный отбор наиболее отточенных моторных функций. Ребенок осознает, что при улучшении моторных функций он чувствует себя более комфортно в любой ситуации, в любой среде.</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Л.В. </w:t>
      </w:r>
      <w:proofErr w:type="spellStart"/>
      <w:r w:rsidRPr="00F01CCB">
        <w:rPr>
          <w:rFonts w:ascii="Times New Roman" w:hAnsi="Times New Roman"/>
          <w:sz w:val="28"/>
          <w:szCs w:val="28"/>
        </w:rPr>
        <w:t>Занков</w:t>
      </w:r>
      <w:proofErr w:type="spellEnd"/>
      <w:r w:rsidRPr="00F01CCB">
        <w:rPr>
          <w:rFonts w:ascii="Times New Roman" w:hAnsi="Times New Roman"/>
          <w:sz w:val="28"/>
          <w:szCs w:val="28"/>
        </w:rPr>
        <w:t xml:space="preserve">, А.Р. </w:t>
      </w:r>
      <w:proofErr w:type="spellStart"/>
      <w:r w:rsidRPr="00F01CCB">
        <w:rPr>
          <w:rFonts w:ascii="Times New Roman" w:hAnsi="Times New Roman"/>
          <w:sz w:val="28"/>
          <w:szCs w:val="28"/>
        </w:rPr>
        <w:t>Лурия</w:t>
      </w:r>
      <w:proofErr w:type="spellEnd"/>
      <w:r w:rsidRPr="00F01CCB">
        <w:rPr>
          <w:rFonts w:ascii="Times New Roman" w:hAnsi="Times New Roman"/>
          <w:sz w:val="28"/>
          <w:szCs w:val="28"/>
        </w:rPr>
        <w:t xml:space="preserve">, М.С. Певзнер, Г.Е. Сухарева и другие специалисты считают, что нарушения в развитии мелкой моторики является одним из характерных симптомов умственной отсталости. Данные специалисты отмечают, что движения пальцев рук у умственно отсталых школьников неуклюжи, </w:t>
      </w:r>
      <w:proofErr w:type="spellStart"/>
      <w:r w:rsidRPr="00F01CCB">
        <w:rPr>
          <w:rFonts w:ascii="Times New Roman" w:hAnsi="Times New Roman"/>
          <w:sz w:val="28"/>
          <w:szCs w:val="28"/>
        </w:rPr>
        <w:t>некоординированы</w:t>
      </w:r>
      <w:proofErr w:type="spellEnd"/>
      <w:r w:rsidRPr="00F01CCB">
        <w:rPr>
          <w:rFonts w:ascii="Times New Roman" w:hAnsi="Times New Roman"/>
          <w:sz w:val="28"/>
          <w:szCs w:val="28"/>
        </w:rPr>
        <w:t xml:space="preserve">, их точность и темп нарушены. По данным исследований проведенных Л.В. </w:t>
      </w:r>
      <w:proofErr w:type="spellStart"/>
      <w:r w:rsidRPr="00F01CCB">
        <w:rPr>
          <w:rFonts w:ascii="Times New Roman" w:hAnsi="Times New Roman"/>
          <w:sz w:val="28"/>
          <w:szCs w:val="28"/>
        </w:rPr>
        <w:t>Антаковой-Фоминой</w:t>
      </w:r>
      <w:proofErr w:type="spellEnd"/>
      <w:r w:rsidRPr="00F01CCB">
        <w:rPr>
          <w:rFonts w:ascii="Times New Roman" w:hAnsi="Times New Roman"/>
          <w:sz w:val="28"/>
          <w:szCs w:val="28"/>
        </w:rPr>
        <w:t xml:space="preserve">, М.М. Кольцовой, Б.И. </w:t>
      </w:r>
      <w:proofErr w:type="spellStart"/>
      <w:r w:rsidRPr="00F01CCB">
        <w:rPr>
          <w:rFonts w:ascii="Times New Roman" w:hAnsi="Times New Roman"/>
          <w:sz w:val="28"/>
          <w:szCs w:val="28"/>
        </w:rPr>
        <w:t>Пинским</w:t>
      </w:r>
      <w:proofErr w:type="spellEnd"/>
      <w:r w:rsidRPr="00F01CCB">
        <w:rPr>
          <w:rFonts w:ascii="Times New Roman" w:hAnsi="Times New Roman"/>
          <w:sz w:val="28"/>
          <w:szCs w:val="28"/>
        </w:rPr>
        <w:t xml:space="preserve"> была подтверждена связь интеллектуального развития и пальцев моторики. Уровень развития речи детей также находится в прямой зависимости от степени </w:t>
      </w:r>
      <w:proofErr w:type="spellStart"/>
      <w:r w:rsidRPr="00F01CCB">
        <w:rPr>
          <w:rFonts w:ascii="Times New Roman" w:hAnsi="Times New Roman"/>
          <w:sz w:val="28"/>
          <w:szCs w:val="28"/>
        </w:rPr>
        <w:t>сформированности</w:t>
      </w:r>
      <w:proofErr w:type="spellEnd"/>
      <w:r w:rsidRPr="00F01CCB">
        <w:rPr>
          <w:rFonts w:ascii="Times New Roman" w:hAnsi="Times New Roman"/>
          <w:sz w:val="28"/>
          <w:szCs w:val="28"/>
        </w:rPr>
        <w:t xml:space="preserve"> тонких движений рук.</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Одной из эффективных форм развития мелкой моторики рук у учащихся начальных классов являются занятия изобразительной деятельностью. В своих исследованиях И.М. Соловьев обращает внимание на недооценку коррекционно-развивающего значения изобразительной деятельности. Системное развитие позволяет объяснить многие функции и определить механизмы развития моторных функций у ребенка. Развитие моторной функции улучшает развитие познавательной функции, восприятие поступающей информации.</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Актуальность исследования определяется тем, что развитие мелкой моторики связано с развитием познавательной, волевой и эмоциональной сфер психики. У младших школьников уровень развития мелкой моторики обусловливает возможности познавательной деятельности и существенно влияет на эффективность обучения. Развитие тонкой моторики, как главное условие осуществления познавательной деятельности, обеспечивает возможности успешного обучения, проводимого с помощью не только </w:t>
      </w:r>
      <w:r w:rsidRPr="00F01CCB">
        <w:rPr>
          <w:rFonts w:ascii="Times New Roman" w:hAnsi="Times New Roman"/>
          <w:sz w:val="28"/>
          <w:szCs w:val="28"/>
        </w:rPr>
        <w:lastRenderedPageBreak/>
        <w:t>традиционных методов, но и с использованием новых информационных технологий. Решение проблемы у учащихся наиболее успешно осуществляется в разных видах деятельности, среди которых особое место занимает изобразительная деятельность.</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«Истоки способностей и дарования детей – на кончиках их пальцев. От пальцев, образно говоря, идут тончайшие нити – ручейки, которые питают источник творческой мысли. Другими словами, чем больше мастерства в детской руке, тем умнее ребенок», – утверждал В.А. Сухомлинский. Вот почему так важны в младшем школьном возрасте занятия изобразительной деятельностью. Они служат улучшению художественного образования и эстетического воспитания детей. Необходимо научить детей видеть прекрасное, понимать и ценить произведения искусства, красоту и богатство родной природы.</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ab/>
        <w:t>К изобразительной деятельности относятся рисование, аппликация, лепка.</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Рисование популярно среди младших школьников. Рисуя, ребенок проявляет свое стремление к познанию окружающего мира, и по рисунку в определенной степени можно узнать уровень этого познания. Чем более развито у детей восприятие, наблюдательность, чем шире припас их представлений, тем полнее и точнее отражают они реальность в своем творчестве, тем богаче, выразительнее их рисунки. В изобразительной деятельности 6-летних детей находят отражение такие специфические особенности их мышления, как конкретность, образность. Изобразительная деятельность ребенка теснейшим образом связана не только с отдельными функциями (восприятием, памятью, мышлением, воображением), но и с личностью в целом. В ней проявляются интересы ребенка, темперамент, некоторые половые различия.</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Лепка позволяет изобразить предметы в трехмерном пространстве. В ходе лепки ребенок может передать форму человека, животных, птиц, фруктов, посуды и т.д. Ценно, что свойства используемых в лепке материалов позволяют неоднократно менять форму, достигая желаемой выразительности. Именно </w:t>
      </w:r>
      <w:r w:rsidRPr="00F01CCB">
        <w:rPr>
          <w:rFonts w:ascii="Times New Roman" w:hAnsi="Times New Roman"/>
          <w:sz w:val="28"/>
          <w:szCs w:val="28"/>
        </w:rPr>
        <w:lastRenderedPageBreak/>
        <w:t xml:space="preserve">развитию способности передачи выразительности образа в лепке надобно уделить особое внимательность в работе с </w:t>
      </w:r>
      <w:proofErr w:type="gramStart"/>
      <w:r w:rsidRPr="00F01CCB">
        <w:rPr>
          <w:rFonts w:ascii="Times New Roman" w:hAnsi="Times New Roman"/>
          <w:sz w:val="28"/>
          <w:szCs w:val="28"/>
        </w:rPr>
        <w:t>детьми</w:t>
      </w:r>
      <w:proofErr w:type="gramEnd"/>
      <w:r w:rsidRPr="00F01CCB">
        <w:rPr>
          <w:rFonts w:ascii="Times New Roman" w:hAnsi="Times New Roman"/>
          <w:sz w:val="28"/>
          <w:szCs w:val="28"/>
        </w:rPr>
        <w:t xml:space="preserve"> поступающими в школу.</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Занимаясь аппликацией, дети учатся вырезывать из бумаги разнообразные сюжеты, узоры, орнаменты, наклеивать их на цветной фон. Дети выполняют как индивидуальные, так и коллективные работы. Дети учатся аккуратности, усидчивости, осваивают основные приемы вырезывания, правила работы с клеем.</w:t>
      </w:r>
    </w:p>
    <w:p w:rsidR="00F01CCB" w:rsidRPr="00F01CCB" w:rsidRDefault="00F01CCB" w:rsidP="00F01CCB">
      <w:pPr>
        <w:spacing w:after="0" w:line="400" w:lineRule="exact"/>
        <w:ind w:firstLine="708"/>
        <w:jc w:val="both"/>
        <w:rPr>
          <w:rFonts w:ascii="Times New Roman" w:hAnsi="Times New Roman"/>
          <w:sz w:val="28"/>
          <w:szCs w:val="28"/>
        </w:rPr>
      </w:pPr>
      <w:proofErr w:type="gramStart"/>
      <w:r w:rsidRPr="00F01CCB">
        <w:rPr>
          <w:rFonts w:ascii="Times New Roman" w:hAnsi="Times New Roman"/>
          <w:sz w:val="28"/>
          <w:szCs w:val="28"/>
        </w:rPr>
        <w:t>В процессе изобразительной деятельности развивается ручная умелость, зрительно-двигательная координация, необходимые для подготовки ребенка к письму.</w:t>
      </w:r>
      <w:proofErr w:type="gramEnd"/>
      <w:r w:rsidRPr="00F01CCB">
        <w:rPr>
          <w:rFonts w:ascii="Times New Roman" w:hAnsi="Times New Roman"/>
          <w:sz w:val="28"/>
          <w:szCs w:val="28"/>
        </w:rPr>
        <w:t xml:space="preserve"> В наибольшей степени этому способствуют занятия, на которых дети создают изображения не по частям, а из целого куска пластилина, одной линией контура в рисовании.</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На занятиях </w:t>
      </w:r>
      <w:proofErr w:type="spellStart"/>
      <w:r w:rsidRPr="00F01CCB">
        <w:rPr>
          <w:rFonts w:ascii="Times New Roman" w:hAnsi="Times New Roman"/>
          <w:sz w:val="28"/>
          <w:szCs w:val="28"/>
        </w:rPr>
        <w:t>изодеятельностью</w:t>
      </w:r>
      <w:proofErr w:type="spellEnd"/>
      <w:r w:rsidRPr="00F01CCB">
        <w:rPr>
          <w:rFonts w:ascii="Times New Roman" w:hAnsi="Times New Roman"/>
          <w:sz w:val="28"/>
          <w:szCs w:val="28"/>
        </w:rPr>
        <w:t xml:space="preserve"> осуществляются и задачи всестороннего развития личности ребенка: умственное развитие и эстетическое отношение к реальности, нравственное воспитание. Процесс рисования, лепки, аппликации вызывает у детей положительные эмоции, удовлетворение от работы с изобразительным материалом, результатом которого является выразительный образ, формируются навыки работы в коллективе и для коллектива, умение согласовывать свои действия с товарищами.</w:t>
      </w:r>
    </w:p>
    <w:p w:rsidR="00F01CCB" w:rsidRPr="00F01CCB" w:rsidRDefault="00F01CCB" w:rsidP="00F01CCB">
      <w:pPr>
        <w:spacing w:after="0" w:line="400" w:lineRule="exact"/>
        <w:ind w:firstLine="708"/>
        <w:jc w:val="both"/>
        <w:rPr>
          <w:rFonts w:ascii="Times New Roman" w:hAnsi="Times New Roman"/>
          <w:sz w:val="28"/>
          <w:szCs w:val="28"/>
        </w:rPr>
      </w:pPr>
      <w:proofErr w:type="gramStart"/>
      <w:r w:rsidRPr="00F01CCB">
        <w:rPr>
          <w:rFonts w:ascii="Times New Roman" w:hAnsi="Times New Roman"/>
          <w:sz w:val="28"/>
          <w:szCs w:val="28"/>
        </w:rPr>
        <w:t xml:space="preserve">На занятиях </w:t>
      </w:r>
      <w:proofErr w:type="spellStart"/>
      <w:r w:rsidRPr="00F01CCB">
        <w:rPr>
          <w:rFonts w:ascii="Times New Roman" w:hAnsi="Times New Roman"/>
          <w:sz w:val="28"/>
          <w:szCs w:val="28"/>
        </w:rPr>
        <w:t>изодеятельностью</w:t>
      </w:r>
      <w:proofErr w:type="spellEnd"/>
      <w:r w:rsidRPr="00F01CCB">
        <w:rPr>
          <w:rFonts w:ascii="Times New Roman" w:hAnsi="Times New Roman"/>
          <w:sz w:val="28"/>
          <w:szCs w:val="28"/>
        </w:rPr>
        <w:t xml:space="preserve"> формируются и закрепляются умения и навыки, необходимые в учебной деятельности: умение слушать и запоминать поручение, осуществлять его в определенной последовательности, укладываться в определенный отрезок времени, умение оценить свою работу, найти ошибки и исправить их, планировать свою дело, умение довести дело до конца, содержать в порядке рабочее место, инструменты и материалы, организованность.</w:t>
      </w:r>
      <w:proofErr w:type="gramEnd"/>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Эстетическое воспитание - сложный и длительный процесс, дети получают первые художественные впечатления, приобщаются к искусству. Овладевают разными видами художественной деятельности, среди которых большое место занимает рисование, лепка, аппликация, конструирование. Уже с раннего возраста у ребенка должно развиваться чувство прекрасного, высокие </w:t>
      </w:r>
      <w:r w:rsidRPr="00F01CCB">
        <w:rPr>
          <w:rFonts w:ascii="Times New Roman" w:hAnsi="Times New Roman"/>
          <w:sz w:val="28"/>
          <w:szCs w:val="28"/>
        </w:rPr>
        <w:lastRenderedPageBreak/>
        <w:t>эстетические вкусы, умение понимать и ценить произведения искусства, красоту и богатство родной природы. Это способствует формированию духовно богатой и гармонически развитой личности.</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Изобразительная деятельность интересна, увлекательна </w:t>
      </w:r>
      <w:proofErr w:type="spellStart"/>
      <w:r w:rsidRPr="00F01CCB">
        <w:rPr>
          <w:rFonts w:ascii="Times New Roman" w:hAnsi="Times New Roman"/>
          <w:sz w:val="28"/>
          <w:szCs w:val="28"/>
        </w:rPr>
        <w:t>дяя</w:t>
      </w:r>
      <w:proofErr w:type="spellEnd"/>
      <w:r w:rsidRPr="00F01CCB">
        <w:rPr>
          <w:rFonts w:ascii="Times New Roman" w:hAnsi="Times New Roman"/>
          <w:sz w:val="28"/>
          <w:szCs w:val="28"/>
        </w:rPr>
        <w:t xml:space="preserve"> детей, так как есть возможность передать свои впечатления об окружающей действительности с помощью карандаша, красок, комка глины, бумаги. Этот процесс вызывает у него чувство радости, удивления.</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Занятия направлены на развитие у детей творчества. Понятие «творчество» определяется как деятельность, в результате которой ребенок создает новое, оригинальное, проявляя воображение, реализуя свой замысел, самостоятельно находя средство для его воплощения, для формирования творчества в рисовании, лепке, аппликации большое значение имеет взаимодействие художественного слова, музыки, изобразительного искусства.</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Целью данной программы является: раскрытие и развитие творческого потенциала ребенка через занятия изобразительным, декоративно-прикладным искусством и лепкой. </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Задачи программы </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 xml:space="preserve">Обучающие: </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 xml:space="preserve">• Знакомить детей с различными видами изобразительной деятельности, многообразием художественных материалов и приемами работы с ними. </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 xml:space="preserve">Развивающие: </w:t>
      </w:r>
    </w:p>
    <w:p w:rsidR="00F01CCB" w:rsidRPr="00F01CCB" w:rsidRDefault="00F01CCB" w:rsidP="00F01CCB">
      <w:pPr>
        <w:spacing w:after="0" w:line="400" w:lineRule="exact"/>
        <w:jc w:val="both"/>
        <w:rPr>
          <w:rFonts w:ascii="Times New Roman" w:hAnsi="Times New Roman"/>
          <w:sz w:val="28"/>
          <w:szCs w:val="28"/>
        </w:rPr>
      </w:pPr>
      <w:proofErr w:type="gramStart"/>
      <w:r w:rsidRPr="00F01CCB">
        <w:rPr>
          <w:rFonts w:ascii="Times New Roman" w:hAnsi="Times New Roman"/>
          <w:sz w:val="28"/>
          <w:szCs w:val="28"/>
        </w:rPr>
        <w:t xml:space="preserve">• Развивать художественный вкус, зрительную память, фантазию, воображение; &lt;чувство цвета, формы, пространства; творческую активность и инициативу; </w:t>
      </w:r>
      <w:proofErr w:type="gramEnd"/>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 xml:space="preserve">• умение строить композицию, организуя смысловые и композиционные связи между изображаемыми предметами. </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 xml:space="preserve">Воспитывающие: </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 Адаптировать ребенка к окружающему миру через изобразительную деятельность;</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 воспитывать вкус, аккуратность при выполнении работы;</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 воспитывать умение ценить красоту;</w:t>
      </w:r>
    </w:p>
    <w:p w:rsidR="00F01CCB" w:rsidRPr="00F01CCB" w:rsidRDefault="00F01CCB" w:rsidP="00F01CCB">
      <w:pPr>
        <w:spacing w:after="0" w:line="400" w:lineRule="exact"/>
        <w:jc w:val="both"/>
        <w:rPr>
          <w:rFonts w:ascii="Times New Roman" w:hAnsi="Times New Roman"/>
          <w:sz w:val="28"/>
          <w:szCs w:val="28"/>
        </w:rPr>
      </w:pPr>
      <w:r w:rsidRPr="00F01CCB">
        <w:rPr>
          <w:rFonts w:ascii="Times New Roman" w:hAnsi="Times New Roman"/>
          <w:sz w:val="28"/>
          <w:szCs w:val="28"/>
        </w:rPr>
        <w:t>• воспитывать любовь и уважение к окружающему миру.</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lastRenderedPageBreak/>
        <w:t xml:space="preserve">Основополагающий, общекультурный уровень освоения программы позволяет подготовить учащихся для дальнейшего обучения </w:t>
      </w:r>
      <w:proofErr w:type="gramStart"/>
      <w:r w:rsidRPr="00F01CCB">
        <w:rPr>
          <w:rFonts w:ascii="Times New Roman" w:hAnsi="Times New Roman"/>
          <w:sz w:val="28"/>
          <w:szCs w:val="28"/>
        </w:rPr>
        <w:t>ИЗО</w:t>
      </w:r>
      <w:proofErr w:type="gramEnd"/>
      <w:r w:rsidRPr="00F01CCB">
        <w:rPr>
          <w:rFonts w:ascii="Times New Roman" w:hAnsi="Times New Roman"/>
          <w:sz w:val="28"/>
          <w:szCs w:val="28"/>
        </w:rPr>
        <w:t>, лепки.</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 xml:space="preserve">Занятия </w:t>
      </w:r>
      <w:proofErr w:type="spellStart"/>
      <w:r w:rsidRPr="00F01CCB">
        <w:rPr>
          <w:rFonts w:ascii="Times New Roman" w:hAnsi="Times New Roman"/>
          <w:sz w:val="28"/>
          <w:szCs w:val="28"/>
        </w:rPr>
        <w:t>изодеятельностью</w:t>
      </w:r>
      <w:proofErr w:type="spellEnd"/>
      <w:r w:rsidRPr="00F01CCB">
        <w:rPr>
          <w:rFonts w:ascii="Times New Roman" w:hAnsi="Times New Roman"/>
          <w:sz w:val="28"/>
          <w:szCs w:val="28"/>
        </w:rPr>
        <w:t xml:space="preserve"> проводятся</w:t>
      </w:r>
      <w:proofErr w:type="gramStart"/>
      <w:r w:rsidRPr="00F01CCB">
        <w:rPr>
          <w:rFonts w:ascii="Times New Roman" w:hAnsi="Times New Roman"/>
          <w:sz w:val="28"/>
          <w:szCs w:val="28"/>
        </w:rPr>
        <w:t>1</w:t>
      </w:r>
      <w:proofErr w:type="gramEnd"/>
      <w:r w:rsidRPr="00F01CCB">
        <w:rPr>
          <w:rFonts w:ascii="Times New Roman" w:hAnsi="Times New Roman"/>
          <w:sz w:val="28"/>
          <w:szCs w:val="28"/>
        </w:rPr>
        <w:t xml:space="preserve"> раз в неделю продолжительностью -35 минут для учеников1 классов и 45 минут - для учащихся2-4 классов.</w:t>
      </w:r>
    </w:p>
    <w:p w:rsidR="00F01CCB" w:rsidRPr="00F01CCB" w:rsidRDefault="00F01CCB" w:rsidP="00F01CCB">
      <w:pPr>
        <w:spacing w:after="0" w:line="240" w:lineRule="auto"/>
        <w:jc w:val="center"/>
        <w:rPr>
          <w:rFonts w:ascii="Times New Roman" w:hAnsi="Times New Roman"/>
          <w:b/>
          <w:color w:val="17365D" w:themeColor="text2" w:themeShade="BF"/>
          <w:sz w:val="28"/>
          <w:szCs w:val="28"/>
        </w:rPr>
      </w:pPr>
      <w:r w:rsidRPr="00F01CCB">
        <w:rPr>
          <w:rFonts w:ascii="Times New Roman" w:hAnsi="Times New Roman"/>
          <w:b/>
          <w:color w:val="17365D" w:themeColor="text2" w:themeShade="BF"/>
          <w:sz w:val="28"/>
          <w:szCs w:val="28"/>
        </w:rPr>
        <w:t>Учебно-тематическое планирование занятий по программе</w:t>
      </w:r>
    </w:p>
    <w:p w:rsidR="00F01CCB" w:rsidRPr="00F01CCB" w:rsidRDefault="00F01CCB" w:rsidP="00F01CCB">
      <w:pPr>
        <w:spacing w:after="0" w:line="240" w:lineRule="auto"/>
        <w:jc w:val="center"/>
        <w:rPr>
          <w:rFonts w:ascii="Times New Roman" w:hAnsi="Times New Roman"/>
          <w:b/>
          <w:color w:val="17365D" w:themeColor="text2" w:themeShade="BF"/>
          <w:sz w:val="28"/>
          <w:szCs w:val="28"/>
        </w:rPr>
      </w:pPr>
      <w:r w:rsidRPr="00F01CCB">
        <w:rPr>
          <w:rFonts w:ascii="Times New Roman" w:hAnsi="Times New Roman"/>
          <w:b/>
          <w:color w:val="17365D" w:themeColor="text2" w:themeShade="BF"/>
          <w:sz w:val="28"/>
          <w:szCs w:val="28"/>
        </w:rPr>
        <w:t>«Мир творчества»</w:t>
      </w:r>
    </w:p>
    <w:p w:rsidR="00F01CCB" w:rsidRPr="00F01CCB" w:rsidRDefault="00F01CCB" w:rsidP="00F01CCB">
      <w:pPr>
        <w:spacing w:after="0" w:line="400" w:lineRule="exact"/>
        <w:jc w:val="center"/>
        <w:rPr>
          <w:rFonts w:ascii="Times New Roman" w:hAnsi="Times New Roman"/>
          <w:b/>
          <w:sz w:val="28"/>
          <w:szCs w:val="28"/>
        </w:rPr>
      </w:pPr>
      <w:r w:rsidRPr="00F01CCB">
        <w:rPr>
          <w:rFonts w:ascii="Times New Roman" w:hAnsi="Times New Roman"/>
          <w:b/>
          <w:sz w:val="28"/>
          <w:szCs w:val="28"/>
        </w:rPr>
        <w:t>1 класс «Как прекрасен этот мир»</w:t>
      </w:r>
    </w:p>
    <w:tbl>
      <w:tblPr>
        <w:tblW w:w="9677" w:type="dxa"/>
        <w:tblInd w:w="15" w:type="dxa"/>
        <w:tblLook w:val="0000"/>
      </w:tblPr>
      <w:tblGrid>
        <w:gridCol w:w="579"/>
        <w:gridCol w:w="7785"/>
        <w:gridCol w:w="1313"/>
      </w:tblGrid>
      <w:tr w:rsidR="00F01CCB" w:rsidRPr="00F01CCB" w:rsidTr="00F01CCB">
        <w:trPr>
          <w:trHeight w:val="174"/>
        </w:trPr>
        <w:tc>
          <w:tcPr>
            <w:tcW w:w="579"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w:t>
            </w:r>
          </w:p>
        </w:tc>
        <w:tc>
          <w:tcPr>
            <w:tcW w:w="7785" w:type="dxa"/>
            <w:tcBorders>
              <w:top w:val="single" w:sz="4" w:space="0" w:color="auto"/>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Название темы</w:t>
            </w:r>
          </w:p>
        </w:tc>
        <w:tc>
          <w:tcPr>
            <w:tcW w:w="1313" w:type="dxa"/>
            <w:tcBorders>
              <w:top w:val="single" w:sz="4" w:space="0" w:color="auto"/>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Количество часов</w:t>
            </w:r>
          </w:p>
        </w:tc>
      </w:tr>
      <w:tr w:rsidR="00F01CCB" w:rsidRPr="00F01CCB" w:rsidTr="00F01CCB">
        <w:trPr>
          <w:trHeight w:val="234"/>
        </w:trPr>
        <w:tc>
          <w:tcPr>
            <w:tcW w:w="9677" w:type="dxa"/>
            <w:gridSpan w:val="3"/>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 xml:space="preserve">1 четверть </w:t>
            </w:r>
            <w:r w:rsidRPr="00F01CCB">
              <w:rPr>
                <w:rFonts w:ascii="Times New Roman" w:hAnsi="Times New Roman"/>
                <w:b/>
                <w:bCs/>
              </w:rPr>
              <w:t>«Осенние мотивы»</w:t>
            </w:r>
          </w:p>
        </w:tc>
      </w:tr>
      <w:tr w:rsidR="00F01CCB" w:rsidRPr="00F01CCB" w:rsidTr="00F01CCB">
        <w:trPr>
          <w:trHeight w:val="107"/>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Вводное дело. Беседа «</w:t>
            </w:r>
            <w:r w:rsidRPr="00F01CCB">
              <w:rPr>
                <w:rFonts w:ascii="Times New Roman" w:hAnsi="Times New Roman"/>
                <w:bCs/>
              </w:rPr>
              <w:t>Как прекрасен этот мир</w:t>
            </w:r>
            <w:r w:rsidRPr="00F01CCB">
              <w:rPr>
                <w:rFonts w:ascii="Times New Roman" w:hAnsi="Times New Roman"/>
              </w:rPr>
              <w:t>»</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296"/>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2.</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Правила работы с пластилином. Основные инструменты и приспособления. Основные приемы лепки.</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7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3.</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Лепка овощей, фруктов, посуды.</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06"/>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4.</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Лепка «Корзиночка».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67"/>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5.</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Обратная аппликация из пластилина.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98"/>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6.</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«Осенний пейзаж» (акварель)</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72"/>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7.</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«В осеннем саду» (аппликация)</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90"/>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8</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Аппликация «Жар-птица».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6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9</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Лепка животных.</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97"/>
        </w:trPr>
        <w:tc>
          <w:tcPr>
            <w:tcW w:w="9677"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 xml:space="preserve">2 четверть </w:t>
            </w:r>
            <w:r w:rsidRPr="00F01CCB">
              <w:rPr>
                <w:rFonts w:ascii="Times New Roman" w:hAnsi="Times New Roman"/>
                <w:b/>
                <w:bCs/>
              </w:rPr>
              <w:t>«Зимушка-зима»</w:t>
            </w:r>
          </w:p>
        </w:tc>
      </w:tr>
      <w:tr w:rsidR="00F01CCB" w:rsidRPr="00F01CCB" w:rsidTr="00F01CCB">
        <w:trPr>
          <w:trHeight w:val="156"/>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«Зимушка – зима» (гуашь)</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88"/>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2.</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Рельефное панно «Зима» (аппликация)</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3.</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Сувенир «Снеговик – колпачок»</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4.</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Медальон (рельеф)</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5.</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Мозаичная аппликация. Декоративное панно.</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6.</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Сувенир «Елочка» (бумажная пластика)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7.</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Новогодняя открытка (аппликация)</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9677"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 xml:space="preserve">3 четверть </w:t>
            </w:r>
            <w:r w:rsidRPr="00F01CCB">
              <w:rPr>
                <w:rFonts w:ascii="Times New Roman" w:hAnsi="Times New Roman"/>
                <w:b/>
                <w:bCs/>
              </w:rPr>
              <w:t>«Весеннее настроение»</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Композиция «Зимняя сказка» (гуашь)</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2.</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Сувенир «Волшебный ларец».</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3.</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Открытка «Папе» (аппликация)</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76"/>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4.</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Записная книжка.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96"/>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5</w:t>
            </w:r>
          </w:p>
        </w:tc>
        <w:tc>
          <w:tcPr>
            <w:tcW w:w="778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Декоративное панно «Букет роз».</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86"/>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6.</w:t>
            </w:r>
          </w:p>
        </w:tc>
        <w:tc>
          <w:tcPr>
            <w:tcW w:w="778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Открытка «Шляпа» (фигурная аппликация)</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7.</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Сувенир. Лепка (соленое тесто)</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65"/>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8</w:t>
            </w:r>
          </w:p>
        </w:tc>
        <w:tc>
          <w:tcPr>
            <w:tcW w:w="778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«Весеннее настроение» (акварель)</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7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9.</w:t>
            </w:r>
          </w:p>
        </w:tc>
        <w:tc>
          <w:tcPr>
            <w:tcW w:w="778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Декоративное панно «Посланник весны».</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9677"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4 четверть «</w:t>
            </w:r>
            <w:r w:rsidRPr="00F01CCB">
              <w:rPr>
                <w:rFonts w:ascii="Times New Roman" w:hAnsi="Times New Roman"/>
                <w:b/>
                <w:bCs/>
              </w:rPr>
              <w:t>Как прекрасен этот мир</w:t>
            </w:r>
            <w:r w:rsidRPr="00F01CCB">
              <w:rPr>
                <w:rFonts w:ascii="Times New Roman" w:hAnsi="Times New Roman"/>
                <w:b/>
              </w:rPr>
              <w:t>»</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1-2.</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Рельефное панно «Мой край» (пластилин).</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2</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lastRenderedPageBreak/>
              <w:t>3.</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«Космос» (</w:t>
            </w:r>
            <w:proofErr w:type="spellStart"/>
            <w:r w:rsidRPr="00F01CCB">
              <w:rPr>
                <w:rFonts w:ascii="Times New Roman" w:hAnsi="Times New Roman"/>
              </w:rPr>
              <w:t>граттаж</w:t>
            </w:r>
            <w:proofErr w:type="spellEnd"/>
            <w:r w:rsidRPr="00F01CCB">
              <w:rPr>
                <w:rFonts w:ascii="Times New Roman" w:hAnsi="Times New Roman"/>
              </w:rPr>
              <w:t>)</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5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4.</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Декоративное панно «Бабочки» (мозаика)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11"/>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5.</w:t>
            </w:r>
          </w:p>
        </w:tc>
        <w:tc>
          <w:tcPr>
            <w:tcW w:w="778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Лепка человека.</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71"/>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6.</w:t>
            </w:r>
          </w:p>
        </w:tc>
        <w:tc>
          <w:tcPr>
            <w:tcW w:w="778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«Весна» (акварель)</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99"/>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7.</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Сувенир «Котенок» (лепка, соленое тесто.)</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72"/>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8.</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«Как прекрасен этот мир» (композиция)</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04"/>
        </w:trPr>
        <w:tc>
          <w:tcPr>
            <w:tcW w:w="57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9.</w:t>
            </w:r>
          </w:p>
        </w:tc>
        <w:tc>
          <w:tcPr>
            <w:tcW w:w="7785"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Обобщение темы четверти и года.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65"/>
        </w:trPr>
        <w:tc>
          <w:tcPr>
            <w:tcW w:w="9677"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right"/>
              <w:rPr>
                <w:rFonts w:ascii="Times New Roman" w:hAnsi="Times New Roman"/>
                <w:b/>
              </w:rPr>
            </w:pPr>
            <w:r w:rsidRPr="00F01CCB">
              <w:rPr>
                <w:rFonts w:ascii="Times New Roman" w:hAnsi="Times New Roman"/>
                <w:b/>
              </w:rPr>
              <w:t>Итого 34 ч.</w:t>
            </w:r>
          </w:p>
        </w:tc>
      </w:tr>
    </w:tbl>
    <w:p w:rsidR="00F01CCB" w:rsidRPr="00F01CCB" w:rsidRDefault="00F01CCB" w:rsidP="00F01CCB">
      <w:pPr>
        <w:spacing w:after="0" w:line="400" w:lineRule="exact"/>
        <w:jc w:val="center"/>
        <w:rPr>
          <w:rFonts w:ascii="Times New Roman" w:hAnsi="Times New Roman"/>
          <w:b/>
          <w:bCs/>
          <w:color w:val="17365D" w:themeColor="text2" w:themeShade="BF"/>
          <w:sz w:val="28"/>
          <w:szCs w:val="28"/>
        </w:rPr>
      </w:pPr>
      <w:bookmarkStart w:id="3" w:name="_Toc254008962"/>
      <w:r w:rsidRPr="00F01CCB">
        <w:rPr>
          <w:rFonts w:ascii="Times New Roman" w:hAnsi="Times New Roman"/>
          <w:b/>
          <w:bCs/>
          <w:color w:val="17365D" w:themeColor="text2" w:themeShade="BF"/>
          <w:sz w:val="28"/>
          <w:szCs w:val="28"/>
        </w:rPr>
        <w:t xml:space="preserve">Прогнозируемые результаты </w:t>
      </w:r>
      <w:bookmarkStart w:id="4" w:name="_Toc254008963"/>
      <w:bookmarkEnd w:id="3"/>
      <w:r w:rsidRPr="00F01CCB">
        <w:rPr>
          <w:rFonts w:ascii="Times New Roman" w:hAnsi="Times New Roman"/>
          <w:b/>
          <w:bCs/>
          <w:color w:val="17365D" w:themeColor="text2" w:themeShade="BF"/>
          <w:sz w:val="28"/>
          <w:szCs w:val="28"/>
        </w:rPr>
        <w:t>первого года обучения</w:t>
      </w:r>
      <w:bookmarkEnd w:id="4"/>
    </w:p>
    <w:p w:rsidR="00F01CCB" w:rsidRPr="00F01CCB" w:rsidRDefault="00F01CCB" w:rsidP="00F01CCB">
      <w:pPr>
        <w:spacing w:after="0" w:line="400" w:lineRule="exact"/>
        <w:ind w:firstLine="360"/>
        <w:jc w:val="both"/>
        <w:rPr>
          <w:rFonts w:ascii="Times New Roman" w:hAnsi="Times New Roman"/>
          <w:sz w:val="28"/>
          <w:szCs w:val="28"/>
        </w:rPr>
      </w:pPr>
      <w:r w:rsidRPr="00F01CCB">
        <w:rPr>
          <w:rFonts w:ascii="Times New Roman" w:hAnsi="Times New Roman"/>
          <w:sz w:val="28"/>
          <w:szCs w:val="28"/>
        </w:rPr>
        <w:t>К концу первого года обучения ребенок:</w:t>
      </w:r>
    </w:p>
    <w:p w:rsidR="00F01CCB" w:rsidRPr="00F01CCB" w:rsidRDefault="00F01CCB" w:rsidP="006D3834">
      <w:pPr>
        <w:numPr>
          <w:ilvl w:val="0"/>
          <w:numId w:val="65"/>
        </w:numPr>
        <w:spacing w:after="0" w:line="400" w:lineRule="exact"/>
        <w:jc w:val="both"/>
        <w:rPr>
          <w:rFonts w:ascii="Times New Roman" w:hAnsi="Times New Roman"/>
          <w:sz w:val="28"/>
          <w:szCs w:val="28"/>
        </w:rPr>
      </w:pPr>
      <w:r w:rsidRPr="00F01CCB">
        <w:rPr>
          <w:rFonts w:ascii="Times New Roman" w:hAnsi="Times New Roman"/>
          <w:sz w:val="28"/>
          <w:szCs w:val="28"/>
        </w:rPr>
        <w:t xml:space="preserve">Проявляет интерес и желание общаться с </w:t>
      </w:r>
      <w:proofErr w:type="gramStart"/>
      <w:r w:rsidRPr="00F01CCB">
        <w:rPr>
          <w:rFonts w:ascii="Times New Roman" w:hAnsi="Times New Roman"/>
          <w:sz w:val="28"/>
          <w:szCs w:val="28"/>
        </w:rPr>
        <w:t>прекрасным</w:t>
      </w:r>
      <w:proofErr w:type="gramEnd"/>
      <w:r w:rsidRPr="00F01CCB">
        <w:rPr>
          <w:rFonts w:ascii="Times New Roman" w:hAnsi="Times New Roman"/>
          <w:sz w:val="28"/>
          <w:szCs w:val="28"/>
        </w:rPr>
        <w:t xml:space="preserve"> в окружающем мире. </w:t>
      </w:r>
    </w:p>
    <w:p w:rsidR="00F01CCB" w:rsidRPr="00F01CCB" w:rsidRDefault="00F01CCB" w:rsidP="006D3834">
      <w:pPr>
        <w:numPr>
          <w:ilvl w:val="0"/>
          <w:numId w:val="65"/>
        </w:numPr>
        <w:spacing w:after="0" w:line="400" w:lineRule="exact"/>
        <w:jc w:val="both"/>
        <w:rPr>
          <w:rFonts w:ascii="Times New Roman" w:hAnsi="Times New Roman"/>
          <w:sz w:val="28"/>
          <w:szCs w:val="28"/>
        </w:rPr>
      </w:pPr>
      <w:r w:rsidRPr="00F01CCB">
        <w:rPr>
          <w:rFonts w:ascii="Times New Roman" w:hAnsi="Times New Roman"/>
          <w:sz w:val="28"/>
          <w:szCs w:val="28"/>
        </w:rPr>
        <w:t xml:space="preserve">Видит свойства предметов, живых объектов и явлений, знает многообразные признаки, которые делают их красивыми или некрасивыми. Может общаться по поводу искусства, давая эмоционально-эстетическую оценку. </w:t>
      </w:r>
    </w:p>
    <w:p w:rsidR="00F01CCB" w:rsidRPr="00F01CCB" w:rsidRDefault="00F01CCB" w:rsidP="006D3834">
      <w:pPr>
        <w:numPr>
          <w:ilvl w:val="0"/>
          <w:numId w:val="65"/>
        </w:numPr>
        <w:spacing w:after="0" w:line="400" w:lineRule="exact"/>
        <w:jc w:val="both"/>
        <w:rPr>
          <w:rFonts w:ascii="Times New Roman" w:hAnsi="Times New Roman"/>
          <w:sz w:val="28"/>
          <w:szCs w:val="28"/>
        </w:rPr>
      </w:pPr>
      <w:r w:rsidRPr="00F01CCB">
        <w:rPr>
          <w:rFonts w:ascii="Times New Roman" w:hAnsi="Times New Roman"/>
          <w:sz w:val="28"/>
          <w:szCs w:val="28"/>
        </w:rPr>
        <w:t xml:space="preserve">Обладает достаточно качественными техническими и изобразительными навыками и умениями, способами различных видов изобразительной деятельности, позволяющими создавать выразительные и интересные образы. </w:t>
      </w:r>
    </w:p>
    <w:p w:rsidR="00F01CCB" w:rsidRPr="00F01CCB" w:rsidRDefault="00F01CCB" w:rsidP="006D3834">
      <w:pPr>
        <w:numPr>
          <w:ilvl w:val="0"/>
          <w:numId w:val="65"/>
        </w:numPr>
        <w:spacing w:after="0" w:line="400" w:lineRule="exact"/>
        <w:jc w:val="both"/>
        <w:rPr>
          <w:rFonts w:ascii="Times New Roman" w:hAnsi="Times New Roman"/>
          <w:sz w:val="28"/>
          <w:szCs w:val="28"/>
        </w:rPr>
      </w:pPr>
      <w:r w:rsidRPr="00F01CCB">
        <w:rPr>
          <w:rFonts w:ascii="Times New Roman" w:hAnsi="Times New Roman"/>
          <w:sz w:val="28"/>
          <w:szCs w:val="28"/>
        </w:rPr>
        <w:t xml:space="preserve">Проявляет самостоятельность и творческую инициативу. </w:t>
      </w:r>
    </w:p>
    <w:p w:rsidR="00F01CCB" w:rsidRPr="00F01CCB" w:rsidRDefault="00F01CCB" w:rsidP="006D3834">
      <w:pPr>
        <w:numPr>
          <w:ilvl w:val="0"/>
          <w:numId w:val="65"/>
        </w:numPr>
        <w:spacing w:after="0" w:line="400" w:lineRule="exact"/>
        <w:jc w:val="both"/>
        <w:rPr>
          <w:rFonts w:ascii="Times New Roman" w:hAnsi="Times New Roman"/>
          <w:sz w:val="28"/>
          <w:szCs w:val="28"/>
        </w:rPr>
      </w:pPr>
      <w:r w:rsidRPr="00F01CCB">
        <w:rPr>
          <w:rFonts w:ascii="Times New Roman" w:hAnsi="Times New Roman"/>
          <w:sz w:val="28"/>
          <w:szCs w:val="28"/>
        </w:rPr>
        <w:t xml:space="preserve">В рисунке ребенок передает несложный образ, его форму, цвет, владеет техникой раскрашивания карандашом. </w:t>
      </w:r>
    </w:p>
    <w:p w:rsidR="00F01CCB" w:rsidRPr="00F01CCB" w:rsidRDefault="00F01CCB" w:rsidP="006D3834">
      <w:pPr>
        <w:numPr>
          <w:ilvl w:val="0"/>
          <w:numId w:val="65"/>
        </w:numPr>
        <w:spacing w:after="0" w:line="400" w:lineRule="exact"/>
        <w:jc w:val="both"/>
        <w:rPr>
          <w:rFonts w:ascii="Times New Roman" w:hAnsi="Times New Roman"/>
          <w:sz w:val="28"/>
          <w:szCs w:val="28"/>
        </w:rPr>
      </w:pPr>
      <w:r w:rsidRPr="00F01CCB">
        <w:rPr>
          <w:rFonts w:ascii="Times New Roman" w:hAnsi="Times New Roman"/>
          <w:sz w:val="28"/>
          <w:szCs w:val="28"/>
        </w:rPr>
        <w:t>В лепке ребенок передает образ персонажа, владеет техническими приемами (</w:t>
      </w:r>
      <w:proofErr w:type="spellStart"/>
      <w:r w:rsidRPr="00F01CCB">
        <w:rPr>
          <w:rFonts w:ascii="Times New Roman" w:hAnsi="Times New Roman"/>
          <w:sz w:val="28"/>
          <w:szCs w:val="28"/>
        </w:rPr>
        <w:t>примазывание</w:t>
      </w:r>
      <w:proofErr w:type="spellEnd"/>
      <w:r w:rsidRPr="00F01CCB">
        <w:rPr>
          <w:rFonts w:ascii="Times New Roman" w:hAnsi="Times New Roman"/>
          <w:sz w:val="28"/>
          <w:szCs w:val="28"/>
        </w:rPr>
        <w:t xml:space="preserve">, заглаживание). </w:t>
      </w:r>
    </w:p>
    <w:p w:rsidR="00F01CCB" w:rsidRDefault="00F01CCB">
      <w:pPr>
        <w:spacing w:after="0" w:line="240" w:lineRule="auto"/>
        <w:rPr>
          <w:rFonts w:ascii="Times New Roman" w:hAnsi="Times New Roman"/>
          <w:b/>
          <w:color w:val="17365D" w:themeColor="text2" w:themeShade="BF"/>
          <w:sz w:val="28"/>
          <w:szCs w:val="28"/>
        </w:rPr>
      </w:pPr>
      <w:r>
        <w:rPr>
          <w:rFonts w:ascii="Times New Roman" w:hAnsi="Times New Roman"/>
          <w:b/>
          <w:color w:val="17365D" w:themeColor="text2" w:themeShade="BF"/>
          <w:sz w:val="28"/>
          <w:szCs w:val="28"/>
        </w:rPr>
        <w:br w:type="page"/>
      </w:r>
    </w:p>
    <w:p w:rsidR="00F01CCB" w:rsidRPr="00F01CCB" w:rsidRDefault="00F01CCB" w:rsidP="00F01CCB">
      <w:pPr>
        <w:spacing w:after="0" w:line="240" w:lineRule="auto"/>
        <w:jc w:val="center"/>
        <w:rPr>
          <w:rFonts w:ascii="Times New Roman" w:hAnsi="Times New Roman"/>
          <w:b/>
          <w:color w:val="17365D" w:themeColor="text2" w:themeShade="BF"/>
          <w:sz w:val="28"/>
          <w:szCs w:val="28"/>
        </w:rPr>
      </w:pPr>
      <w:r w:rsidRPr="00F01CCB">
        <w:rPr>
          <w:rFonts w:ascii="Times New Roman" w:hAnsi="Times New Roman"/>
          <w:b/>
          <w:color w:val="17365D" w:themeColor="text2" w:themeShade="BF"/>
          <w:sz w:val="28"/>
          <w:szCs w:val="28"/>
        </w:rPr>
        <w:lastRenderedPageBreak/>
        <w:t xml:space="preserve">Учебно-тематическое планирование занятий </w:t>
      </w:r>
    </w:p>
    <w:p w:rsidR="00F01CCB" w:rsidRPr="00F01CCB" w:rsidRDefault="00F01CCB" w:rsidP="00F01CCB">
      <w:pPr>
        <w:spacing w:after="0" w:line="240" w:lineRule="auto"/>
        <w:jc w:val="center"/>
        <w:rPr>
          <w:rFonts w:ascii="Times New Roman" w:hAnsi="Times New Roman"/>
          <w:b/>
          <w:color w:val="17365D" w:themeColor="text2" w:themeShade="BF"/>
          <w:sz w:val="28"/>
          <w:szCs w:val="28"/>
        </w:rPr>
      </w:pPr>
      <w:r w:rsidRPr="00F01CCB">
        <w:rPr>
          <w:rFonts w:ascii="Times New Roman" w:hAnsi="Times New Roman"/>
          <w:b/>
          <w:color w:val="17365D" w:themeColor="text2" w:themeShade="BF"/>
          <w:sz w:val="28"/>
          <w:szCs w:val="28"/>
        </w:rPr>
        <w:t>по программе «Мир творчества»</w:t>
      </w:r>
    </w:p>
    <w:p w:rsidR="00F01CCB" w:rsidRPr="00F01CCB" w:rsidRDefault="00F01CCB" w:rsidP="00F01CCB">
      <w:pPr>
        <w:spacing w:after="0" w:line="400" w:lineRule="exact"/>
        <w:jc w:val="center"/>
        <w:rPr>
          <w:rFonts w:ascii="Times New Roman" w:hAnsi="Times New Roman"/>
          <w:b/>
          <w:sz w:val="28"/>
          <w:szCs w:val="28"/>
        </w:rPr>
      </w:pPr>
      <w:r w:rsidRPr="00F01CCB">
        <w:rPr>
          <w:rFonts w:ascii="Times New Roman" w:hAnsi="Times New Roman"/>
          <w:b/>
          <w:sz w:val="28"/>
          <w:szCs w:val="28"/>
        </w:rPr>
        <w:t>2 класс «Мой мир»</w:t>
      </w:r>
    </w:p>
    <w:tbl>
      <w:tblPr>
        <w:tblW w:w="9550" w:type="dxa"/>
        <w:tblInd w:w="142" w:type="dxa"/>
        <w:tblLook w:val="0000"/>
      </w:tblPr>
      <w:tblGrid>
        <w:gridCol w:w="545"/>
        <w:gridCol w:w="7692"/>
        <w:gridCol w:w="1313"/>
      </w:tblGrid>
      <w:tr w:rsidR="00F01CCB" w:rsidRPr="00F01CCB" w:rsidTr="00F01CCB">
        <w:trPr>
          <w:trHeight w:val="230"/>
        </w:trPr>
        <w:tc>
          <w:tcPr>
            <w:tcW w:w="54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w:t>
            </w:r>
          </w:p>
        </w:tc>
        <w:tc>
          <w:tcPr>
            <w:tcW w:w="7692" w:type="dxa"/>
            <w:tcBorders>
              <w:top w:val="single" w:sz="4" w:space="0" w:color="auto"/>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Название темы</w:t>
            </w:r>
          </w:p>
        </w:tc>
        <w:tc>
          <w:tcPr>
            <w:tcW w:w="1313" w:type="dxa"/>
            <w:tcBorders>
              <w:top w:val="single" w:sz="4" w:space="0" w:color="auto"/>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Количество часов</w:t>
            </w:r>
          </w:p>
        </w:tc>
      </w:tr>
      <w:tr w:rsidR="00F01CCB" w:rsidRPr="00F01CCB" w:rsidTr="00F01CCB">
        <w:trPr>
          <w:trHeight w:val="170"/>
        </w:trPr>
        <w:tc>
          <w:tcPr>
            <w:tcW w:w="9550"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b/>
              </w:rPr>
              <w:t xml:space="preserve">1 четверть </w:t>
            </w:r>
            <w:r w:rsidRPr="00F01CCB">
              <w:rPr>
                <w:rFonts w:ascii="Times New Roman" w:hAnsi="Times New Roman"/>
                <w:b/>
                <w:bCs/>
              </w:rPr>
              <w:t>«Я и мир природы»</w:t>
            </w:r>
          </w:p>
        </w:tc>
      </w:tr>
      <w:tr w:rsidR="00F01CCB" w:rsidRPr="00F01CCB" w:rsidTr="00F01CCB">
        <w:trPr>
          <w:trHeight w:val="148"/>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«Осенние мотивы» (акварель)</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62"/>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2.</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«Осенние подарки природы» (лепка с натуры).</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92"/>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3.</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Красота осенних листьев (рисунок с натуры)</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24"/>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4.</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«Осенний вечер» (</w:t>
            </w:r>
            <w:proofErr w:type="spellStart"/>
            <w:r w:rsidRPr="00F01CCB">
              <w:rPr>
                <w:rFonts w:ascii="Times New Roman" w:hAnsi="Times New Roman"/>
              </w:rPr>
              <w:t>граттаж</w:t>
            </w:r>
            <w:proofErr w:type="spellEnd"/>
            <w:r w:rsidRPr="00F01CCB">
              <w:rPr>
                <w:rFonts w:ascii="Times New Roman" w:hAnsi="Times New Roman"/>
              </w:rPr>
              <w:t>)</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84"/>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5.</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«Осень» (обратная аппликация из пластилина)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17"/>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6.</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«Осенний узор» (декоративно - прикладное искусство.)</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90"/>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7.</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«Наряд для матрешки» (декоративное рисование)</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08"/>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8.</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«Мой город» (аппликация)</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83"/>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9.</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Лепка животных</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00"/>
        </w:trPr>
        <w:tc>
          <w:tcPr>
            <w:tcW w:w="9550"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 xml:space="preserve">2-четверть </w:t>
            </w:r>
            <w:r w:rsidRPr="00F01CCB">
              <w:rPr>
                <w:rFonts w:ascii="Times New Roman" w:hAnsi="Times New Roman"/>
                <w:b/>
                <w:bCs/>
              </w:rPr>
              <w:t>«По дорогам сказок и фантазии».</w:t>
            </w:r>
          </w:p>
        </w:tc>
      </w:tr>
      <w:tr w:rsidR="00F01CCB" w:rsidRPr="00F01CCB" w:rsidTr="00F01CCB">
        <w:trPr>
          <w:trHeight w:val="174"/>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«В гостях у сказки» (гуашь)</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06"/>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2.</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«Зимняя сказка» (</w:t>
            </w:r>
            <w:proofErr w:type="spellStart"/>
            <w:r w:rsidRPr="00F01CCB">
              <w:rPr>
                <w:rFonts w:ascii="Times New Roman" w:hAnsi="Times New Roman"/>
              </w:rPr>
              <w:t>пластилинография</w:t>
            </w:r>
            <w:proofErr w:type="spellEnd"/>
            <w:r w:rsidRPr="00F01CCB">
              <w:rPr>
                <w:rFonts w:ascii="Times New Roman" w:hAnsi="Times New Roman"/>
              </w:rPr>
              <w:t>)</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3.</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«Сувенир «</w:t>
            </w:r>
            <w:proofErr w:type="spellStart"/>
            <w:r w:rsidRPr="00F01CCB">
              <w:rPr>
                <w:rFonts w:ascii="Times New Roman" w:hAnsi="Times New Roman"/>
              </w:rPr>
              <w:t>Домовенок</w:t>
            </w:r>
            <w:proofErr w:type="spellEnd"/>
            <w:r w:rsidRPr="00F01CCB">
              <w:rPr>
                <w:rFonts w:ascii="Times New Roman" w:hAnsi="Times New Roman"/>
              </w:rPr>
              <w:t>»</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4.</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«Страшная сказка» (Портрет Бабы-Яги)</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5.</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«Снежинки». Декоративное панно.</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6.</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«Маска сказочного героя» (бумажная пластика)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7.</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«Новогодние фантазии» (аппликация)</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9550"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b/>
              </w:rPr>
            </w:pPr>
            <w:r w:rsidRPr="00F01CCB">
              <w:rPr>
                <w:rFonts w:ascii="Times New Roman" w:hAnsi="Times New Roman"/>
                <w:b/>
              </w:rPr>
              <w:t xml:space="preserve">3 четверть </w:t>
            </w:r>
            <w:r w:rsidRPr="00F01CCB">
              <w:rPr>
                <w:rFonts w:ascii="Times New Roman" w:hAnsi="Times New Roman"/>
                <w:b/>
                <w:bCs/>
              </w:rPr>
              <w:t>«Я и мои друзья»</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«Портрет друга» (гуашь)</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2.</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«Мы любим спорт» (лепка фигуры человека)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3.</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 xml:space="preserve">«Открытка для папы» </w:t>
            </w:r>
            <w:proofErr w:type="gramStart"/>
            <w:r w:rsidRPr="00F01CCB">
              <w:rPr>
                <w:rFonts w:ascii="Times New Roman" w:hAnsi="Times New Roman"/>
              </w:rPr>
              <w:t xml:space="preserve">( </w:t>
            </w:r>
            <w:proofErr w:type="spellStart"/>
            <w:proofErr w:type="gramEnd"/>
            <w:r w:rsidRPr="00F01CCB">
              <w:rPr>
                <w:rFonts w:ascii="Times New Roman" w:hAnsi="Times New Roman"/>
              </w:rPr>
              <w:t>бумагопластика</w:t>
            </w:r>
            <w:proofErr w:type="spellEnd"/>
            <w:r w:rsidRPr="00F01CCB">
              <w:rPr>
                <w:rFonts w:ascii="Times New Roman" w:hAnsi="Times New Roman"/>
              </w:rPr>
              <w:t>)</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95"/>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4.</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«Наши верные друзья» (зарисовки животных)</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03"/>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5</w:t>
            </w:r>
          </w:p>
        </w:tc>
        <w:tc>
          <w:tcPr>
            <w:tcW w:w="7692"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Декоративное панно. « Мамам посвящается».</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62"/>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6.</w:t>
            </w:r>
          </w:p>
        </w:tc>
        <w:tc>
          <w:tcPr>
            <w:tcW w:w="7692"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«Мир аквариума» (мозаика)</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7.</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Сувенир. Лепка (соленое тесто)</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8.</w:t>
            </w:r>
          </w:p>
        </w:tc>
        <w:tc>
          <w:tcPr>
            <w:tcW w:w="7692"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«А у нас во дворе» (акварель)</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200"/>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9-10.</w:t>
            </w:r>
          </w:p>
        </w:tc>
        <w:tc>
          <w:tcPr>
            <w:tcW w:w="7692"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«Подарок другу» (записная книжка).</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2</w:t>
            </w:r>
          </w:p>
        </w:tc>
      </w:tr>
      <w:tr w:rsidR="00F01CCB" w:rsidRPr="00F01CCB" w:rsidTr="00F01CCB">
        <w:trPr>
          <w:trHeight w:val="41"/>
        </w:trPr>
        <w:tc>
          <w:tcPr>
            <w:tcW w:w="9550"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4 четверть «</w:t>
            </w:r>
            <w:r w:rsidRPr="00F01CCB">
              <w:rPr>
                <w:rFonts w:ascii="Times New Roman" w:hAnsi="Times New Roman"/>
                <w:b/>
                <w:bCs/>
              </w:rPr>
              <w:t>Мой город</w:t>
            </w:r>
            <w:r w:rsidRPr="00F01CCB">
              <w:rPr>
                <w:rFonts w:ascii="Times New Roman" w:hAnsi="Times New Roman"/>
              </w:rPr>
              <w:t>»</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1-2.</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«Древний Муром» (зарисовки памятников архитектуры)</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2</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3.</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 xml:space="preserve"> «На улицах города» </w:t>
            </w:r>
            <w:proofErr w:type="gramStart"/>
            <w:r w:rsidRPr="00F01CCB">
              <w:rPr>
                <w:rFonts w:ascii="Times New Roman" w:hAnsi="Times New Roman"/>
              </w:rPr>
              <w:t xml:space="preserve">( </w:t>
            </w:r>
            <w:proofErr w:type="spellStart"/>
            <w:proofErr w:type="gramEnd"/>
            <w:r w:rsidRPr="00F01CCB">
              <w:rPr>
                <w:rFonts w:ascii="Times New Roman" w:hAnsi="Times New Roman"/>
              </w:rPr>
              <w:t>граттаж</w:t>
            </w:r>
            <w:proofErr w:type="spellEnd"/>
            <w:r w:rsidRPr="00F01CCB">
              <w:rPr>
                <w:rFonts w:ascii="Times New Roman" w:hAnsi="Times New Roman"/>
              </w:rPr>
              <w:t>)</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41"/>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4.</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Декоративное панно «Мой город»</w:t>
            </w:r>
            <w:proofErr w:type="gramStart"/>
            <w:r w:rsidRPr="00F01CCB">
              <w:rPr>
                <w:rFonts w:ascii="Times New Roman" w:hAnsi="Times New Roman"/>
              </w:rPr>
              <w:t>.</w:t>
            </w:r>
            <w:proofErr w:type="gramEnd"/>
            <w:r w:rsidRPr="00F01CCB">
              <w:rPr>
                <w:rFonts w:ascii="Times New Roman" w:hAnsi="Times New Roman"/>
              </w:rPr>
              <w:t xml:space="preserve"> (</w:t>
            </w:r>
            <w:proofErr w:type="gramStart"/>
            <w:r w:rsidRPr="00F01CCB">
              <w:rPr>
                <w:rFonts w:ascii="Times New Roman" w:hAnsi="Times New Roman"/>
              </w:rPr>
              <w:t>м</w:t>
            </w:r>
            <w:proofErr w:type="gramEnd"/>
            <w:r w:rsidRPr="00F01CCB">
              <w:rPr>
                <w:rFonts w:ascii="Times New Roman" w:hAnsi="Times New Roman"/>
              </w:rPr>
              <w:t>озаика)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02"/>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5.</w:t>
            </w:r>
          </w:p>
        </w:tc>
        <w:tc>
          <w:tcPr>
            <w:tcW w:w="7692"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«Праздничный салют» (комбинированная техника)</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62"/>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6.</w:t>
            </w:r>
          </w:p>
        </w:tc>
        <w:tc>
          <w:tcPr>
            <w:tcW w:w="7692"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«Весна в городе» (акварель)</w:t>
            </w:r>
          </w:p>
        </w:tc>
        <w:tc>
          <w:tcPr>
            <w:tcW w:w="1313"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232"/>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7.</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«По дороге в школу» (</w:t>
            </w:r>
            <w:proofErr w:type="spellStart"/>
            <w:r w:rsidRPr="00F01CCB">
              <w:rPr>
                <w:rFonts w:ascii="Times New Roman" w:hAnsi="Times New Roman"/>
              </w:rPr>
              <w:t>пластилинография</w:t>
            </w:r>
            <w:proofErr w:type="spellEnd"/>
            <w:r w:rsidRPr="00F01CCB">
              <w:rPr>
                <w:rFonts w:ascii="Times New Roman" w:hAnsi="Times New Roman"/>
              </w:rPr>
              <w:t>)</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08"/>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8.</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Рельефное панно «Цветы нашей Родины» (</w:t>
            </w:r>
            <w:proofErr w:type="spellStart"/>
            <w:r w:rsidRPr="00F01CCB">
              <w:rPr>
                <w:rFonts w:ascii="Times New Roman" w:hAnsi="Times New Roman"/>
              </w:rPr>
              <w:t>бумагопластика</w:t>
            </w:r>
            <w:proofErr w:type="spellEnd"/>
            <w:r w:rsidRPr="00F01CCB">
              <w:rPr>
                <w:rFonts w:ascii="Times New Roman" w:hAnsi="Times New Roman"/>
              </w:rPr>
              <w:t>)</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83"/>
        </w:trPr>
        <w:tc>
          <w:tcPr>
            <w:tcW w:w="54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9</w:t>
            </w:r>
          </w:p>
        </w:tc>
        <w:tc>
          <w:tcPr>
            <w:tcW w:w="7692" w:type="dxa"/>
            <w:tcBorders>
              <w:top w:val="nil"/>
              <w:left w:val="nil"/>
              <w:bottom w:val="single" w:sz="4" w:space="0" w:color="auto"/>
              <w:right w:val="single" w:sz="4" w:space="0" w:color="auto"/>
            </w:tcBorders>
            <w:tcMar>
              <w:top w:w="15" w:type="dxa"/>
              <w:left w:w="15" w:type="dxa"/>
              <w:bottom w:w="15" w:type="dxa"/>
              <w:right w:w="15" w:type="dxa"/>
            </w:tcMar>
          </w:tcPr>
          <w:p w:rsidR="00F01CCB" w:rsidRPr="00F01CCB" w:rsidRDefault="00F01CCB" w:rsidP="00F01CCB">
            <w:pPr>
              <w:spacing w:after="0" w:line="240" w:lineRule="auto"/>
              <w:rPr>
                <w:rFonts w:ascii="Times New Roman" w:hAnsi="Times New Roman"/>
              </w:rPr>
            </w:pPr>
            <w:r w:rsidRPr="00F01CCB">
              <w:rPr>
                <w:rFonts w:ascii="Times New Roman" w:hAnsi="Times New Roman"/>
              </w:rPr>
              <w:t>Обобщение темы четверти и года.</w:t>
            </w:r>
          </w:p>
        </w:tc>
        <w:tc>
          <w:tcPr>
            <w:tcW w:w="1313"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center"/>
              <w:rPr>
                <w:rFonts w:ascii="Times New Roman" w:hAnsi="Times New Roman"/>
              </w:rPr>
            </w:pPr>
            <w:r w:rsidRPr="00F01CCB">
              <w:rPr>
                <w:rFonts w:ascii="Times New Roman" w:hAnsi="Times New Roman"/>
              </w:rPr>
              <w:t>1</w:t>
            </w:r>
          </w:p>
        </w:tc>
      </w:tr>
      <w:tr w:rsidR="00F01CCB" w:rsidRPr="00F01CCB" w:rsidTr="00F01CCB">
        <w:trPr>
          <w:trHeight w:val="100"/>
        </w:trPr>
        <w:tc>
          <w:tcPr>
            <w:tcW w:w="9550"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F01CCB" w:rsidRDefault="00F01CCB" w:rsidP="00F01CCB">
            <w:pPr>
              <w:spacing w:after="0" w:line="240" w:lineRule="auto"/>
              <w:jc w:val="right"/>
              <w:rPr>
                <w:rFonts w:ascii="Times New Roman" w:hAnsi="Times New Roman"/>
                <w:b/>
              </w:rPr>
            </w:pPr>
            <w:r w:rsidRPr="00F01CCB">
              <w:rPr>
                <w:rFonts w:ascii="Times New Roman" w:hAnsi="Times New Roman"/>
                <w:b/>
              </w:rPr>
              <w:t>Итого35 ч</w:t>
            </w:r>
          </w:p>
        </w:tc>
      </w:tr>
    </w:tbl>
    <w:p w:rsidR="00F01CCB" w:rsidRPr="00F01CCB" w:rsidRDefault="00F01CCB" w:rsidP="00F01CCB">
      <w:pPr>
        <w:spacing w:after="0" w:line="400" w:lineRule="exact"/>
        <w:jc w:val="center"/>
        <w:rPr>
          <w:rFonts w:ascii="Times New Roman" w:hAnsi="Times New Roman"/>
          <w:b/>
          <w:bCs/>
          <w:color w:val="17365D" w:themeColor="text2" w:themeShade="BF"/>
          <w:sz w:val="28"/>
          <w:szCs w:val="28"/>
        </w:rPr>
      </w:pPr>
      <w:r w:rsidRPr="00F01CCB">
        <w:rPr>
          <w:rFonts w:ascii="Times New Roman" w:hAnsi="Times New Roman"/>
          <w:b/>
          <w:bCs/>
          <w:color w:val="17365D" w:themeColor="text2" w:themeShade="BF"/>
          <w:sz w:val="28"/>
          <w:szCs w:val="28"/>
        </w:rPr>
        <w:lastRenderedPageBreak/>
        <w:t>Прогнозируемые результаты второго года обучения</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К концу второго года обучения ребенок:</w:t>
      </w:r>
    </w:p>
    <w:p w:rsidR="00F01CCB" w:rsidRPr="00F01CCB" w:rsidRDefault="00F01CCB" w:rsidP="006D3834">
      <w:pPr>
        <w:numPr>
          <w:ilvl w:val="0"/>
          <w:numId w:val="66"/>
        </w:numPr>
        <w:tabs>
          <w:tab w:val="clear" w:pos="720"/>
          <w:tab w:val="num" w:pos="284"/>
        </w:tabs>
        <w:spacing w:after="0" w:line="400" w:lineRule="exact"/>
        <w:ind w:left="0" w:hanging="11"/>
        <w:jc w:val="both"/>
        <w:rPr>
          <w:rFonts w:ascii="Times New Roman" w:hAnsi="Times New Roman"/>
          <w:sz w:val="28"/>
          <w:szCs w:val="28"/>
        </w:rPr>
      </w:pPr>
      <w:r w:rsidRPr="00F01CCB">
        <w:rPr>
          <w:rFonts w:ascii="Times New Roman" w:hAnsi="Times New Roman"/>
          <w:sz w:val="28"/>
          <w:szCs w:val="28"/>
        </w:rPr>
        <w:t xml:space="preserve">Воспринимает содержание картины, ее выразительные средства. </w:t>
      </w:r>
    </w:p>
    <w:p w:rsidR="00F01CCB" w:rsidRPr="00F01CCB" w:rsidRDefault="00F01CCB" w:rsidP="006D3834">
      <w:pPr>
        <w:numPr>
          <w:ilvl w:val="0"/>
          <w:numId w:val="66"/>
        </w:numPr>
        <w:tabs>
          <w:tab w:val="clear" w:pos="720"/>
          <w:tab w:val="num" w:pos="284"/>
        </w:tabs>
        <w:spacing w:after="0" w:line="400" w:lineRule="exact"/>
        <w:ind w:left="0" w:hanging="11"/>
        <w:jc w:val="both"/>
        <w:rPr>
          <w:rFonts w:ascii="Times New Roman" w:hAnsi="Times New Roman"/>
          <w:sz w:val="28"/>
          <w:szCs w:val="28"/>
        </w:rPr>
      </w:pPr>
      <w:r w:rsidRPr="00F01CCB">
        <w:rPr>
          <w:rFonts w:ascii="Times New Roman" w:hAnsi="Times New Roman"/>
          <w:sz w:val="28"/>
          <w:szCs w:val="28"/>
        </w:rPr>
        <w:t xml:space="preserve">Передает образ в рисунке, умеет располагать сюжет на листе бумаги, правильно пользуется кистью и красками. </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sz w:val="28"/>
          <w:szCs w:val="28"/>
        </w:rPr>
        <w:t>Для передачи образа пользуется цветом, композицией, выразительностью силуэта.</w:t>
      </w:r>
    </w:p>
    <w:p w:rsidR="00F01CCB" w:rsidRPr="00F01CCB" w:rsidRDefault="00F01CCB" w:rsidP="006D3834">
      <w:pPr>
        <w:numPr>
          <w:ilvl w:val="0"/>
          <w:numId w:val="67"/>
        </w:numPr>
        <w:tabs>
          <w:tab w:val="clear" w:pos="720"/>
          <w:tab w:val="num" w:pos="284"/>
        </w:tabs>
        <w:spacing w:after="0" w:line="400" w:lineRule="exact"/>
        <w:ind w:left="0" w:hanging="11"/>
        <w:jc w:val="both"/>
        <w:rPr>
          <w:rFonts w:ascii="Times New Roman" w:hAnsi="Times New Roman"/>
          <w:sz w:val="28"/>
          <w:szCs w:val="28"/>
        </w:rPr>
      </w:pPr>
      <w:r w:rsidRPr="00F01CCB">
        <w:rPr>
          <w:rFonts w:ascii="Times New Roman" w:hAnsi="Times New Roman"/>
          <w:sz w:val="28"/>
          <w:szCs w:val="28"/>
        </w:rPr>
        <w:t xml:space="preserve">Передает образ в лепке, учитывая пропорциональность частей, показывая движение; располагает фигурки, создавая сюжет; пользуется стекой в работе. </w:t>
      </w:r>
    </w:p>
    <w:p w:rsidR="00F01CCB" w:rsidRPr="00F01CCB" w:rsidRDefault="00F01CCB" w:rsidP="006D3834">
      <w:pPr>
        <w:numPr>
          <w:ilvl w:val="0"/>
          <w:numId w:val="67"/>
        </w:numPr>
        <w:tabs>
          <w:tab w:val="clear" w:pos="720"/>
          <w:tab w:val="num" w:pos="284"/>
        </w:tabs>
        <w:spacing w:after="0" w:line="400" w:lineRule="exact"/>
        <w:ind w:left="0" w:hanging="11"/>
        <w:jc w:val="both"/>
        <w:rPr>
          <w:rFonts w:ascii="Times New Roman" w:hAnsi="Times New Roman"/>
          <w:sz w:val="28"/>
          <w:szCs w:val="28"/>
        </w:rPr>
      </w:pPr>
      <w:r w:rsidRPr="00F01CCB">
        <w:rPr>
          <w:rFonts w:ascii="Times New Roman" w:hAnsi="Times New Roman"/>
          <w:sz w:val="28"/>
          <w:szCs w:val="28"/>
        </w:rPr>
        <w:t xml:space="preserve">Проявляет самостоятельность при выборе приемов выполнения работы. </w:t>
      </w:r>
    </w:p>
    <w:p w:rsidR="00F01CCB" w:rsidRPr="00F01CCB" w:rsidRDefault="00F01CCB" w:rsidP="00B276CE">
      <w:pPr>
        <w:spacing w:after="0" w:line="240" w:lineRule="auto"/>
        <w:jc w:val="center"/>
        <w:rPr>
          <w:rFonts w:ascii="Times New Roman" w:hAnsi="Times New Roman"/>
          <w:b/>
          <w:color w:val="17365D" w:themeColor="text2" w:themeShade="BF"/>
          <w:sz w:val="28"/>
          <w:szCs w:val="28"/>
        </w:rPr>
      </w:pPr>
      <w:r w:rsidRPr="00F01CCB">
        <w:rPr>
          <w:rFonts w:ascii="Times New Roman" w:hAnsi="Times New Roman"/>
          <w:b/>
          <w:color w:val="17365D" w:themeColor="text2" w:themeShade="BF"/>
          <w:sz w:val="28"/>
          <w:szCs w:val="28"/>
        </w:rPr>
        <w:t xml:space="preserve">Учебно-тематическое планирование занятий </w:t>
      </w:r>
    </w:p>
    <w:p w:rsidR="00F01CCB" w:rsidRPr="00F01CCB" w:rsidRDefault="00F01CCB" w:rsidP="00B276CE">
      <w:pPr>
        <w:spacing w:after="0" w:line="240" w:lineRule="auto"/>
        <w:jc w:val="center"/>
        <w:rPr>
          <w:rFonts w:ascii="Times New Roman" w:hAnsi="Times New Roman"/>
          <w:b/>
          <w:color w:val="17365D" w:themeColor="text2" w:themeShade="BF"/>
          <w:sz w:val="28"/>
          <w:szCs w:val="28"/>
        </w:rPr>
      </w:pPr>
      <w:r w:rsidRPr="00F01CCB">
        <w:rPr>
          <w:rFonts w:ascii="Times New Roman" w:hAnsi="Times New Roman"/>
          <w:b/>
          <w:color w:val="17365D" w:themeColor="text2" w:themeShade="BF"/>
          <w:sz w:val="28"/>
          <w:szCs w:val="28"/>
        </w:rPr>
        <w:t>по программе «Мир творчества»</w:t>
      </w:r>
    </w:p>
    <w:p w:rsidR="00F01CCB" w:rsidRPr="00F01CCB" w:rsidRDefault="00F01CCB" w:rsidP="00F01CCB">
      <w:pPr>
        <w:spacing w:after="0" w:line="400" w:lineRule="exact"/>
        <w:jc w:val="center"/>
        <w:rPr>
          <w:rFonts w:ascii="Times New Roman" w:hAnsi="Times New Roman"/>
          <w:b/>
          <w:sz w:val="28"/>
          <w:szCs w:val="28"/>
        </w:rPr>
      </w:pPr>
      <w:r w:rsidRPr="00F01CCB">
        <w:rPr>
          <w:rFonts w:ascii="Times New Roman" w:hAnsi="Times New Roman"/>
          <w:b/>
          <w:sz w:val="28"/>
          <w:szCs w:val="28"/>
        </w:rPr>
        <w:t>3 класс «Я и мир искусства»</w:t>
      </w:r>
    </w:p>
    <w:tbl>
      <w:tblPr>
        <w:tblW w:w="9726" w:type="dxa"/>
        <w:tblInd w:w="142" w:type="dxa"/>
        <w:tblLook w:val="0000"/>
      </w:tblPr>
      <w:tblGrid>
        <w:gridCol w:w="555"/>
        <w:gridCol w:w="7965"/>
        <w:gridCol w:w="1206"/>
      </w:tblGrid>
      <w:tr w:rsidR="00F01CCB" w:rsidRPr="00F01CCB" w:rsidTr="00B276CE">
        <w:trPr>
          <w:trHeight w:val="292"/>
        </w:trPr>
        <w:tc>
          <w:tcPr>
            <w:tcW w:w="55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w:t>
            </w:r>
          </w:p>
        </w:tc>
        <w:tc>
          <w:tcPr>
            <w:tcW w:w="7965" w:type="dxa"/>
            <w:tcBorders>
              <w:top w:val="single" w:sz="4" w:space="0" w:color="auto"/>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Название темы</w:t>
            </w:r>
          </w:p>
        </w:tc>
        <w:tc>
          <w:tcPr>
            <w:tcW w:w="1206" w:type="dxa"/>
            <w:tcBorders>
              <w:top w:val="single" w:sz="4" w:space="0" w:color="auto"/>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Количество часов</w:t>
            </w:r>
          </w:p>
        </w:tc>
      </w:tr>
      <w:tr w:rsidR="00F01CCB" w:rsidRPr="00F01CCB" w:rsidTr="00B276CE">
        <w:trPr>
          <w:trHeight w:val="224"/>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 xml:space="preserve">1 четверть </w:t>
            </w:r>
            <w:r w:rsidRPr="00B276CE">
              <w:rPr>
                <w:rFonts w:ascii="Times New Roman" w:hAnsi="Times New Roman"/>
                <w:b/>
                <w:bCs/>
              </w:rPr>
              <w:t>«В мире искусства»</w:t>
            </w:r>
          </w:p>
        </w:tc>
      </w:tr>
      <w:tr w:rsidR="00F01CCB" w:rsidRPr="00F01CCB" w:rsidTr="00B276CE">
        <w:trPr>
          <w:trHeight w:val="298"/>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«Секреты искусства графики» (зарисовки с натуры деревьев)</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18"/>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«Образ дерева» (тушь).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2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3.</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 xml:space="preserve">«В мире живописи» (живописные упражнения) </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29"/>
        </w:trPr>
        <w:tc>
          <w:tcPr>
            <w:tcW w:w="55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4.</w:t>
            </w:r>
          </w:p>
        </w:tc>
        <w:tc>
          <w:tcPr>
            <w:tcW w:w="7965" w:type="dxa"/>
            <w:tcBorders>
              <w:top w:val="single" w:sz="4" w:space="0" w:color="auto"/>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«Осенняя мелодия» (гуашь)</w:t>
            </w:r>
          </w:p>
        </w:tc>
        <w:tc>
          <w:tcPr>
            <w:tcW w:w="1206" w:type="dxa"/>
            <w:tcBorders>
              <w:top w:val="single" w:sz="4" w:space="0" w:color="auto"/>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75"/>
        </w:trPr>
        <w:tc>
          <w:tcPr>
            <w:tcW w:w="555"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5.</w:t>
            </w:r>
          </w:p>
        </w:tc>
        <w:tc>
          <w:tcPr>
            <w:tcW w:w="7965" w:type="dxa"/>
            <w:tcBorders>
              <w:top w:val="single" w:sz="4" w:space="0" w:color="auto"/>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«В мастерской скульптора. Рельеф»</w:t>
            </w:r>
          </w:p>
        </w:tc>
        <w:tc>
          <w:tcPr>
            <w:tcW w:w="1206" w:type="dxa"/>
            <w:tcBorders>
              <w:top w:val="single" w:sz="4" w:space="0" w:color="auto"/>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16"/>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6.</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«Лепка животных родного края» (пластилин)</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24"/>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7.</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««Архитектура современного города» (рельефное панно)</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4"/>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8</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«Мой город» (аппликация)</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63"/>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9</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«В гостях у мастеров» (Сувенир из природных материалов)</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50"/>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 xml:space="preserve">2 четверть </w:t>
            </w:r>
            <w:r w:rsidRPr="00B276CE">
              <w:rPr>
                <w:rFonts w:ascii="Times New Roman" w:hAnsi="Times New Roman"/>
                <w:b/>
                <w:bCs/>
              </w:rPr>
              <w:t>«Образ природы в произведениях художников»</w:t>
            </w:r>
          </w:p>
        </w:tc>
      </w:tr>
      <w:tr w:rsidR="00F01CCB" w:rsidRPr="00F01CCB" w:rsidTr="00B276CE">
        <w:trPr>
          <w:trHeight w:val="102"/>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«Зимний пейзаж» (гуашь)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62"/>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«Пейзаж в графике» (тушь)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3.</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«Древний город» (рельефное панно)</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4.</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«В лесу» (</w:t>
            </w:r>
            <w:proofErr w:type="spellStart"/>
            <w:r w:rsidRPr="00B276CE">
              <w:rPr>
                <w:rFonts w:ascii="Times New Roman" w:hAnsi="Times New Roman"/>
              </w:rPr>
              <w:t>пластилинография</w:t>
            </w:r>
            <w:proofErr w:type="spellEnd"/>
            <w:r w:rsidRPr="00B276CE">
              <w:rPr>
                <w:rFonts w:ascii="Times New Roman" w:hAnsi="Times New Roman"/>
              </w:rPr>
              <w:t>)</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5.</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«Ритмы города (декоративная композиция)</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6.</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«Ночной пейзаж» (</w:t>
            </w:r>
            <w:proofErr w:type="spellStart"/>
            <w:r w:rsidRPr="00B276CE">
              <w:rPr>
                <w:rFonts w:ascii="Times New Roman" w:hAnsi="Times New Roman"/>
              </w:rPr>
              <w:t>граттаж</w:t>
            </w:r>
            <w:proofErr w:type="spellEnd"/>
            <w:r w:rsidRPr="00B276CE">
              <w:rPr>
                <w:rFonts w:ascii="Times New Roman" w:hAnsi="Times New Roman"/>
              </w:rPr>
              <w:t>)</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7.</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«Фантастический пейзаж» (гуашь)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 xml:space="preserve">3 четверть </w:t>
            </w:r>
            <w:r w:rsidRPr="00B276CE">
              <w:rPr>
                <w:rFonts w:ascii="Times New Roman" w:hAnsi="Times New Roman"/>
                <w:b/>
                <w:bCs/>
              </w:rPr>
              <w:t>«Мир предметов»</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«Букет» (монотипия)</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«Натюрморт» (аппликация)</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3.</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«Фрукты и овощи» (рисунок с натуры)</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96"/>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4-5.</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«Натюрмо</w:t>
            </w:r>
            <w:proofErr w:type="gramStart"/>
            <w:r w:rsidRPr="00B276CE">
              <w:rPr>
                <w:rFonts w:ascii="Times New Roman" w:hAnsi="Times New Roman"/>
              </w:rPr>
              <w:t>рт в гр</w:t>
            </w:r>
            <w:proofErr w:type="gramEnd"/>
            <w:r w:rsidRPr="00B276CE">
              <w:rPr>
                <w:rFonts w:ascii="Times New Roman" w:hAnsi="Times New Roman"/>
              </w:rPr>
              <w:t>афике» (гравюра на картоне)</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r>
      <w:tr w:rsidR="00F01CCB" w:rsidRPr="00F01CCB" w:rsidTr="00B276CE">
        <w:trPr>
          <w:trHeight w:val="90"/>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6</w:t>
            </w:r>
          </w:p>
        </w:tc>
        <w:tc>
          <w:tcPr>
            <w:tcW w:w="796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«Декоративный натюрморт» (</w:t>
            </w:r>
            <w:proofErr w:type="spellStart"/>
            <w:r w:rsidRPr="00B276CE">
              <w:rPr>
                <w:rFonts w:ascii="Times New Roman" w:hAnsi="Times New Roman"/>
              </w:rPr>
              <w:t>пластилинография</w:t>
            </w:r>
            <w:proofErr w:type="spellEnd"/>
            <w:r w:rsidRPr="00B276CE">
              <w:rPr>
                <w:rFonts w:ascii="Times New Roman" w:hAnsi="Times New Roman"/>
              </w:rPr>
              <w:t>)</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36"/>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lastRenderedPageBreak/>
              <w:t>7.</w:t>
            </w:r>
          </w:p>
        </w:tc>
        <w:tc>
          <w:tcPr>
            <w:tcW w:w="796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«Рисование кувшина» (карандаш)</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8.</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Сувенир. Лепка (соленое тесто)</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72"/>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9</w:t>
            </w:r>
          </w:p>
        </w:tc>
        <w:tc>
          <w:tcPr>
            <w:tcW w:w="796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«Натюрморт» (акварель)</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7"/>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10.</w:t>
            </w:r>
          </w:p>
        </w:tc>
        <w:tc>
          <w:tcPr>
            <w:tcW w:w="796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«Цветы весны» (рельефное панно)</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4 четверть «</w:t>
            </w:r>
            <w:r w:rsidRPr="00B276CE">
              <w:rPr>
                <w:rFonts w:ascii="Times New Roman" w:hAnsi="Times New Roman"/>
                <w:b/>
                <w:bCs/>
              </w:rPr>
              <w:t>Образ человека в искусстве</w:t>
            </w:r>
            <w:r w:rsidRPr="00B276CE">
              <w:rPr>
                <w:rFonts w:ascii="Times New Roman" w:hAnsi="Times New Roman"/>
                <w:b/>
              </w:rPr>
              <w:t>»</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«Мои друзья» (зарисовки)</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«Портрет» (аппликация)</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79"/>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3.</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«Веселые человечки»</w:t>
            </w:r>
            <w:proofErr w:type="gramStart"/>
            <w:r w:rsidRPr="00B276CE">
              <w:rPr>
                <w:rFonts w:ascii="Times New Roman" w:hAnsi="Times New Roman"/>
              </w:rPr>
              <w:t>.</w:t>
            </w:r>
            <w:proofErr w:type="gramEnd"/>
            <w:r w:rsidRPr="00B276CE">
              <w:rPr>
                <w:rFonts w:ascii="Times New Roman" w:hAnsi="Times New Roman"/>
              </w:rPr>
              <w:t xml:space="preserve"> (</w:t>
            </w:r>
            <w:proofErr w:type="gramStart"/>
            <w:r w:rsidRPr="00B276CE">
              <w:rPr>
                <w:rFonts w:ascii="Times New Roman" w:hAnsi="Times New Roman"/>
              </w:rPr>
              <w:t>в</w:t>
            </w:r>
            <w:proofErr w:type="gramEnd"/>
            <w:r w:rsidRPr="00B276CE">
              <w:rPr>
                <w:rFonts w:ascii="Times New Roman" w:hAnsi="Times New Roman"/>
              </w:rPr>
              <w:t>осковые мелки)</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50"/>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4.</w:t>
            </w:r>
          </w:p>
        </w:tc>
        <w:tc>
          <w:tcPr>
            <w:tcW w:w="796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«Портрет клоуна» (гуашь)</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96"/>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5- 6.</w:t>
            </w:r>
          </w:p>
        </w:tc>
        <w:tc>
          <w:tcPr>
            <w:tcW w:w="7965"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«Портрет сказочного героя» (пластилин)</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r>
      <w:tr w:rsidR="00F01CCB" w:rsidRPr="00F01CCB" w:rsidTr="00B276CE">
        <w:trPr>
          <w:trHeight w:val="97"/>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7.</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«Образ Весны» (акварель)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42"/>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8.</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«Пусть всегда будет солнце!» (плакат)</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88"/>
        </w:trPr>
        <w:tc>
          <w:tcPr>
            <w:tcW w:w="555"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9.</w:t>
            </w:r>
          </w:p>
        </w:tc>
        <w:tc>
          <w:tcPr>
            <w:tcW w:w="7965"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Обобщение темы четверти и года.</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92"/>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right"/>
              <w:rPr>
                <w:rFonts w:ascii="Times New Roman" w:hAnsi="Times New Roman"/>
                <w:b/>
              </w:rPr>
            </w:pPr>
            <w:r w:rsidRPr="00B276CE">
              <w:rPr>
                <w:rFonts w:ascii="Times New Roman" w:hAnsi="Times New Roman"/>
                <w:b/>
              </w:rPr>
              <w:t>Итого35 ч</w:t>
            </w:r>
          </w:p>
        </w:tc>
      </w:tr>
    </w:tbl>
    <w:p w:rsidR="00F01CCB" w:rsidRPr="00F01CCB" w:rsidRDefault="00F01CCB" w:rsidP="00F01CCB">
      <w:pPr>
        <w:spacing w:after="0" w:line="400" w:lineRule="exact"/>
        <w:jc w:val="center"/>
        <w:rPr>
          <w:rFonts w:ascii="Times New Roman" w:hAnsi="Times New Roman"/>
          <w:b/>
          <w:bCs/>
          <w:color w:val="17365D" w:themeColor="text2" w:themeShade="BF"/>
          <w:sz w:val="28"/>
          <w:szCs w:val="28"/>
        </w:rPr>
      </w:pPr>
      <w:bookmarkStart w:id="5" w:name="_Toc254008965"/>
      <w:r w:rsidRPr="00F01CCB">
        <w:rPr>
          <w:rFonts w:ascii="Times New Roman" w:hAnsi="Times New Roman"/>
          <w:b/>
          <w:bCs/>
          <w:color w:val="17365D" w:themeColor="text2" w:themeShade="BF"/>
          <w:sz w:val="28"/>
          <w:szCs w:val="28"/>
        </w:rPr>
        <w:t>Прогнозируемые результаты третьего года обучения</w:t>
      </w:r>
      <w:bookmarkEnd w:id="5"/>
    </w:p>
    <w:p w:rsidR="00F01CCB" w:rsidRPr="00F01CCB" w:rsidRDefault="00F01CCB" w:rsidP="00F01CCB">
      <w:pPr>
        <w:spacing w:after="0" w:line="400" w:lineRule="exact"/>
        <w:ind w:firstLine="708"/>
        <w:jc w:val="both"/>
        <w:rPr>
          <w:rFonts w:ascii="Times New Roman" w:hAnsi="Times New Roman"/>
          <w:bCs/>
          <w:sz w:val="28"/>
          <w:szCs w:val="28"/>
        </w:rPr>
      </w:pPr>
      <w:r w:rsidRPr="00F01CCB">
        <w:rPr>
          <w:rFonts w:ascii="Times New Roman" w:hAnsi="Times New Roman"/>
          <w:bCs/>
          <w:sz w:val="28"/>
          <w:szCs w:val="28"/>
        </w:rPr>
        <w:t>К концу третьего года обучения ребенок:</w:t>
      </w:r>
    </w:p>
    <w:p w:rsidR="00F01CCB" w:rsidRPr="00F01CCB" w:rsidRDefault="00F01CCB" w:rsidP="006D3834">
      <w:pPr>
        <w:pStyle w:val="af2"/>
        <w:numPr>
          <w:ilvl w:val="0"/>
          <w:numId w:val="70"/>
        </w:numPr>
        <w:tabs>
          <w:tab w:val="clear" w:pos="720"/>
          <w:tab w:val="num" w:pos="284"/>
        </w:tabs>
        <w:spacing w:after="0" w:line="400" w:lineRule="exact"/>
        <w:ind w:left="0" w:hanging="11"/>
        <w:jc w:val="both"/>
        <w:rPr>
          <w:rFonts w:ascii="Times New Roman" w:hAnsi="Times New Roman"/>
          <w:sz w:val="28"/>
          <w:szCs w:val="28"/>
        </w:rPr>
      </w:pPr>
      <w:r w:rsidRPr="00F01CCB">
        <w:rPr>
          <w:rFonts w:ascii="Times New Roman" w:hAnsi="Times New Roman"/>
          <w:sz w:val="28"/>
          <w:szCs w:val="28"/>
        </w:rPr>
        <w:t xml:space="preserve">Воспринимает произведения изобразительного искусства разных жанров (натюрморт, пейзаж, портрет). </w:t>
      </w:r>
    </w:p>
    <w:p w:rsidR="00F01CCB" w:rsidRPr="00F01CCB" w:rsidRDefault="00F01CCB" w:rsidP="006D3834">
      <w:pPr>
        <w:pStyle w:val="af2"/>
        <w:numPr>
          <w:ilvl w:val="0"/>
          <w:numId w:val="70"/>
        </w:numPr>
        <w:tabs>
          <w:tab w:val="clear" w:pos="720"/>
          <w:tab w:val="num" w:pos="284"/>
        </w:tabs>
        <w:spacing w:after="0" w:line="400" w:lineRule="exact"/>
        <w:ind w:left="0" w:hanging="11"/>
        <w:jc w:val="both"/>
        <w:rPr>
          <w:rFonts w:ascii="Times New Roman" w:hAnsi="Times New Roman"/>
          <w:sz w:val="28"/>
          <w:szCs w:val="28"/>
        </w:rPr>
      </w:pPr>
      <w:r w:rsidRPr="00F01CCB">
        <w:rPr>
          <w:rFonts w:ascii="Times New Roman" w:hAnsi="Times New Roman"/>
          <w:sz w:val="28"/>
          <w:szCs w:val="28"/>
        </w:rPr>
        <w:t>Замечает их отличия, обращает внимание на колорит.</w:t>
      </w:r>
    </w:p>
    <w:p w:rsidR="00F01CCB" w:rsidRPr="00F01CCB" w:rsidRDefault="00F01CCB" w:rsidP="006D3834">
      <w:pPr>
        <w:pStyle w:val="af2"/>
        <w:numPr>
          <w:ilvl w:val="0"/>
          <w:numId w:val="70"/>
        </w:numPr>
        <w:tabs>
          <w:tab w:val="clear" w:pos="720"/>
          <w:tab w:val="num" w:pos="284"/>
        </w:tabs>
        <w:spacing w:after="0" w:line="400" w:lineRule="exact"/>
        <w:ind w:left="0" w:hanging="11"/>
        <w:jc w:val="both"/>
        <w:rPr>
          <w:rFonts w:ascii="Times New Roman" w:hAnsi="Times New Roman"/>
          <w:sz w:val="28"/>
          <w:szCs w:val="28"/>
        </w:rPr>
      </w:pPr>
      <w:r w:rsidRPr="00F01CCB">
        <w:rPr>
          <w:rFonts w:ascii="Times New Roman" w:hAnsi="Times New Roman"/>
          <w:sz w:val="28"/>
          <w:szCs w:val="28"/>
        </w:rPr>
        <w:t xml:space="preserve">В рисунке добивается передачи выразительности образа через цвет, форму, пропорцию, позу, композицию. </w:t>
      </w:r>
    </w:p>
    <w:p w:rsidR="00F01CCB" w:rsidRPr="00F01CCB" w:rsidRDefault="00F01CCB" w:rsidP="006D3834">
      <w:pPr>
        <w:numPr>
          <w:ilvl w:val="0"/>
          <w:numId w:val="68"/>
        </w:numPr>
        <w:tabs>
          <w:tab w:val="clear" w:pos="720"/>
          <w:tab w:val="num" w:pos="284"/>
        </w:tabs>
        <w:spacing w:after="0" w:line="400" w:lineRule="exact"/>
        <w:ind w:left="0" w:hanging="11"/>
        <w:jc w:val="both"/>
        <w:rPr>
          <w:rFonts w:ascii="Times New Roman" w:hAnsi="Times New Roman"/>
          <w:sz w:val="28"/>
          <w:szCs w:val="28"/>
        </w:rPr>
      </w:pPr>
      <w:r w:rsidRPr="00F01CCB">
        <w:rPr>
          <w:rFonts w:ascii="Times New Roman" w:hAnsi="Times New Roman"/>
          <w:sz w:val="28"/>
          <w:szCs w:val="28"/>
        </w:rPr>
        <w:t xml:space="preserve">В декоративном рисовании украшает предметы узорами, используя ритм, симметрию в композиционном построении </w:t>
      </w:r>
    </w:p>
    <w:p w:rsidR="00F01CCB" w:rsidRPr="00F01CCB" w:rsidRDefault="00F01CCB" w:rsidP="00B276CE">
      <w:pPr>
        <w:spacing w:after="0" w:line="240" w:lineRule="auto"/>
        <w:jc w:val="center"/>
        <w:rPr>
          <w:rFonts w:ascii="Times New Roman" w:hAnsi="Times New Roman"/>
          <w:b/>
          <w:color w:val="17365D" w:themeColor="text2" w:themeShade="BF"/>
          <w:sz w:val="28"/>
          <w:szCs w:val="28"/>
        </w:rPr>
      </w:pPr>
      <w:r w:rsidRPr="00F01CCB">
        <w:rPr>
          <w:rFonts w:ascii="Times New Roman" w:hAnsi="Times New Roman"/>
          <w:b/>
          <w:color w:val="17365D" w:themeColor="text2" w:themeShade="BF"/>
          <w:sz w:val="28"/>
          <w:szCs w:val="28"/>
        </w:rPr>
        <w:t xml:space="preserve">Учебно-тематическое планирование занятий </w:t>
      </w:r>
    </w:p>
    <w:p w:rsidR="00F01CCB" w:rsidRPr="00F01CCB" w:rsidRDefault="00F01CCB" w:rsidP="00B276CE">
      <w:pPr>
        <w:spacing w:after="0" w:line="240" w:lineRule="auto"/>
        <w:jc w:val="center"/>
        <w:rPr>
          <w:rFonts w:ascii="Times New Roman" w:hAnsi="Times New Roman"/>
          <w:b/>
          <w:color w:val="17365D" w:themeColor="text2" w:themeShade="BF"/>
          <w:sz w:val="28"/>
          <w:szCs w:val="28"/>
        </w:rPr>
      </w:pPr>
      <w:r w:rsidRPr="00F01CCB">
        <w:rPr>
          <w:rFonts w:ascii="Times New Roman" w:hAnsi="Times New Roman"/>
          <w:b/>
          <w:color w:val="17365D" w:themeColor="text2" w:themeShade="BF"/>
          <w:sz w:val="28"/>
          <w:szCs w:val="28"/>
        </w:rPr>
        <w:t>по программе «Мир творчества»</w:t>
      </w:r>
    </w:p>
    <w:p w:rsidR="00F01CCB" w:rsidRPr="00F01CCB" w:rsidRDefault="00F01CCB" w:rsidP="00F01CCB">
      <w:pPr>
        <w:spacing w:after="0" w:line="400" w:lineRule="exact"/>
        <w:jc w:val="center"/>
        <w:rPr>
          <w:rFonts w:ascii="Times New Roman" w:hAnsi="Times New Roman"/>
          <w:b/>
          <w:sz w:val="28"/>
          <w:szCs w:val="28"/>
        </w:rPr>
      </w:pPr>
      <w:r w:rsidRPr="00F01CCB">
        <w:rPr>
          <w:rFonts w:ascii="Times New Roman" w:hAnsi="Times New Roman"/>
          <w:b/>
          <w:sz w:val="28"/>
          <w:szCs w:val="28"/>
        </w:rPr>
        <w:t>4 класс «Я в мире»</w:t>
      </w:r>
    </w:p>
    <w:tbl>
      <w:tblPr>
        <w:tblW w:w="9726" w:type="dxa"/>
        <w:tblInd w:w="142" w:type="dxa"/>
        <w:tblLook w:val="0000"/>
      </w:tblPr>
      <w:tblGrid>
        <w:gridCol w:w="559"/>
        <w:gridCol w:w="7961"/>
        <w:gridCol w:w="1206"/>
      </w:tblGrid>
      <w:tr w:rsidR="00F01CCB" w:rsidRPr="00F01CCB" w:rsidTr="00B276CE">
        <w:trPr>
          <w:trHeight w:val="189"/>
        </w:trPr>
        <w:tc>
          <w:tcPr>
            <w:tcW w:w="559"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w:t>
            </w:r>
          </w:p>
        </w:tc>
        <w:tc>
          <w:tcPr>
            <w:tcW w:w="7961" w:type="dxa"/>
            <w:tcBorders>
              <w:top w:val="single" w:sz="4" w:space="0" w:color="auto"/>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Название темы</w:t>
            </w:r>
          </w:p>
        </w:tc>
        <w:tc>
          <w:tcPr>
            <w:tcW w:w="1206" w:type="dxa"/>
            <w:tcBorders>
              <w:top w:val="single" w:sz="4" w:space="0" w:color="auto"/>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Количество часов</w:t>
            </w:r>
          </w:p>
        </w:tc>
      </w:tr>
      <w:tr w:rsidR="00F01CCB" w:rsidRPr="00F01CCB" w:rsidTr="00B276CE">
        <w:trPr>
          <w:trHeight w:val="124"/>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 xml:space="preserve">1 четверть </w:t>
            </w:r>
            <w:r w:rsidRPr="00B276CE">
              <w:rPr>
                <w:rFonts w:ascii="Times New Roman" w:hAnsi="Times New Roman"/>
                <w:b/>
                <w:bCs/>
              </w:rPr>
              <w:t>«Зеленая планета глазами детей»</w:t>
            </w:r>
          </w:p>
        </w:tc>
      </w:tr>
      <w:tr w:rsidR="00F01CCB" w:rsidRPr="00F01CCB" w:rsidTr="00B276CE">
        <w:trPr>
          <w:trHeight w:val="170"/>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«Живописные просторы Родины» (акварель)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61"/>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«В защиту животных. Скульптурная композиция «В зоопарке» (лепка животных).</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9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3.</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«Мой четвероногий друг» (пастель)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69"/>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4.</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«Мой край» (сюжетно-декоративная композиция, эскиз)</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18"/>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5.</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«Мой край» (сюжетно-декоративная композиция, гуашь)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10"/>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6.</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 xml:space="preserve">«Древо жизни» (декоративное панно, </w:t>
            </w:r>
            <w:proofErr w:type="spellStart"/>
            <w:r w:rsidRPr="00B276CE">
              <w:rPr>
                <w:rFonts w:ascii="Times New Roman" w:hAnsi="Times New Roman"/>
              </w:rPr>
              <w:t>мэскиз</w:t>
            </w:r>
            <w:proofErr w:type="spellEnd"/>
            <w:r w:rsidRPr="00B276CE">
              <w:rPr>
                <w:rFonts w:ascii="Times New Roman" w:hAnsi="Times New Roman"/>
              </w:rPr>
              <w:t>)</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1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7.</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«Древо жизни» (декоративное рисование)</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60"/>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8.</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«Цветы России» (</w:t>
            </w:r>
            <w:proofErr w:type="spellStart"/>
            <w:r w:rsidRPr="00B276CE">
              <w:rPr>
                <w:rFonts w:ascii="Times New Roman" w:hAnsi="Times New Roman"/>
              </w:rPr>
              <w:t>квилинг</w:t>
            </w:r>
            <w:proofErr w:type="spellEnd"/>
            <w:r w:rsidRPr="00B276CE">
              <w:rPr>
                <w:rFonts w:ascii="Times New Roman" w:hAnsi="Times New Roman"/>
              </w:rPr>
              <w:t>)</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07"/>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9.</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«Цветы России» (</w:t>
            </w:r>
            <w:proofErr w:type="spellStart"/>
            <w:r w:rsidRPr="00B276CE">
              <w:rPr>
                <w:rFonts w:ascii="Times New Roman" w:hAnsi="Times New Roman"/>
              </w:rPr>
              <w:t>квилинг</w:t>
            </w:r>
            <w:proofErr w:type="spellEnd"/>
            <w:r w:rsidRPr="00B276CE">
              <w:rPr>
                <w:rFonts w:ascii="Times New Roman" w:hAnsi="Times New Roman"/>
              </w:rPr>
              <w:t>)</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10"/>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 xml:space="preserve">2 четверть </w:t>
            </w:r>
            <w:r w:rsidRPr="00B276CE">
              <w:rPr>
                <w:rFonts w:ascii="Times New Roman" w:hAnsi="Times New Roman"/>
                <w:b/>
                <w:bCs/>
              </w:rPr>
              <w:t>«Я в мире людей»</w:t>
            </w:r>
          </w:p>
        </w:tc>
      </w:tr>
      <w:tr w:rsidR="00F01CCB" w:rsidRPr="00F01CCB" w:rsidTr="00B276CE">
        <w:trPr>
          <w:trHeight w:val="156"/>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«В школе » (гуашь)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02"/>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lastRenderedPageBreak/>
              <w:t>2.</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«Я выбираю спорт!» (</w:t>
            </w:r>
            <w:proofErr w:type="spellStart"/>
            <w:r w:rsidRPr="00B276CE">
              <w:rPr>
                <w:rFonts w:ascii="Times New Roman" w:hAnsi="Times New Roman"/>
              </w:rPr>
              <w:t>пластилинография</w:t>
            </w:r>
            <w:proofErr w:type="spellEnd"/>
            <w:r w:rsidRPr="00B276CE">
              <w:rPr>
                <w:rFonts w:ascii="Times New Roman" w:hAnsi="Times New Roman"/>
              </w:rPr>
              <w:t>)</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3.</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«Береги здоровье» Плакат (аппликация)</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4-5.</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«Книга» (макет)</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«Обложка книги» (аппликация)</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6-7.</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 xml:space="preserve">«Мир людей и мир идей». </w:t>
            </w:r>
            <w:proofErr w:type="spellStart"/>
            <w:r w:rsidRPr="00B276CE">
              <w:rPr>
                <w:rFonts w:ascii="Times New Roman" w:hAnsi="Times New Roman"/>
              </w:rPr>
              <w:t>Мобиль</w:t>
            </w:r>
            <w:proofErr w:type="spellEnd"/>
            <w:r w:rsidRPr="00B276CE">
              <w:rPr>
                <w:rFonts w:ascii="Times New Roman" w:hAnsi="Times New Roman"/>
              </w:rPr>
              <w:t xml:space="preserve"> (</w:t>
            </w:r>
            <w:proofErr w:type="spellStart"/>
            <w:r w:rsidRPr="00B276CE">
              <w:rPr>
                <w:rFonts w:ascii="Times New Roman" w:hAnsi="Times New Roman"/>
              </w:rPr>
              <w:t>бумагопластика</w:t>
            </w:r>
            <w:proofErr w:type="spellEnd"/>
            <w:r w:rsidRPr="00B276CE">
              <w:rPr>
                <w:rFonts w:ascii="Times New Roman" w:hAnsi="Times New Roman"/>
              </w:rPr>
              <w:t>)</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proofErr w:type="spellStart"/>
            <w:r w:rsidRPr="00B276CE">
              <w:rPr>
                <w:rFonts w:ascii="Times New Roman" w:hAnsi="Times New Roman"/>
              </w:rPr>
              <w:t>Мобиль</w:t>
            </w:r>
            <w:proofErr w:type="spellEnd"/>
            <w:r w:rsidRPr="00B276CE">
              <w:rPr>
                <w:rFonts w:ascii="Times New Roman" w:hAnsi="Times New Roman"/>
              </w:rPr>
              <w:t xml:space="preserve"> «Рождественская сказка» (</w:t>
            </w:r>
            <w:proofErr w:type="spellStart"/>
            <w:r w:rsidRPr="00B276CE">
              <w:rPr>
                <w:rFonts w:ascii="Times New Roman" w:hAnsi="Times New Roman"/>
              </w:rPr>
              <w:t>бумагопластика</w:t>
            </w:r>
            <w:proofErr w:type="spellEnd"/>
            <w:r w:rsidRPr="00B276CE">
              <w:rPr>
                <w:rFonts w:ascii="Times New Roman" w:hAnsi="Times New Roman"/>
              </w:rPr>
              <w:t>)</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94"/>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 xml:space="preserve">3 четверть </w:t>
            </w:r>
            <w:r w:rsidRPr="00B276CE">
              <w:rPr>
                <w:rFonts w:ascii="Times New Roman" w:hAnsi="Times New Roman"/>
                <w:b/>
                <w:bCs/>
              </w:rPr>
              <w:t>«Мир в человеке»</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«Мое настроение» (гуашь)</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 xml:space="preserve">Коллективная композиция «Семья» </w:t>
            </w:r>
            <w:proofErr w:type="gramStart"/>
            <w:r w:rsidRPr="00B276CE">
              <w:rPr>
                <w:rFonts w:ascii="Times New Roman" w:hAnsi="Times New Roman"/>
              </w:rPr>
              <w:t xml:space="preserve">( </w:t>
            </w:r>
            <w:proofErr w:type="gramEnd"/>
            <w:r w:rsidRPr="00B276CE">
              <w:rPr>
                <w:rFonts w:ascii="Times New Roman" w:hAnsi="Times New Roman"/>
              </w:rPr>
              <w:t>коллаж)</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3.</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«Семья» (коллаж)</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9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4.</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«Мир моих увлечений». Натюрморт (эскиз)</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30"/>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5.</w:t>
            </w:r>
          </w:p>
        </w:tc>
        <w:tc>
          <w:tcPr>
            <w:tcW w:w="7961"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Натюрморт (гуашь)</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62"/>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6.</w:t>
            </w:r>
          </w:p>
        </w:tc>
        <w:tc>
          <w:tcPr>
            <w:tcW w:w="7961"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«Весеннее настроение » (пластилиновая мозаика)</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7.</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Сувенир-оберег. Лепка (соленое тесто)</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30"/>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8.</w:t>
            </w:r>
          </w:p>
        </w:tc>
        <w:tc>
          <w:tcPr>
            <w:tcW w:w="7961"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«Цвет и музыка» (монотипия)</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29"/>
        </w:trPr>
        <w:tc>
          <w:tcPr>
            <w:tcW w:w="559"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9-10.</w:t>
            </w:r>
          </w:p>
        </w:tc>
        <w:tc>
          <w:tcPr>
            <w:tcW w:w="7961"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 xml:space="preserve">Весенние украшения </w:t>
            </w:r>
            <w:proofErr w:type="spellStart"/>
            <w:r w:rsidRPr="00B276CE">
              <w:rPr>
                <w:rFonts w:ascii="Times New Roman" w:hAnsi="Times New Roman"/>
              </w:rPr>
              <w:t>интерьра</w:t>
            </w:r>
            <w:proofErr w:type="spellEnd"/>
            <w:r w:rsidRPr="00B276CE">
              <w:rPr>
                <w:rFonts w:ascii="Times New Roman" w:hAnsi="Times New Roman"/>
              </w:rPr>
              <w:t xml:space="preserve">. </w:t>
            </w:r>
            <w:proofErr w:type="spellStart"/>
            <w:r w:rsidRPr="00B276CE">
              <w:rPr>
                <w:rFonts w:ascii="Times New Roman" w:hAnsi="Times New Roman"/>
              </w:rPr>
              <w:t>Мобиль</w:t>
            </w:r>
            <w:proofErr w:type="spellEnd"/>
            <w:r w:rsidRPr="00B276CE">
              <w:rPr>
                <w:rFonts w:ascii="Times New Roman" w:hAnsi="Times New Roman"/>
              </w:rPr>
              <w:t xml:space="preserve"> (</w:t>
            </w:r>
            <w:proofErr w:type="spellStart"/>
            <w:r w:rsidRPr="00B276CE">
              <w:rPr>
                <w:rFonts w:ascii="Times New Roman" w:hAnsi="Times New Roman"/>
              </w:rPr>
              <w:t>бумагопластика</w:t>
            </w:r>
            <w:proofErr w:type="spellEnd"/>
            <w:r w:rsidRPr="00B276CE">
              <w:rPr>
                <w:rFonts w:ascii="Times New Roman" w:hAnsi="Times New Roman"/>
              </w:rPr>
              <w:t>)</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r>
      <w:tr w:rsidR="00F01CCB" w:rsidRPr="00F01CCB" w:rsidTr="00B276CE">
        <w:trPr>
          <w:trHeight w:val="34"/>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b/>
              </w:rPr>
            </w:pPr>
            <w:r w:rsidRPr="00B276CE">
              <w:rPr>
                <w:rFonts w:ascii="Times New Roman" w:hAnsi="Times New Roman"/>
                <w:b/>
              </w:rPr>
              <w:t>4 четверть «</w:t>
            </w:r>
            <w:r w:rsidRPr="00B276CE">
              <w:rPr>
                <w:rFonts w:ascii="Times New Roman" w:hAnsi="Times New Roman"/>
                <w:b/>
                <w:bCs/>
              </w:rPr>
              <w:t>Путь к мечте</w:t>
            </w:r>
            <w:r w:rsidRPr="00B276CE">
              <w:rPr>
                <w:rFonts w:ascii="Times New Roman" w:hAnsi="Times New Roman"/>
                <w:b/>
              </w:rPr>
              <w:t>»</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1-2.</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«В каждом рисунке - солнце» (композиция)</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2</w:t>
            </w:r>
          </w:p>
        </w:tc>
      </w:tr>
      <w:tr w:rsidR="00F01CCB" w:rsidRPr="00F01CCB" w:rsidTr="00B276CE">
        <w:trPr>
          <w:trHeight w:val="3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3-4.</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«Весна - пора цветения» Декоративное панно (эскиз)</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44"/>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Декоративное панно «Весна-пора цветения» (мозаика)</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39"/>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5-6.</w:t>
            </w:r>
          </w:p>
        </w:tc>
        <w:tc>
          <w:tcPr>
            <w:tcW w:w="7961"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«Дорога добра» (эскиз)</w:t>
            </w:r>
          </w:p>
        </w:tc>
        <w:tc>
          <w:tcPr>
            <w:tcW w:w="1206" w:type="dxa"/>
            <w:tcBorders>
              <w:top w:val="nil"/>
              <w:left w:val="nil"/>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00"/>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p>
        </w:tc>
        <w:tc>
          <w:tcPr>
            <w:tcW w:w="7961" w:type="dxa"/>
            <w:tcBorders>
              <w:top w:val="single" w:sz="4" w:space="0" w:color="auto"/>
              <w:left w:val="nil"/>
              <w:bottom w:val="single" w:sz="4" w:space="0" w:color="auto"/>
              <w:right w:val="single" w:sz="4" w:space="0" w:color="auto"/>
            </w:tcBorders>
            <w:shd w:val="clear" w:color="auto" w:fill="auto"/>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«Дорога добра (</w:t>
            </w:r>
            <w:proofErr w:type="spellStart"/>
            <w:r w:rsidRPr="00B276CE">
              <w:rPr>
                <w:rFonts w:ascii="Times New Roman" w:hAnsi="Times New Roman"/>
              </w:rPr>
              <w:t>граттаж</w:t>
            </w:r>
            <w:proofErr w:type="spellEnd"/>
            <w:r w:rsidRPr="00B276CE">
              <w:rPr>
                <w:rFonts w:ascii="Times New Roman" w:hAnsi="Times New Roman"/>
              </w:rPr>
              <w:t>)</w:t>
            </w:r>
          </w:p>
        </w:tc>
        <w:tc>
          <w:tcPr>
            <w:tcW w:w="1206" w:type="dxa"/>
            <w:tcBorders>
              <w:left w:val="nil"/>
              <w:bottom w:val="single" w:sz="4" w:space="0" w:color="auto"/>
              <w:right w:val="single" w:sz="4" w:space="0" w:color="auto"/>
            </w:tcBorders>
            <w:shd w:val="clear" w:color="auto" w:fill="auto"/>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83"/>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7-8.</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По законам красоты. Ваза» (комбинированная техника)</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20"/>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«По законам красоты. Ваза» (декорирование)</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167"/>
        </w:trPr>
        <w:tc>
          <w:tcPr>
            <w:tcW w:w="559" w:type="dxa"/>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9.</w:t>
            </w:r>
          </w:p>
        </w:tc>
        <w:tc>
          <w:tcPr>
            <w:tcW w:w="7961" w:type="dxa"/>
            <w:tcBorders>
              <w:top w:val="nil"/>
              <w:left w:val="nil"/>
              <w:bottom w:val="single" w:sz="4" w:space="0" w:color="auto"/>
              <w:right w:val="single" w:sz="4" w:space="0" w:color="auto"/>
            </w:tcBorders>
            <w:tcMar>
              <w:top w:w="15" w:type="dxa"/>
              <w:left w:w="15" w:type="dxa"/>
              <w:bottom w:w="15" w:type="dxa"/>
              <w:right w:w="15" w:type="dxa"/>
            </w:tcMar>
          </w:tcPr>
          <w:p w:rsidR="00F01CCB" w:rsidRPr="00B276CE" w:rsidRDefault="00F01CCB" w:rsidP="00B276CE">
            <w:pPr>
              <w:spacing w:after="0" w:line="240" w:lineRule="auto"/>
              <w:rPr>
                <w:rFonts w:ascii="Times New Roman" w:hAnsi="Times New Roman"/>
              </w:rPr>
            </w:pPr>
            <w:r w:rsidRPr="00B276CE">
              <w:rPr>
                <w:rFonts w:ascii="Times New Roman" w:hAnsi="Times New Roman"/>
              </w:rPr>
              <w:t>Обобщение темы четверти и года.</w:t>
            </w:r>
          </w:p>
        </w:tc>
        <w:tc>
          <w:tcPr>
            <w:tcW w:w="1206" w:type="dxa"/>
            <w:tcBorders>
              <w:top w:val="nil"/>
              <w:left w:val="nil"/>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center"/>
              <w:rPr>
                <w:rFonts w:ascii="Times New Roman" w:hAnsi="Times New Roman"/>
              </w:rPr>
            </w:pPr>
            <w:r w:rsidRPr="00B276CE">
              <w:rPr>
                <w:rFonts w:ascii="Times New Roman" w:hAnsi="Times New Roman"/>
              </w:rPr>
              <w:t>1</w:t>
            </w:r>
          </w:p>
        </w:tc>
      </w:tr>
      <w:tr w:rsidR="00F01CCB" w:rsidRPr="00F01CCB" w:rsidTr="00B276CE">
        <w:trPr>
          <w:trHeight w:val="204"/>
        </w:trPr>
        <w:tc>
          <w:tcPr>
            <w:tcW w:w="9726" w:type="dxa"/>
            <w:gridSpan w:val="3"/>
            <w:tcBorders>
              <w:top w:val="nil"/>
              <w:left w:val="single" w:sz="4" w:space="0" w:color="auto"/>
              <w:bottom w:val="single" w:sz="4" w:space="0" w:color="auto"/>
              <w:right w:val="single" w:sz="4" w:space="0" w:color="auto"/>
            </w:tcBorders>
            <w:tcMar>
              <w:top w:w="15" w:type="dxa"/>
              <w:left w:w="15" w:type="dxa"/>
              <w:bottom w:w="15" w:type="dxa"/>
              <w:right w:w="15" w:type="dxa"/>
            </w:tcMar>
            <w:vAlign w:val="center"/>
          </w:tcPr>
          <w:p w:rsidR="00F01CCB" w:rsidRPr="00B276CE" w:rsidRDefault="00F01CCB" w:rsidP="00B276CE">
            <w:pPr>
              <w:spacing w:after="0" w:line="240" w:lineRule="auto"/>
              <w:jc w:val="right"/>
              <w:rPr>
                <w:rFonts w:ascii="Times New Roman" w:hAnsi="Times New Roman"/>
                <w:b/>
              </w:rPr>
            </w:pPr>
            <w:r w:rsidRPr="00B276CE">
              <w:rPr>
                <w:rFonts w:ascii="Times New Roman" w:hAnsi="Times New Roman"/>
                <w:b/>
              </w:rPr>
              <w:t>Итого35 ч</w:t>
            </w:r>
          </w:p>
        </w:tc>
      </w:tr>
    </w:tbl>
    <w:p w:rsidR="00F01CCB" w:rsidRPr="00F01CCB" w:rsidRDefault="00F01CCB" w:rsidP="00F01CCB">
      <w:pPr>
        <w:spacing w:after="0" w:line="400" w:lineRule="exact"/>
        <w:jc w:val="center"/>
        <w:rPr>
          <w:rFonts w:ascii="Times New Roman" w:hAnsi="Times New Roman"/>
          <w:b/>
          <w:bCs/>
          <w:color w:val="17365D" w:themeColor="text2" w:themeShade="BF"/>
          <w:sz w:val="28"/>
          <w:szCs w:val="28"/>
        </w:rPr>
      </w:pPr>
      <w:r w:rsidRPr="00F01CCB">
        <w:rPr>
          <w:rFonts w:ascii="Times New Roman" w:hAnsi="Times New Roman"/>
          <w:b/>
          <w:bCs/>
          <w:color w:val="17365D" w:themeColor="text2" w:themeShade="BF"/>
          <w:sz w:val="28"/>
          <w:szCs w:val="28"/>
        </w:rPr>
        <w:t>Прогнозируемые результаты четвертого года обучения</w:t>
      </w:r>
    </w:p>
    <w:p w:rsidR="00F01CCB" w:rsidRPr="00F01CCB" w:rsidRDefault="00F01CCB" w:rsidP="00F01CCB">
      <w:pPr>
        <w:spacing w:after="0" w:line="400" w:lineRule="exact"/>
        <w:ind w:firstLine="567"/>
        <w:jc w:val="both"/>
        <w:rPr>
          <w:rFonts w:ascii="Times New Roman" w:hAnsi="Times New Roman"/>
          <w:bCs/>
          <w:sz w:val="28"/>
          <w:szCs w:val="28"/>
        </w:rPr>
      </w:pPr>
      <w:r w:rsidRPr="00F01CCB">
        <w:rPr>
          <w:rFonts w:ascii="Times New Roman" w:hAnsi="Times New Roman"/>
          <w:bCs/>
          <w:sz w:val="28"/>
          <w:szCs w:val="28"/>
        </w:rPr>
        <w:t>К концу четвертого года обучения ребенок:</w:t>
      </w:r>
    </w:p>
    <w:p w:rsidR="00F01CCB" w:rsidRPr="00F01CCB" w:rsidRDefault="00F01CCB" w:rsidP="006D3834">
      <w:pPr>
        <w:numPr>
          <w:ilvl w:val="0"/>
          <w:numId w:val="69"/>
        </w:numPr>
        <w:tabs>
          <w:tab w:val="clear" w:pos="1260"/>
          <w:tab w:val="num" w:pos="142"/>
        </w:tabs>
        <w:spacing w:after="0" w:line="400" w:lineRule="exact"/>
        <w:ind w:left="0" w:firstLine="16"/>
        <w:jc w:val="both"/>
        <w:rPr>
          <w:rFonts w:ascii="Times New Roman" w:hAnsi="Times New Roman"/>
          <w:sz w:val="28"/>
          <w:szCs w:val="28"/>
        </w:rPr>
      </w:pPr>
      <w:r w:rsidRPr="00F01CCB">
        <w:rPr>
          <w:rFonts w:ascii="Times New Roman" w:hAnsi="Times New Roman"/>
          <w:sz w:val="28"/>
          <w:szCs w:val="28"/>
        </w:rPr>
        <w:t xml:space="preserve">Воспринимает произведения изобразительного искусства разных жанров </w:t>
      </w:r>
      <w:r w:rsidR="00B276CE">
        <w:rPr>
          <w:rFonts w:ascii="Times New Roman" w:hAnsi="Times New Roman"/>
          <w:sz w:val="28"/>
          <w:szCs w:val="28"/>
        </w:rPr>
        <w:t xml:space="preserve">и </w:t>
      </w:r>
      <w:r w:rsidRPr="00F01CCB">
        <w:rPr>
          <w:rFonts w:ascii="Times New Roman" w:hAnsi="Times New Roman"/>
          <w:sz w:val="28"/>
          <w:szCs w:val="28"/>
        </w:rPr>
        <w:t>имеет опыт активного восприятия произведений искусства и аргументированного анализа разных уровней своего восприятия, имеет навыки понимания изобразительной метафоры и целостной картины мира присущей произведению искусства.</w:t>
      </w:r>
    </w:p>
    <w:p w:rsidR="00F01CCB" w:rsidRPr="00F01CCB" w:rsidRDefault="00F01CCB" w:rsidP="006D3834">
      <w:pPr>
        <w:numPr>
          <w:ilvl w:val="0"/>
          <w:numId w:val="69"/>
        </w:numPr>
        <w:tabs>
          <w:tab w:val="clear" w:pos="1260"/>
          <w:tab w:val="num" w:pos="142"/>
          <w:tab w:val="left" w:pos="284"/>
        </w:tabs>
        <w:spacing w:after="0" w:line="400" w:lineRule="exact"/>
        <w:ind w:left="0" w:firstLine="16"/>
        <w:jc w:val="both"/>
        <w:rPr>
          <w:rFonts w:ascii="Times New Roman" w:hAnsi="Times New Roman"/>
          <w:sz w:val="28"/>
          <w:szCs w:val="28"/>
        </w:rPr>
      </w:pPr>
      <w:r w:rsidRPr="00F01CCB">
        <w:rPr>
          <w:rFonts w:ascii="Times New Roman" w:hAnsi="Times New Roman"/>
          <w:sz w:val="28"/>
          <w:szCs w:val="28"/>
        </w:rPr>
        <w:t>Замечает их отличия, обращает внимание на средства художественной выразительности.</w:t>
      </w:r>
    </w:p>
    <w:p w:rsidR="00F01CCB" w:rsidRPr="00F01CCB" w:rsidRDefault="00F01CCB" w:rsidP="006D3834">
      <w:pPr>
        <w:numPr>
          <w:ilvl w:val="0"/>
          <w:numId w:val="69"/>
        </w:numPr>
        <w:tabs>
          <w:tab w:val="clear" w:pos="1260"/>
          <w:tab w:val="num" w:pos="142"/>
          <w:tab w:val="left" w:pos="284"/>
        </w:tabs>
        <w:spacing w:after="0" w:line="400" w:lineRule="exact"/>
        <w:ind w:left="0" w:firstLine="16"/>
        <w:jc w:val="both"/>
        <w:rPr>
          <w:rFonts w:ascii="Times New Roman" w:hAnsi="Times New Roman"/>
          <w:sz w:val="28"/>
          <w:szCs w:val="28"/>
        </w:rPr>
      </w:pPr>
      <w:r w:rsidRPr="00F01CCB">
        <w:rPr>
          <w:rFonts w:ascii="Times New Roman" w:hAnsi="Times New Roman"/>
          <w:sz w:val="28"/>
          <w:szCs w:val="28"/>
        </w:rPr>
        <w:t xml:space="preserve">В рисунке добивается передачи выразительности образа через цвет, форму, пропорцию, позу, композицию. </w:t>
      </w:r>
    </w:p>
    <w:p w:rsidR="00F01CCB" w:rsidRPr="00F01CCB" w:rsidRDefault="00F01CCB" w:rsidP="006D3834">
      <w:pPr>
        <w:numPr>
          <w:ilvl w:val="0"/>
          <w:numId w:val="68"/>
        </w:numPr>
        <w:tabs>
          <w:tab w:val="clear" w:pos="720"/>
          <w:tab w:val="num" w:pos="142"/>
        </w:tabs>
        <w:spacing w:after="0" w:line="400" w:lineRule="exact"/>
        <w:ind w:left="0" w:firstLine="16"/>
        <w:jc w:val="both"/>
        <w:rPr>
          <w:rFonts w:ascii="Times New Roman" w:hAnsi="Times New Roman"/>
          <w:sz w:val="28"/>
          <w:szCs w:val="28"/>
        </w:rPr>
      </w:pPr>
      <w:r w:rsidRPr="00F01CCB">
        <w:rPr>
          <w:rFonts w:ascii="Times New Roman" w:hAnsi="Times New Roman"/>
          <w:sz w:val="28"/>
          <w:szCs w:val="28"/>
        </w:rPr>
        <w:t xml:space="preserve">В декоративном рисовании украшает предметы узорами, используя ритм, симметрию в композиционном построении </w:t>
      </w:r>
    </w:p>
    <w:p w:rsidR="00F01CCB" w:rsidRPr="00F01CCB" w:rsidRDefault="00F01CCB" w:rsidP="006D3834">
      <w:pPr>
        <w:numPr>
          <w:ilvl w:val="0"/>
          <w:numId w:val="68"/>
        </w:numPr>
        <w:tabs>
          <w:tab w:val="clear" w:pos="720"/>
          <w:tab w:val="num" w:pos="142"/>
        </w:tabs>
        <w:spacing w:after="0" w:line="400" w:lineRule="exact"/>
        <w:ind w:left="0" w:firstLine="16"/>
        <w:jc w:val="both"/>
        <w:rPr>
          <w:rFonts w:ascii="Times New Roman" w:hAnsi="Times New Roman"/>
          <w:sz w:val="28"/>
          <w:szCs w:val="28"/>
        </w:rPr>
      </w:pPr>
      <w:r w:rsidRPr="00F01CCB">
        <w:rPr>
          <w:rFonts w:ascii="Times New Roman" w:hAnsi="Times New Roman"/>
          <w:sz w:val="28"/>
          <w:szCs w:val="28"/>
        </w:rPr>
        <w:lastRenderedPageBreak/>
        <w:t>Видит и использует в качестве средств выражения соотношения пропорций, характер освещения, цветовые отношения;</w:t>
      </w:r>
    </w:p>
    <w:p w:rsidR="00F01CCB" w:rsidRPr="00F01CCB" w:rsidRDefault="00F01CCB" w:rsidP="006D3834">
      <w:pPr>
        <w:numPr>
          <w:ilvl w:val="0"/>
          <w:numId w:val="68"/>
        </w:numPr>
        <w:tabs>
          <w:tab w:val="clear" w:pos="720"/>
          <w:tab w:val="num" w:pos="142"/>
        </w:tabs>
        <w:spacing w:after="0" w:line="400" w:lineRule="exact"/>
        <w:ind w:left="0" w:firstLine="16"/>
        <w:jc w:val="both"/>
        <w:rPr>
          <w:rFonts w:ascii="Times New Roman" w:hAnsi="Times New Roman"/>
          <w:sz w:val="28"/>
          <w:szCs w:val="28"/>
        </w:rPr>
      </w:pPr>
      <w:r w:rsidRPr="00F01CCB">
        <w:rPr>
          <w:rFonts w:ascii="Times New Roman" w:hAnsi="Times New Roman"/>
          <w:sz w:val="28"/>
          <w:szCs w:val="28"/>
        </w:rPr>
        <w:t>Имеет опыт творческой композиционной работы.</w:t>
      </w:r>
    </w:p>
    <w:p w:rsidR="00F01CCB" w:rsidRPr="00F01CCB" w:rsidRDefault="00F01CCB" w:rsidP="00F01CCB">
      <w:pPr>
        <w:shd w:val="clear" w:color="auto" w:fill="FFFFFF"/>
        <w:spacing w:after="0" w:line="400" w:lineRule="exact"/>
        <w:jc w:val="center"/>
        <w:rPr>
          <w:rFonts w:ascii="Times New Roman" w:hAnsi="Times New Roman"/>
          <w:b/>
          <w:color w:val="17365D" w:themeColor="text2" w:themeShade="BF"/>
          <w:sz w:val="28"/>
          <w:szCs w:val="28"/>
        </w:rPr>
      </w:pPr>
      <w:r w:rsidRPr="00F01CCB">
        <w:rPr>
          <w:rFonts w:ascii="Times New Roman" w:hAnsi="Times New Roman"/>
          <w:b/>
          <w:color w:val="17365D" w:themeColor="text2" w:themeShade="BF"/>
          <w:sz w:val="28"/>
          <w:szCs w:val="28"/>
        </w:rPr>
        <w:t xml:space="preserve">Требования к уровню подготовки </w:t>
      </w:r>
      <w:proofErr w:type="gramStart"/>
      <w:r w:rsidRPr="00F01CCB">
        <w:rPr>
          <w:rFonts w:ascii="Times New Roman" w:hAnsi="Times New Roman"/>
          <w:b/>
          <w:color w:val="17365D" w:themeColor="text2" w:themeShade="BF"/>
          <w:sz w:val="28"/>
          <w:szCs w:val="28"/>
        </w:rPr>
        <w:t>обучающихся</w:t>
      </w:r>
      <w:proofErr w:type="gramEnd"/>
    </w:p>
    <w:p w:rsidR="00F01CCB" w:rsidRPr="00F01CCB" w:rsidRDefault="00F01CCB" w:rsidP="00F01CCB">
      <w:pPr>
        <w:shd w:val="clear" w:color="auto" w:fill="FFFFFF"/>
        <w:spacing w:after="0" w:line="400" w:lineRule="exact"/>
        <w:ind w:firstLine="708"/>
        <w:jc w:val="both"/>
        <w:rPr>
          <w:rFonts w:ascii="Times New Roman" w:hAnsi="Times New Roman"/>
          <w:i/>
          <w:sz w:val="28"/>
          <w:szCs w:val="28"/>
        </w:rPr>
      </w:pPr>
      <w:r w:rsidRPr="00F01CCB">
        <w:rPr>
          <w:rFonts w:ascii="Times New Roman" w:hAnsi="Times New Roman"/>
          <w:color w:val="000000"/>
          <w:spacing w:val="8"/>
          <w:sz w:val="28"/>
          <w:szCs w:val="28"/>
        </w:rPr>
        <w:t xml:space="preserve">В итоге освоения программы </w:t>
      </w:r>
      <w:r w:rsidRPr="00F01CCB">
        <w:rPr>
          <w:rFonts w:ascii="Times New Roman" w:hAnsi="Times New Roman"/>
          <w:bCs/>
          <w:iCs/>
          <w:color w:val="000000"/>
          <w:spacing w:val="8"/>
          <w:sz w:val="28"/>
          <w:szCs w:val="28"/>
        </w:rPr>
        <w:t xml:space="preserve">учащиеся </w:t>
      </w:r>
      <w:r w:rsidRPr="00F01CCB">
        <w:rPr>
          <w:rFonts w:ascii="Times New Roman" w:hAnsi="Times New Roman"/>
          <w:b/>
          <w:bCs/>
          <w:iCs/>
          <w:color w:val="000000"/>
          <w:spacing w:val="8"/>
          <w:sz w:val="28"/>
          <w:szCs w:val="28"/>
        </w:rPr>
        <w:t>должны</w:t>
      </w:r>
      <w:r w:rsidRPr="00F01CCB">
        <w:rPr>
          <w:rFonts w:ascii="Times New Roman" w:hAnsi="Times New Roman"/>
          <w:bCs/>
          <w:i/>
          <w:iCs/>
          <w:color w:val="000000"/>
          <w:spacing w:val="8"/>
          <w:sz w:val="28"/>
          <w:szCs w:val="28"/>
        </w:rPr>
        <w:t>:</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i/>
          <w:spacing w:val="2"/>
          <w:sz w:val="28"/>
          <w:szCs w:val="28"/>
        </w:rPr>
        <w:t>усвоить</w:t>
      </w:r>
      <w:r w:rsidRPr="00F01CCB">
        <w:rPr>
          <w:rFonts w:ascii="Times New Roman" w:hAnsi="Times New Roman"/>
          <w:spacing w:val="2"/>
          <w:sz w:val="28"/>
          <w:szCs w:val="28"/>
        </w:rPr>
        <w:t xml:space="preserve"> основы трех видов художественной дея</w:t>
      </w:r>
      <w:r w:rsidRPr="00F01CCB">
        <w:rPr>
          <w:rFonts w:ascii="Times New Roman" w:hAnsi="Times New Roman"/>
          <w:sz w:val="28"/>
          <w:szCs w:val="28"/>
        </w:rPr>
        <w:t>тельности: изображение на плоскости и в объеме; по</w:t>
      </w:r>
      <w:r w:rsidRPr="00F01CCB">
        <w:rPr>
          <w:rFonts w:ascii="Times New Roman" w:hAnsi="Times New Roman"/>
          <w:spacing w:val="1"/>
          <w:sz w:val="28"/>
          <w:szCs w:val="28"/>
        </w:rPr>
        <w:t>стройка или художественное конструирование на пло</w:t>
      </w:r>
      <w:r w:rsidRPr="00F01CCB">
        <w:rPr>
          <w:rFonts w:ascii="Times New Roman" w:hAnsi="Times New Roman"/>
          <w:sz w:val="28"/>
          <w:szCs w:val="28"/>
        </w:rPr>
        <w:t>скости, в объеме и пространстве; украшение или декора</w:t>
      </w:r>
      <w:r w:rsidRPr="00F01CCB">
        <w:rPr>
          <w:rFonts w:ascii="Times New Roman" w:hAnsi="Times New Roman"/>
          <w:spacing w:val="1"/>
          <w:sz w:val="28"/>
          <w:szCs w:val="28"/>
        </w:rPr>
        <w:t xml:space="preserve">тивная художественная деятельность с использованием </w:t>
      </w:r>
      <w:r w:rsidRPr="00F01CCB">
        <w:rPr>
          <w:rFonts w:ascii="Times New Roman" w:hAnsi="Times New Roman"/>
          <w:spacing w:val="4"/>
          <w:sz w:val="28"/>
          <w:szCs w:val="28"/>
        </w:rPr>
        <w:t>различных художественных материалов;</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i/>
          <w:spacing w:val="1"/>
          <w:sz w:val="28"/>
          <w:szCs w:val="28"/>
        </w:rPr>
        <w:t>приобрести</w:t>
      </w:r>
      <w:r w:rsidRPr="00F01CCB">
        <w:rPr>
          <w:rFonts w:ascii="Times New Roman" w:hAnsi="Times New Roman"/>
          <w:spacing w:val="1"/>
          <w:sz w:val="28"/>
          <w:szCs w:val="28"/>
        </w:rPr>
        <w:t xml:space="preserve"> первичные навыки художественной ра</w:t>
      </w:r>
      <w:r w:rsidRPr="00F01CCB">
        <w:rPr>
          <w:rFonts w:ascii="Times New Roman" w:hAnsi="Times New Roman"/>
          <w:spacing w:val="3"/>
          <w:sz w:val="28"/>
          <w:szCs w:val="28"/>
        </w:rPr>
        <w:t xml:space="preserve">боты в следующих видах искусства: живопись, графика, </w:t>
      </w:r>
      <w:r w:rsidRPr="00F01CCB">
        <w:rPr>
          <w:rFonts w:ascii="Times New Roman" w:hAnsi="Times New Roman"/>
          <w:spacing w:val="2"/>
          <w:sz w:val="28"/>
          <w:szCs w:val="28"/>
        </w:rPr>
        <w:t>скульптура, дизайн, начала архитектуры, декоративно-</w:t>
      </w:r>
      <w:r w:rsidRPr="00F01CCB">
        <w:rPr>
          <w:rFonts w:ascii="Times New Roman" w:hAnsi="Times New Roman"/>
          <w:spacing w:val="5"/>
          <w:sz w:val="28"/>
          <w:szCs w:val="28"/>
        </w:rPr>
        <w:t>прикладные и народные формы искусства;</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i/>
          <w:spacing w:val="1"/>
          <w:sz w:val="28"/>
          <w:szCs w:val="28"/>
        </w:rPr>
        <w:t>развить</w:t>
      </w:r>
      <w:r w:rsidRPr="00F01CCB">
        <w:rPr>
          <w:rFonts w:ascii="Times New Roman" w:hAnsi="Times New Roman"/>
          <w:spacing w:val="1"/>
          <w:sz w:val="28"/>
          <w:szCs w:val="28"/>
        </w:rPr>
        <w:t xml:space="preserve"> по возможности свои наблюдательные и </w:t>
      </w:r>
      <w:r w:rsidRPr="00F01CCB">
        <w:rPr>
          <w:rFonts w:ascii="Times New Roman" w:hAnsi="Times New Roman"/>
          <w:spacing w:val="-3"/>
          <w:sz w:val="28"/>
          <w:szCs w:val="28"/>
        </w:rPr>
        <w:t>познавательные способности, эмоциональную отзывчи</w:t>
      </w:r>
      <w:r w:rsidRPr="00F01CCB">
        <w:rPr>
          <w:rFonts w:ascii="Times New Roman" w:hAnsi="Times New Roman"/>
          <w:spacing w:val="2"/>
          <w:sz w:val="28"/>
          <w:szCs w:val="28"/>
        </w:rPr>
        <w:t xml:space="preserve">вость на эстетические явления в природе и деятельности </w:t>
      </w:r>
      <w:r w:rsidRPr="00F01CCB">
        <w:rPr>
          <w:rFonts w:ascii="Times New Roman" w:hAnsi="Times New Roman"/>
          <w:sz w:val="28"/>
          <w:szCs w:val="28"/>
        </w:rPr>
        <w:t>человека;</w:t>
      </w:r>
    </w:p>
    <w:p w:rsidR="00F01CCB" w:rsidRPr="00F01CCB" w:rsidRDefault="00F01CCB" w:rsidP="00F01CCB">
      <w:pPr>
        <w:spacing w:after="0" w:line="400" w:lineRule="exact"/>
        <w:ind w:firstLine="708"/>
        <w:jc w:val="both"/>
        <w:rPr>
          <w:rFonts w:ascii="Times New Roman" w:hAnsi="Times New Roman"/>
          <w:sz w:val="28"/>
          <w:szCs w:val="28"/>
        </w:rPr>
      </w:pPr>
      <w:proofErr w:type="gramStart"/>
      <w:r w:rsidRPr="00F01CCB">
        <w:rPr>
          <w:rFonts w:ascii="Times New Roman" w:hAnsi="Times New Roman"/>
          <w:i/>
          <w:spacing w:val="2"/>
          <w:sz w:val="28"/>
          <w:szCs w:val="28"/>
        </w:rPr>
        <w:t>развивать</w:t>
      </w:r>
      <w:r w:rsidRPr="00F01CCB">
        <w:rPr>
          <w:rFonts w:ascii="Times New Roman" w:hAnsi="Times New Roman"/>
          <w:spacing w:val="2"/>
          <w:sz w:val="28"/>
          <w:szCs w:val="28"/>
        </w:rPr>
        <w:t xml:space="preserve"> фантазию, воображение, проявляющиеся в </w:t>
      </w:r>
      <w:r w:rsidRPr="00F01CCB">
        <w:rPr>
          <w:rFonts w:ascii="Times New Roman" w:hAnsi="Times New Roman"/>
          <w:sz w:val="28"/>
          <w:szCs w:val="28"/>
        </w:rPr>
        <w:t>конкретных формах творческой художественной дея</w:t>
      </w:r>
      <w:r w:rsidRPr="00F01CCB">
        <w:rPr>
          <w:rFonts w:ascii="Times New Roman" w:hAnsi="Times New Roman"/>
          <w:spacing w:val="-2"/>
          <w:sz w:val="28"/>
          <w:szCs w:val="28"/>
        </w:rPr>
        <w:t>тельности;</w:t>
      </w:r>
      <w:proofErr w:type="gramEnd"/>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i/>
          <w:spacing w:val="-3"/>
          <w:sz w:val="28"/>
          <w:szCs w:val="28"/>
        </w:rPr>
        <w:t>освоить</w:t>
      </w:r>
      <w:r w:rsidRPr="00F01CCB">
        <w:rPr>
          <w:rFonts w:ascii="Times New Roman" w:hAnsi="Times New Roman"/>
          <w:spacing w:val="-3"/>
          <w:sz w:val="28"/>
          <w:szCs w:val="28"/>
        </w:rPr>
        <w:t xml:space="preserve"> выразительные возможности художествен</w:t>
      </w:r>
      <w:r w:rsidRPr="00F01CCB">
        <w:rPr>
          <w:rFonts w:ascii="Times New Roman" w:hAnsi="Times New Roman"/>
          <w:sz w:val="28"/>
          <w:szCs w:val="28"/>
        </w:rPr>
        <w:t xml:space="preserve">ных материалов: гуашь, акварель, пастель и мелки, уголь, </w:t>
      </w:r>
      <w:r w:rsidRPr="00F01CCB">
        <w:rPr>
          <w:rFonts w:ascii="Times New Roman" w:hAnsi="Times New Roman"/>
          <w:spacing w:val="3"/>
          <w:sz w:val="28"/>
          <w:szCs w:val="28"/>
        </w:rPr>
        <w:t>карандаш, пластилин, бумага для конструирования;</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i/>
          <w:spacing w:val="-2"/>
          <w:sz w:val="28"/>
          <w:szCs w:val="28"/>
        </w:rPr>
        <w:t xml:space="preserve">приобрести </w:t>
      </w:r>
      <w:r w:rsidRPr="00F01CCB">
        <w:rPr>
          <w:rFonts w:ascii="Times New Roman" w:hAnsi="Times New Roman"/>
          <w:spacing w:val="-2"/>
          <w:sz w:val="28"/>
          <w:szCs w:val="28"/>
        </w:rPr>
        <w:t xml:space="preserve">навыки художественного восприятия </w:t>
      </w:r>
      <w:r w:rsidRPr="00F01CCB">
        <w:rPr>
          <w:rFonts w:ascii="Times New Roman" w:hAnsi="Times New Roman"/>
          <w:sz w:val="28"/>
          <w:szCs w:val="28"/>
        </w:rPr>
        <w:t>различных видов искусства, начальное понимание осо</w:t>
      </w:r>
      <w:r w:rsidRPr="00F01CCB">
        <w:rPr>
          <w:rFonts w:ascii="Times New Roman" w:hAnsi="Times New Roman"/>
          <w:spacing w:val="3"/>
          <w:sz w:val="28"/>
          <w:szCs w:val="28"/>
        </w:rPr>
        <w:t xml:space="preserve">бенностей образного языка разных видов искусства и их </w:t>
      </w:r>
      <w:r w:rsidRPr="00F01CCB">
        <w:rPr>
          <w:rFonts w:ascii="Times New Roman" w:hAnsi="Times New Roman"/>
          <w:spacing w:val="5"/>
          <w:sz w:val="28"/>
          <w:szCs w:val="28"/>
        </w:rPr>
        <w:t>социальной роли, т. е. значение в жизни человека и об</w:t>
      </w:r>
      <w:r w:rsidRPr="00F01CCB">
        <w:rPr>
          <w:rFonts w:ascii="Times New Roman" w:hAnsi="Times New Roman"/>
          <w:spacing w:val="-3"/>
          <w:sz w:val="28"/>
          <w:szCs w:val="28"/>
        </w:rPr>
        <w:t>щества;</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i/>
          <w:spacing w:val="-5"/>
          <w:sz w:val="28"/>
          <w:szCs w:val="28"/>
        </w:rPr>
        <w:t>научиться</w:t>
      </w:r>
      <w:r w:rsidRPr="00F01CCB">
        <w:rPr>
          <w:rFonts w:ascii="Times New Roman" w:hAnsi="Times New Roman"/>
          <w:spacing w:val="-5"/>
          <w:sz w:val="28"/>
          <w:szCs w:val="28"/>
        </w:rPr>
        <w:t xml:space="preserve"> анализировать произведения искусства, </w:t>
      </w:r>
      <w:r w:rsidRPr="00F01CCB">
        <w:rPr>
          <w:rFonts w:ascii="Times New Roman" w:hAnsi="Times New Roman"/>
          <w:spacing w:val="-3"/>
          <w:sz w:val="28"/>
          <w:szCs w:val="28"/>
        </w:rPr>
        <w:t>обрести знание конкретных произведений выдающихся ху</w:t>
      </w:r>
      <w:r w:rsidRPr="00F01CCB">
        <w:rPr>
          <w:rFonts w:ascii="Times New Roman" w:hAnsi="Times New Roman"/>
          <w:sz w:val="28"/>
          <w:szCs w:val="28"/>
        </w:rPr>
        <w:t xml:space="preserve">дожников в различных видах искусства; научиться </w:t>
      </w:r>
      <w:proofErr w:type="gramStart"/>
      <w:r w:rsidRPr="00F01CCB">
        <w:rPr>
          <w:rFonts w:ascii="Times New Roman" w:hAnsi="Times New Roman"/>
          <w:sz w:val="28"/>
          <w:szCs w:val="28"/>
        </w:rPr>
        <w:t>активно</w:t>
      </w:r>
      <w:proofErr w:type="gramEnd"/>
      <w:r w:rsidRPr="00F01CCB">
        <w:rPr>
          <w:rFonts w:ascii="Times New Roman" w:hAnsi="Times New Roman"/>
          <w:sz w:val="28"/>
          <w:szCs w:val="28"/>
        </w:rPr>
        <w:t xml:space="preserve"> использовать художественные термины и понятия;</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i/>
          <w:spacing w:val="2"/>
          <w:sz w:val="28"/>
          <w:szCs w:val="28"/>
        </w:rPr>
        <w:t>овладеть</w:t>
      </w:r>
      <w:r w:rsidRPr="00F01CCB">
        <w:rPr>
          <w:rFonts w:ascii="Times New Roman" w:hAnsi="Times New Roman"/>
          <w:spacing w:val="2"/>
          <w:sz w:val="28"/>
          <w:szCs w:val="28"/>
        </w:rPr>
        <w:t xml:space="preserve"> опытом самостоятельной творческой дея</w:t>
      </w:r>
      <w:r w:rsidRPr="00F01CCB">
        <w:rPr>
          <w:rFonts w:ascii="Times New Roman" w:hAnsi="Times New Roman"/>
          <w:spacing w:val="2"/>
          <w:sz w:val="28"/>
          <w:szCs w:val="28"/>
        </w:rPr>
        <w:softHyphen/>
      </w:r>
      <w:r w:rsidRPr="00F01CCB">
        <w:rPr>
          <w:rFonts w:ascii="Times New Roman" w:hAnsi="Times New Roman"/>
          <w:sz w:val="28"/>
          <w:szCs w:val="28"/>
        </w:rPr>
        <w:t xml:space="preserve">тельности, а также приобрести навыки коллективного </w:t>
      </w:r>
      <w:r w:rsidRPr="00F01CCB">
        <w:rPr>
          <w:rFonts w:ascii="Times New Roman" w:hAnsi="Times New Roman"/>
          <w:spacing w:val="1"/>
          <w:sz w:val="28"/>
          <w:szCs w:val="28"/>
        </w:rPr>
        <w:t>творчества, умение взаимодействовать в процессе совме</w:t>
      </w:r>
      <w:r w:rsidRPr="00F01CCB">
        <w:rPr>
          <w:rFonts w:ascii="Times New Roman" w:hAnsi="Times New Roman"/>
          <w:spacing w:val="2"/>
          <w:sz w:val="28"/>
          <w:szCs w:val="28"/>
        </w:rPr>
        <w:t>стной художественной деятельности;</w:t>
      </w:r>
    </w:p>
    <w:p w:rsidR="00F01CCB" w:rsidRPr="00F01CCB" w:rsidRDefault="00F01CCB" w:rsidP="00F01CCB">
      <w:pPr>
        <w:spacing w:after="0" w:line="400" w:lineRule="exact"/>
        <w:ind w:firstLine="708"/>
        <w:jc w:val="both"/>
        <w:rPr>
          <w:rFonts w:ascii="Times New Roman" w:hAnsi="Times New Roman"/>
          <w:sz w:val="28"/>
          <w:szCs w:val="28"/>
        </w:rPr>
      </w:pPr>
      <w:r w:rsidRPr="00F01CCB">
        <w:rPr>
          <w:rFonts w:ascii="Times New Roman" w:hAnsi="Times New Roman"/>
          <w:i/>
          <w:spacing w:val="3"/>
          <w:sz w:val="28"/>
          <w:szCs w:val="28"/>
        </w:rPr>
        <w:lastRenderedPageBreak/>
        <w:t>приобрести</w:t>
      </w:r>
      <w:r w:rsidRPr="00F01CCB">
        <w:rPr>
          <w:rFonts w:ascii="Times New Roman" w:hAnsi="Times New Roman"/>
          <w:spacing w:val="3"/>
          <w:sz w:val="28"/>
          <w:szCs w:val="28"/>
        </w:rPr>
        <w:t xml:space="preserve"> первичные навыки изображения пред</w:t>
      </w:r>
      <w:r w:rsidRPr="00F01CCB">
        <w:rPr>
          <w:rFonts w:ascii="Times New Roman" w:hAnsi="Times New Roman"/>
          <w:spacing w:val="-2"/>
          <w:sz w:val="28"/>
          <w:szCs w:val="28"/>
        </w:rPr>
        <w:t xml:space="preserve">метного мира, изображения растений и животных, </w:t>
      </w:r>
      <w:r w:rsidRPr="00F01CCB">
        <w:rPr>
          <w:rFonts w:ascii="Times New Roman" w:hAnsi="Times New Roman"/>
          <w:spacing w:val="1"/>
          <w:sz w:val="28"/>
          <w:szCs w:val="28"/>
        </w:rPr>
        <w:t>начальные навыки изображения пространства на плоско</w:t>
      </w:r>
      <w:r w:rsidRPr="00F01CCB">
        <w:rPr>
          <w:rFonts w:ascii="Times New Roman" w:hAnsi="Times New Roman"/>
          <w:spacing w:val="-2"/>
          <w:sz w:val="28"/>
          <w:szCs w:val="28"/>
        </w:rPr>
        <w:t>сти и пространственных построений, первичные представ</w:t>
      </w:r>
      <w:r w:rsidRPr="00F01CCB">
        <w:rPr>
          <w:rFonts w:ascii="Times New Roman" w:hAnsi="Times New Roman"/>
          <w:sz w:val="28"/>
          <w:szCs w:val="28"/>
        </w:rPr>
        <w:t>ления об изображении человека на плоскости и в объеме;</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i/>
          <w:spacing w:val="4"/>
          <w:sz w:val="28"/>
          <w:szCs w:val="28"/>
        </w:rPr>
        <w:t>приобрести</w:t>
      </w:r>
      <w:r w:rsidRPr="00F01CCB">
        <w:rPr>
          <w:rFonts w:ascii="Times New Roman" w:hAnsi="Times New Roman"/>
          <w:spacing w:val="4"/>
          <w:sz w:val="28"/>
          <w:szCs w:val="28"/>
        </w:rPr>
        <w:t xml:space="preserve"> навыки общения через выражение ху</w:t>
      </w:r>
      <w:r w:rsidRPr="00F01CCB">
        <w:rPr>
          <w:rFonts w:ascii="Times New Roman" w:hAnsi="Times New Roman"/>
          <w:spacing w:val="4"/>
          <w:sz w:val="28"/>
          <w:szCs w:val="28"/>
        </w:rPr>
        <w:softHyphen/>
      </w:r>
      <w:r w:rsidRPr="00F01CCB">
        <w:rPr>
          <w:rFonts w:ascii="Times New Roman" w:hAnsi="Times New Roman"/>
          <w:spacing w:val="-2"/>
          <w:sz w:val="28"/>
          <w:szCs w:val="28"/>
        </w:rPr>
        <w:t>дожественного смысла, выражение эмоционального со</w:t>
      </w:r>
      <w:r w:rsidRPr="00F01CCB">
        <w:rPr>
          <w:rFonts w:ascii="Times New Roman" w:hAnsi="Times New Roman"/>
          <w:sz w:val="28"/>
          <w:szCs w:val="28"/>
        </w:rPr>
        <w:t xml:space="preserve">стояния, своего отношения в творческой художественной </w:t>
      </w:r>
      <w:r w:rsidRPr="00F01CCB">
        <w:rPr>
          <w:rFonts w:ascii="Times New Roman" w:hAnsi="Times New Roman"/>
          <w:spacing w:val="4"/>
          <w:sz w:val="28"/>
          <w:szCs w:val="28"/>
        </w:rPr>
        <w:t xml:space="preserve">деятельности и при восприятии произведений искусства </w:t>
      </w:r>
      <w:r w:rsidRPr="00F01CCB">
        <w:rPr>
          <w:rFonts w:ascii="Times New Roman" w:hAnsi="Times New Roman"/>
          <w:spacing w:val="3"/>
          <w:sz w:val="28"/>
          <w:szCs w:val="28"/>
        </w:rPr>
        <w:t xml:space="preserve">и творчества своих товарищей; приобрести знания о роли художника в различных </w:t>
      </w:r>
      <w:r w:rsidRPr="00F01CCB">
        <w:rPr>
          <w:rFonts w:ascii="Times New Roman" w:hAnsi="Times New Roman"/>
          <w:sz w:val="28"/>
          <w:szCs w:val="28"/>
        </w:rPr>
        <w:t xml:space="preserve">сферах жизнедеятельности человека, в организации форм </w:t>
      </w:r>
      <w:r w:rsidRPr="00F01CCB">
        <w:rPr>
          <w:rFonts w:ascii="Times New Roman" w:hAnsi="Times New Roman"/>
          <w:spacing w:val="4"/>
          <w:sz w:val="28"/>
          <w:szCs w:val="28"/>
        </w:rPr>
        <w:t>общения людей, в создании среды жизни и предметного мира.</w:t>
      </w:r>
    </w:p>
    <w:p w:rsidR="00F01CCB" w:rsidRPr="00F01CCB" w:rsidRDefault="00F01CCB" w:rsidP="00F01CCB">
      <w:pPr>
        <w:spacing w:after="0" w:line="400" w:lineRule="exact"/>
        <w:jc w:val="right"/>
        <w:rPr>
          <w:rFonts w:ascii="Times New Roman" w:hAnsi="Times New Roman"/>
          <w:b/>
          <w:i/>
          <w:color w:val="17365D" w:themeColor="text2" w:themeShade="BF"/>
          <w:spacing w:val="4"/>
          <w:sz w:val="28"/>
          <w:szCs w:val="28"/>
        </w:rPr>
      </w:pPr>
      <w:r w:rsidRPr="00F01CCB">
        <w:rPr>
          <w:rFonts w:ascii="Times New Roman" w:hAnsi="Times New Roman"/>
          <w:b/>
          <w:i/>
          <w:color w:val="17365D" w:themeColor="text2" w:themeShade="BF"/>
          <w:spacing w:val="4"/>
          <w:sz w:val="28"/>
          <w:szCs w:val="28"/>
        </w:rPr>
        <w:t>Приложение 1</w:t>
      </w:r>
    </w:p>
    <w:p w:rsidR="00F01CCB" w:rsidRPr="00F01CCB" w:rsidRDefault="00F01CCB" w:rsidP="00F01CCB">
      <w:pPr>
        <w:spacing w:after="0" w:line="400" w:lineRule="exact"/>
        <w:ind w:firstLine="567"/>
        <w:jc w:val="center"/>
        <w:rPr>
          <w:rFonts w:ascii="Times New Roman" w:hAnsi="Times New Roman"/>
          <w:b/>
          <w:color w:val="17365D" w:themeColor="text2" w:themeShade="BF"/>
          <w:spacing w:val="4"/>
          <w:sz w:val="28"/>
          <w:szCs w:val="28"/>
        </w:rPr>
      </w:pPr>
      <w:r w:rsidRPr="00F01CCB">
        <w:rPr>
          <w:rFonts w:ascii="Times New Roman" w:hAnsi="Times New Roman"/>
          <w:b/>
          <w:color w:val="17365D" w:themeColor="text2" w:themeShade="BF"/>
          <w:spacing w:val="4"/>
          <w:sz w:val="28"/>
          <w:szCs w:val="28"/>
        </w:rPr>
        <w:t>Занятие по программе «Мир творчества»</w:t>
      </w:r>
      <w:r w:rsidRPr="00F01CCB">
        <w:rPr>
          <w:rFonts w:ascii="Times New Roman" w:hAnsi="Times New Roman"/>
          <w:b/>
          <w:color w:val="17365D" w:themeColor="text2" w:themeShade="BF"/>
          <w:spacing w:val="4"/>
          <w:sz w:val="28"/>
          <w:szCs w:val="28"/>
        </w:rPr>
        <w:br/>
        <w:t>«Зимушка-зима» (1 класс</w:t>
      </w:r>
      <w:r w:rsidRPr="00F01CCB">
        <w:rPr>
          <w:rFonts w:ascii="Times New Roman" w:hAnsi="Times New Roman"/>
          <w:color w:val="17365D" w:themeColor="text2" w:themeShade="BF"/>
          <w:spacing w:val="4"/>
          <w:sz w:val="28"/>
          <w:szCs w:val="28"/>
        </w:rPr>
        <w:t>)</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Тема занятия: «Зимушка-зима»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Цель:</w:t>
      </w:r>
      <w:r w:rsidRPr="00F01CCB">
        <w:rPr>
          <w:rFonts w:ascii="Times New Roman" w:hAnsi="Times New Roman"/>
          <w:spacing w:val="4"/>
          <w:sz w:val="28"/>
          <w:szCs w:val="28"/>
        </w:rPr>
        <w:t xml:space="preserve"> развитие творческих способностей.</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Задачи:</w:t>
      </w:r>
      <w:r w:rsidRPr="00F01CCB">
        <w:rPr>
          <w:rFonts w:ascii="Times New Roman" w:hAnsi="Times New Roman"/>
          <w:spacing w:val="4"/>
          <w:sz w:val="28"/>
          <w:szCs w:val="28"/>
        </w:rPr>
        <w:t xml:space="preserve">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способствовать развитию у учащихся эмоциональной отзывчивости и эстетической восприимчивости к явлениям зимней природы, к произведениям искусства;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расширить представление детей о живописи; раскрыть возможности живописных средств в изображении красоты, состояний зимней природы;</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способствовать формированию композиционных и живописных навыков в передаче красоты заснеженной природы;</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 способствовать развитию воображения детей, развитию мелкой моторики рук.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воспитание эстетического вкуса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Техническое оснащение</w:t>
      </w:r>
      <w:r w:rsidRPr="00F01CCB">
        <w:rPr>
          <w:rFonts w:ascii="Times New Roman" w:hAnsi="Times New Roman"/>
          <w:spacing w:val="4"/>
          <w:sz w:val="28"/>
          <w:szCs w:val="28"/>
        </w:rPr>
        <w:t>: интерактивный комплекс «</w:t>
      </w:r>
      <w:r w:rsidRPr="00F01CCB">
        <w:rPr>
          <w:rFonts w:ascii="Times New Roman" w:hAnsi="Times New Roman"/>
          <w:spacing w:val="4"/>
          <w:sz w:val="28"/>
          <w:szCs w:val="28"/>
          <w:lang w:val="en-US"/>
        </w:rPr>
        <w:t>Smart</w:t>
      </w:r>
      <w:r w:rsidRPr="00F01CCB">
        <w:rPr>
          <w:rFonts w:ascii="Times New Roman" w:hAnsi="Times New Roman"/>
          <w:spacing w:val="4"/>
          <w:sz w:val="28"/>
          <w:szCs w:val="28"/>
        </w:rPr>
        <w:t>»</w:t>
      </w:r>
    </w:p>
    <w:p w:rsidR="00F01CCB" w:rsidRPr="00F01CCB" w:rsidRDefault="00F01CCB" w:rsidP="00F01CCB">
      <w:pPr>
        <w:spacing w:after="0" w:line="400" w:lineRule="exact"/>
        <w:jc w:val="center"/>
        <w:rPr>
          <w:rFonts w:ascii="Times New Roman" w:hAnsi="Times New Roman"/>
          <w:b/>
          <w:spacing w:val="4"/>
          <w:sz w:val="28"/>
          <w:szCs w:val="28"/>
        </w:rPr>
      </w:pPr>
      <w:r w:rsidRPr="00F01CCB">
        <w:rPr>
          <w:rFonts w:ascii="Times New Roman" w:hAnsi="Times New Roman"/>
          <w:b/>
          <w:spacing w:val="4"/>
          <w:sz w:val="28"/>
          <w:szCs w:val="28"/>
        </w:rPr>
        <w:t>План урока: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1. Организационный момент</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2.</w:t>
      </w:r>
      <w:r w:rsidRPr="00F01CCB">
        <w:rPr>
          <w:rFonts w:ascii="Times New Roman" w:hAnsi="Times New Roman"/>
          <w:i/>
          <w:spacing w:val="4"/>
          <w:sz w:val="28"/>
          <w:szCs w:val="28"/>
        </w:rPr>
        <w:t xml:space="preserve"> </w:t>
      </w:r>
      <w:r w:rsidRPr="00F01CCB">
        <w:rPr>
          <w:rFonts w:ascii="Times New Roman" w:hAnsi="Times New Roman"/>
          <w:spacing w:val="4"/>
          <w:sz w:val="28"/>
          <w:szCs w:val="28"/>
        </w:rPr>
        <w:t>Путешествие в зимнюю сказку. Беседа о своеобразии зимней красоты в природе; об образе природы на зимних пейзажах вернисажа.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lastRenderedPageBreak/>
        <w:t>3. Просмотр клипа «Зима», беседа;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4. Смотрим клип «Образ русской зимы в произведениях художников»</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5. Экспериментирование с белой краской. Живописные упражнения.</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6. Знакомство с методикой выполнения работы.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7. Выполняем задание; Во время выполнения работы – физкультминутка «Снежинки»</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8. Подводим итоги, Выставка и анализ работ</w:t>
      </w:r>
    </w:p>
    <w:p w:rsidR="00F01CCB" w:rsidRPr="00F01CCB" w:rsidRDefault="00F01CCB" w:rsidP="00F01CCB">
      <w:pPr>
        <w:spacing w:after="0" w:line="400" w:lineRule="exact"/>
        <w:jc w:val="center"/>
        <w:rPr>
          <w:rFonts w:ascii="Times New Roman" w:hAnsi="Times New Roman"/>
          <w:b/>
          <w:spacing w:val="4"/>
          <w:sz w:val="28"/>
          <w:szCs w:val="28"/>
        </w:rPr>
      </w:pPr>
      <w:r w:rsidRPr="00F01CCB">
        <w:rPr>
          <w:rFonts w:ascii="Times New Roman" w:hAnsi="Times New Roman"/>
          <w:b/>
          <w:spacing w:val="4"/>
          <w:sz w:val="28"/>
          <w:szCs w:val="28"/>
        </w:rPr>
        <w:t>Ход урока: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 Здравствуйте! Сегодня мы совершим путешествие в мир красок и звуков зимы, будем слушать музыку зимы, всматриваться в ее картины. А после нашей </w:t>
      </w:r>
      <w:proofErr w:type="spellStart"/>
      <w:r w:rsidRPr="00F01CCB">
        <w:rPr>
          <w:rFonts w:ascii="Times New Roman" w:hAnsi="Times New Roman"/>
          <w:spacing w:val="4"/>
          <w:sz w:val="28"/>
          <w:szCs w:val="28"/>
        </w:rPr>
        <w:t>встречи</w:t>
      </w:r>
      <w:proofErr w:type="gramStart"/>
      <w:r w:rsidRPr="00F01CCB">
        <w:rPr>
          <w:rFonts w:ascii="Times New Roman" w:hAnsi="Times New Roman"/>
          <w:spacing w:val="4"/>
          <w:sz w:val="28"/>
          <w:szCs w:val="28"/>
        </w:rPr>
        <w:t>,п</w:t>
      </w:r>
      <w:proofErr w:type="gramEnd"/>
      <w:r w:rsidRPr="00F01CCB">
        <w:rPr>
          <w:rFonts w:ascii="Times New Roman" w:hAnsi="Times New Roman"/>
          <w:spacing w:val="4"/>
          <w:sz w:val="28"/>
          <w:szCs w:val="28"/>
        </w:rPr>
        <w:t>опробуем</w:t>
      </w:r>
      <w:proofErr w:type="spellEnd"/>
      <w:r w:rsidRPr="00F01CCB">
        <w:rPr>
          <w:rFonts w:ascii="Times New Roman" w:hAnsi="Times New Roman"/>
          <w:spacing w:val="4"/>
          <w:sz w:val="28"/>
          <w:szCs w:val="28"/>
        </w:rPr>
        <w:t xml:space="preserve"> изобразить образ русской зимы, такой какой мы увидели, услышали и почувствовали.</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Путешествие в зимнюю сказку</w:t>
      </w:r>
      <w:proofErr w:type="gramStart"/>
      <w:r w:rsidRPr="00F01CCB">
        <w:rPr>
          <w:rFonts w:ascii="Times New Roman" w:hAnsi="Times New Roman"/>
          <w:i/>
          <w:spacing w:val="4"/>
          <w:sz w:val="28"/>
          <w:szCs w:val="28"/>
          <w:u w:val="single"/>
        </w:rPr>
        <w:t xml:space="preserve">                                 </w:t>
      </w:r>
      <w:r w:rsidRPr="00F01CCB">
        <w:rPr>
          <w:rFonts w:ascii="Times New Roman" w:hAnsi="Times New Roman"/>
          <w:spacing w:val="4"/>
          <w:sz w:val="28"/>
          <w:szCs w:val="28"/>
        </w:rPr>
        <w:t>И</w:t>
      </w:r>
      <w:proofErr w:type="gramEnd"/>
      <w:r w:rsidRPr="00F01CCB">
        <w:rPr>
          <w:rFonts w:ascii="Times New Roman" w:hAnsi="Times New Roman"/>
          <w:spacing w:val="4"/>
          <w:sz w:val="28"/>
          <w:szCs w:val="28"/>
        </w:rPr>
        <w:t xml:space="preserve">так, приглашаю в гости к сказке. </w:t>
      </w:r>
      <w:r w:rsidRPr="00F01CCB">
        <w:rPr>
          <w:rFonts w:ascii="Times New Roman" w:hAnsi="Times New Roman"/>
          <w:iCs/>
          <w:spacing w:val="4"/>
          <w:sz w:val="28"/>
          <w:szCs w:val="28"/>
        </w:rPr>
        <w:t xml:space="preserve">(На фоне клипа «Зима» (музыка </w:t>
      </w:r>
      <w:proofErr w:type="spellStart"/>
      <w:r w:rsidRPr="00F01CCB">
        <w:rPr>
          <w:rFonts w:ascii="Times New Roman" w:hAnsi="Times New Roman"/>
          <w:iCs/>
          <w:spacing w:val="4"/>
          <w:sz w:val="28"/>
          <w:szCs w:val="28"/>
        </w:rPr>
        <w:t>А.Вивальди</w:t>
      </w:r>
      <w:proofErr w:type="spellEnd"/>
      <w:r w:rsidRPr="00F01CCB">
        <w:rPr>
          <w:rFonts w:ascii="Times New Roman" w:hAnsi="Times New Roman"/>
          <w:iCs/>
          <w:spacing w:val="4"/>
          <w:sz w:val="28"/>
          <w:szCs w:val="28"/>
        </w:rPr>
        <w:t>) учитель читает сказку “Снежный всадник”.)</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Говорят, когда выпадает первый снег, объявляется в лесах Снежный всадник. На белой лошади скачет он по заснеженным оврагам, по сосновым борам, по березовым рощам. То там, за елочками, то там, на просеке мелькнет снежный всадник, объявится перед людьми и мчится бесшумно дальше – по заснеженным оврагам, по сосновым борам. Никто не знает, зачем он появляется в лесу и куда путь держит. Мчится конь по дороге.</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Отправимся и мы в зимнюю дорогу. (Звучат звуки природы: вьюга, метель, ветер)</w:t>
      </w:r>
    </w:p>
    <w:p w:rsidR="00F01CCB" w:rsidRPr="00F01CCB" w:rsidRDefault="00F01CCB" w:rsidP="00F01CCB">
      <w:pPr>
        <w:spacing w:after="0" w:line="400" w:lineRule="exact"/>
        <w:ind w:firstLine="708"/>
        <w:jc w:val="both"/>
        <w:rPr>
          <w:rFonts w:ascii="Times New Roman" w:hAnsi="Times New Roman"/>
          <w:iCs/>
          <w:spacing w:val="4"/>
          <w:sz w:val="28"/>
          <w:szCs w:val="28"/>
        </w:rPr>
      </w:pPr>
      <w:r w:rsidRPr="00F01CCB">
        <w:rPr>
          <w:rFonts w:ascii="Times New Roman" w:hAnsi="Times New Roman"/>
          <w:iCs/>
          <w:spacing w:val="4"/>
          <w:sz w:val="28"/>
          <w:szCs w:val="28"/>
        </w:rPr>
        <w:t>А природа зимой может быть красивая и нарядная. Но бывает зима вьюжная, грозная, снежная, с воем ветра, шумом метели.</w:t>
      </w:r>
    </w:p>
    <w:p w:rsidR="00F01CCB" w:rsidRPr="00F01CCB" w:rsidRDefault="00F01CCB" w:rsidP="00F01CCB">
      <w:pPr>
        <w:spacing w:after="0" w:line="400" w:lineRule="exact"/>
        <w:ind w:firstLine="708"/>
        <w:jc w:val="both"/>
        <w:rPr>
          <w:rFonts w:ascii="Times New Roman" w:hAnsi="Times New Roman"/>
          <w:iCs/>
          <w:spacing w:val="4"/>
          <w:sz w:val="28"/>
          <w:szCs w:val="28"/>
        </w:rPr>
      </w:pPr>
      <w:r w:rsidRPr="00F01CCB">
        <w:rPr>
          <w:rFonts w:ascii="Times New Roman" w:hAnsi="Times New Roman"/>
          <w:iCs/>
          <w:spacing w:val="4"/>
          <w:sz w:val="28"/>
          <w:szCs w:val="28"/>
        </w:rPr>
        <w:t>А теперь мы посмотрим, как передают своеобразие русской природы художники.</w:t>
      </w:r>
    </w:p>
    <w:p w:rsidR="00F01CCB" w:rsidRPr="00F01CCB" w:rsidRDefault="00F01CCB" w:rsidP="00F01CCB">
      <w:pPr>
        <w:spacing w:after="0" w:line="400" w:lineRule="exact"/>
        <w:ind w:firstLine="708"/>
        <w:jc w:val="both"/>
        <w:rPr>
          <w:rFonts w:ascii="Times New Roman" w:hAnsi="Times New Roman"/>
          <w:iCs/>
          <w:spacing w:val="4"/>
          <w:sz w:val="28"/>
          <w:szCs w:val="28"/>
        </w:rPr>
      </w:pPr>
      <w:r w:rsidRPr="00F01CCB">
        <w:rPr>
          <w:rFonts w:ascii="Times New Roman" w:hAnsi="Times New Roman"/>
          <w:iCs/>
          <w:spacing w:val="4"/>
          <w:sz w:val="28"/>
          <w:szCs w:val="28"/>
        </w:rPr>
        <w:t>Просмотр клипа «Образ русской зимы в произведениях художников».</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И мы можем стать художниками – волшебниками, попасть в зимнюю сказку и затем ее изобразить.</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Представим, ребята, что мы попали в волшебный сказочный лес!</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lastRenderedPageBreak/>
        <w:t>Кругом стоит таинственная тишина, пурга намела огромные сугробы снега. Повсюду деревья, как сказочные великаны и гномы.</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Попробуем и мы передать заснеженный мир природы.</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В зависимости от замысла рисунка лист бумаги расположите вертикально или горизонтально.</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А теперь нам нужно изобразить небо и снег.</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Определяем цветовую гамму для написания неба и снега. Упражнения по смешиванию красок.</w:t>
      </w:r>
    </w:p>
    <w:p w:rsidR="00F01CCB" w:rsidRPr="00F01CCB" w:rsidRDefault="00F01CCB" w:rsidP="00F01CCB">
      <w:pPr>
        <w:spacing w:after="0" w:line="400" w:lineRule="exact"/>
        <w:ind w:firstLine="708"/>
        <w:jc w:val="both"/>
        <w:rPr>
          <w:rFonts w:ascii="Times New Roman" w:hAnsi="Times New Roman"/>
          <w:b/>
          <w:bCs/>
          <w:spacing w:val="4"/>
          <w:sz w:val="28"/>
          <w:szCs w:val="28"/>
        </w:rPr>
      </w:pPr>
      <w:r w:rsidRPr="00F01CCB">
        <w:rPr>
          <w:rFonts w:ascii="Times New Roman" w:hAnsi="Times New Roman"/>
          <w:b/>
          <w:bCs/>
          <w:spacing w:val="4"/>
          <w:sz w:val="28"/>
          <w:szCs w:val="28"/>
        </w:rPr>
        <w:t>Показ порядка выполнения работы</w:t>
      </w:r>
    </w:p>
    <w:p w:rsidR="00F01CCB" w:rsidRPr="00F01CCB" w:rsidRDefault="00F01CCB" w:rsidP="00F01CCB">
      <w:pPr>
        <w:spacing w:after="0" w:line="400" w:lineRule="exact"/>
        <w:ind w:firstLine="708"/>
        <w:jc w:val="both"/>
        <w:rPr>
          <w:rFonts w:ascii="Times New Roman" w:hAnsi="Times New Roman"/>
          <w:iCs/>
          <w:spacing w:val="4"/>
          <w:sz w:val="28"/>
          <w:szCs w:val="28"/>
        </w:rPr>
      </w:pPr>
      <w:r w:rsidRPr="00F01CCB">
        <w:rPr>
          <w:rFonts w:ascii="Times New Roman" w:hAnsi="Times New Roman"/>
          <w:iCs/>
          <w:spacing w:val="4"/>
          <w:sz w:val="28"/>
          <w:szCs w:val="28"/>
        </w:rPr>
        <w:t>Выбираем положение листа</w:t>
      </w:r>
      <w:r w:rsidRPr="00F01CCB">
        <w:rPr>
          <w:rFonts w:ascii="Times New Roman" w:hAnsi="Times New Roman"/>
          <w:i/>
          <w:iCs/>
          <w:spacing w:val="4"/>
          <w:sz w:val="28"/>
          <w:szCs w:val="28"/>
        </w:rPr>
        <w:t xml:space="preserve">. </w:t>
      </w:r>
    </w:p>
    <w:p w:rsidR="00F01CCB" w:rsidRPr="00F01CCB" w:rsidRDefault="00F01CCB" w:rsidP="00F01CCB">
      <w:pPr>
        <w:spacing w:after="0" w:line="400" w:lineRule="exact"/>
        <w:ind w:firstLine="708"/>
        <w:jc w:val="both"/>
        <w:rPr>
          <w:rFonts w:ascii="Times New Roman" w:hAnsi="Times New Roman"/>
          <w:iCs/>
          <w:spacing w:val="4"/>
          <w:sz w:val="28"/>
          <w:szCs w:val="28"/>
        </w:rPr>
      </w:pPr>
      <w:r w:rsidRPr="00F01CCB">
        <w:rPr>
          <w:rFonts w:ascii="Times New Roman" w:hAnsi="Times New Roman"/>
          <w:iCs/>
          <w:spacing w:val="4"/>
          <w:sz w:val="28"/>
          <w:szCs w:val="28"/>
        </w:rPr>
        <w:t>Определяем цветовую гамму для фона (небо, снег)</w:t>
      </w:r>
    </w:p>
    <w:p w:rsidR="00F01CCB" w:rsidRPr="00F01CCB" w:rsidRDefault="00F01CCB" w:rsidP="00F01CCB">
      <w:pPr>
        <w:spacing w:after="0" w:line="400" w:lineRule="exact"/>
        <w:ind w:firstLine="708"/>
        <w:jc w:val="both"/>
        <w:rPr>
          <w:rFonts w:ascii="Times New Roman" w:hAnsi="Times New Roman"/>
          <w:iCs/>
          <w:spacing w:val="4"/>
          <w:sz w:val="28"/>
          <w:szCs w:val="28"/>
        </w:rPr>
      </w:pPr>
      <w:r w:rsidRPr="00F01CCB">
        <w:rPr>
          <w:rFonts w:ascii="Times New Roman" w:hAnsi="Times New Roman"/>
          <w:iCs/>
          <w:spacing w:val="4"/>
          <w:sz w:val="28"/>
          <w:szCs w:val="28"/>
        </w:rPr>
        <w:t>Пишем фон картины.</w:t>
      </w:r>
    </w:p>
    <w:p w:rsidR="00F01CCB" w:rsidRPr="00F01CCB" w:rsidRDefault="00F01CCB" w:rsidP="00F01CCB">
      <w:pPr>
        <w:spacing w:after="0" w:line="400" w:lineRule="exact"/>
        <w:ind w:firstLine="708"/>
        <w:jc w:val="both"/>
        <w:rPr>
          <w:rFonts w:ascii="Times New Roman" w:hAnsi="Times New Roman"/>
          <w:iCs/>
          <w:spacing w:val="4"/>
          <w:sz w:val="28"/>
          <w:szCs w:val="28"/>
        </w:rPr>
      </w:pPr>
      <w:r w:rsidRPr="00F01CCB">
        <w:rPr>
          <w:rFonts w:ascii="Times New Roman" w:hAnsi="Times New Roman"/>
          <w:iCs/>
          <w:spacing w:val="4"/>
          <w:sz w:val="28"/>
          <w:szCs w:val="28"/>
        </w:rPr>
        <w:t>Изображаем деревья.</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Определяем места расположения деревьев на работе?</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С чего начинаем изображение дерева? </w:t>
      </w:r>
      <w:r w:rsidRPr="00F01CCB">
        <w:rPr>
          <w:rFonts w:ascii="Times New Roman" w:hAnsi="Times New Roman"/>
          <w:iCs/>
          <w:spacing w:val="4"/>
          <w:sz w:val="28"/>
          <w:szCs w:val="28"/>
        </w:rPr>
        <w:t>(Со ствола)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Один ствол дерева, мы с вами говорили, похож на вьющуюся ленту, которая сужается кверху, вьющаяся лента не прямая и ствол не может быть совсем прямым.</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Давайте с вами изобразим березку. Подберем цвет для ствола. (Он темнее снега).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Итак, кистью начинаем изображать ствол снизу вверх, от более </w:t>
      </w:r>
      <w:proofErr w:type="gramStart"/>
      <w:r w:rsidRPr="00F01CCB">
        <w:rPr>
          <w:rFonts w:ascii="Times New Roman" w:hAnsi="Times New Roman"/>
          <w:spacing w:val="4"/>
          <w:sz w:val="28"/>
          <w:szCs w:val="28"/>
        </w:rPr>
        <w:t>широкого</w:t>
      </w:r>
      <w:proofErr w:type="gramEnd"/>
      <w:r w:rsidRPr="00F01CCB">
        <w:rPr>
          <w:rFonts w:ascii="Times New Roman" w:hAnsi="Times New Roman"/>
          <w:spacing w:val="4"/>
          <w:sz w:val="28"/>
          <w:szCs w:val="28"/>
        </w:rPr>
        <w:t xml:space="preserve"> к более узкому. Он может быть искривлен или прямой.</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А теперь давайте изобразим ветви. Какого они цвета?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iCs/>
          <w:spacing w:val="4"/>
          <w:sz w:val="28"/>
          <w:szCs w:val="28"/>
        </w:rPr>
        <w:t>(Коричневого, розоватого, зеленоватого)</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Для крупных веток смешиваем белую гуашь и добавляем чуть-чуть </w:t>
      </w:r>
      <w:proofErr w:type="gramStart"/>
      <w:r w:rsidRPr="00F01CCB">
        <w:rPr>
          <w:rFonts w:ascii="Times New Roman" w:hAnsi="Times New Roman"/>
          <w:spacing w:val="4"/>
          <w:sz w:val="28"/>
          <w:szCs w:val="28"/>
        </w:rPr>
        <w:t>коричневого</w:t>
      </w:r>
      <w:proofErr w:type="gramEnd"/>
      <w:r w:rsidRPr="00F01CCB">
        <w:rPr>
          <w:rFonts w:ascii="Times New Roman" w:hAnsi="Times New Roman"/>
          <w:spacing w:val="4"/>
          <w:sz w:val="28"/>
          <w:szCs w:val="28"/>
        </w:rPr>
        <w:t>, изображаем крупные ветви, не забывайте, что они тоже не прямые.</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Для мелких веточек набираем коричневую гуашь и изображаем их.</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Этой же гуашью можно нанести пятнышки на стволе.</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Определяем, как изобразить деревья вдалеке.</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И, наконец, раскладываем шапки снега</w:t>
      </w:r>
      <w:r w:rsidRPr="00F01CCB">
        <w:rPr>
          <w:rFonts w:ascii="Times New Roman" w:hAnsi="Times New Roman"/>
          <w:i/>
          <w:iCs/>
          <w:spacing w:val="4"/>
          <w:sz w:val="28"/>
          <w:szCs w:val="28"/>
        </w:rPr>
        <w:t xml:space="preserve"> </w:t>
      </w:r>
      <w:r w:rsidRPr="00F01CCB">
        <w:rPr>
          <w:rFonts w:ascii="Times New Roman" w:hAnsi="Times New Roman"/>
          <w:iCs/>
          <w:spacing w:val="4"/>
          <w:sz w:val="28"/>
          <w:szCs w:val="28"/>
        </w:rPr>
        <w:t>на ветках.</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lastRenderedPageBreak/>
        <w:t xml:space="preserve">Ну что начнем. </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(Музыка во время выполнения задания поможет создать творческую атмосферу).</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В середине выполнения работы - физкультминутка «Снежинка».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Продолжаем работу (10 минут)</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Все закончили? А теперь давайте посмотрим, что у нас получилось.</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Выставка и анализ работ.</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Давайте подведем итог нашего занятия. У меня есть вот такие белые снежинки. Сейчас каждый приклеит свою снежинку на доску и при этом скажет, что нового он узнал, чему научился, что запомнилось, что было интересно.</w:t>
      </w:r>
    </w:p>
    <w:p w:rsidR="00F01CCB" w:rsidRPr="00F01CCB" w:rsidRDefault="00F01CCB" w:rsidP="00B276CE">
      <w:pPr>
        <w:spacing w:after="0" w:line="240" w:lineRule="auto"/>
        <w:jc w:val="center"/>
        <w:rPr>
          <w:rFonts w:ascii="Times New Roman" w:hAnsi="Times New Roman"/>
          <w:b/>
          <w:color w:val="17365D" w:themeColor="text2" w:themeShade="BF"/>
          <w:spacing w:val="4"/>
          <w:sz w:val="28"/>
          <w:szCs w:val="28"/>
        </w:rPr>
      </w:pPr>
      <w:r w:rsidRPr="00F01CCB">
        <w:rPr>
          <w:rFonts w:ascii="Times New Roman" w:hAnsi="Times New Roman"/>
          <w:b/>
          <w:color w:val="17365D" w:themeColor="text2" w:themeShade="BF"/>
          <w:spacing w:val="4"/>
          <w:sz w:val="28"/>
          <w:szCs w:val="28"/>
        </w:rPr>
        <w:t>Занятие по программе «Мир творчества»</w:t>
      </w:r>
    </w:p>
    <w:p w:rsidR="00F01CCB" w:rsidRPr="00F01CCB" w:rsidRDefault="00F01CCB" w:rsidP="00B276CE">
      <w:pPr>
        <w:spacing w:after="0" w:line="240" w:lineRule="auto"/>
        <w:jc w:val="center"/>
        <w:rPr>
          <w:rFonts w:ascii="Times New Roman" w:hAnsi="Times New Roman"/>
          <w:b/>
          <w:color w:val="17365D" w:themeColor="text2" w:themeShade="BF"/>
          <w:spacing w:val="4"/>
          <w:sz w:val="28"/>
          <w:szCs w:val="28"/>
        </w:rPr>
      </w:pPr>
      <w:r w:rsidRPr="00F01CCB">
        <w:rPr>
          <w:rFonts w:ascii="Times New Roman" w:hAnsi="Times New Roman"/>
          <w:b/>
          <w:color w:val="17365D" w:themeColor="text2" w:themeShade="BF"/>
          <w:spacing w:val="4"/>
          <w:sz w:val="28"/>
          <w:szCs w:val="28"/>
        </w:rPr>
        <w:t>«Жар-птица» (1 класс</w:t>
      </w:r>
      <w:r w:rsidRPr="00F01CCB">
        <w:rPr>
          <w:rFonts w:ascii="Times New Roman" w:hAnsi="Times New Roman"/>
          <w:color w:val="17365D" w:themeColor="text2" w:themeShade="BF"/>
          <w:spacing w:val="4"/>
          <w:sz w:val="28"/>
          <w:szCs w:val="28"/>
        </w:rPr>
        <w:t>)</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Тема занятия: «Жар- птица»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Цель:</w:t>
      </w:r>
      <w:r w:rsidRPr="00F01CCB">
        <w:rPr>
          <w:rFonts w:ascii="Times New Roman" w:hAnsi="Times New Roman"/>
          <w:spacing w:val="4"/>
          <w:sz w:val="28"/>
          <w:szCs w:val="28"/>
        </w:rPr>
        <w:t xml:space="preserve"> развитие творческих способностей.</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Задачи:</w:t>
      </w:r>
      <w:r w:rsidRPr="00F01CCB">
        <w:rPr>
          <w:rFonts w:ascii="Times New Roman" w:hAnsi="Times New Roman"/>
          <w:spacing w:val="4"/>
          <w:sz w:val="28"/>
          <w:szCs w:val="28"/>
        </w:rPr>
        <w:t xml:space="preserve">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способствовать развитию у учащихся эмоциональной отзывчивости и эстетической восприимчивости к реальным и сказочным образам.</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 способствовать расширению представление детей об аппликации.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способствовать формированию навыков работы с цветной бумагой, ножницами и клеем.</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способствовать развитию фантазии, воображения детей, развитию мелкой моторики рук.</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воспитание эстетического вкуса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Техническое оснащение</w:t>
      </w:r>
      <w:r w:rsidRPr="00F01CCB">
        <w:rPr>
          <w:rFonts w:ascii="Times New Roman" w:hAnsi="Times New Roman"/>
          <w:spacing w:val="4"/>
          <w:sz w:val="28"/>
          <w:szCs w:val="28"/>
        </w:rPr>
        <w:t>: интерактивный комплекс «</w:t>
      </w:r>
      <w:r w:rsidRPr="00F01CCB">
        <w:rPr>
          <w:rFonts w:ascii="Times New Roman" w:hAnsi="Times New Roman"/>
          <w:spacing w:val="4"/>
          <w:sz w:val="28"/>
          <w:szCs w:val="28"/>
          <w:lang w:val="en-US"/>
        </w:rPr>
        <w:t>Smart</w:t>
      </w:r>
      <w:r w:rsidRPr="00F01CCB">
        <w:rPr>
          <w:rFonts w:ascii="Times New Roman" w:hAnsi="Times New Roman"/>
          <w:spacing w:val="4"/>
          <w:sz w:val="28"/>
          <w:szCs w:val="28"/>
        </w:rPr>
        <w:t>»</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bCs/>
          <w:spacing w:val="4"/>
          <w:sz w:val="28"/>
          <w:szCs w:val="28"/>
        </w:rPr>
        <w:t>Материал и оборудование</w:t>
      </w:r>
      <w:r w:rsidRPr="00F01CCB">
        <w:rPr>
          <w:rFonts w:ascii="Times New Roman" w:hAnsi="Times New Roman"/>
          <w:b/>
          <w:bCs/>
          <w:spacing w:val="4"/>
          <w:sz w:val="28"/>
          <w:szCs w:val="28"/>
          <w:u w:val="single"/>
        </w:rPr>
        <w:t>:</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Выставка работ на тему «Сказочные птицы»</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Аудиозапись «Голоса птиц», «Звуки леса»; презентация «Жар-птица»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Цветной картон, полоски цветной бумаги, клей, клеевая кисть, ножницы, салфетка и др.</w:t>
      </w:r>
    </w:p>
    <w:p w:rsidR="00F01CCB" w:rsidRPr="00F01CCB" w:rsidRDefault="00F01CCB" w:rsidP="00F01CCB">
      <w:pPr>
        <w:spacing w:after="0" w:line="400" w:lineRule="exact"/>
        <w:jc w:val="center"/>
        <w:rPr>
          <w:rFonts w:ascii="Times New Roman" w:hAnsi="Times New Roman"/>
          <w:b/>
          <w:spacing w:val="4"/>
          <w:sz w:val="28"/>
          <w:szCs w:val="28"/>
        </w:rPr>
      </w:pPr>
      <w:r w:rsidRPr="00F01CCB">
        <w:rPr>
          <w:rFonts w:ascii="Times New Roman" w:hAnsi="Times New Roman"/>
          <w:b/>
          <w:spacing w:val="4"/>
          <w:sz w:val="28"/>
          <w:szCs w:val="28"/>
        </w:rPr>
        <w:t>План урока: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1.Организационный момент</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lastRenderedPageBreak/>
        <w:t>2. Прослушивание записей пения птиц. Определение на рисунках.</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3. Беседа о сказочной птице, Птице - счастья, Жар- птице.</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4. Просмотр презентации «Жар- птица». Беседа с учащимися.</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5. Знакомство с методикой выполнения работы.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6. Выполняем задание.</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7. Подводим итоги, Выставка и анализ работ.</w:t>
      </w:r>
    </w:p>
    <w:p w:rsidR="00F01CCB" w:rsidRPr="00F01CCB" w:rsidRDefault="00F01CCB" w:rsidP="00F01CCB">
      <w:pPr>
        <w:spacing w:after="0" w:line="400" w:lineRule="exact"/>
        <w:jc w:val="center"/>
        <w:rPr>
          <w:rFonts w:ascii="Times New Roman" w:hAnsi="Times New Roman"/>
          <w:b/>
          <w:spacing w:val="4"/>
          <w:sz w:val="28"/>
          <w:szCs w:val="28"/>
        </w:rPr>
      </w:pPr>
      <w:r w:rsidRPr="00F01CCB">
        <w:rPr>
          <w:rFonts w:ascii="Times New Roman" w:hAnsi="Times New Roman"/>
          <w:b/>
          <w:spacing w:val="4"/>
          <w:sz w:val="28"/>
          <w:szCs w:val="28"/>
        </w:rPr>
        <w:t>Ход урока: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Здравствуйте ребята! Я приглашаю вас на сказочную поляну, где собрались самые разные птицы. Попробуйте узнать птиц по голосам. Найдите их </w:t>
      </w:r>
      <w:proofErr w:type="gramStart"/>
      <w:r w:rsidRPr="00F01CCB">
        <w:rPr>
          <w:rFonts w:ascii="Times New Roman" w:hAnsi="Times New Roman"/>
          <w:spacing w:val="4"/>
          <w:sz w:val="28"/>
          <w:szCs w:val="28"/>
        </w:rPr>
        <w:t>на</w:t>
      </w:r>
      <w:proofErr w:type="gramEnd"/>
      <w:r w:rsidRPr="00F01CCB">
        <w:rPr>
          <w:rFonts w:ascii="Times New Roman" w:hAnsi="Times New Roman"/>
          <w:spacing w:val="4"/>
          <w:sz w:val="28"/>
          <w:szCs w:val="28"/>
        </w:rPr>
        <w:t xml:space="preserve"> рисунка и назовите их.</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Рассмотрите рисунок и определите, птиц, которых не назвали. Где можно их встретить?</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Таких птиц не бывает: может быть в сказках и т. п. </w:t>
      </w:r>
      <w:r w:rsidRPr="00F01CCB">
        <w:rPr>
          <w:rFonts w:ascii="Times New Roman" w:hAnsi="Times New Roman"/>
          <w:iCs/>
          <w:spacing w:val="4"/>
          <w:sz w:val="28"/>
          <w:szCs w:val="28"/>
        </w:rPr>
        <w:t>(ответы детей)</w:t>
      </w:r>
      <w:r w:rsidRPr="00F01CCB">
        <w:rPr>
          <w:rFonts w:ascii="Times New Roman" w:hAnsi="Times New Roman"/>
          <w:spacing w:val="4"/>
          <w:sz w:val="28"/>
          <w:szCs w:val="28"/>
        </w:rPr>
        <w:t>.</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Конечно в сказке. Поэтому их и называют - сказочные птицы.</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 Чем отличаются сказочные птицы от </w:t>
      </w:r>
      <w:proofErr w:type="gramStart"/>
      <w:r w:rsidRPr="00F01CCB">
        <w:rPr>
          <w:rFonts w:ascii="Times New Roman" w:hAnsi="Times New Roman"/>
          <w:spacing w:val="4"/>
          <w:sz w:val="28"/>
          <w:szCs w:val="28"/>
        </w:rPr>
        <w:t>обычных</w:t>
      </w:r>
      <w:proofErr w:type="gramEnd"/>
      <w:r w:rsidRPr="00F01CCB">
        <w:rPr>
          <w:rFonts w:ascii="Times New Roman" w:hAnsi="Times New Roman"/>
          <w:spacing w:val="4"/>
          <w:sz w:val="28"/>
          <w:szCs w:val="28"/>
        </w:rPr>
        <w:t>?</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Они волшебные; красиво украшенные и т. п</w:t>
      </w:r>
      <w:proofErr w:type="gramStart"/>
      <w:r w:rsidRPr="00F01CCB">
        <w:rPr>
          <w:rFonts w:ascii="Times New Roman" w:hAnsi="Times New Roman"/>
          <w:spacing w:val="4"/>
          <w:sz w:val="28"/>
          <w:szCs w:val="28"/>
        </w:rPr>
        <w:t>.(</w:t>
      </w:r>
      <w:proofErr w:type="gramEnd"/>
      <w:r w:rsidRPr="00F01CCB">
        <w:rPr>
          <w:rFonts w:ascii="Times New Roman" w:hAnsi="Times New Roman"/>
          <w:spacing w:val="4"/>
          <w:sz w:val="28"/>
          <w:szCs w:val="28"/>
        </w:rPr>
        <w:t xml:space="preserve"> ответы детей)</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А что у них общего?</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Строение, оперение и т.п</w:t>
      </w:r>
      <w:proofErr w:type="gramStart"/>
      <w:r w:rsidRPr="00F01CCB">
        <w:rPr>
          <w:rFonts w:ascii="Times New Roman" w:hAnsi="Times New Roman"/>
          <w:spacing w:val="4"/>
          <w:sz w:val="28"/>
          <w:szCs w:val="28"/>
        </w:rPr>
        <w:t>.(</w:t>
      </w:r>
      <w:proofErr w:type="gramEnd"/>
      <w:r w:rsidRPr="00F01CCB">
        <w:rPr>
          <w:rFonts w:ascii="Times New Roman" w:hAnsi="Times New Roman"/>
          <w:spacing w:val="4"/>
          <w:sz w:val="28"/>
          <w:szCs w:val="28"/>
        </w:rPr>
        <w:t>ответы детей)</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Какие птицы сразу привлекают наше внимание и почему?</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Красивые; яркие; с красивым хвостом; которые красиво поют и </w:t>
      </w:r>
      <w:proofErr w:type="spellStart"/>
      <w:r w:rsidRPr="00F01CCB">
        <w:rPr>
          <w:rFonts w:ascii="Times New Roman" w:hAnsi="Times New Roman"/>
          <w:spacing w:val="4"/>
          <w:sz w:val="28"/>
          <w:szCs w:val="28"/>
        </w:rPr>
        <w:t>т</w:t>
      </w:r>
      <w:proofErr w:type="gramStart"/>
      <w:r w:rsidRPr="00F01CCB">
        <w:rPr>
          <w:rFonts w:ascii="Times New Roman" w:hAnsi="Times New Roman"/>
          <w:spacing w:val="4"/>
          <w:sz w:val="28"/>
          <w:szCs w:val="28"/>
        </w:rPr>
        <w:t>.п</w:t>
      </w:r>
      <w:proofErr w:type="spellEnd"/>
      <w:proofErr w:type="gramEnd"/>
      <w:r w:rsidRPr="00F01CCB">
        <w:rPr>
          <w:rFonts w:ascii="Times New Roman" w:hAnsi="Times New Roman"/>
          <w:spacing w:val="4"/>
          <w:sz w:val="28"/>
          <w:szCs w:val="28"/>
        </w:rPr>
        <w:t xml:space="preserve"> </w:t>
      </w:r>
      <w:r w:rsidRPr="00F01CCB">
        <w:rPr>
          <w:rFonts w:ascii="Times New Roman" w:hAnsi="Times New Roman"/>
          <w:iCs/>
          <w:spacing w:val="4"/>
          <w:sz w:val="28"/>
          <w:szCs w:val="28"/>
        </w:rPr>
        <w:t>(ответы</w:t>
      </w:r>
      <w:r w:rsidRPr="00F01CCB">
        <w:rPr>
          <w:rFonts w:ascii="Times New Roman" w:hAnsi="Times New Roman"/>
          <w:i/>
          <w:iCs/>
          <w:spacing w:val="4"/>
          <w:sz w:val="28"/>
          <w:szCs w:val="28"/>
        </w:rPr>
        <w:t xml:space="preserve"> </w:t>
      </w:r>
      <w:r w:rsidRPr="00F01CCB">
        <w:rPr>
          <w:rFonts w:ascii="Times New Roman" w:hAnsi="Times New Roman"/>
          <w:iCs/>
          <w:spacing w:val="4"/>
          <w:sz w:val="28"/>
          <w:szCs w:val="28"/>
        </w:rPr>
        <w:t>детей)</w:t>
      </w:r>
      <w:r w:rsidRPr="00F01CCB">
        <w:rPr>
          <w:rFonts w:ascii="Times New Roman" w:hAnsi="Times New Roman"/>
          <w:spacing w:val="4"/>
          <w:sz w:val="28"/>
          <w:szCs w:val="28"/>
        </w:rPr>
        <w:t>.</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На нашей поляне много птиц, настоящих и сказочных, но нет одной – Птицы Счастья. Люди верят, что на свете есть птица, приносящая на своих крыльях счастье, яркое и радостное как ее неповторимой красоты хвост. Как вам кажется, как она выглядит? Закройте глаза и представьте свою Птицу Счастья. Что вы видите? Опишите.</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Это птица, которая светится в темноте. Птица, которая освещает все вокруг, и т. п. </w:t>
      </w:r>
      <w:r w:rsidRPr="00F01CCB">
        <w:rPr>
          <w:rFonts w:ascii="Times New Roman" w:hAnsi="Times New Roman"/>
          <w:iCs/>
          <w:spacing w:val="4"/>
          <w:sz w:val="28"/>
          <w:szCs w:val="28"/>
        </w:rPr>
        <w:t>(ответы детей)</w:t>
      </w:r>
      <w:r w:rsidRPr="00F01CCB">
        <w:rPr>
          <w:rFonts w:ascii="Times New Roman" w:hAnsi="Times New Roman"/>
          <w:spacing w:val="4"/>
          <w:sz w:val="28"/>
          <w:szCs w:val="28"/>
        </w:rPr>
        <w:t>.</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Предлагаю вам, ребята, сделать аппликацию «Жар- птица».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lastRenderedPageBreak/>
        <w:t xml:space="preserve">Вы правильно заметили, ребята, что при всем разнообразии птиц, они имеют много общего. Все птицы, и сказочные и реальные имеют одни и те же части тела </w:t>
      </w:r>
      <w:r w:rsidRPr="00F01CCB">
        <w:rPr>
          <w:rFonts w:ascii="Times New Roman" w:hAnsi="Times New Roman"/>
          <w:iCs/>
          <w:spacing w:val="4"/>
          <w:sz w:val="28"/>
          <w:szCs w:val="28"/>
        </w:rPr>
        <w:t>(туловище, голову, хвост и т. д.</w:t>
      </w:r>
      <w:r w:rsidRPr="00F01CCB">
        <w:rPr>
          <w:rFonts w:ascii="Times New Roman" w:hAnsi="Times New Roman"/>
          <w:i/>
          <w:iCs/>
          <w:spacing w:val="4"/>
          <w:sz w:val="28"/>
          <w:szCs w:val="28"/>
        </w:rPr>
        <w:t>)</w:t>
      </w:r>
      <w:r w:rsidRPr="00F01CCB">
        <w:rPr>
          <w:rFonts w:ascii="Times New Roman" w:hAnsi="Times New Roman"/>
          <w:spacing w:val="4"/>
          <w:sz w:val="28"/>
          <w:szCs w:val="28"/>
        </w:rPr>
        <w:t>.</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Для нашей композиции мы должны подобрать лист картона для фона.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Определить размер всех частей птицы. Нарисовать и вырезать их.</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Вначале нарисуем голову и туловище птицы.</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Сейчас я покажу вам, как можно вырезать силуэт птицы без хвоста – его мы сделаем потом.</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Вырезать начинаю с туловища.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Из бумаги желтого, красного и оранжевого цвета рисуем перья хвоста и вырезам их.</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Придумываем форму и положение крыльев, вырезаем.</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Разложите детали птицы на картоне.</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Тело птицы мы приклеим к листу. Теперь нам остается дополнить изображение. А главное украшение любой волшебной, сказочной птицы - это ее хвост. Как вы будете его изображать, зависит от вашего замысла. Подбор цветов, их сочетание; форма перьев и украшение птицы - все это ваше желание. У каждого получится своя, неповторимая Жар-птица. Чем необычнее, интереснее будет птица, тем больше радости и счастья она принесет.</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Дополните панно дополнительными деталями композиции (сказочные цветы, ветка яблони, звезды и т. п.)</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iCs/>
          <w:spacing w:val="4"/>
          <w:sz w:val="28"/>
          <w:szCs w:val="28"/>
        </w:rPr>
        <w:t>(самостоятельная творческая деятельность детей)</w:t>
      </w:r>
      <w:r w:rsidRPr="00F01CCB">
        <w:rPr>
          <w:rFonts w:ascii="Times New Roman" w:hAnsi="Times New Roman"/>
          <w:spacing w:val="4"/>
          <w:sz w:val="28"/>
          <w:szCs w:val="28"/>
        </w:rPr>
        <w:t>.</w:t>
      </w:r>
    </w:p>
    <w:p w:rsidR="00F01CCB" w:rsidRPr="00F01CCB" w:rsidRDefault="00F01CCB" w:rsidP="00F01CCB">
      <w:pPr>
        <w:spacing w:after="0" w:line="400" w:lineRule="exact"/>
        <w:jc w:val="both"/>
        <w:rPr>
          <w:rFonts w:ascii="Times New Roman" w:hAnsi="Times New Roman"/>
          <w:b/>
          <w:bCs/>
          <w:spacing w:val="4"/>
          <w:sz w:val="28"/>
          <w:szCs w:val="28"/>
          <w:u w:val="single"/>
        </w:rPr>
      </w:pPr>
      <w:r w:rsidRPr="00F01CCB">
        <w:rPr>
          <w:rFonts w:ascii="Times New Roman" w:hAnsi="Times New Roman"/>
          <w:b/>
          <w:bCs/>
          <w:spacing w:val="4"/>
          <w:sz w:val="28"/>
          <w:szCs w:val="28"/>
          <w:u w:val="single"/>
        </w:rPr>
        <w:t>Итог занятия</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Ребята, у нас получилась целая стая Птиц Счастья. Давайте рассмотрим птиц, полюбуемся ими.</w:t>
      </w:r>
    </w:p>
    <w:p w:rsidR="00F01CCB" w:rsidRPr="00F01CCB" w:rsidRDefault="00F01CCB" w:rsidP="00F01CCB">
      <w:pPr>
        <w:spacing w:after="0" w:line="400" w:lineRule="exact"/>
        <w:ind w:firstLine="708"/>
        <w:jc w:val="both"/>
        <w:rPr>
          <w:rFonts w:ascii="Times New Roman" w:hAnsi="Times New Roman"/>
          <w:iCs/>
          <w:spacing w:val="4"/>
          <w:sz w:val="28"/>
          <w:szCs w:val="28"/>
        </w:rPr>
      </w:pPr>
      <w:r w:rsidRPr="00F01CCB">
        <w:rPr>
          <w:rFonts w:ascii="Times New Roman" w:hAnsi="Times New Roman"/>
          <w:iCs/>
          <w:spacing w:val="4"/>
          <w:sz w:val="28"/>
          <w:szCs w:val="28"/>
        </w:rPr>
        <w:t>Выставка и анализ работ.</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iCs/>
          <w:spacing w:val="4"/>
          <w:sz w:val="28"/>
          <w:szCs w:val="28"/>
        </w:rPr>
        <w:t>(рассматривание и анализ детских работ)</w:t>
      </w:r>
      <w:r w:rsidRPr="00F01CCB">
        <w:rPr>
          <w:rFonts w:ascii="Times New Roman" w:hAnsi="Times New Roman"/>
          <w:spacing w:val="4"/>
          <w:sz w:val="28"/>
          <w:szCs w:val="28"/>
        </w:rPr>
        <w:t>.</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Ребята, наша Жар- птица несет на своих крыльях удачу в делах, радость, мир в доме - все самое хорошее.</w:t>
      </w:r>
    </w:p>
    <w:p w:rsidR="00F01CCB" w:rsidRPr="00F01CCB" w:rsidRDefault="00F01CCB" w:rsidP="00F01CCB">
      <w:pPr>
        <w:spacing w:after="0" w:line="400" w:lineRule="exact"/>
        <w:ind w:firstLine="708"/>
        <w:jc w:val="both"/>
        <w:rPr>
          <w:rFonts w:ascii="Times New Roman" w:hAnsi="Times New Roman"/>
          <w:iCs/>
          <w:spacing w:val="4"/>
          <w:sz w:val="28"/>
          <w:szCs w:val="28"/>
        </w:rPr>
      </w:pPr>
      <w:r w:rsidRPr="00F01CCB">
        <w:rPr>
          <w:rFonts w:ascii="Times New Roman" w:hAnsi="Times New Roman"/>
          <w:spacing w:val="4"/>
          <w:sz w:val="28"/>
          <w:szCs w:val="28"/>
        </w:rPr>
        <w:lastRenderedPageBreak/>
        <w:t xml:space="preserve">Удивительно, ребята, но чем больше мы дарим счастья другим, тем больше его становится у нас. Кому хотите подарить свою птицу, с кем поделитесь своим счастьем? </w:t>
      </w:r>
      <w:r w:rsidRPr="00F01CCB">
        <w:rPr>
          <w:rFonts w:ascii="Times New Roman" w:hAnsi="Times New Roman"/>
          <w:iCs/>
          <w:spacing w:val="4"/>
          <w:sz w:val="28"/>
          <w:szCs w:val="28"/>
        </w:rPr>
        <w:t>(ответы детей)</w:t>
      </w:r>
    </w:p>
    <w:p w:rsidR="00F01CCB" w:rsidRPr="00F01CCB" w:rsidRDefault="00F01CCB" w:rsidP="00B276CE">
      <w:pPr>
        <w:spacing w:before="120" w:after="0" w:line="240" w:lineRule="auto"/>
        <w:jc w:val="center"/>
        <w:rPr>
          <w:rFonts w:ascii="Times New Roman" w:hAnsi="Times New Roman"/>
          <w:b/>
          <w:color w:val="17365D" w:themeColor="text2" w:themeShade="BF"/>
          <w:spacing w:val="4"/>
          <w:sz w:val="28"/>
          <w:szCs w:val="28"/>
        </w:rPr>
      </w:pPr>
      <w:r w:rsidRPr="00F01CCB">
        <w:rPr>
          <w:rFonts w:ascii="Times New Roman" w:hAnsi="Times New Roman"/>
          <w:b/>
          <w:color w:val="17365D" w:themeColor="text2" w:themeShade="BF"/>
          <w:spacing w:val="4"/>
          <w:sz w:val="28"/>
          <w:szCs w:val="28"/>
        </w:rPr>
        <w:t>Занятие по программе «Мир творчества»</w:t>
      </w:r>
    </w:p>
    <w:p w:rsidR="00F01CCB" w:rsidRPr="00F01CCB" w:rsidRDefault="00F01CCB" w:rsidP="00B276CE">
      <w:pPr>
        <w:spacing w:after="120" w:line="240" w:lineRule="auto"/>
        <w:jc w:val="center"/>
        <w:rPr>
          <w:rFonts w:ascii="Times New Roman" w:hAnsi="Times New Roman"/>
          <w:b/>
          <w:color w:val="17365D" w:themeColor="text2" w:themeShade="BF"/>
          <w:spacing w:val="4"/>
          <w:sz w:val="28"/>
          <w:szCs w:val="28"/>
        </w:rPr>
      </w:pPr>
      <w:r w:rsidRPr="00F01CCB">
        <w:rPr>
          <w:rFonts w:ascii="Times New Roman" w:hAnsi="Times New Roman"/>
          <w:b/>
          <w:color w:val="17365D" w:themeColor="text2" w:themeShade="BF"/>
          <w:spacing w:val="4"/>
          <w:sz w:val="28"/>
          <w:szCs w:val="28"/>
        </w:rPr>
        <w:t>«Космическое путешествие» (1 класс</w:t>
      </w:r>
      <w:r w:rsidRPr="00F01CCB">
        <w:rPr>
          <w:rFonts w:ascii="Times New Roman" w:hAnsi="Times New Roman"/>
          <w:color w:val="17365D" w:themeColor="text2" w:themeShade="BF"/>
          <w:spacing w:val="4"/>
          <w:sz w:val="28"/>
          <w:szCs w:val="28"/>
        </w:rPr>
        <w:t>)</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Тема занятия: «Космическое путешествие»</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Цель:</w:t>
      </w:r>
      <w:r w:rsidRPr="00F01CCB">
        <w:rPr>
          <w:rFonts w:ascii="Times New Roman" w:hAnsi="Times New Roman"/>
          <w:spacing w:val="4"/>
          <w:sz w:val="28"/>
          <w:szCs w:val="28"/>
        </w:rPr>
        <w:t xml:space="preserve"> развитие творческих способностей.</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Задачи:</w:t>
      </w:r>
      <w:r w:rsidRPr="00F01CCB">
        <w:rPr>
          <w:rFonts w:ascii="Times New Roman" w:hAnsi="Times New Roman"/>
          <w:spacing w:val="4"/>
          <w:sz w:val="28"/>
          <w:szCs w:val="28"/>
        </w:rPr>
        <w:t xml:space="preserve">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приобщение к истории страны;</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 знакомство с новой графической техникой в изобразительном искусстве;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-способствовать </w:t>
      </w:r>
      <w:proofErr w:type="gramStart"/>
      <w:r w:rsidRPr="00F01CCB">
        <w:rPr>
          <w:rFonts w:ascii="Times New Roman" w:hAnsi="Times New Roman"/>
          <w:spacing w:val="4"/>
          <w:sz w:val="28"/>
          <w:szCs w:val="28"/>
        </w:rPr>
        <w:t>формировании</w:t>
      </w:r>
      <w:proofErr w:type="gramEnd"/>
      <w:r w:rsidRPr="00F01CCB">
        <w:rPr>
          <w:rFonts w:ascii="Times New Roman" w:hAnsi="Times New Roman"/>
          <w:spacing w:val="4"/>
          <w:sz w:val="28"/>
          <w:szCs w:val="28"/>
        </w:rPr>
        <w:t xml:space="preserve"> художественно-графического умения передачи космического пейзажа;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 - способствовать развитию фантазии, воображения детей, развитию мелкой моторики рук;</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воспитание эстетического вкуса.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spacing w:val="4"/>
          <w:sz w:val="28"/>
          <w:szCs w:val="28"/>
        </w:rPr>
        <w:t>Техническое оснащение</w:t>
      </w:r>
      <w:r w:rsidRPr="00F01CCB">
        <w:rPr>
          <w:rFonts w:ascii="Times New Roman" w:hAnsi="Times New Roman"/>
          <w:spacing w:val="4"/>
          <w:sz w:val="28"/>
          <w:szCs w:val="28"/>
        </w:rPr>
        <w:t>: интерактивный комплекс «</w:t>
      </w:r>
      <w:r w:rsidRPr="00F01CCB">
        <w:rPr>
          <w:rFonts w:ascii="Times New Roman" w:hAnsi="Times New Roman"/>
          <w:spacing w:val="4"/>
          <w:sz w:val="28"/>
          <w:szCs w:val="28"/>
          <w:lang w:val="en-US"/>
        </w:rPr>
        <w:t>Smart</w:t>
      </w:r>
      <w:r w:rsidRPr="00F01CCB">
        <w:rPr>
          <w:rFonts w:ascii="Times New Roman" w:hAnsi="Times New Roman"/>
          <w:spacing w:val="4"/>
          <w:sz w:val="28"/>
          <w:szCs w:val="28"/>
        </w:rPr>
        <w:t>»</w:t>
      </w:r>
    </w:p>
    <w:p w:rsidR="00F01CCB" w:rsidRPr="00F01CCB" w:rsidRDefault="00F01CCB" w:rsidP="00F01CCB">
      <w:pPr>
        <w:spacing w:after="0" w:line="400" w:lineRule="exact"/>
        <w:jc w:val="both"/>
        <w:rPr>
          <w:rFonts w:ascii="Times New Roman" w:hAnsi="Times New Roman"/>
          <w:b/>
          <w:spacing w:val="4"/>
          <w:sz w:val="28"/>
          <w:szCs w:val="28"/>
        </w:rPr>
      </w:pPr>
      <w:r w:rsidRPr="00F01CCB">
        <w:rPr>
          <w:rFonts w:ascii="Times New Roman" w:hAnsi="Times New Roman"/>
          <w:b/>
          <w:spacing w:val="4"/>
          <w:sz w:val="28"/>
          <w:szCs w:val="28"/>
        </w:rPr>
        <w:t xml:space="preserve">Объект труда: </w:t>
      </w:r>
      <w:r w:rsidRPr="00F01CCB">
        <w:rPr>
          <w:rFonts w:ascii="Times New Roman" w:hAnsi="Times New Roman"/>
          <w:spacing w:val="4"/>
          <w:sz w:val="28"/>
          <w:szCs w:val="28"/>
        </w:rPr>
        <w:t>заранее</w:t>
      </w:r>
      <w:r w:rsidRPr="00F01CCB">
        <w:rPr>
          <w:rFonts w:ascii="Times New Roman" w:hAnsi="Times New Roman"/>
          <w:b/>
          <w:spacing w:val="4"/>
          <w:sz w:val="28"/>
          <w:szCs w:val="28"/>
        </w:rPr>
        <w:t xml:space="preserve"> </w:t>
      </w:r>
      <w:r w:rsidRPr="00F01CCB">
        <w:rPr>
          <w:rFonts w:ascii="Times New Roman" w:hAnsi="Times New Roman"/>
          <w:spacing w:val="4"/>
          <w:sz w:val="28"/>
          <w:szCs w:val="28"/>
        </w:rPr>
        <w:t>заготовленные листы, покрытые воском и черной краской; деревянная палочка, ручка или спица; тряпочка.</w:t>
      </w:r>
    </w:p>
    <w:p w:rsidR="00F01CCB" w:rsidRPr="00F01CCB" w:rsidRDefault="00F01CCB" w:rsidP="00F01CCB">
      <w:pPr>
        <w:spacing w:after="0" w:line="400" w:lineRule="exact"/>
        <w:jc w:val="center"/>
        <w:rPr>
          <w:rFonts w:ascii="Times New Roman" w:hAnsi="Times New Roman"/>
          <w:b/>
          <w:spacing w:val="4"/>
          <w:sz w:val="28"/>
          <w:szCs w:val="28"/>
        </w:rPr>
      </w:pPr>
      <w:r w:rsidRPr="00F01CCB">
        <w:rPr>
          <w:rFonts w:ascii="Times New Roman" w:hAnsi="Times New Roman"/>
          <w:b/>
          <w:spacing w:val="4"/>
          <w:sz w:val="28"/>
          <w:szCs w:val="28"/>
        </w:rPr>
        <w:t>План урока: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1. Организационный момент</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2. Слушаем документальную запись сообщения о первом полете человека в космос;</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3. Угадываем тему занятия. Просмотр фрагмента фильма «Необыкновенный полет», беседа;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4. Смотрим клип « Космическое путешествие»</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5. Загадки о космосе;</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5. Знакомимся с техникой </w:t>
      </w:r>
      <w:proofErr w:type="spellStart"/>
      <w:r w:rsidRPr="00F01CCB">
        <w:rPr>
          <w:rFonts w:ascii="Times New Roman" w:hAnsi="Times New Roman"/>
          <w:spacing w:val="4"/>
          <w:sz w:val="28"/>
          <w:szCs w:val="28"/>
        </w:rPr>
        <w:t>граттаж</w:t>
      </w:r>
      <w:proofErr w:type="spellEnd"/>
      <w:r w:rsidRPr="00F01CCB">
        <w:rPr>
          <w:rFonts w:ascii="Times New Roman" w:hAnsi="Times New Roman"/>
          <w:spacing w:val="4"/>
          <w:sz w:val="28"/>
          <w:szCs w:val="28"/>
        </w:rPr>
        <w:t>:</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6. Выполняем задание. Во время выполнения работы – физкультминутка «Инопланетянин»</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8. Подводим итоги, Выставка и анализ работ</w:t>
      </w:r>
    </w:p>
    <w:p w:rsidR="00B276CE" w:rsidRDefault="00B276CE" w:rsidP="00F01CCB">
      <w:pPr>
        <w:spacing w:after="0" w:line="400" w:lineRule="exact"/>
        <w:jc w:val="center"/>
        <w:rPr>
          <w:rFonts w:ascii="Times New Roman" w:hAnsi="Times New Roman"/>
          <w:b/>
          <w:spacing w:val="4"/>
          <w:sz w:val="28"/>
          <w:szCs w:val="28"/>
        </w:rPr>
      </w:pPr>
    </w:p>
    <w:p w:rsidR="00F01CCB" w:rsidRPr="00F01CCB" w:rsidRDefault="00F01CCB" w:rsidP="00F01CCB">
      <w:pPr>
        <w:spacing w:after="0" w:line="400" w:lineRule="exact"/>
        <w:jc w:val="center"/>
        <w:rPr>
          <w:rFonts w:ascii="Times New Roman" w:hAnsi="Times New Roman"/>
          <w:b/>
          <w:spacing w:val="4"/>
          <w:sz w:val="28"/>
          <w:szCs w:val="28"/>
        </w:rPr>
      </w:pPr>
      <w:r w:rsidRPr="00F01CCB">
        <w:rPr>
          <w:rFonts w:ascii="Times New Roman" w:hAnsi="Times New Roman"/>
          <w:b/>
          <w:spacing w:val="4"/>
          <w:sz w:val="28"/>
          <w:szCs w:val="28"/>
        </w:rPr>
        <w:lastRenderedPageBreak/>
        <w:t>Ход урока: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Здравствуйте! Сегодня нас с вами ждет интересное занятие, на котором мы совершим необыкновенное путешествие, познакомимся с новой техникой рисования и выполним работу на волшебной бумаге. А вот на какую тему будет эта работа, мы сейчас узнаем.</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(Слушаем сообщение ТАСС о первом полете человека в космос)</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Кто хочет ответить? (Первый полет человека в космос).</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Сейчас мы с вами прослушали документальную запись. Это наша с вами история, история нашей страны. 12 апреля1961 года первый в мире человек поднялся в космос. И теперь в этот день отмечают праздник – День космонавтики. У нас есть возможность увидеть уникальные кадры старта первого пилотируемого космического корабля.</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Просмотр фрагмента фильма «Необыкновенный полет».</w:t>
      </w:r>
    </w:p>
    <w:p w:rsidR="00F01CCB" w:rsidRPr="00F01CCB" w:rsidRDefault="00F01CCB" w:rsidP="00F01CCB">
      <w:pPr>
        <w:spacing w:after="0" w:line="400" w:lineRule="exact"/>
        <w:jc w:val="both"/>
        <w:rPr>
          <w:rFonts w:ascii="Times New Roman" w:hAnsi="Times New Roman"/>
          <w:b/>
          <w:spacing w:val="4"/>
          <w:sz w:val="28"/>
          <w:szCs w:val="28"/>
        </w:rPr>
      </w:pPr>
      <w:r w:rsidRPr="00F01CCB">
        <w:rPr>
          <w:rFonts w:ascii="Times New Roman" w:hAnsi="Times New Roman"/>
          <w:spacing w:val="4"/>
          <w:sz w:val="28"/>
          <w:szCs w:val="28"/>
        </w:rPr>
        <w:t>Прошло 50 лет с того знаменательного события. Космонавты, астронавты и космические туристы из многих стран побывали на орбите Земли, но подвиг Юрия Алексеевича Гагарина навеки вписан в историю нашего государства.</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 xml:space="preserve">Итак, тема занятия: «Космическое путешествие»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Сегодня наши команды превращаются в космические экипажи. Мы отправляемся в путешествие к Планетам Солнечной системы. Экипажи, к старту готовы?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Cs/>
          <w:spacing w:val="4"/>
          <w:sz w:val="28"/>
          <w:szCs w:val="28"/>
        </w:rPr>
        <w:t>Космонавты:-</w:t>
      </w:r>
      <w:r w:rsidRPr="00F01CCB">
        <w:rPr>
          <w:rFonts w:ascii="Times New Roman" w:hAnsi="Times New Roman"/>
          <w:spacing w:val="4"/>
          <w:sz w:val="28"/>
          <w:szCs w:val="28"/>
        </w:rPr>
        <w:t xml:space="preserve"> Готовы!</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bCs/>
          <w:spacing w:val="4"/>
          <w:sz w:val="28"/>
          <w:szCs w:val="28"/>
        </w:rPr>
        <w:t xml:space="preserve"> -</w:t>
      </w:r>
      <w:r w:rsidRPr="00F01CCB">
        <w:rPr>
          <w:rFonts w:ascii="Times New Roman" w:hAnsi="Times New Roman"/>
          <w:spacing w:val="4"/>
          <w:sz w:val="28"/>
          <w:szCs w:val="28"/>
        </w:rPr>
        <w:t xml:space="preserve">Старт! </w:t>
      </w:r>
    </w:p>
    <w:p w:rsidR="00F01CCB" w:rsidRPr="00F01CCB" w:rsidRDefault="00F01CCB" w:rsidP="00F01CCB">
      <w:pPr>
        <w:spacing w:after="0" w:line="400" w:lineRule="exact"/>
        <w:jc w:val="center"/>
        <w:rPr>
          <w:rFonts w:ascii="Times New Roman" w:hAnsi="Times New Roman"/>
          <w:spacing w:val="4"/>
          <w:sz w:val="28"/>
          <w:szCs w:val="28"/>
        </w:rPr>
      </w:pPr>
      <w:r w:rsidRPr="00F01CCB">
        <w:rPr>
          <w:rFonts w:ascii="Times New Roman" w:hAnsi="Times New Roman"/>
          <w:spacing w:val="4"/>
          <w:sz w:val="28"/>
          <w:szCs w:val="28"/>
        </w:rPr>
        <w:t>Мы садимся в звездолет,</w:t>
      </w:r>
      <w:r w:rsidRPr="00F01CCB">
        <w:rPr>
          <w:rFonts w:ascii="Times New Roman" w:hAnsi="Times New Roman"/>
          <w:spacing w:val="4"/>
          <w:sz w:val="28"/>
          <w:szCs w:val="28"/>
        </w:rPr>
        <w:br/>
        <w:t>Отправляемся в полет.</w:t>
      </w:r>
      <w:r w:rsidRPr="00F01CCB">
        <w:rPr>
          <w:rFonts w:ascii="Times New Roman" w:hAnsi="Times New Roman"/>
          <w:spacing w:val="4"/>
          <w:sz w:val="28"/>
          <w:szCs w:val="28"/>
        </w:rPr>
        <w:br/>
        <w:t>Пристегнулись ловко, дружно,</w:t>
      </w:r>
      <w:r w:rsidRPr="00F01CCB">
        <w:rPr>
          <w:rFonts w:ascii="Times New Roman" w:hAnsi="Times New Roman"/>
          <w:spacing w:val="4"/>
          <w:sz w:val="28"/>
          <w:szCs w:val="28"/>
        </w:rPr>
        <w:br/>
        <w:t>Запускаем наш мотор.</w:t>
      </w:r>
      <w:r w:rsidRPr="00F01CCB">
        <w:rPr>
          <w:rFonts w:ascii="Times New Roman" w:hAnsi="Times New Roman"/>
          <w:spacing w:val="4"/>
          <w:sz w:val="28"/>
          <w:szCs w:val="28"/>
        </w:rPr>
        <w:br/>
        <w:t>Чудеса-чудеса,</w:t>
      </w:r>
      <w:r w:rsidRPr="00F01CCB">
        <w:rPr>
          <w:rFonts w:ascii="Times New Roman" w:hAnsi="Times New Roman"/>
          <w:spacing w:val="4"/>
          <w:sz w:val="28"/>
          <w:szCs w:val="28"/>
        </w:rPr>
        <w:br/>
        <w:t>Мы взлетаем в небеса!</w:t>
      </w:r>
    </w:p>
    <w:p w:rsidR="00F01CCB" w:rsidRPr="00F01CCB" w:rsidRDefault="00F01CCB" w:rsidP="00F01CCB">
      <w:pPr>
        <w:spacing w:after="0" w:line="400" w:lineRule="exact"/>
        <w:jc w:val="both"/>
        <w:rPr>
          <w:rFonts w:ascii="Times New Roman" w:hAnsi="Times New Roman"/>
          <w:spacing w:val="4"/>
          <w:sz w:val="28"/>
          <w:szCs w:val="28"/>
        </w:rPr>
      </w:pPr>
      <w:proofErr w:type="gramStart"/>
      <w:r w:rsidRPr="00F01CCB">
        <w:rPr>
          <w:rFonts w:ascii="Times New Roman" w:hAnsi="Times New Roman"/>
          <w:spacing w:val="4"/>
          <w:sz w:val="28"/>
          <w:szCs w:val="28"/>
        </w:rPr>
        <w:t>(Смотрим клип «Космическое путешествие».</w:t>
      </w:r>
      <w:proofErr w:type="gramEnd"/>
      <w:r w:rsidRPr="00F01CCB">
        <w:rPr>
          <w:rFonts w:ascii="Times New Roman" w:hAnsi="Times New Roman"/>
          <w:spacing w:val="4"/>
          <w:sz w:val="28"/>
          <w:szCs w:val="28"/>
        </w:rPr>
        <w:t xml:space="preserve"> </w:t>
      </w:r>
      <w:proofErr w:type="gramStart"/>
      <w:r w:rsidRPr="00F01CCB">
        <w:rPr>
          <w:rFonts w:ascii="Times New Roman" w:hAnsi="Times New Roman"/>
          <w:spacing w:val="4"/>
          <w:sz w:val="28"/>
          <w:szCs w:val="28"/>
        </w:rPr>
        <w:t xml:space="preserve">В </w:t>
      </w:r>
      <w:proofErr w:type="spellStart"/>
      <w:r w:rsidRPr="00F01CCB">
        <w:rPr>
          <w:rFonts w:ascii="Times New Roman" w:hAnsi="Times New Roman"/>
          <w:spacing w:val="4"/>
          <w:sz w:val="28"/>
          <w:szCs w:val="28"/>
        </w:rPr>
        <w:t>слайд-фильме</w:t>
      </w:r>
      <w:proofErr w:type="spellEnd"/>
      <w:r w:rsidRPr="00F01CCB">
        <w:rPr>
          <w:rFonts w:ascii="Times New Roman" w:hAnsi="Times New Roman"/>
          <w:spacing w:val="4"/>
          <w:sz w:val="28"/>
          <w:szCs w:val="28"/>
        </w:rPr>
        <w:t xml:space="preserve"> использована музыкальная композиция группы «</w:t>
      </w:r>
      <w:proofErr w:type="spellStart"/>
      <w:r w:rsidRPr="00F01CCB">
        <w:rPr>
          <w:rFonts w:ascii="Times New Roman" w:hAnsi="Times New Roman"/>
          <w:spacing w:val="4"/>
          <w:sz w:val="28"/>
          <w:szCs w:val="28"/>
        </w:rPr>
        <w:t>Спейс</w:t>
      </w:r>
      <w:proofErr w:type="spellEnd"/>
      <w:r w:rsidRPr="00F01CCB">
        <w:rPr>
          <w:rFonts w:ascii="Times New Roman" w:hAnsi="Times New Roman"/>
          <w:spacing w:val="4"/>
          <w:sz w:val="28"/>
          <w:szCs w:val="28"/>
        </w:rPr>
        <w:t>»)</w:t>
      </w:r>
      <w:proofErr w:type="gramEnd"/>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Путешествие подошло к концу.</w:t>
      </w:r>
    </w:p>
    <w:p w:rsidR="00F01CCB" w:rsidRPr="00F01CCB" w:rsidRDefault="00F01CCB" w:rsidP="00F01CCB">
      <w:pPr>
        <w:spacing w:after="0" w:line="400" w:lineRule="exact"/>
        <w:ind w:firstLine="708"/>
        <w:jc w:val="both"/>
        <w:rPr>
          <w:rFonts w:ascii="Times New Roman" w:hAnsi="Times New Roman"/>
          <w:b/>
          <w:bCs/>
          <w:spacing w:val="4"/>
          <w:sz w:val="28"/>
          <w:szCs w:val="28"/>
        </w:rPr>
      </w:pPr>
      <w:r w:rsidRPr="00F01CCB">
        <w:rPr>
          <w:rFonts w:ascii="Times New Roman" w:hAnsi="Times New Roman"/>
          <w:spacing w:val="4"/>
          <w:sz w:val="28"/>
          <w:szCs w:val="28"/>
        </w:rPr>
        <w:lastRenderedPageBreak/>
        <w:t>Наша ракета достигла планеты Земля. Приготовиться к посадке!</w:t>
      </w:r>
    </w:p>
    <w:p w:rsidR="00F01CCB" w:rsidRPr="00F01CCB" w:rsidRDefault="00F01CCB" w:rsidP="00F01CCB">
      <w:pPr>
        <w:spacing w:after="0" w:line="400" w:lineRule="exact"/>
        <w:jc w:val="both"/>
        <w:rPr>
          <w:rFonts w:ascii="Times New Roman" w:hAnsi="Times New Roman"/>
          <w:bCs/>
          <w:spacing w:val="4"/>
          <w:sz w:val="28"/>
          <w:szCs w:val="28"/>
        </w:rPr>
      </w:pPr>
      <w:r w:rsidRPr="00F01CCB">
        <w:rPr>
          <w:rFonts w:ascii="Times New Roman" w:hAnsi="Times New Roman"/>
          <w:bCs/>
          <w:spacing w:val="4"/>
          <w:sz w:val="28"/>
          <w:szCs w:val="28"/>
        </w:rPr>
        <w:t>- А я проверю ваши знания о космосе.</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bCs/>
          <w:spacing w:val="4"/>
          <w:sz w:val="28"/>
          <w:szCs w:val="28"/>
        </w:rPr>
        <w:t>Загадки про космос:</w:t>
      </w:r>
    </w:p>
    <w:p w:rsidR="00F01CCB" w:rsidRPr="00F01CCB" w:rsidRDefault="00F01CCB" w:rsidP="00F01CCB">
      <w:pPr>
        <w:spacing w:after="0" w:line="400" w:lineRule="exact"/>
        <w:rPr>
          <w:rFonts w:ascii="Times New Roman" w:hAnsi="Times New Roman"/>
          <w:spacing w:val="4"/>
          <w:sz w:val="28"/>
          <w:szCs w:val="28"/>
        </w:rPr>
      </w:pPr>
      <w:r w:rsidRPr="00F01CCB">
        <w:rPr>
          <w:rFonts w:ascii="Times New Roman" w:hAnsi="Times New Roman"/>
          <w:spacing w:val="4"/>
          <w:sz w:val="28"/>
          <w:szCs w:val="28"/>
        </w:rPr>
        <w:t>1</w:t>
      </w:r>
      <w:proofErr w:type="gramStart"/>
      <w:r w:rsidRPr="00F01CCB">
        <w:rPr>
          <w:rFonts w:ascii="Times New Roman" w:hAnsi="Times New Roman"/>
          <w:spacing w:val="4"/>
          <w:sz w:val="28"/>
          <w:szCs w:val="28"/>
        </w:rPr>
        <w:t xml:space="preserve"> В</w:t>
      </w:r>
      <w:proofErr w:type="gramEnd"/>
      <w:r w:rsidRPr="00F01CCB">
        <w:rPr>
          <w:rFonts w:ascii="Times New Roman" w:hAnsi="Times New Roman"/>
          <w:spacing w:val="4"/>
          <w:sz w:val="28"/>
          <w:szCs w:val="28"/>
        </w:rPr>
        <w:t>от камень с неба к нам летит.</w:t>
      </w:r>
      <w:r w:rsidRPr="00F01CCB">
        <w:rPr>
          <w:rFonts w:ascii="Times New Roman" w:hAnsi="Times New Roman"/>
          <w:spacing w:val="4"/>
          <w:sz w:val="28"/>
          <w:szCs w:val="28"/>
        </w:rPr>
        <w:br/>
        <w:t>Как звать его?</w:t>
      </w:r>
      <w:r w:rsidRPr="00F01CCB">
        <w:rPr>
          <w:rFonts w:ascii="Times New Roman" w:hAnsi="Times New Roman"/>
          <w:spacing w:val="4"/>
          <w:sz w:val="28"/>
          <w:szCs w:val="28"/>
        </w:rPr>
        <w:tab/>
        <w:t xml:space="preserve">(Метеорит) </w:t>
      </w:r>
      <w:r w:rsidRPr="00F01CCB">
        <w:rPr>
          <w:rFonts w:ascii="Times New Roman" w:hAnsi="Times New Roman"/>
          <w:spacing w:val="4"/>
          <w:sz w:val="28"/>
          <w:szCs w:val="28"/>
        </w:rPr>
        <w:br/>
        <w:t>2. Из какого ковша</w:t>
      </w:r>
      <w:proofErr w:type="gramStart"/>
      <w:r w:rsidRPr="00F01CCB">
        <w:rPr>
          <w:rFonts w:ascii="Times New Roman" w:hAnsi="Times New Roman"/>
          <w:spacing w:val="4"/>
          <w:sz w:val="28"/>
          <w:szCs w:val="28"/>
        </w:rPr>
        <w:br/>
        <w:t>Н</w:t>
      </w:r>
      <w:proofErr w:type="gramEnd"/>
      <w:r w:rsidRPr="00F01CCB">
        <w:rPr>
          <w:rFonts w:ascii="Times New Roman" w:hAnsi="Times New Roman"/>
          <w:spacing w:val="4"/>
          <w:sz w:val="28"/>
          <w:szCs w:val="28"/>
        </w:rPr>
        <w:t>е пьют, не едят,</w:t>
      </w:r>
      <w:r w:rsidRPr="00F01CCB">
        <w:rPr>
          <w:rFonts w:ascii="Times New Roman" w:hAnsi="Times New Roman"/>
          <w:spacing w:val="4"/>
          <w:sz w:val="28"/>
          <w:szCs w:val="28"/>
        </w:rPr>
        <w:br/>
        <w:t>А только на него глядят?</w:t>
      </w:r>
      <w:r w:rsidRPr="00F01CCB">
        <w:rPr>
          <w:rFonts w:ascii="Times New Roman" w:hAnsi="Times New Roman"/>
          <w:spacing w:val="4"/>
          <w:sz w:val="28"/>
          <w:szCs w:val="28"/>
        </w:rPr>
        <w:tab/>
        <w:t xml:space="preserve">(Большая Медведица) </w:t>
      </w:r>
    </w:p>
    <w:p w:rsidR="00F01CCB" w:rsidRPr="00F01CCB" w:rsidRDefault="00F01CCB" w:rsidP="00F01CCB">
      <w:pPr>
        <w:spacing w:after="0" w:line="400" w:lineRule="exact"/>
        <w:rPr>
          <w:rFonts w:ascii="Times New Roman" w:hAnsi="Times New Roman"/>
          <w:spacing w:val="4"/>
          <w:sz w:val="28"/>
          <w:szCs w:val="28"/>
        </w:rPr>
      </w:pPr>
      <w:r w:rsidRPr="00F01CCB">
        <w:rPr>
          <w:rFonts w:ascii="Times New Roman" w:hAnsi="Times New Roman"/>
          <w:spacing w:val="4"/>
          <w:sz w:val="28"/>
          <w:szCs w:val="28"/>
        </w:rPr>
        <w:t>3.Бродит одиноко</w:t>
      </w:r>
      <w:r w:rsidRPr="00F01CCB">
        <w:rPr>
          <w:rFonts w:ascii="Times New Roman" w:hAnsi="Times New Roman"/>
          <w:spacing w:val="4"/>
          <w:sz w:val="28"/>
          <w:szCs w:val="28"/>
        </w:rPr>
        <w:br/>
        <w:t>Огненное око.</w:t>
      </w:r>
      <w:r w:rsidRPr="00F01CCB">
        <w:rPr>
          <w:rFonts w:ascii="Times New Roman" w:hAnsi="Times New Roman"/>
          <w:spacing w:val="4"/>
          <w:sz w:val="28"/>
          <w:szCs w:val="28"/>
        </w:rPr>
        <w:br/>
        <w:t>Всюду, где бывает,</w:t>
      </w:r>
      <w:r w:rsidRPr="00F01CCB">
        <w:rPr>
          <w:rFonts w:ascii="Times New Roman" w:hAnsi="Times New Roman"/>
          <w:spacing w:val="4"/>
          <w:sz w:val="28"/>
          <w:szCs w:val="28"/>
        </w:rPr>
        <w:br/>
        <w:t xml:space="preserve">Взглядом согревает. </w:t>
      </w:r>
      <w:r w:rsidRPr="00F01CCB">
        <w:rPr>
          <w:rFonts w:ascii="Times New Roman" w:hAnsi="Times New Roman"/>
          <w:spacing w:val="4"/>
          <w:sz w:val="28"/>
          <w:szCs w:val="28"/>
        </w:rPr>
        <w:tab/>
        <w:t xml:space="preserve">(Солнце) </w:t>
      </w:r>
      <w:r w:rsidRPr="00F01CCB">
        <w:rPr>
          <w:rFonts w:ascii="Times New Roman" w:hAnsi="Times New Roman"/>
          <w:spacing w:val="4"/>
          <w:sz w:val="28"/>
          <w:szCs w:val="28"/>
        </w:rPr>
        <w:br/>
        <w:t>4. В космосе сквозь толщу лет</w:t>
      </w:r>
      <w:r w:rsidRPr="00F01CCB">
        <w:rPr>
          <w:rFonts w:ascii="Times New Roman" w:hAnsi="Times New Roman"/>
          <w:spacing w:val="4"/>
          <w:sz w:val="28"/>
          <w:szCs w:val="28"/>
        </w:rPr>
        <w:br/>
        <w:t>Ледяной летит объект.</w:t>
      </w:r>
      <w:r w:rsidRPr="00F01CCB">
        <w:rPr>
          <w:rFonts w:ascii="Times New Roman" w:hAnsi="Times New Roman"/>
          <w:spacing w:val="4"/>
          <w:sz w:val="28"/>
          <w:szCs w:val="28"/>
        </w:rPr>
        <w:br/>
        <w:t>Хвост его - полоска света,</w:t>
      </w:r>
      <w:r w:rsidRPr="00F01CCB">
        <w:rPr>
          <w:rFonts w:ascii="Times New Roman" w:hAnsi="Times New Roman"/>
          <w:spacing w:val="4"/>
          <w:sz w:val="28"/>
          <w:szCs w:val="28"/>
        </w:rPr>
        <w:br/>
        <w:t xml:space="preserve">А зовут объект... </w:t>
      </w:r>
      <w:r w:rsidRPr="00F01CCB">
        <w:rPr>
          <w:rFonts w:ascii="Times New Roman" w:hAnsi="Times New Roman"/>
          <w:spacing w:val="4"/>
          <w:sz w:val="28"/>
          <w:szCs w:val="28"/>
        </w:rPr>
        <w:tab/>
        <w:t xml:space="preserve">(Комета) </w:t>
      </w:r>
    </w:p>
    <w:p w:rsidR="00F01CCB" w:rsidRPr="00F01CCB" w:rsidRDefault="00F01CCB" w:rsidP="00F01CCB">
      <w:pPr>
        <w:spacing w:after="0" w:line="400" w:lineRule="exact"/>
        <w:rPr>
          <w:rFonts w:ascii="Times New Roman" w:hAnsi="Times New Roman"/>
          <w:spacing w:val="4"/>
          <w:sz w:val="28"/>
          <w:szCs w:val="28"/>
        </w:rPr>
      </w:pPr>
      <w:r w:rsidRPr="00F01CCB">
        <w:rPr>
          <w:rFonts w:ascii="Times New Roman" w:hAnsi="Times New Roman"/>
          <w:spacing w:val="4"/>
          <w:sz w:val="28"/>
          <w:szCs w:val="28"/>
        </w:rPr>
        <w:t>5. По темному небу рассыпан горошек</w:t>
      </w:r>
      <w:r w:rsidRPr="00F01CCB">
        <w:rPr>
          <w:rFonts w:ascii="Times New Roman" w:hAnsi="Times New Roman"/>
          <w:spacing w:val="4"/>
          <w:sz w:val="28"/>
          <w:szCs w:val="28"/>
        </w:rPr>
        <w:br/>
        <w:t>Цветной карамели из сахарной крошки,</w:t>
      </w:r>
      <w:r w:rsidRPr="00F01CCB">
        <w:rPr>
          <w:rFonts w:ascii="Times New Roman" w:hAnsi="Times New Roman"/>
          <w:spacing w:val="4"/>
          <w:sz w:val="28"/>
          <w:szCs w:val="28"/>
        </w:rPr>
        <w:br/>
        <w:t>И только тогда, когда утро настанет,</w:t>
      </w:r>
      <w:r w:rsidRPr="00F01CCB">
        <w:rPr>
          <w:rFonts w:ascii="Times New Roman" w:hAnsi="Times New Roman"/>
          <w:spacing w:val="4"/>
          <w:sz w:val="28"/>
          <w:szCs w:val="28"/>
        </w:rPr>
        <w:br/>
        <w:t>Вся карамель та внезапно растает.</w:t>
      </w:r>
      <w:r w:rsidRPr="00F01CCB">
        <w:rPr>
          <w:rFonts w:ascii="Times New Roman" w:hAnsi="Times New Roman"/>
          <w:spacing w:val="4"/>
          <w:sz w:val="28"/>
          <w:szCs w:val="28"/>
        </w:rPr>
        <w:tab/>
        <w:t>(Звезды)</w:t>
      </w:r>
    </w:p>
    <w:p w:rsidR="00F01CCB" w:rsidRPr="00F01CCB" w:rsidRDefault="00F01CCB" w:rsidP="00F01CCB">
      <w:pPr>
        <w:spacing w:after="0" w:line="400" w:lineRule="exact"/>
        <w:ind w:firstLine="709"/>
        <w:jc w:val="both"/>
        <w:rPr>
          <w:rFonts w:ascii="Times New Roman" w:hAnsi="Times New Roman"/>
          <w:spacing w:val="4"/>
          <w:sz w:val="28"/>
          <w:szCs w:val="28"/>
        </w:rPr>
      </w:pPr>
      <w:r w:rsidRPr="00F01CCB">
        <w:rPr>
          <w:rFonts w:ascii="Times New Roman" w:hAnsi="Times New Roman"/>
          <w:spacing w:val="4"/>
          <w:sz w:val="28"/>
          <w:szCs w:val="28"/>
        </w:rPr>
        <w:t xml:space="preserve">А сейчас я предлагаю вам изобразить то, что вам особенно запомнилось в нашем путешествии. Рисовать мы будем в необычной, и очень интересной технике – </w:t>
      </w:r>
      <w:proofErr w:type="spellStart"/>
      <w:r w:rsidRPr="00F01CCB">
        <w:rPr>
          <w:rFonts w:ascii="Times New Roman" w:hAnsi="Times New Roman"/>
          <w:spacing w:val="4"/>
          <w:sz w:val="28"/>
          <w:szCs w:val="28"/>
        </w:rPr>
        <w:t>граттаж</w:t>
      </w:r>
      <w:proofErr w:type="spellEnd"/>
      <w:r w:rsidRPr="00F01CCB">
        <w:rPr>
          <w:rFonts w:ascii="Times New Roman" w:hAnsi="Times New Roman"/>
          <w:spacing w:val="4"/>
          <w:sz w:val="28"/>
          <w:szCs w:val="28"/>
        </w:rPr>
        <w:t xml:space="preserve"> (процарапывания по воску). Я вам приготовила вот такие волшебные листы, покрытые черной краской – это будет наш космос. Лист покрыт воском, а сверху черной краской. И вы, волшебной палочкой, процарапывая черный слой, будете рисовать на нем</w:t>
      </w:r>
      <w:proofErr w:type="gramStart"/>
      <w:r w:rsidRPr="00F01CCB">
        <w:rPr>
          <w:rFonts w:ascii="Times New Roman" w:hAnsi="Times New Roman"/>
          <w:spacing w:val="4"/>
          <w:sz w:val="28"/>
          <w:szCs w:val="28"/>
        </w:rPr>
        <w:t>.(</w:t>
      </w:r>
      <w:proofErr w:type="gramEnd"/>
      <w:r w:rsidRPr="00F01CCB">
        <w:rPr>
          <w:rFonts w:ascii="Times New Roman" w:hAnsi="Times New Roman"/>
          <w:i/>
          <w:spacing w:val="4"/>
          <w:sz w:val="28"/>
          <w:szCs w:val="28"/>
        </w:rPr>
        <w:t>Учитель демонстрирует технику</w:t>
      </w:r>
      <w:r w:rsidRPr="00F01CCB">
        <w:rPr>
          <w:rFonts w:ascii="Times New Roman" w:hAnsi="Times New Roman"/>
          <w:spacing w:val="4"/>
          <w:sz w:val="28"/>
          <w:szCs w:val="28"/>
        </w:rPr>
        <w:t>)</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Например, ЗВЕЗДА. Смотрите, кажется, что она светится на фоне черного неба. Или, например, пририсуем ей хвост - и это уже комета.</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Что еще можно нарисовать? (</w:t>
      </w:r>
      <w:r w:rsidRPr="00F01CCB">
        <w:rPr>
          <w:rFonts w:ascii="Times New Roman" w:hAnsi="Times New Roman"/>
          <w:i/>
          <w:spacing w:val="4"/>
          <w:sz w:val="28"/>
          <w:szCs w:val="28"/>
        </w:rPr>
        <w:t>планеты, млечный путь, космический корабль, летающую тарелку)</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lastRenderedPageBreak/>
        <w:t xml:space="preserve">В зависимости от замысла рисунка лист бумаги расположите вертикально или горизонтально. Определите размеры изображения, расположите его в плоскости листа. </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Передать космическое пространство можно, нарисовав много звезд и удаленных планет.</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b/>
          <w:bCs/>
          <w:spacing w:val="4"/>
          <w:sz w:val="28"/>
          <w:szCs w:val="28"/>
        </w:rPr>
        <w:t>Педагогический рисунок.</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Учитель объясняет последовательность выполнения рисунка и показывает образцы.</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Перед тем, как приступить к работе не спешите, подумайте, что же вы нарисуете, ведь стереть и нарисовать заново здесь уже нельзя.</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 Ну что начнем. </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(Звучит негромкая музыка, работа продолжается10 минут).</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А еще нас ждет встреча с инопланетянами (физкультминутка «Инопланетянин»).</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Продолжаем работу (10 минут)</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i/>
          <w:spacing w:val="4"/>
          <w:sz w:val="28"/>
          <w:szCs w:val="28"/>
        </w:rPr>
        <w:t xml:space="preserve">- </w:t>
      </w:r>
      <w:r w:rsidRPr="00F01CCB">
        <w:rPr>
          <w:rFonts w:ascii="Times New Roman" w:hAnsi="Times New Roman"/>
          <w:spacing w:val="4"/>
          <w:sz w:val="28"/>
          <w:szCs w:val="28"/>
        </w:rPr>
        <w:t>Все закончили? А теперь давайте посмотрим, что у нас получилось.</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Выставка и анализ работ.</w:t>
      </w:r>
    </w:p>
    <w:p w:rsidR="00F01CCB" w:rsidRPr="00F01CCB" w:rsidRDefault="00F01CCB" w:rsidP="00F01CCB">
      <w:pPr>
        <w:spacing w:after="0" w:line="400" w:lineRule="exact"/>
        <w:jc w:val="both"/>
        <w:rPr>
          <w:rFonts w:ascii="Times New Roman" w:hAnsi="Times New Roman"/>
          <w:spacing w:val="4"/>
          <w:sz w:val="28"/>
          <w:szCs w:val="28"/>
        </w:rPr>
      </w:pPr>
      <w:r w:rsidRPr="00F01CCB">
        <w:rPr>
          <w:rFonts w:ascii="Times New Roman" w:hAnsi="Times New Roman"/>
          <w:spacing w:val="4"/>
          <w:sz w:val="28"/>
          <w:szCs w:val="28"/>
        </w:rPr>
        <w:t xml:space="preserve">- Давайте подведем итог нашего занятия. У меня есть вот такие блестящие звездочки-наклейки. Сейчас каждый приклеит свою звездочку на доску и при этом скажет, что нового он узнал, чему научился, что запомнилось, что было интересно. </w:t>
      </w:r>
    </w:p>
    <w:p w:rsidR="00F01CCB" w:rsidRPr="00F01CCB" w:rsidRDefault="00F01CCB" w:rsidP="00F01CCB">
      <w:pPr>
        <w:spacing w:after="0" w:line="400" w:lineRule="exact"/>
        <w:ind w:firstLine="708"/>
        <w:jc w:val="both"/>
        <w:rPr>
          <w:rFonts w:ascii="Times New Roman" w:hAnsi="Times New Roman"/>
          <w:spacing w:val="4"/>
          <w:sz w:val="28"/>
          <w:szCs w:val="28"/>
        </w:rPr>
      </w:pPr>
      <w:r w:rsidRPr="00F01CCB">
        <w:rPr>
          <w:rFonts w:ascii="Times New Roman" w:hAnsi="Times New Roman"/>
          <w:spacing w:val="4"/>
          <w:sz w:val="28"/>
          <w:szCs w:val="28"/>
        </w:rPr>
        <w:t>И в заключени</w:t>
      </w:r>
      <w:proofErr w:type="gramStart"/>
      <w:r w:rsidRPr="00F01CCB">
        <w:rPr>
          <w:rFonts w:ascii="Times New Roman" w:hAnsi="Times New Roman"/>
          <w:spacing w:val="4"/>
          <w:sz w:val="28"/>
          <w:szCs w:val="28"/>
        </w:rPr>
        <w:t>и</w:t>
      </w:r>
      <w:proofErr w:type="gramEnd"/>
      <w:r w:rsidRPr="00F01CCB">
        <w:rPr>
          <w:rFonts w:ascii="Times New Roman" w:hAnsi="Times New Roman"/>
          <w:spacing w:val="4"/>
          <w:sz w:val="28"/>
          <w:szCs w:val="28"/>
        </w:rPr>
        <w:t xml:space="preserve"> нашего занятия я предлагаю вам еще раз посмотреть на экран, чтобы увидеть нашу планету Земля такую, какой она видна из космоса в разное время суток. Посмотрите, какая она хрупкая, нежная и необыкновенно прекрасная. Как она нуждается в защите.</w:t>
      </w:r>
      <w:bookmarkStart w:id="6" w:name="_GoBack"/>
      <w:bookmarkEnd w:id="6"/>
    </w:p>
    <w:p w:rsidR="00F01CCB" w:rsidRDefault="00F01CCB" w:rsidP="00F01CCB">
      <w:pPr>
        <w:spacing w:after="0" w:line="400" w:lineRule="exact"/>
        <w:jc w:val="center"/>
        <w:rPr>
          <w:rFonts w:ascii="Times New Roman" w:hAnsi="Times New Roman"/>
          <w:b/>
          <w:spacing w:val="4"/>
          <w:sz w:val="28"/>
          <w:szCs w:val="28"/>
        </w:rPr>
      </w:pPr>
      <w:r w:rsidRPr="00F01CCB">
        <w:rPr>
          <w:rFonts w:ascii="Times New Roman" w:hAnsi="Times New Roman"/>
          <w:b/>
          <w:spacing w:val="4"/>
          <w:sz w:val="28"/>
          <w:szCs w:val="28"/>
        </w:rPr>
        <w:t>Этапы подготовки к уроку и выполнения задания.</w:t>
      </w:r>
    </w:p>
    <w:p w:rsidR="00F01CCB" w:rsidRPr="00F01CCB" w:rsidRDefault="00F01CCB" w:rsidP="00F01CCB">
      <w:pPr>
        <w:spacing w:after="0" w:line="400" w:lineRule="exact"/>
        <w:ind w:firstLine="709"/>
        <w:jc w:val="both"/>
        <w:rPr>
          <w:rFonts w:ascii="Times New Roman" w:hAnsi="Times New Roman"/>
          <w:spacing w:val="4"/>
          <w:sz w:val="28"/>
          <w:szCs w:val="28"/>
        </w:rPr>
      </w:pPr>
      <w:r w:rsidRPr="00F01CCB">
        <w:rPr>
          <w:rFonts w:ascii="Times New Roman" w:hAnsi="Times New Roman"/>
          <w:spacing w:val="4"/>
          <w:sz w:val="28"/>
          <w:szCs w:val="28"/>
        </w:rPr>
        <w:t>Из ватмана или картона вырезать основу. Обклеить ее оберточной бумагой. Так готовая работа будет намного интереснее.</w:t>
      </w:r>
    </w:p>
    <w:p w:rsidR="00F01CCB" w:rsidRPr="00F01CCB" w:rsidRDefault="00F01CCB" w:rsidP="00F01CCB">
      <w:pPr>
        <w:spacing w:after="0" w:line="400" w:lineRule="exact"/>
        <w:ind w:firstLine="709"/>
        <w:jc w:val="both"/>
        <w:rPr>
          <w:rFonts w:ascii="Times New Roman" w:hAnsi="Times New Roman"/>
          <w:spacing w:val="4"/>
          <w:sz w:val="28"/>
          <w:szCs w:val="28"/>
        </w:rPr>
      </w:pPr>
      <w:r w:rsidRPr="00F01CCB">
        <w:rPr>
          <w:rFonts w:ascii="Times New Roman" w:hAnsi="Times New Roman"/>
          <w:spacing w:val="4"/>
          <w:sz w:val="28"/>
          <w:szCs w:val="28"/>
        </w:rPr>
        <w:t>Натереть поверхность свечкой и покрыть черной гуашью. Чтобы краска ложилась ровно и не скатывалась, добавить в гуашь капельку любого моющего средства или шампуня.</w:t>
      </w:r>
    </w:p>
    <w:p w:rsidR="00F01CCB" w:rsidRPr="00F01CCB" w:rsidRDefault="00F01CCB" w:rsidP="00F01CCB">
      <w:pPr>
        <w:spacing w:after="0" w:line="400" w:lineRule="exact"/>
        <w:ind w:firstLine="709"/>
        <w:jc w:val="both"/>
        <w:rPr>
          <w:rFonts w:ascii="Times New Roman" w:hAnsi="Times New Roman"/>
          <w:spacing w:val="4"/>
          <w:sz w:val="28"/>
          <w:szCs w:val="28"/>
        </w:rPr>
      </w:pPr>
      <w:r w:rsidRPr="00F01CCB">
        <w:rPr>
          <w:rFonts w:ascii="Times New Roman" w:hAnsi="Times New Roman"/>
          <w:spacing w:val="4"/>
          <w:sz w:val="28"/>
          <w:szCs w:val="28"/>
        </w:rPr>
        <w:lastRenderedPageBreak/>
        <w:t>Ручкой без пасты, спицей или заточенной палочкой нанести рисунок, процарапывая</w:t>
      </w:r>
      <w:r w:rsidRPr="00F01CCB">
        <w:rPr>
          <w:rFonts w:ascii="Times New Roman" w:hAnsi="Times New Roman"/>
          <w:spacing w:val="4"/>
          <w:sz w:val="28"/>
          <w:szCs w:val="28"/>
        </w:rPr>
        <w:tab/>
        <w:t xml:space="preserve"> верхний слой. При работе получается мелкий мусор, поэтому необходима тряпочка для его удаления.</w:t>
      </w:r>
    </w:p>
    <w:p w:rsidR="00F01CCB" w:rsidRDefault="00F01CCB" w:rsidP="00F01CCB">
      <w:pPr>
        <w:rPr>
          <w:spacing w:val="4"/>
          <w:sz w:val="20"/>
          <w:szCs w:val="20"/>
        </w:rPr>
      </w:pPr>
      <w:r>
        <w:rPr>
          <w:spacing w:val="4"/>
          <w:sz w:val="20"/>
          <w:szCs w:val="20"/>
        </w:rPr>
        <w:br w:type="page"/>
      </w:r>
    </w:p>
    <w:p w:rsidR="00560B04" w:rsidRPr="00F01CCB" w:rsidRDefault="00560B04" w:rsidP="00560B04">
      <w:pPr>
        <w:spacing w:after="0" w:line="240" w:lineRule="auto"/>
        <w:jc w:val="center"/>
        <w:rPr>
          <w:rFonts w:ascii="Times New Roman" w:hAnsi="Times New Roman"/>
          <w:b/>
          <w:color w:val="0F243E" w:themeColor="text2" w:themeShade="80"/>
          <w:sz w:val="28"/>
          <w:szCs w:val="28"/>
        </w:rPr>
      </w:pPr>
      <w:r w:rsidRPr="00F01CCB">
        <w:rPr>
          <w:rFonts w:ascii="Times New Roman" w:hAnsi="Times New Roman"/>
          <w:b/>
          <w:color w:val="0F243E" w:themeColor="text2" w:themeShade="80"/>
          <w:sz w:val="28"/>
          <w:szCs w:val="28"/>
        </w:rPr>
        <w:lastRenderedPageBreak/>
        <w:t>Прогр</w:t>
      </w:r>
      <w:r>
        <w:rPr>
          <w:rFonts w:ascii="Times New Roman" w:hAnsi="Times New Roman"/>
          <w:b/>
          <w:color w:val="0F243E" w:themeColor="text2" w:themeShade="80"/>
          <w:sz w:val="28"/>
          <w:szCs w:val="28"/>
        </w:rPr>
        <w:t>амма художественного развития</w:t>
      </w:r>
      <w:r>
        <w:rPr>
          <w:rFonts w:ascii="Times New Roman" w:hAnsi="Times New Roman"/>
          <w:b/>
          <w:color w:val="0F243E" w:themeColor="text2" w:themeShade="80"/>
          <w:sz w:val="28"/>
          <w:szCs w:val="28"/>
        </w:rPr>
        <w:br/>
        <w:t>«Азбука вокала»</w:t>
      </w:r>
      <w:r>
        <w:rPr>
          <w:rFonts w:ascii="Times New Roman" w:hAnsi="Times New Roman"/>
          <w:b/>
          <w:color w:val="0F243E" w:themeColor="text2" w:themeShade="80"/>
          <w:sz w:val="28"/>
          <w:szCs w:val="28"/>
        </w:rPr>
        <w:br/>
      </w:r>
      <w:r w:rsidRPr="00F01CCB">
        <w:rPr>
          <w:rFonts w:ascii="Times New Roman" w:hAnsi="Times New Roman"/>
          <w:b/>
          <w:color w:val="0F243E" w:themeColor="text2" w:themeShade="80"/>
          <w:sz w:val="28"/>
          <w:szCs w:val="28"/>
        </w:rPr>
        <w:t>для учащихся начальной школы</w:t>
      </w:r>
    </w:p>
    <w:p w:rsidR="00560B04" w:rsidRPr="00F01CCB" w:rsidRDefault="00560B04" w:rsidP="00560B04">
      <w:pPr>
        <w:spacing w:after="0" w:line="240" w:lineRule="auto"/>
        <w:jc w:val="right"/>
        <w:rPr>
          <w:rFonts w:ascii="Times New Roman" w:hAnsi="Times New Roman"/>
          <w:i/>
          <w:color w:val="0F243E" w:themeColor="text2" w:themeShade="80"/>
          <w:sz w:val="28"/>
          <w:szCs w:val="28"/>
        </w:rPr>
      </w:pPr>
      <w:r w:rsidRPr="00F01CCB">
        <w:rPr>
          <w:rFonts w:ascii="Times New Roman" w:hAnsi="Times New Roman"/>
          <w:i/>
          <w:color w:val="0F243E" w:themeColor="text2" w:themeShade="80"/>
          <w:sz w:val="28"/>
          <w:szCs w:val="28"/>
        </w:rPr>
        <w:t xml:space="preserve">Кузнецова </w:t>
      </w:r>
      <w:r>
        <w:rPr>
          <w:rFonts w:ascii="Times New Roman" w:hAnsi="Times New Roman"/>
          <w:i/>
          <w:color w:val="0F243E" w:themeColor="text2" w:themeShade="80"/>
          <w:sz w:val="28"/>
          <w:szCs w:val="28"/>
        </w:rPr>
        <w:t>Н</w:t>
      </w:r>
      <w:r w:rsidRPr="00F01CCB">
        <w:rPr>
          <w:rFonts w:ascii="Times New Roman" w:hAnsi="Times New Roman"/>
          <w:i/>
          <w:color w:val="0F243E" w:themeColor="text2" w:themeShade="80"/>
          <w:sz w:val="28"/>
          <w:szCs w:val="28"/>
        </w:rPr>
        <w:t>.</w:t>
      </w:r>
      <w:r>
        <w:rPr>
          <w:rFonts w:ascii="Times New Roman" w:hAnsi="Times New Roman"/>
          <w:i/>
          <w:color w:val="0F243E" w:themeColor="text2" w:themeShade="80"/>
          <w:sz w:val="28"/>
          <w:szCs w:val="28"/>
        </w:rPr>
        <w:t>Б</w:t>
      </w:r>
      <w:r w:rsidRPr="00F01CCB">
        <w:rPr>
          <w:rFonts w:ascii="Times New Roman" w:hAnsi="Times New Roman"/>
          <w:i/>
          <w:color w:val="0F243E" w:themeColor="text2" w:themeShade="80"/>
          <w:sz w:val="28"/>
          <w:szCs w:val="28"/>
        </w:rPr>
        <w:t>.,</w:t>
      </w:r>
    </w:p>
    <w:p w:rsidR="00560B04" w:rsidRPr="00F01CCB" w:rsidRDefault="00560B04" w:rsidP="00560B04">
      <w:pPr>
        <w:spacing w:after="0" w:line="240" w:lineRule="auto"/>
        <w:jc w:val="right"/>
        <w:rPr>
          <w:rFonts w:ascii="Times New Roman" w:hAnsi="Times New Roman"/>
          <w:i/>
          <w:color w:val="0F243E" w:themeColor="text2" w:themeShade="80"/>
          <w:sz w:val="28"/>
          <w:szCs w:val="28"/>
        </w:rPr>
      </w:pPr>
      <w:r w:rsidRPr="00F01CCB">
        <w:rPr>
          <w:rFonts w:ascii="Times New Roman" w:hAnsi="Times New Roman"/>
          <w:i/>
          <w:color w:val="0F243E" w:themeColor="text2" w:themeShade="80"/>
          <w:sz w:val="28"/>
          <w:szCs w:val="28"/>
        </w:rPr>
        <w:t xml:space="preserve">учитель </w:t>
      </w:r>
      <w:r>
        <w:rPr>
          <w:rFonts w:ascii="Times New Roman" w:hAnsi="Times New Roman"/>
          <w:i/>
          <w:color w:val="0F243E" w:themeColor="text2" w:themeShade="80"/>
          <w:sz w:val="28"/>
          <w:szCs w:val="28"/>
        </w:rPr>
        <w:t>музыки</w:t>
      </w:r>
    </w:p>
    <w:p w:rsidR="00560B04" w:rsidRPr="00560B04" w:rsidRDefault="00560B04" w:rsidP="00560B04">
      <w:pPr>
        <w:spacing w:after="0" w:line="400" w:lineRule="exact"/>
        <w:ind w:firstLine="720"/>
        <w:jc w:val="both"/>
        <w:rPr>
          <w:rFonts w:ascii="Times New Roman" w:hAnsi="Times New Roman"/>
          <w:b/>
          <w:sz w:val="28"/>
          <w:szCs w:val="28"/>
        </w:rPr>
      </w:pPr>
      <w:r w:rsidRPr="00560B04">
        <w:rPr>
          <w:rFonts w:ascii="Times New Roman" w:hAnsi="Times New Roman"/>
          <w:b/>
          <w:sz w:val="28"/>
          <w:szCs w:val="28"/>
        </w:rPr>
        <w:t xml:space="preserve">Актуальность программы </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Современный россиянин – это уникальная по своей сущности личность, которая занимает свое, особое личностно-значимое место в обществе и принимает активное участие в решении задач преобразования. Система российского образования ориентирована на решение стратегических государственных задач и строится на принципиально новой образовательной парадигме: современная образовательная среда - это условия, в которых каждый ребенок развивается соразмерно своим способностям, интересам и потребностям.</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Голос - это особое богатство, природный дар, который дан человеку от Бога.</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Пользоваться певческим голосом человек начинает с детства по мере развития музыкального слуха и голосового аппарата. С раннего возраста дети чувствуют потребность в эмоциональном общении, испытывают тягу к творчеству.</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Именно в период детства важно реализовать творческий потенциал ребенка, сформировать певческие навыки, приобщить детей к певческому искусству, которое способствует развитию творческой фантазии. Каждый ребенок находит возможность для творческого самовыражения личности через сольное и ансамблевое пение, пение народных и современных песен с музыкальным сопровождением.</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 xml:space="preserve">В МОУ «Средняя общеобразовательная школа № 6» о. Муром Владимирской области традиционно обучаются дети, наделенные музыкальными способностями, которые любят музыку и желают научиться </w:t>
      </w:r>
      <w:proofErr w:type="gramStart"/>
      <w:r w:rsidRPr="00560B04">
        <w:rPr>
          <w:rFonts w:ascii="Times New Roman" w:hAnsi="Times New Roman"/>
          <w:sz w:val="28"/>
          <w:szCs w:val="28"/>
        </w:rPr>
        <w:t>красиво</w:t>
      </w:r>
      <w:proofErr w:type="gramEnd"/>
      <w:r w:rsidRPr="00560B04">
        <w:rPr>
          <w:rFonts w:ascii="Times New Roman" w:hAnsi="Times New Roman"/>
          <w:sz w:val="28"/>
          <w:szCs w:val="28"/>
        </w:rPr>
        <w:t xml:space="preserve"> петь. </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 xml:space="preserve">Именно для того, чтобы ребенок, наделенный способностью и тягой к творчеству, развитию своих вокальных способностей, мог овладеть умениями и </w:t>
      </w:r>
      <w:r w:rsidRPr="00560B04">
        <w:rPr>
          <w:rFonts w:ascii="Times New Roman" w:hAnsi="Times New Roman"/>
          <w:sz w:val="28"/>
          <w:szCs w:val="28"/>
        </w:rPr>
        <w:lastRenderedPageBreak/>
        <w:t xml:space="preserve">навыками вокального искусства, </w:t>
      </w:r>
      <w:proofErr w:type="spellStart"/>
      <w:r w:rsidRPr="00560B04">
        <w:rPr>
          <w:rFonts w:ascii="Times New Roman" w:hAnsi="Times New Roman"/>
          <w:sz w:val="28"/>
          <w:szCs w:val="28"/>
        </w:rPr>
        <w:t>самореализоваться</w:t>
      </w:r>
      <w:proofErr w:type="spellEnd"/>
      <w:r w:rsidRPr="00560B04">
        <w:rPr>
          <w:rFonts w:ascii="Times New Roman" w:hAnsi="Times New Roman"/>
          <w:sz w:val="28"/>
          <w:szCs w:val="28"/>
        </w:rPr>
        <w:t xml:space="preserve"> в творчестве, научиться передавать голосом внутреннее эмоциональное состояние, разработана программа «Азбука вокала», направленная на духовное развитие обучающихся.</w:t>
      </w:r>
    </w:p>
    <w:p w:rsidR="00560B04" w:rsidRPr="00560B04" w:rsidRDefault="00560B04" w:rsidP="00560B04">
      <w:pPr>
        <w:spacing w:after="0" w:line="400" w:lineRule="exact"/>
        <w:ind w:firstLine="720"/>
        <w:jc w:val="both"/>
        <w:rPr>
          <w:rFonts w:ascii="Times New Roman" w:hAnsi="Times New Roman"/>
          <w:b/>
          <w:sz w:val="28"/>
          <w:szCs w:val="28"/>
        </w:rPr>
      </w:pPr>
      <w:r w:rsidRPr="00560B04">
        <w:rPr>
          <w:rFonts w:ascii="Times New Roman" w:hAnsi="Times New Roman"/>
          <w:b/>
          <w:sz w:val="28"/>
          <w:szCs w:val="28"/>
        </w:rPr>
        <w:t>Новизна программы</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Особенность программы «Азбука вокала» в том, что она разработана для учащихся общеобразовательной школы, которые стремятся научиться красиво и грамотно петь. При этом дети имеют разные стартовые способности.</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В данных условиях программа «Азбука вокала» - это механизм, который определяет содержание обучения вокалу школьников, методы работы учителя по формированию и развитию вокальных умений и навыков, приемы воспитания вокалистов. Новизна программа в первую очередь в том, что в ней представлена структура индивидуального педагогического воздействия на формирование певческих навыков обучающихся последовательности, сопровождающая систему практических занятий.</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b/>
          <w:sz w:val="28"/>
          <w:szCs w:val="28"/>
        </w:rPr>
        <w:t>Программа:</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 позволяет в условиях общеобразовательной школы через дополнительное образование расширить возможности образовательной области «Искусство»;</w:t>
      </w:r>
    </w:p>
    <w:p w:rsidR="00560B04" w:rsidRPr="00560B04" w:rsidRDefault="00560B04" w:rsidP="00560B04">
      <w:pPr>
        <w:tabs>
          <w:tab w:val="left" w:pos="993"/>
        </w:tabs>
        <w:spacing w:after="0" w:line="400" w:lineRule="exact"/>
        <w:ind w:firstLine="720"/>
        <w:jc w:val="both"/>
        <w:rPr>
          <w:rFonts w:ascii="Times New Roman" w:hAnsi="Times New Roman"/>
          <w:sz w:val="28"/>
          <w:szCs w:val="28"/>
        </w:rPr>
      </w:pPr>
      <w:r w:rsidRPr="00560B04">
        <w:rPr>
          <w:rFonts w:ascii="Times New Roman" w:hAnsi="Times New Roman"/>
          <w:sz w:val="28"/>
          <w:szCs w:val="28"/>
        </w:rPr>
        <w:t xml:space="preserve">- </w:t>
      </w:r>
      <w:proofErr w:type="gramStart"/>
      <w:r w:rsidRPr="00560B04">
        <w:rPr>
          <w:rFonts w:ascii="Times New Roman" w:hAnsi="Times New Roman"/>
          <w:sz w:val="28"/>
          <w:szCs w:val="28"/>
        </w:rPr>
        <w:t>ориентирована</w:t>
      </w:r>
      <w:proofErr w:type="gramEnd"/>
      <w:r w:rsidRPr="00560B04">
        <w:rPr>
          <w:rFonts w:ascii="Times New Roman" w:hAnsi="Times New Roman"/>
          <w:sz w:val="28"/>
          <w:szCs w:val="28"/>
        </w:rPr>
        <w:t xml:space="preserve"> на развитие творческого потенциала и музыкальных способностей школьников разных возрастных групп в вокальной студии за три года обучения соразмерно личной индивидуальности;</w:t>
      </w:r>
    </w:p>
    <w:p w:rsidR="00560B04" w:rsidRPr="00560B04" w:rsidRDefault="00560B04" w:rsidP="00560B04">
      <w:pPr>
        <w:tabs>
          <w:tab w:val="left" w:pos="993"/>
        </w:tabs>
        <w:spacing w:after="0" w:line="400" w:lineRule="exact"/>
        <w:ind w:firstLine="720"/>
        <w:jc w:val="both"/>
        <w:rPr>
          <w:rFonts w:ascii="Times New Roman" w:hAnsi="Times New Roman"/>
          <w:sz w:val="28"/>
          <w:szCs w:val="28"/>
        </w:rPr>
      </w:pPr>
      <w:r w:rsidRPr="00560B04">
        <w:rPr>
          <w:rFonts w:ascii="Times New Roman" w:hAnsi="Times New Roman"/>
          <w:sz w:val="28"/>
          <w:szCs w:val="28"/>
        </w:rPr>
        <w:t>- содержание программы «Азбука вокала» может быть основой для организации учебно-воспитательного процесса по индивидуальной траектории, развития вокальных умений и навыков как групп обучающихся, так и отдельно взятых учеников;</w:t>
      </w:r>
    </w:p>
    <w:p w:rsidR="00560B04" w:rsidRPr="00560B04" w:rsidRDefault="00560B04" w:rsidP="00560B04">
      <w:pPr>
        <w:tabs>
          <w:tab w:val="left" w:pos="993"/>
        </w:tabs>
        <w:spacing w:after="0" w:line="400" w:lineRule="exact"/>
        <w:ind w:firstLine="720"/>
        <w:jc w:val="both"/>
        <w:rPr>
          <w:rFonts w:ascii="Times New Roman" w:hAnsi="Times New Roman"/>
          <w:sz w:val="28"/>
          <w:szCs w:val="28"/>
        </w:rPr>
      </w:pPr>
      <w:r w:rsidRPr="00560B04">
        <w:rPr>
          <w:rFonts w:ascii="Times New Roman" w:hAnsi="Times New Roman"/>
          <w:sz w:val="28"/>
          <w:szCs w:val="28"/>
        </w:rPr>
        <w:t xml:space="preserve">- программа дополнительного образования имеет четкую содержательную структуру на основе постепенной (от простого к </w:t>
      </w:r>
      <w:proofErr w:type="gramStart"/>
      <w:r w:rsidRPr="00560B04">
        <w:rPr>
          <w:rFonts w:ascii="Times New Roman" w:hAnsi="Times New Roman"/>
          <w:sz w:val="28"/>
          <w:szCs w:val="28"/>
        </w:rPr>
        <w:t>сложному</w:t>
      </w:r>
      <w:proofErr w:type="gramEnd"/>
      <w:r w:rsidRPr="00560B04">
        <w:rPr>
          <w:rFonts w:ascii="Times New Roman" w:hAnsi="Times New Roman"/>
          <w:sz w:val="28"/>
          <w:szCs w:val="28"/>
        </w:rPr>
        <w:t>) реализации задач тематического блока, а не общепринятое описание системы работы.</w:t>
      </w:r>
    </w:p>
    <w:p w:rsidR="00560B04" w:rsidRPr="00560B04" w:rsidRDefault="00560B04" w:rsidP="00560B04">
      <w:pPr>
        <w:spacing w:after="0" w:line="400" w:lineRule="exact"/>
        <w:ind w:firstLine="720"/>
        <w:rPr>
          <w:rFonts w:ascii="Times New Roman" w:hAnsi="Times New Roman"/>
          <w:b/>
          <w:sz w:val="28"/>
          <w:szCs w:val="28"/>
        </w:rPr>
      </w:pPr>
      <w:r w:rsidRPr="00560B04">
        <w:rPr>
          <w:rFonts w:ascii="Times New Roman" w:hAnsi="Times New Roman"/>
          <w:b/>
          <w:sz w:val="28"/>
          <w:szCs w:val="28"/>
        </w:rPr>
        <w:t>Роль и место программы в образовательном маршруте обучающихся, практическое назначение программы:</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lastRenderedPageBreak/>
        <w:t xml:space="preserve">Программа «Азбука вокала» имеет практическую значимость. «Азбука вокала» дает возможность каждому удовлетворить не только свои образовательные потребности, реализовать способности, радовать школьный социум и окружение школы своими способностями, получить оценку и общественное признание в школе, в городе, округе. Эти школьники высоконравственны, добры и воспитаны, принимают общечеловеческие ценности, далеки от </w:t>
      </w:r>
      <w:proofErr w:type="spellStart"/>
      <w:r w:rsidRPr="00560B04">
        <w:rPr>
          <w:rFonts w:ascii="Times New Roman" w:hAnsi="Times New Roman"/>
          <w:sz w:val="28"/>
          <w:szCs w:val="28"/>
        </w:rPr>
        <w:t>девиантного</w:t>
      </w:r>
      <w:proofErr w:type="spellEnd"/>
      <w:r w:rsidRPr="00560B04">
        <w:rPr>
          <w:rFonts w:ascii="Times New Roman" w:hAnsi="Times New Roman"/>
          <w:sz w:val="28"/>
          <w:szCs w:val="28"/>
        </w:rPr>
        <w:t xml:space="preserve"> образа взаимодействия с окружающим сообществом.</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b/>
          <w:sz w:val="28"/>
          <w:szCs w:val="28"/>
        </w:rPr>
        <w:t>Цель программы</w:t>
      </w:r>
      <w:r w:rsidRPr="00560B04">
        <w:rPr>
          <w:rFonts w:ascii="Times New Roman" w:hAnsi="Times New Roman"/>
          <w:sz w:val="28"/>
          <w:szCs w:val="28"/>
        </w:rPr>
        <w:t xml:space="preserve"> – через активную музыкально-творческую деятельность сформировать у учащихся устойчивый интерес к пению и исполнительские вокальные навыки, приобщить их к сокровищнице отечественного вокально-песенного искусства.</w:t>
      </w:r>
    </w:p>
    <w:p w:rsidR="00560B04" w:rsidRPr="00560B04" w:rsidRDefault="00560B04" w:rsidP="00560B04">
      <w:pPr>
        <w:spacing w:after="0" w:line="400" w:lineRule="exact"/>
        <w:ind w:firstLine="708"/>
        <w:jc w:val="both"/>
        <w:rPr>
          <w:rFonts w:ascii="Times New Roman" w:hAnsi="Times New Roman"/>
          <w:b/>
          <w:sz w:val="28"/>
          <w:szCs w:val="28"/>
        </w:rPr>
      </w:pPr>
      <w:r w:rsidRPr="00560B04">
        <w:rPr>
          <w:rFonts w:ascii="Times New Roman" w:hAnsi="Times New Roman"/>
          <w:b/>
          <w:sz w:val="28"/>
          <w:szCs w:val="28"/>
        </w:rPr>
        <w:t>Задачи:</w:t>
      </w:r>
    </w:p>
    <w:p w:rsidR="00560B04" w:rsidRPr="00560B04" w:rsidRDefault="00560B04" w:rsidP="00E90926">
      <w:pPr>
        <w:numPr>
          <w:ilvl w:val="0"/>
          <w:numId w:val="75"/>
        </w:numPr>
        <w:tabs>
          <w:tab w:val="clear" w:pos="1420"/>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Расширить знания обучающихся о музыкальной грамоте и искусстве вокала, различных жанрах и стилевом многообразии вокального искусства, выразительных средствах, особенностях музыкального языка;</w:t>
      </w:r>
    </w:p>
    <w:p w:rsidR="00560B04" w:rsidRPr="00560B04" w:rsidRDefault="00560B04" w:rsidP="00E90926">
      <w:pPr>
        <w:numPr>
          <w:ilvl w:val="0"/>
          <w:numId w:val="75"/>
        </w:numPr>
        <w:tabs>
          <w:tab w:val="clear" w:pos="1420"/>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Воспитать у обучающихся уважение и признание певческих традиций, духовного наследия, устойчивый интерес к вокальному искусству;</w:t>
      </w:r>
    </w:p>
    <w:p w:rsidR="00560B04" w:rsidRPr="00560B04" w:rsidRDefault="00560B04" w:rsidP="00E90926">
      <w:pPr>
        <w:numPr>
          <w:ilvl w:val="0"/>
          <w:numId w:val="75"/>
        </w:numPr>
        <w:tabs>
          <w:tab w:val="clear" w:pos="1420"/>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Развить музыкальный слух, чувство ритма, певческий голос, музыкальную память и восприимчивость, способность сопереживать, творческого воображения, Формировать вокальную культуру как неотъемлемую часть духовной культуры;</w:t>
      </w:r>
    </w:p>
    <w:p w:rsidR="00560B04" w:rsidRPr="00560B04" w:rsidRDefault="00560B04" w:rsidP="00E90926">
      <w:pPr>
        <w:numPr>
          <w:ilvl w:val="0"/>
          <w:numId w:val="75"/>
        </w:numPr>
        <w:tabs>
          <w:tab w:val="clear" w:pos="1420"/>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Помочь учащимся овладеть практическими умениями и навыками в вокальной деятельности, содействовать развитию индивидуальных способностей детей, в условиях творческой деятельности.</w:t>
      </w:r>
    </w:p>
    <w:p w:rsidR="00560B04" w:rsidRPr="00560B04" w:rsidRDefault="00560B04" w:rsidP="00560B04">
      <w:pPr>
        <w:spacing w:after="0" w:line="400" w:lineRule="exact"/>
        <w:ind w:firstLine="709"/>
        <w:jc w:val="both"/>
        <w:rPr>
          <w:rFonts w:ascii="Times New Roman" w:hAnsi="Times New Roman"/>
          <w:b/>
          <w:sz w:val="28"/>
          <w:szCs w:val="28"/>
        </w:rPr>
      </w:pPr>
      <w:r w:rsidRPr="00560B04">
        <w:rPr>
          <w:rFonts w:ascii="Times New Roman" w:hAnsi="Times New Roman"/>
          <w:b/>
          <w:sz w:val="28"/>
          <w:szCs w:val="28"/>
        </w:rPr>
        <w:t xml:space="preserve">Ведущие теоретические идеи, принципы и технологии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Развитие творческих вокальных способностей и духовное воспитание личности в разное время было предметом особой заботы педагогической общественности и сообщества деятелей культуры. Как и какими средствами решать проблему развития детского голоса и воспитывать душу? Как помочь ребенку разобраться в огромном количестве вокальной музыки, как лучше </w:t>
      </w:r>
      <w:r w:rsidRPr="00560B04">
        <w:rPr>
          <w:rFonts w:ascii="Times New Roman" w:hAnsi="Times New Roman"/>
          <w:sz w:val="28"/>
          <w:szCs w:val="28"/>
        </w:rPr>
        <w:lastRenderedPageBreak/>
        <w:t>познакомить с замечательными гражданскими, лирическими, комедийными песнями, которые приятно и легко слушать и радостно и желанно исполнять? Как показать младшему школьнику, что хорошая музыка возвышает человека, делает его чище и благороднее?</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На эти вопросы искали ответы многие педагоги-вокалисты и мастера вокального искусства прошлого и современности. Этот вопрос попыталась решить и я при разработке данной программы. </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ab/>
        <w:t xml:space="preserve">Классические методики, которые используются при реализации программы, позволяют </w:t>
      </w:r>
      <w:proofErr w:type="gramStart"/>
      <w:r w:rsidRPr="00560B04">
        <w:rPr>
          <w:rFonts w:ascii="Times New Roman" w:hAnsi="Times New Roman"/>
          <w:sz w:val="28"/>
          <w:szCs w:val="28"/>
        </w:rPr>
        <w:t>научить обучающихся слышать</w:t>
      </w:r>
      <w:proofErr w:type="gramEnd"/>
      <w:r w:rsidRPr="00560B04">
        <w:rPr>
          <w:rFonts w:ascii="Times New Roman" w:hAnsi="Times New Roman"/>
          <w:sz w:val="28"/>
          <w:szCs w:val="28"/>
        </w:rPr>
        <w:t xml:space="preserve"> и слушать себя, осознавать и контролировать свою певческую природу, владеть методами и приемами, снимающие мышечные и психологические зажимы.</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Вокальная педагогика учитывает, что каждый обучающийся есть неповторимая индивидуальность, обладающая свойственными только ей психическими, вокальными и прочими особенностями и требует всестороннего изучения этих особенностей и творческого подхода к методам их развития.</w:t>
      </w:r>
    </w:p>
    <w:p w:rsidR="00560B04" w:rsidRPr="00560B04" w:rsidRDefault="00560B04" w:rsidP="00560B04">
      <w:pPr>
        <w:spacing w:after="0" w:line="400" w:lineRule="exact"/>
        <w:ind w:firstLine="708"/>
        <w:jc w:val="both"/>
        <w:rPr>
          <w:rFonts w:ascii="Times New Roman" w:hAnsi="Times New Roman"/>
          <w:b/>
          <w:sz w:val="28"/>
          <w:szCs w:val="28"/>
        </w:rPr>
      </w:pPr>
      <w:r w:rsidRPr="00560B04">
        <w:rPr>
          <w:rFonts w:ascii="Times New Roman" w:hAnsi="Times New Roman"/>
          <w:b/>
          <w:sz w:val="28"/>
          <w:szCs w:val="28"/>
        </w:rPr>
        <w:t>Принципы педагогического процесса:</w:t>
      </w:r>
    </w:p>
    <w:p w:rsidR="00560B04" w:rsidRPr="00560B04" w:rsidRDefault="00560B04" w:rsidP="00560B04">
      <w:pPr>
        <w:tabs>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принцип единства художественного и технического развития пения;</w:t>
      </w:r>
    </w:p>
    <w:p w:rsidR="00560B04" w:rsidRPr="00560B04" w:rsidRDefault="00560B04" w:rsidP="00560B04">
      <w:pPr>
        <w:tabs>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принцип гармонического воспитания личности;</w:t>
      </w:r>
    </w:p>
    <w:p w:rsidR="00560B04" w:rsidRPr="00560B04" w:rsidRDefault="00560B04" w:rsidP="00560B04">
      <w:pPr>
        <w:tabs>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xml:space="preserve">- принцип постепенности и последовательности в овладении мастерством пения, от простого к </w:t>
      </w:r>
      <w:proofErr w:type="gramStart"/>
      <w:r w:rsidRPr="00560B04">
        <w:rPr>
          <w:rFonts w:ascii="Times New Roman" w:hAnsi="Times New Roman"/>
          <w:sz w:val="28"/>
          <w:szCs w:val="28"/>
        </w:rPr>
        <w:t>сложному</w:t>
      </w:r>
      <w:proofErr w:type="gramEnd"/>
      <w:r w:rsidRPr="00560B04">
        <w:rPr>
          <w:rFonts w:ascii="Times New Roman" w:hAnsi="Times New Roman"/>
          <w:sz w:val="28"/>
          <w:szCs w:val="28"/>
        </w:rPr>
        <w:t>;</w:t>
      </w:r>
    </w:p>
    <w:p w:rsidR="00560B04" w:rsidRPr="00560B04" w:rsidRDefault="00560B04" w:rsidP="00560B04">
      <w:pPr>
        <w:tabs>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принцип успешности;</w:t>
      </w:r>
    </w:p>
    <w:p w:rsidR="00560B04" w:rsidRPr="00560B04" w:rsidRDefault="00560B04" w:rsidP="00560B04">
      <w:pPr>
        <w:tabs>
          <w:tab w:val="left" w:pos="709"/>
          <w:tab w:val="left" w:pos="851"/>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принцип соразмерности нагрузки уровню и состоянию здоровья сохранения здоровья ребенка;</w:t>
      </w:r>
    </w:p>
    <w:p w:rsidR="00560B04" w:rsidRPr="00560B04" w:rsidRDefault="00560B04" w:rsidP="00560B04">
      <w:pPr>
        <w:tabs>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принцип творческого развития;</w:t>
      </w:r>
    </w:p>
    <w:p w:rsidR="00560B04" w:rsidRPr="00560B04" w:rsidRDefault="00560B04" w:rsidP="00560B04">
      <w:pPr>
        <w:tabs>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принцип доступности;</w:t>
      </w:r>
    </w:p>
    <w:p w:rsidR="00560B04" w:rsidRPr="00560B04" w:rsidRDefault="00560B04" w:rsidP="00560B04">
      <w:pPr>
        <w:tabs>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xml:space="preserve">- принцип ориентации на особенности и способности - </w:t>
      </w:r>
      <w:proofErr w:type="spellStart"/>
      <w:r w:rsidRPr="00560B04">
        <w:rPr>
          <w:rFonts w:ascii="Times New Roman" w:hAnsi="Times New Roman"/>
          <w:sz w:val="28"/>
          <w:szCs w:val="28"/>
        </w:rPr>
        <w:t>природосообразности</w:t>
      </w:r>
      <w:proofErr w:type="spellEnd"/>
      <w:r w:rsidRPr="00560B04">
        <w:rPr>
          <w:rFonts w:ascii="Times New Roman" w:hAnsi="Times New Roman"/>
          <w:sz w:val="28"/>
          <w:szCs w:val="28"/>
        </w:rPr>
        <w:t xml:space="preserve"> ребенка;</w:t>
      </w:r>
    </w:p>
    <w:p w:rsidR="00560B04" w:rsidRPr="00560B04" w:rsidRDefault="00560B04" w:rsidP="00560B04">
      <w:pPr>
        <w:tabs>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принцип индивидуального подхода;</w:t>
      </w:r>
    </w:p>
    <w:p w:rsidR="00560B04" w:rsidRPr="00560B04" w:rsidRDefault="00560B04" w:rsidP="00560B04">
      <w:pPr>
        <w:tabs>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 принцип практической направленности.</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lastRenderedPageBreak/>
        <w:t>В концептуальной основе программы важно особо подчеркнуть главное отличие эстрадного пения - многообразие индивидуальных исполнительских манер и жанровой многоплановости.</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В основу разработки программы «Азбука вокала» положены технологии, ориентированные на формирование общекультурных компетенций обучающихся:</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технология развивающего обучения;</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технология индивидуализации обучения;</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личностно-ориентированная технология;</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w:t>
      </w:r>
      <w:proofErr w:type="spellStart"/>
      <w:r w:rsidRPr="00560B04">
        <w:rPr>
          <w:rFonts w:ascii="Times New Roman" w:hAnsi="Times New Roman"/>
          <w:sz w:val="28"/>
          <w:szCs w:val="28"/>
        </w:rPr>
        <w:t>компетентностного</w:t>
      </w:r>
      <w:proofErr w:type="spellEnd"/>
      <w:r w:rsidRPr="00560B04">
        <w:rPr>
          <w:rFonts w:ascii="Times New Roman" w:hAnsi="Times New Roman"/>
          <w:sz w:val="28"/>
          <w:szCs w:val="28"/>
        </w:rPr>
        <w:t xml:space="preserve"> и </w:t>
      </w:r>
      <w:proofErr w:type="spellStart"/>
      <w:r w:rsidRPr="00560B04">
        <w:rPr>
          <w:rFonts w:ascii="Times New Roman" w:hAnsi="Times New Roman"/>
          <w:sz w:val="28"/>
          <w:szCs w:val="28"/>
        </w:rPr>
        <w:t>деятельностного</w:t>
      </w:r>
      <w:proofErr w:type="spellEnd"/>
      <w:r w:rsidRPr="00560B04">
        <w:rPr>
          <w:rFonts w:ascii="Times New Roman" w:hAnsi="Times New Roman"/>
          <w:sz w:val="28"/>
          <w:szCs w:val="28"/>
        </w:rPr>
        <w:t xml:space="preserve"> подхода.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Программа определяет два направления обучения детей: вокально-хоровая работа и концертно-исполнительская деятельность. Первое направление состоит из тематических блоков, объединяющих несколько вопросов теоретического и практического характера, которые реализуются на разных этапах обучения (содержание обучения усложняется на 3 и 4 годах обучения). Основное содержание программы позволяет формировать в единстве содержательные, операционные и мотивационные компоненты учебной деятельности - это обеспечивает целостный и комплексный подход в решении поставленных задач. Теоретические знания ориентированы на каждого обучающегося. Это сведения из области теории музыки и музыкальной грамоты, которые сопровождают все практические занятия, на которых основное внимание уделяется постановке голоса и сценическому искусству.</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Организация учебного процесса в рамках каждой темы отличается содержанием, видами деятельности, аппаратом контроля, при постепенном усложнении процесса обучения. Педагог свободно управляет учебным процессом и может заменить одно произведение другим. Поэтому программа разнообразна и интересна в применении.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По способу организации педагогического процесса программа является интегрированной, т.к. предусматривает тесное взаимодействие музыки, литературы, живопись, элементов танца. Комплексное освоение искусства </w:t>
      </w:r>
      <w:r w:rsidRPr="00560B04">
        <w:rPr>
          <w:rFonts w:ascii="Times New Roman" w:hAnsi="Times New Roman"/>
          <w:sz w:val="28"/>
          <w:szCs w:val="28"/>
        </w:rPr>
        <w:lastRenderedPageBreak/>
        <w:t>оптимизирует фантазию, воображение, артистичность, интеллект, то есть формирует универсальные способности, важные для любых сфер деятельности.</w:t>
      </w:r>
    </w:p>
    <w:p w:rsidR="00560B04" w:rsidRPr="00560B04" w:rsidRDefault="00560B04" w:rsidP="00560B04">
      <w:pPr>
        <w:spacing w:after="0" w:line="400" w:lineRule="exact"/>
        <w:ind w:firstLine="709"/>
        <w:jc w:val="both"/>
        <w:rPr>
          <w:rFonts w:ascii="Times New Roman" w:hAnsi="Times New Roman"/>
          <w:sz w:val="28"/>
          <w:szCs w:val="28"/>
        </w:rPr>
      </w:pPr>
      <w:proofErr w:type="gramStart"/>
      <w:r w:rsidRPr="00560B04">
        <w:rPr>
          <w:rFonts w:ascii="Times New Roman" w:hAnsi="Times New Roman"/>
          <w:sz w:val="28"/>
          <w:szCs w:val="28"/>
        </w:rPr>
        <w:t>При разучивании песенного и репертуара я обращаюсь к знаниям и умениям детей, полученным на уроках предметов гуманитарного цикла: на уроках русского языка – умение правильно произносить слова, выразительно читать текст, и соблюдать правильную интонацию при их произношении; на уроках литературы – формируется начальное понятие художественного языка, умение анализировать образную систему, средства и приемы художественной выразительности;</w:t>
      </w:r>
      <w:proofErr w:type="gramEnd"/>
      <w:r w:rsidRPr="00560B04">
        <w:rPr>
          <w:rFonts w:ascii="Times New Roman" w:hAnsi="Times New Roman"/>
          <w:sz w:val="28"/>
          <w:szCs w:val="28"/>
        </w:rPr>
        <w:t xml:space="preserve"> на уроках изобразительного искусства – представление о специфике решения образа в различных видах и жанрах. </w:t>
      </w:r>
    </w:p>
    <w:p w:rsidR="00560B04" w:rsidRPr="00560B04" w:rsidRDefault="00560B04" w:rsidP="00560B04">
      <w:pPr>
        <w:spacing w:after="0" w:line="400" w:lineRule="exact"/>
        <w:ind w:firstLine="709"/>
        <w:jc w:val="both"/>
        <w:rPr>
          <w:rFonts w:ascii="Times New Roman" w:hAnsi="Times New Roman"/>
          <w:b/>
          <w:sz w:val="28"/>
          <w:szCs w:val="28"/>
        </w:rPr>
      </w:pPr>
      <w:r w:rsidRPr="00560B04">
        <w:rPr>
          <w:rFonts w:ascii="Times New Roman" w:hAnsi="Times New Roman"/>
          <w:b/>
          <w:sz w:val="28"/>
          <w:szCs w:val="28"/>
        </w:rPr>
        <w:t>Методы контроля и управления образовательным процессом.</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Программа предполагает различные формы контроля промежуточных и конечных результатов. Методы контроля и управления образовательным процессом - это наблюдение педагога в ходе занятий, анализ подготовки и участие учеников в школьных мероприятиях, оценка зрителей, членов жюри, анализ результатов выступлений на различных мероприятиях, конкурсах. Принципиальной установкой программы занятий является отсутствие назидательности и прямолинейности в преподнесении вокального материала. </w:t>
      </w:r>
    </w:p>
    <w:p w:rsidR="00560B04" w:rsidRPr="00560B04" w:rsidRDefault="00560B04" w:rsidP="00560B04">
      <w:pPr>
        <w:spacing w:after="0" w:line="400" w:lineRule="exact"/>
        <w:ind w:firstLine="709"/>
        <w:jc w:val="both"/>
        <w:rPr>
          <w:rFonts w:ascii="Times New Roman" w:hAnsi="Times New Roman"/>
          <w:sz w:val="28"/>
          <w:szCs w:val="28"/>
        </w:rPr>
      </w:pPr>
      <w:proofErr w:type="gramStart"/>
      <w:r w:rsidRPr="00560B04">
        <w:rPr>
          <w:rFonts w:ascii="Times New Roman" w:hAnsi="Times New Roman"/>
          <w:sz w:val="28"/>
          <w:szCs w:val="28"/>
        </w:rPr>
        <w:t xml:space="preserve">Педагогическая целесообразность программы в том, что программа обеспечивает формирование умений певческой деятельности и совершенствование специальных вокальных навыков: певческой установки, звукообразования, певческого дыхания, артикуляции, ансамбля; координации деятельности голосового аппарата с основными свойствами певческого голоса (звонкостью, </w:t>
      </w:r>
      <w:proofErr w:type="spellStart"/>
      <w:r w:rsidRPr="00560B04">
        <w:rPr>
          <w:rFonts w:ascii="Times New Roman" w:hAnsi="Times New Roman"/>
          <w:sz w:val="28"/>
          <w:szCs w:val="28"/>
        </w:rPr>
        <w:t>полетностью</w:t>
      </w:r>
      <w:proofErr w:type="spellEnd"/>
      <w:r w:rsidRPr="00560B04">
        <w:rPr>
          <w:rFonts w:ascii="Times New Roman" w:hAnsi="Times New Roman"/>
          <w:sz w:val="28"/>
          <w:szCs w:val="28"/>
        </w:rPr>
        <w:t xml:space="preserve"> и т.п.), навыки следования дирижерским указаниям; слуховые навыки (навыки слухового контроля и самоконтроля за качеством своего вокального звучания).</w:t>
      </w:r>
      <w:proofErr w:type="gramEnd"/>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Особое место уделяется концертной деятельности. Обучающиеся исполняют произведения в рамках школьных, городских праздников, посвященных разным памятным датам. Обучение учеников вокалу подчинено личной и общезначимой цели. Для лучшего понимания и взаимодействия для исполнения предлагаются полюбившиеся произведения, хиты, “легкая” музыка. </w:t>
      </w:r>
      <w:r w:rsidRPr="00560B04">
        <w:rPr>
          <w:rFonts w:ascii="Times New Roman" w:hAnsi="Times New Roman"/>
          <w:sz w:val="28"/>
          <w:szCs w:val="28"/>
        </w:rPr>
        <w:lastRenderedPageBreak/>
        <w:t>Все это помогает юным вокалистам в шутливой, незамысловатой работе-игре постичь великий смысл вокального искусства и научиться владеть своим природным инструментом – голосом.</w:t>
      </w:r>
    </w:p>
    <w:p w:rsidR="00560B04" w:rsidRPr="00560B04" w:rsidRDefault="00560B04" w:rsidP="00560B04">
      <w:pPr>
        <w:spacing w:after="0" w:line="400" w:lineRule="exact"/>
        <w:jc w:val="center"/>
        <w:rPr>
          <w:rFonts w:ascii="Times New Roman" w:hAnsi="Times New Roman"/>
          <w:color w:val="17365D"/>
          <w:sz w:val="28"/>
          <w:szCs w:val="28"/>
        </w:rPr>
      </w:pPr>
      <w:r w:rsidRPr="00560B04">
        <w:rPr>
          <w:rFonts w:ascii="Times New Roman" w:hAnsi="Times New Roman"/>
          <w:b/>
          <w:bCs/>
          <w:color w:val="17365D"/>
          <w:sz w:val="28"/>
          <w:szCs w:val="28"/>
        </w:rPr>
        <w:t>СОДЕРЖАНИЕ ПРОГРАММЫ</w:t>
      </w:r>
    </w:p>
    <w:p w:rsidR="00560B04" w:rsidRPr="00560B04" w:rsidRDefault="00560B04" w:rsidP="00560B04">
      <w:pPr>
        <w:pStyle w:val="ad"/>
        <w:spacing w:before="0" w:beforeAutospacing="0" w:after="0" w:afterAutospacing="0" w:line="400" w:lineRule="exact"/>
        <w:jc w:val="center"/>
        <w:rPr>
          <w:b/>
          <w:color w:val="17365D"/>
          <w:sz w:val="28"/>
          <w:szCs w:val="28"/>
        </w:rPr>
      </w:pPr>
      <w:r w:rsidRPr="00560B04">
        <w:rPr>
          <w:b/>
          <w:color w:val="17365D"/>
          <w:sz w:val="28"/>
          <w:szCs w:val="28"/>
        </w:rPr>
        <w:t>Учебный план программы «Азбука вокала»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4"/>
        <w:gridCol w:w="8039"/>
        <w:gridCol w:w="1134"/>
      </w:tblGrid>
      <w:tr w:rsidR="00560B04" w:rsidRPr="00560B04" w:rsidTr="00560B04">
        <w:trPr>
          <w:trHeight w:val="401"/>
        </w:trPr>
        <w:tc>
          <w:tcPr>
            <w:tcW w:w="574" w:type="dxa"/>
            <w:vAlign w:val="center"/>
          </w:tcPr>
          <w:p w:rsidR="00560B04" w:rsidRPr="00560B04" w:rsidRDefault="00560B04" w:rsidP="00560B04">
            <w:pPr>
              <w:pStyle w:val="ad"/>
              <w:spacing w:before="0" w:beforeAutospacing="0" w:after="0" w:afterAutospacing="0"/>
              <w:jc w:val="center"/>
              <w:rPr>
                <w:b/>
              </w:rPr>
            </w:pPr>
            <w:r w:rsidRPr="00560B04">
              <w:rPr>
                <w:b/>
              </w:rPr>
              <w:t>№</w:t>
            </w:r>
          </w:p>
          <w:p w:rsidR="00560B04" w:rsidRPr="00560B04" w:rsidRDefault="00560B04" w:rsidP="00560B04">
            <w:pPr>
              <w:pStyle w:val="ad"/>
              <w:spacing w:before="0" w:beforeAutospacing="0" w:after="0" w:afterAutospacing="0"/>
              <w:jc w:val="center"/>
              <w:rPr>
                <w:b/>
              </w:rPr>
            </w:pPr>
            <w:proofErr w:type="spellStart"/>
            <w:proofErr w:type="gramStart"/>
            <w:r w:rsidRPr="00560B04">
              <w:rPr>
                <w:b/>
              </w:rPr>
              <w:t>п</w:t>
            </w:r>
            <w:proofErr w:type="spellEnd"/>
            <w:proofErr w:type="gramEnd"/>
            <w:r w:rsidRPr="00560B04">
              <w:rPr>
                <w:b/>
              </w:rPr>
              <w:t>/</w:t>
            </w:r>
            <w:proofErr w:type="spellStart"/>
            <w:r w:rsidRPr="00560B04">
              <w:rPr>
                <w:b/>
              </w:rPr>
              <w:t>п</w:t>
            </w:r>
            <w:proofErr w:type="spellEnd"/>
          </w:p>
        </w:tc>
        <w:tc>
          <w:tcPr>
            <w:tcW w:w="8039" w:type="dxa"/>
            <w:vAlign w:val="center"/>
          </w:tcPr>
          <w:p w:rsidR="00560B04" w:rsidRPr="00560B04" w:rsidRDefault="00560B04" w:rsidP="00560B04">
            <w:pPr>
              <w:pStyle w:val="ad"/>
              <w:spacing w:before="0" w:beforeAutospacing="0" w:after="0" w:afterAutospacing="0"/>
              <w:jc w:val="center"/>
              <w:rPr>
                <w:b/>
              </w:rPr>
            </w:pPr>
            <w:r w:rsidRPr="00560B04">
              <w:rPr>
                <w:b/>
              </w:rPr>
              <w:t>Разделы</w:t>
            </w:r>
          </w:p>
        </w:tc>
        <w:tc>
          <w:tcPr>
            <w:tcW w:w="1134" w:type="dxa"/>
            <w:vAlign w:val="center"/>
          </w:tcPr>
          <w:p w:rsidR="00560B04" w:rsidRPr="00560B04" w:rsidRDefault="00560B04" w:rsidP="00560B04">
            <w:pPr>
              <w:pStyle w:val="ad"/>
              <w:spacing w:before="0" w:beforeAutospacing="0" w:after="0" w:afterAutospacing="0"/>
              <w:jc w:val="center"/>
              <w:rPr>
                <w:b/>
              </w:rPr>
            </w:pPr>
            <w:r w:rsidRPr="00560B04">
              <w:rPr>
                <w:b/>
              </w:rPr>
              <w:t>Кол-во часов</w:t>
            </w:r>
          </w:p>
        </w:tc>
      </w:tr>
      <w:tr w:rsidR="00560B04" w:rsidRPr="00560B04" w:rsidTr="00560B04">
        <w:trPr>
          <w:trHeight w:val="160"/>
        </w:trPr>
        <w:tc>
          <w:tcPr>
            <w:tcW w:w="9747" w:type="dxa"/>
            <w:gridSpan w:val="3"/>
          </w:tcPr>
          <w:p w:rsidR="00560B04" w:rsidRPr="00560B04" w:rsidRDefault="00560B04" w:rsidP="00E90926">
            <w:pPr>
              <w:pStyle w:val="ad"/>
              <w:numPr>
                <w:ilvl w:val="0"/>
                <w:numId w:val="83"/>
              </w:numPr>
              <w:spacing w:before="0" w:beforeAutospacing="0" w:after="0" w:afterAutospacing="0"/>
              <w:jc w:val="center"/>
              <w:rPr>
                <w:b/>
              </w:rPr>
            </w:pPr>
            <w:r w:rsidRPr="00560B04">
              <w:rPr>
                <w:b/>
              </w:rPr>
              <w:t>Вокально-хоровая работа (120 ч)</w:t>
            </w:r>
          </w:p>
        </w:tc>
      </w:tr>
      <w:tr w:rsidR="00560B04" w:rsidRPr="00560B04" w:rsidTr="00560B04">
        <w:trPr>
          <w:trHeight w:val="369"/>
        </w:trPr>
        <w:tc>
          <w:tcPr>
            <w:tcW w:w="574" w:type="dxa"/>
          </w:tcPr>
          <w:p w:rsidR="00560B04" w:rsidRPr="00560B04" w:rsidRDefault="00560B04" w:rsidP="00560B04">
            <w:pPr>
              <w:pStyle w:val="ad"/>
              <w:spacing w:before="0" w:beforeAutospacing="0" w:after="0" w:afterAutospacing="0"/>
            </w:pPr>
            <w:r w:rsidRPr="00560B04">
              <w:t>1.</w:t>
            </w:r>
          </w:p>
        </w:tc>
        <w:tc>
          <w:tcPr>
            <w:tcW w:w="8039" w:type="dxa"/>
          </w:tcPr>
          <w:p w:rsidR="00560B04" w:rsidRPr="00560B04" w:rsidRDefault="00560B04" w:rsidP="00560B04">
            <w:pPr>
              <w:spacing w:after="0" w:line="240" w:lineRule="auto"/>
              <w:ind w:left="34"/>
              <w:rPr>
                <w:rFonts w:ascii="Times New Roman" w:hAnsi="Times New Roman"/>
                <w:sz w:val="24"/>
                <w:szCs w:val="24"/>
              </w:rPr>
            </w:pPr>
            <w:r w:rsidRPr="00560B04">
              <w:rPr>
                <w:rFonts w:ascii="Times New Roman" w:hAnsi="Times New Roman"/>
                <w:sz w:val="24"/>
                <w:szCs w:val="24"/>
              </w:rPr>
              <w:t xml:space="preserve">Введение. Владение голосовым аппаратом. </w:t>
            </w:r>
            <w:proofErr w:type="spellStart"/>
            <w:r w:rsidRPr="00560B04">
              <w:rPr>
                <w:rFonts w:ascii="Times New Roman" w:hAnsi="Times New Roman"/>
                <w:sz w:val="24"/>
                <w:szCs w:val="24"/>
              </w:rPr>
              <w:t>Звуковедение</w:t>
            </w:r>
            <w:proofErr w:type="spellEnd"/>
            <w:r w:rsidRPr="00560B04">
              <w:rPr>
                <w:rFonts w:ascii="Times New Roman" w:hAnsi="Times New Roman"/>
                <w:sz w:val="24"/>
                <w:szCs w:val="24"/>
              </w:rPr>
              <w:t>. Использование певческих навыков.</w:t>
            </w:r>
          </w:p>
        </w:tc>
        <w:tc>
          <w:tcPr>
            <w:tcW w:w="1134" w:type="dxa"/>
          </w:tcPr>
          <w:p w:rsidR="00560B04" w:rsidRPr="00560B04" w:rsidRDefault="00560B04" w:rsidP="00560B04">
            <w:pPr>
              <w:pStyle w:val="ad"/>
              <w:spacing w:before="0" w:beforeAutospacing="0" w:after="0" w:afterAutospacing="0"/>
              <w:jc w:val="center"/>
            </w:pPr>
            <w:r w:rsidRPr="00560B04">
              <w:t>10</w:t>
            </w:r>
          </w:p>
        </w:tc>
      </w:tr>
      <w:tr w:rsidR="00560B04" w:rsidRPr="00560B04" w:rsidTr="00560B04">
        <w:trPr>
          <w:trHeight w:val="369"/>
        </w:trPr>
        <w:tc>
          <w:tcPr>
            <w:tcW w:w="574" w:type="dxa"/>
          </w:tcPr>
          <w:p w:rsidR="00560B04" w:rsidRPr="00560B04" w:rsidRDefault="00560B04" w:rsidP="00560B04">
            <w:pPr>
              <w:pStyle w:val="ad"/>
              <w:spacing w:before="0" w:beforeAutospacing="0" w:after="0" w:afterAutospacing="0"/>
            </w:pPr>
            <w:r w:rsidRPr="00560B04">
              <w:t>2</w:t>
            </w:r>
          </w:p>
        </w:tc>
        <w:tc>
          <w:tcPr>
            <w:tcW w:w="8039" w:type="dxa"/>
          </w:tcPr>
          <w:p w:rsidR="00560B04" w:rsidRPr="00560B04" w:rsidRDefault="00560B04" w:rsidP="00560B04">
            <w:pPr>
              <w:spacing w:after="0" w:line="240" w:lineRule="auto"/>
              <w:jc w:val="both"/>
              <w:rPr>
                <w:rFonts w:ascii="Times New Roman" w:hAnsi="Times New Roman"/>
                <w:sz w:val="24"/>
                <w:szCs w:val="24"/>
              </w:rPr>
            </w:pPr>
            <w:r w:rsidRPr="00560B04">
              <w:rPr>
                <w:rFonts w:ascii="Times New Roman" w:hAnsi="Times New Roman"/>
                <w:sz w:val="24"/>
                <w:szCs w:val="24"/>
              </w:rPr>
              <w:t>Певческая установка и певческая позиция. Дыхание. Отработка полученных вокальных навыков.</w:t>
            </w:r>
          </w:p>
        </w:tc>
        <w:tc>
          <w:tcPr>
            <w:tcW w:w="1134" w:type="dxa"/>
          </w:tcPr>
          <w:p w:rsidR="00560B04" w:rsidRPr="00560B04" w:rsidRDefault="00560B04" w:rsidP="00560B04">
            <w:pPr>
              <w:pStyle w:val="ad"/>
              <w:spacing w:before="0" w:beforeAutospacing="0" w:after="0" w:afterAutospacing="0"/>
              <w:jc w:val="center"/>
            </w:pPr>
            <w:r w:rsidRPr="00560B04">
              <w:t>15</w:t>
            </w:r>
          </w:p>
        </w:tc>
      </w:tr>
      <w:tr w:rsidR="00560B04" w:rsidRPr="00560B04" w:rsidTr="00560B04">
        <w:trPr>
          <w:trHeight w:val="218"/>
        </w:trPr>
        <w:tc>
          <w:tcPr>
            <w:tcW w:w="574" w:type="dxa"/>
          </w:tcPr>
          <w:p w:rsidR="00560B04" w:rsidRPr="00560B04" w:rsidRDefault="00560B04" w:rsidP="00560B04">
            <w:pPr>
              <w:pStyle w:val="ad"/>
              <w:spacing w:before="0" w:beforeAutospacing="0" w:after="0" w:afterAutospacing="0"/>
            </w:pPr>
            <w:r w:rsidRPr="00560B04">
              <w:t>3.</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Распевание.</w:t>
            </w:r>
          </w:p>
        </w:tc>
        <w:tc>
          <w:tcPr>
            <w:tcW w:w="1134" w:type="dxa"/>
          </w:tcPr>
          <w:p w:rsidR="00560B04" w:rsidRPr="00560B04" w:rsidRDefault="00560B04" w:rsidP="00560B04">
            <w:pPr>
              <w:pStyle w:val="ad"/>
              <w:spacing w:before="0" w:beforeAutospacing="0" w:after="0" w:afterAutospacing="0"/>
              <w:jc w:val="center"/>
            </w:pPr>
            <w:r w:rsidRPr="00560B04">
              <w:t>10</w:t>
            </w:r>
          </w:p>
        </w:tc>
      </w:tr>
      <w:tr w:rsidR="00560B04" w:rsidRPr="00560B04" w:rsidTr="00560B04">
        <w:trPr>
          <w:trHeight w:val="396"/>
        </w:trPr>
        <w:tc>
          <w:tcPr>
            <w:tcW w:w="574" w:type="dxa"/>
          </w:tcPr>
          <w:p w:rsidR="00560B04" w:rsidRPr="00560B04" w:rsidRDefault="00560B04" w:rsidP="00560B04">
            <w:pPr>
              <w:pStyle w:val="ad"/>
              <w:spacing w:before="0" w:beforeAutospacing="0" w:after="0" w:afterAutospacing="0"/>
            </w:pPr>
            <w:r w:rsidRPr="00560B04">
              <w:t>4.</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Вокальные произведения разных жанров. Манера исполнения. Великие вокалисты прошлого и настоящего.</w:t>
            </w:r>
          </w:p>
        </w:tc>
        <w:tc>
          <w:tcPr>
            <w:tcW w:w="1134" w:type="dxa"/>
          </w:tcPr>
          <w:p w:rsidR="00560B04" w:rsidRPr="00560B04" w:rsidRDefault="00560B04" w:rsidP="00560B04">
            <w:pPr>
              <w:pStyle w:val="ad"/>
              <w:spacing w:before="0" w:beforeAutospacing="0" w:after="0" w:afterAutospacing="0"/>
              <w:jc w:val="center"/>
            </w:pPr>
            <w:r w:rsidRPr="00560B04">
              <w:t>10</w:t>
            </w:r>
          </w:p>
        </w:tc>
      </w:tr>
      <w:tr w:rsidR="00560B04" w:rsidRPr="00560B04" w:rsidTr="00560B04">
        <w:trPr>
          <w:trHeight w:val="218"/>
        </w:trPr>
        <w:tc>
          <w:tcPr>
            <w:tcW w:w="574" w:type="dxa"/>
          </w:tcPr>
          <w:p w:rsidR="00560B04" w:rsidRPr="00560B04" w:rsidRDefault="00560B04" w:rsidP="00560B04">
            <w:pPr>
              <w:pStyle w:val="ad"/>
              <w:spacing w:before="0" w:beforeAutospacing="0" w:after="0" w:afterAutospacing="0"/>
            </w:pPr>
            <w:r w:rsidRPr="00560B04">
              <w:t>5.</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Дикция. Артикуляция.</w:t>
            </w:r>
          </w:p>
        </w:tc>
        <w:tc>
          <w:tcPr>
            <w:tcW w:w="1134" w:type="dxa"/>
          </w:tcPr>
          <w:p w:rsidR="00560B04" w:rsidRPr="00560B04" w:rsidRDefault="00560B04" w:rsidP="00560B04">
            <w:pPr>
              <w:pStyle w:val="ad"/>
              <w:spacing w:before="0" w:beforeAutospacing="0" w:after="0" w:afterAutospacing="0"/>
              <w:jc w:val="center"/>
            </w:pPr>
            <w:r w:rsidRPr="00560B04">
              <w:t>23</w:t>
            </w:r>
          </w:p>
        </w:tc>
      </w:tr>
      <w:tr w:rsidR="00560B04" w:rsidRPr="00560B04" w:rsidTr="00560B04">
        <w:trPr>
          <w:trHeight w:val="159"/>
        </w:trPr>
        <w:tc>
          <w:tcPr>
            <w:tcW w:w="574" w:type="dxa"/>
          </w:tcPr>
          <w:p w:rsidR="00560B04" w:rsidRPr="00560B04" w:rsidRDefault="00560B04" w:rsidP="00560B04">
            <w:pPr>
              <w:pStyle w:val="ad"/>
              <w:spacing w:before="0" w:beforeAutospacing="0" w:after="0" w:afterAutospacing="0"/>
            </w:pPr>
            <w:r w:rsidRPr="00560B04">
              <w:t>6.</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Гигиена певческого голоса.</w:t>
            </w:r>
          </w:p>
        </w:tc>
        <w:tc>
          <w:tcPr>
            <w:tcW w:w="1134" w:type="dxa"/>
          </w:tcPr>
          <w:p w:rsidR="00560B04" w:rsidRPr="00560B04" w:rsidRDefault="00560B04" w:rsidP="00560B04">
            <w:pPr>
              <w:pStyle w:val="ad"/>
              <w:spacing w:before="0" w:beforeAutospacing="0" w:after="0" w:afterAutospacing="0"/>
              <w:jc w:val="center"/>
            </w:pPr>
            <w:r w:rsidRPr="00560B04">
              <w:t>2</w:t>
            </w:r>
          </w:p>
        </w:tc>
      </w:tr>
      <w:tr w:rsidR="00560B04" w:rsidRPr="00560B04" w:rsidTr="00560B04">
        <w:trPr>
          <w:trHeight w:val="218"/>
        </w:trPr>
        <w:tc>
          <w:tcPr>
            <w:tcW w:w="574" w:type="dxa"/>
          </w:tcPr>
          <w:p w:rsidR="00560B04" w:rsidRPr="00560B04" w:rsidRDefault="00560B04" w:rsidP="00560B04">
            <w:pPr>
              <w:pStyle w:val="ad"/>
              <w:spacing w:before="0" w:beforeAutospacing="0" w:after="0" w:afterAutospacing="0"/>
            </w:pPr>
            <w:r w:rsidRPr="00560B04">
              <w:t>7.</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Сценическая культура и сценический образ.</w:t>
            </w:r>
          </w:p>
        </w:tc>
        <w:tc>
          <w:tcPr>
            <w:tcW w:w="1134" w:type="dxa"/>
          </w:tcPr>
          <w:p w:rsidR="00560B04" w:rsidRPr="00560B04" w:rsidRDefault="00560B04" w:rsidP="00560B04">
            <w:pPr>
              <w:pStyle w:val="ad"/>
              <w:spacing w:before="0" w:beforeAutospacing="0" w:after="0" w:afterAutospacing="0"/>
              <w:jc w:val="center"/>
            </w:pPr>
            <w:r w:rsidRPr="00560B04">
              <w:t>10</w:t>
            </w:r>
          </w:p>
        </w:tc>
      </w:tr>
      <w:tr w:rsidR="00560B04" w:rsidRPr="00560B04" w:rsidTr="00560B04">
        <w:trPr>
          <w:trHeight w:val="218"/>
        </w:trPr>
        <w:tc>
          <w:tcPr>
            <w:tcW w:w="574" w:type="dxa"/>
          </w:tcPr>
          <w:p w:rsidR="00560B04" w:rsidRPr="00560B04" w:rsidRDefault="00560B04" w:rsidP="00560B04">
            <w:pPr>
              <w:pStyle w:val="ad"/>
              <w:spacing w:before="0" w:beforeAutospacing="0" w:after="0" w:afterAutospacing="0"/>
            </w:pPr>
            <w:r w:rsidRPr="00560B04">
              <w:t>8.</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Основы нотной грамоты.</w:t>
            </w:r>
          </w:p>
        </w:tc>
        <w:tc>
          <w:tcPr>
            <w:tcW w:w="1134" w:type="dxa"/>
          </w:tcPr>
          <w:p w:rsidR="00560B04" w:rsidRPr="00560B04" w:rsidRDefault="00560B04" w:rsidP="00560B04">
            <w:pPr>
              <w:pStyle w:val="ad"/>
              <w:spacing w:before="0" w:beforeAutospacing="0" w:after="0" w:afterAutospacing="0"/>
              <w:jc w:val="center"/>
            </w:pPr>
            <w:r w:rsidRPr="00560B04">
              <w:t>10</w:t>
            </w:r>
          </w:p>
        </w:tc>
      </w:tr>
      <w:tr w:rsidR="00560B04" w:rsidRPr="00560B04" w:rsidTr="00560B04">
        <w:trPr>
          <w:trHeight w:val="218"/>
        </w:trPr>
        <w:tc>
          <w:tcPr>
            <w:tcW w:w="574" w:type="dxa"/>
          </w:tcPr>
          <w:p w:rsidR="00560B04" w:rsidRPr="00560B04" w:rsidRDefault="00560B04" w:rsidP="00560B04">
            <w:pPr>
              <w:pStyle w:val="ad"/>
              <w:spacing w:before="0" w:beforeAutospacing="0" w:after="0" w:afterAutospacing="0"/>
            </w:pPr>
            <w:r w:rsidRPr="00560B04">
              <w:t>9.</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Движения вокалистов под музыку.</w:t>
            </w:r>
          </w:p>
        </w:tc>
        <w:tc>
          <w:tcPr>
            <w:tcW w:w="1134" w:type="dxa"/>
          </w:tcPr>
          <w:p w:rsidR="00560B04" w:rsidRPr="00560B04" w:rsidRDefault="00560B04" w:rsidP="00560B04">
            <w:pPr>
              <w:pStyle w:val="ad"/>
              <w:spacing w:before="0" w:beforeAutospacing="0" w:after="0" w:afterAutospacing="0"/>
              <w:jc w:val="center"/>
            </w:pPr>
            <w:r w:rsidRPr="00560B04">
              <w:t>15</w:t>
            </w:r>
          </w:p>
        </w:tc>
      </w:tr>
      <w:tr w:rsidR="00560B04" w:rsidRPr="00560B04" w:rsidTr="00560B04">
        <w:trPr>
          <w:trHeight w:val="218"/>
        </w:trPr>
        <w:tc>
          <w:tcPr>
            <w:tcW w:w="574" w:type="dxa"/>
          </w:tcPr>
          <w:p w:rsidR="00560B04" w:rsidRPr="00560B04" w:rsidRDefault="00560B04" w:rsidP="00560B04">
            <w:pPr>
              <w:pStyle w:val="ad"/>
              <w:spacing w:before="0" w:beforeAutospacing="0" w:after="0" w:afterAutospacing="0"/>
            </w:pPr>
            <w:r w:rsidRPr="00560B04">
              <w:t>10.</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Вокально-хоровая работа.</w:t>
            </w:r>
          </w:p>
        </w:tc>
        <w:tc>
          <w:tcPr>
            <w:tcW w:w="1134" w:type="dxa"/>
          </w:tcPr>
          <w:p w:rsidR="00560B04" w:rsidRPr="00560B04" w:rsidRDefault="00560B04" w:rsidP="00560B04">
            <w:pPr>
              <w:pStyle w:val="ad"/>
              <w:spacing w:before="0" w:beforeAutospacing="0" w:after="0" w:afterAutospacing="0"/>
              <w:jc w:val="center"/>
            </w:pPr>
            <w:r w:rsidRPr="00560B04">
              <w:t>12</w:t>
            </w:r>
          </w:p>
        </w:tc>
      </w:tr>
      <w:tr w:rsidR="00560B04" w:rsidRPr="00560B04" w:rsidTr="00560B04">
        <w:trPr>
          <w:trHeight w:val="239"/>
        </w:trPr>
        <w:tc>
          <w:tcPr>
            <w:tcW w:w="574" w:type="dxa"/>
          </w:tcPr>
          <w:p w:rsidR="00560B04" w:rsidRPr="00560B04" w:rsidRDefault="00560B04" w:rsidP="00560B04">
            <w:pPr>
              <w:pStyle w:val="ad"/>
              <w:spacing w:before="0" w:beforeAutospacing="0" w:after="0" w:afterAutospacing="0"/>
            </w:pPr>
            <w:r w:rsidRPr="00560B04">
              <w:t>11.</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Импровизация.</w:t>
            </w:r>
          </w:p>
        </w:tc>
        <w:tc>
          <w:tcPr>
            <w:tcW w:w="1134" w:type="dxa"/>
          </w:tcPr>
          <w:p w:rsidR="00560B04" w:rsidRPr="00560B04" w:rsidRDefault="00560B04" w:rsidP="00560B04">
            <w:pPr>
              <w:pStyle w:val="ad"/>
              <w:spacing w:before="0" w:beforeAutospacing="0" w:after="0" w:afterAutospacing="0"/>
              <w:jc w:val="center"/>
            </w:pPr>
            <w:r w:rsidRPr="00560B04">
              <w:t>1</w:t>
            </w:r>
          </w:p>
        </w:tc>
      </w:tr>
      <w:tr w:rsidR="00560B04" w:rsidRPr="00560B04" w:rsidTr="00560B04">
        <w:trPr>
          <w:trHeight w:val="218"/>
        </w:trPr>
        <w:tc>
          <w:tcPr>
            <w:tcW w:w="574" w:type="dxa"/>
          </w:tcPr>
          <w:p w:rsidR="00560B04" w:rsidRPr="00560B04" w:rsidRDefault="00560B04" w:rsidP="00560B04">
            <w:pPr>
              <w:pStyle w:val="ad"/>
              <w:spacing w:before="0" w:beforeAutospacing="0" w:after="0" w:afterAutospacing="0"/>
            </w:pPr>
            <w:r w:rsidRPr="00560B04">
              <w:t>12.</w:t>
            </w:r>
          </w:p>
        </w:tc>
        <w:tc>
          <w:tcPr>
            <w:tcW w:w="803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Собственная манера исполнения.</w:t>
            </w:r>
          </w:p>
        </w:tc>
        <w:tc>
          <w:tcPr>
            <w:tcW w:w="1134" w:type="dxa"/>
          </w:tcPr>
          <w:p w:rsidR="00560B04" w:rsidRPr="00560B04" w:rsidRDefault="00560B04" w:rsidP="00560B04">
            <w:pPr>
              <w:pStyle w:val="ad"/>
              <w:spacing w:before="0" w:beforeAutospacing="0" w:after="0" w:afterAutospacing="0"/>
              <w:jc w:val="center"/>
            </w:pPr>
            <w:r w:rsidRPr="00560B04">
              <w:t>2</w:t>
            </w:r>
          </w:p>
        </w:tc>
      </w:tr>
      <w:tr w:rsidR="00560B04" w:rsidRPr="00560B04" w:rsidTr="00560B04">
        <w:trPr>
          <w:trHeight w:val="215"/>
        </w:trPr>
        <w:tc>
          <w:tcPr>
            <w:tcW w:w="9747" w:type="dxa"/>
            <w:gridSpan w:val="3"/>
          </w:tcPr>
          <w:p w:rsidR="00560B04" w:rsidRPr="00560B04" w:rsidRDefault="00560B04" w:rsidP="00E90926">
            <w:pPr>
              <w:pStyle w:val="ad"/>
              <w:numPr>
                <w:ilvl w:val="0"/>
                <w:numId w:val="83"/>
              </w:numPr>
              <w:spacing w:before="0" w:beforeAutospacing="0" w:after="0" w:afterAutospacing="0"/>
              <w:jc w:val="center"/>
              <w:rPr>
                <w:b/>
              </w:rPr>
            </w:pPr>
            <w:r w:rsidRPr="00560B04">
              <w:rPr>
                <w:b/>
              </w:rPr>
              <w:t xml:space="preserve"> Концертно-исполнительская деятельность (20 ч)</w:t>
            </w:r>
          </w:p>
        </w:tc>
      </w:tr>
      <w:tr w:rsidR="00560B04" w:rsidRPr="00560B04" w:rsidTr="00560B04">
        <w:trPr>
          <w:trHeight w:val="239"/>
        </w:trPr>
        <w:tc>
          <w:tcPr>
            <w:tcW w:w="9747" w:type="dxa"/>
            <w:gridSpan w:val="3"/>
          </w:tcPr>
          <w:p w:rsidR="00560B04" w:rsidRPr="00560B04" w:rsidRDefault="00560B04" w:rsidP="00560B04">
            <w:pPr>
              <w:pStyle w:val="ad"/>
              <w:spacing w:before="0" w:beforeAutospacing="0" w:after="0" w:afterAutospacing="0"/>
              <w:rPr>
                <w:b/>
              </w:rPr>
            </w:pPr>
            <w:r w:rsidRPr="00560B04">
              <w:rPr>
                <w:b/>
              </w:rPr>
              <w:t>ИТОГО: 140 часов</w:t>
            </w:r>
          </w:p>
        </w:tc>
      </w:tr>
    </w:tbl>
    <w:p w:rsidR="00560B04" w:rsidRPr="00560B04" w:rsidRDefault="00560B04" w:rsidP="00560B04">
      <w:pPr>
        <w:pStyle w:val="ad"/>
        <w:spacing w:before="120" w:beforeAutospacing="0" w:after="0" w:afterAutospacing="0" w:line="400" w:lineRule="exact"/>
        <w:jc w:val="center"/>
        <w:rPr>
          <w:b/>
          <w:color w:val="17365D"/>
          <w:sz w:val="28"/>
          <w:szCs w:val="28"/>
        </w:rPr>
      </w:pPr>
      <w:r w:rsidRPr="00560B04">
        <w:rPr>
          <w:b/>
          <w:color w:val="17365D"/>
          <w:sz w:val="28"/>
          <w:szCs w:val="28"/>
        </w:rPr>
        <w:t>Учебно-тематический план</w:t>
      </w:r>
    </w:p>
    <w:p w:rsidR="00560B04" w:rsidRPr="00560B04" w:rsidRDefault="00560B04" w:rsidP="00560B04">
      <w:pPr>
        <w:spacing w:after="0" w:line="400" w:lineRule="exact"/>
        <w:jc w:val="center"/>
        <w:rPr>
          <w:rFonts w:ascii="Times New Roman" w:hAnsi="Times New Roman"/>
          <w:b/>
          <w:sz w:val="28"/>
          <w:szCs w:val="28"/>
        </w:rPr>
      </w:pPr>
      <w:r w:rsidRPr="00560B04">
        <w:rPr>
          <w:rFonts w:ascii="Times New Roman" w:hAnsi="Times New Roman"/>
          <w:b/>
          <w:sz w:val="28"/>
          <w:szCs w:val="28"/>
        </w:rPr>
        <w:t>(1 год обучения)</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Цель:</w:t>
      </w:r>
      <w:r w:rsidRPr="00560B04">
        <w:rPr>
          <w:rFonts w:ascii="Times New Roman" w:hAnsi="Times New Roman"/>
          <w:sz w:val="28"/>
          <w:szCs w:val="28"/>
        </w:rPr>
        <w:t xml:space="preserve"> раскрыть певческий голос ребенка через основы вокала, исполнение детских песенок, песен из мультфильмов и сказок, русских народных песен и прибауток.</w:t>
      </w:r>
      <w:r w:rsidRPr="00560B04">
        <w:rPr>
          <w:rFonts w:ascii="Times New Roman" w:hAnsi="Times New Roman"/>
          <w:b/>
          <w:sz w:val="28"/>
          <w:szCs w:val="28"/>
        </w:rPr>
        <w:t xml:space="preserve"> </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b/>
          <w:sz w:val="28"/>
          <w:szCs w:val="28"/>
        </w:rPr>
        <w:t>Продолжительность занятия</w:t>
      </w:r>
      <w:r w:rsidRPr="00560B04">
        <w:rPr>
          <w:rFonts w:ascii="Times New Roman" w:hAnsi="Times New Roman"/>
          <w:sz w:val="28"/>
          <w:szCs w:val="28"/>
        </w:rPr>
        <w:t xml:space="preserve"> - 35 минут.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2"/>
        <w:gridCol w:w="6"/>
        <w:gridCol w:w="2863"/>
        <w:gridCol w:w="1035"/>
        <w:gridCol w:w="8"/>
        <w:gridCol w:w="1126"/>
        <w:gridCol w:w="8"/>
        <w:gridCol w:w="1366"/>
        <w:gridCol w:w="1560"/>
        <w:gridCol w:w="1559"/>
      </w:tblGrid>
      <w:tr w:rsidR="00560B04" w:rsidRPr="00560B04" w:rsidTr="00560B04">
        <w:trPr>
          <w:trHeight w:val="229"/>
        </w:trPr>
        <w:tc>
          <w:tcPr>
            <w:tcW w:w="398" w:type="dxa"/>
            <w:gridSpan w:val="2"/>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w:t>
            </w:r>
          </w:p>
        </w:tc>
        <w:tc>
          <w:tcPr>
            <w:tcW w:w="2863"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Тема занятий</w:t>
            </w:r>
          </w:p>
        </w:tc>
        <w:tc>
          <w:tcPr>
            <w:tcW w:w="3543" w:type="dxa"/>
            <w:gridSpan w:val="5"/>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Часы</w:t>
            </w:r>
          </w:p>
        </w:tc>
        <w:tc>
          <w:tcPr>
            <w:tcW w:w="1560"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Формы проведения занятий</w:t>
            </w:r>
          </w:p>
        </w:tc>
        <w:tc>
          <w:tcPr>
            <w:tcW w:w="1559"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Методы контроля</w:t>
            </w:r>
          </w:p>
        </w:tc>
      </w:tr>
      <w:tr w:rsidR="00560B04" w:rsidRPr="00560B04" w:rsidTr="00560B04">
        <w:trPr>
          <w:cantSplit/>
          <w:trHeight w:val="617"/>
        </w:trPr>
        <w:tc>
          <w:tcPr>
            <w:tcW w:w="398" w:type="dxa"/>
            <w:gridSpan w:val="2"/>
            <w:vMerge/>
          </w:tcPr>
          <w:p w:rsidR="00560B04" w:rsidRPr="00560B04" w:rsidRDefault="00560B04" w:rsidP="00560B04">
            <w:pPr>
              <w:spacing w:after="0" w:line="240" w:lineRule="auto"/>
              <w:rPr>
                <w:rFonts w:ascii="Times New Roman" w:hAnsi="Times New Roman"/>
                <w:sz w:val="24"/>
                <w:szCs w:val="24"/>
              </w:rPr>
            </w:pPr>
          </w:p>
        </w:tc>
        <w:tc>
          <w:tcPr>
            <w:tcW w:w="2863" w:type="dxa"/>
            <w:vMerge/>
          </w:tcPr>
          <w:p w:rsidR="00560B04" w:rsidRPr="00560B04" w:rsidRDefault="00560B04" w:rsidP="00560B04">
            <w:pPr>
              <w:spacing w:after="0" w:line="240" w:lineRule="auto"/>
              <w:jc w:val="center"/>
              <w:rPr>
                <w:rFonts w:ascii="Times New Roman" w:hAnsi="Times New Roman"/>
                <w:sz w:val="24"/>
                <w:szCs w:val="24"/>
              </w:rPr>
            </w:pPr>
          </w:p>
        </w:tc>
        <w:tc>
          <w:tcPr>
            <w:tcW w:w="1035" w:type="dxa"/>
            <w:vAlign w:val="center"/>
          </w:tcPr>
          <w:p w:rsidR="00560B04" w:rsidRPr="00560B04" w:rsidRDefault="00560B04" w:rsidP="00560B04">
            <w:pPr>
              <w:spacing w:after="0" w:line="240" w:lineRule="auto"/>
              <w:jc w:val="center"/>
              <w:rPr>
                <w:rFonts w:ascii="Times New Roman" w:hAnsi="Times New Roman"/>
                <w:b/>
                <w:sz w:val="24"/>
                <w:szCs w:val="24"/>
              </w:rPr>
            </w:pPr>
            <w:proofErr w:type="spellStart"/>
            <w:r w:rsidRPr="00560B04">
              <w:rPr>
                <w:rFonts w:ascii="Times New Roman" w:hAnsi="Times New Roman"/>
                <w:b/>
                <w:sz w:val="24"/>
                <w:szCs w:val="24"/>
              </w:rPr>
              <w:t>Общеекол-во</w:t>
            </w:r>
            <w:proofErr w:type="spellEnd"/>
          </w:p>
        </w:tc>
        <w:tc>
          <w:tcPr>
            <w:tcW w:w="1134" w:type="dxa"/>
            <w:gridSpan w:val="2"/>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Теория</w:t>
            </w:r>
          </w:p>
        </w:tc>
        <w:tc>
          <w:tcPr>
            <w:tcW w:w="1374" w:type="dxa"/>
            <w:gridSpan w:val="2"/>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Практика</w:t>
            </w:r>
          </w:p>
        </w:tc>
        <w:tc>
          <w:tcPr>
            <w:tcW w:w="1560" w:type="dxa"/>
            <w:vMerge/>
          </w:tcPr>
          <w:p w:rsidR="00560B04" w:rsidRPr="00560B04" w:rsidRDefault="00560B04" w:rsidP="00560B04">
            <w:pPr>
              <w:spacing w:after="0" w:line="240" w:lineRule="auto"/>
              <w:rPr>
                <w:rFonts w:ascii="Times New Roman" w:hAnsi="Times New Roman"/>
                <w:sz w:val="24"/>
                <w:szCs w:val="24"/>
              </w:rPr>
            </w:pPr>
          </w:p>
        </w:tc>
        <w:tc>
          <w:tcPr>
            <w:tcW w:w="1559" w:type="dxa"/>
            <w:vMerge/>
          </w:tcPr>
          <w:p w:rsidR="00560B04" w:rsidRPr="00560B04" w:rsidRDefault="00560B04" w:rsidP="00560B04">
            <w:pPr>
              <w:spacing w:after="0" w:line="240" w:lineRule="auto"/>
              <w:rPr>
                <w:rFonts w:ascii="Times New Roman" w:hAnsi="Times New Roman"/>
                <w:sz w:val="24"/>
                <w:szCs w:val="24"/>
              </w:rPr>
            </w:pPr>
          </w:p>
        </w:tc>
      </w:tr>
      <w:tr w:rsidR="00560B04" w:rsidRPr="00560B04" w:rsidTr="00560B04">
        <w:trPr>
          <w:trHeight w:val="229"/>
        </w:trPr>
        <w:tc>
          <w:tcPr>
            <w:tcW w:w="9923" w:type="dxa"/>
            <w:gridSpan w:val="10"/>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b/>
                <w:sz w:val="24"/>
                <w:szCs w:val="24"/>
              </w:rPr>
              <w:t>Вокально-хоровая работа</w:t>
            </w:r>
          </w:p>
        </w:tc>
      </w:tr>
      <w:tr w:rsidR="00560B04" w:rsidRPr="00560B04" w:rsidTr="00560B04">
        <w:trPr>
          <w:trHeight w:val="331"/>
        </w:trPr>
        <w:tc>
          <w:tcPr>
            <w:tcW w:w="398"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2863"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Введение, знакомство с голосовым аппаратом.</w:t>
            </w:r>
          </w:p>
        </w:tc>
        <w:tc>
          <w:tcPr>
            <w:tcW w:w="1035"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113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137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111"/>
        </w:trPr>
        <w:tc>
          <w:tcPr>
            <w:tcW w:w="398"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2863"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 xml:space="preserve">Певческая установка. Дыхание. </w:t>
            </w:r>
          </w:p>
        </w:tc>
        <w:tc>
          <w:tcPr>
            <w:tcW w:w="1035"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113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137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189"/>
        </w:trPr>
        <w:tc>
          <w:tcPr>
            <w:tcW w:w="398"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lastRenderedPageBreak/>
              <w:t>3.</w:t>
            </w:r>
          </w:p>
        </w:tc>
        <w:tc>
          <w:tcPr>
            <w:tcW w:w="2863"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 xml:space="preserve">Распевание, ритм, нотная грамота </w:t>
            </w:r>
          </w:p>
        </w:tc>
        <w:tc>
          <w:tcPr>
            <w:tcW w:w="1035"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4</w:t>
            </w:r>
          </w:p>
        </w:tc>
        <w:tc>
          <w:tcPr>
            <w:tcW w:w="113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137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139"/>
        </w:trPr>
        <w:tc>
          <w:tcPr>
            <w:tcW w:w="398"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4.</w:t>
            </w:r>
          </w:p>
        </w:tc>
        <w:tc>
          <w:tcPr>
            <w:tcW w:w="2863"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Вокальная позиция</w:t>
            </w:r>
          </w:p>
        </w:tc>
        <w:tc>
          <w:tcPr>
            <w:tcW w:w="1035"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113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137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344"/>
        </w:trPr>
        <w:tc>
          <w:tcPr>
            <w:tcW w:w="398"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5.</w:t>
            </w:r>
          </w:p>
        </w:tc>
        <w:tc>
          <w:tcPr>
            <w:tcW w:w="2863" w:type="dxa"/>
          </w:tcPr>
          <w:p w:rsidR="00560B04" w:rsidRPr="00560B04" w:rsidRDefault="00560B04" w:rsidP="00560B04">
            <w:pPr>
              <w:spacing w:after="0" w:line="240" w:lineRule="auto"/>
              <w:rPr>
                <w:rFonts w:ascii="Times New Roman" w:hAnsi="Times New Roman"/>
                <w:sz w:val="24"/>
                <w:szCs w:val="24"/>
              </w:rPr>
            </w:pPr>
            <w:proofErr w:type="spellStart"/>
            <w:r w:rsidRPr="00560B04">
              <w:rPr>
                <w:rFonts w:ascii="Times New Roman" w:hAnsi="Times New Roman"/>
                <w:sz w:val="24"/>
                <w:szCs w:val="24"/>
              </w:rPr>
              <w:t>Звуковедение</w:t>
            </w:r>
            <w:proofErr w:type="spellEnd"/>
            <w:r w:rsidRPr="00560B04">
              <w:rPr>
                <w:rFonts w:ascii="Times New Roman" w:hAnsi="Times New Roman"/>
                <w:sz w:val="24"/>
                <w:szCs w:val="24"/>
              </w:rPr>
              <w:t>. Использование певческих навыков.</w:t>
            </w:r>
          </w:p>
        </w:tc>
        <w:tc>
          <w:tcPr>
            <w:tcW w:w="1035"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7</w:t>
            </w:r>
          </w:p>
        </w:tc>
        <w:tc>
          <w:tcPr>
            <w:tcW w:w="113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137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6,5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281"/>
        </w:trPr>
        <w:tc>
          <w:tcPr>
            <w:tcW w:w="398"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6.</w:t>
            </w:r>
          </w:p>
        </w:tc>
        <w:tc>
          <w:tcPr>
            <w:tcW w:w="2863"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Знакомство с различной манерой пения. Дикция. Артикуляция.</w:t>
            </w:r>
          </w:p>
        </w:tc>
        <w:tc>
          <w:tcPr>
            <w:tcW w:w="1035"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7</w:t>
            </w:r>
          </w:p>
        </w:tc>
        <w:tc>
          <w:tcPr>
            <w:tcW w:w="113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137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6,5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359"/>
        </w:trPr>
        <w:tc>
          <w:tcPr>
            <w:tcW w:w="398"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7.</w:t>
            </w:r>
          </w:p>
        </w:tc>
        <w:tc>
          <w:tcPr>
            <w:tcW w:w="2863"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Беседа о гигиене певческого голоса.</w:t>
            </w:r>
          </w:p>
        </w:tc>
        <w:tc>
          <w:tcPr>
            <w:tcW w:w="1035"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113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137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153"/>
        </w:trPr>
        <w:tc>
          <w:tcPr>
            <w:tcW w:w="398"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8.</w:t>
            </w:r>
          </w:p>
        </w:tc>
        <w:tc>
          <w:tcPr>
            <w:tcW w:w="2863"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Работа над сценическим образом.</w:t>
            </w:r>
          </w:p>
        </w:tc>
        <w:tc>
          <w:tcPr>
            <w:tcW w:w="1035"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13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1374"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Индивид.</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165"/>
        </w:trPr>
        <w:tc>
          <w:tcPr>
            <w:tcW w:w="9923" w:type="dxa"/>
            <w:gridSpan w:val="10"/>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b/>
                <w:sz w:val="24"/>
                <w:szCs w:val="24"/>
              </w:rPr>
              <w:t>Концертно-исполнительская деятельность</w:t>
            </w:r>
          </w:p>
        </w:tc>
      </w:tr>
      <w:tr w:rsidR="00560B04" w:rsidRPr="00560B04" w:rsidTr="00560B04">
        <w:trPr>
          <w:trHeight w:val="750"/>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9.</w:t>
            </w:r>
          </w:p>
        </w:tc>
        <w:tc>
          <w:tcPr>
            <w:tcW w:w="2869" w:type="dxa"/>
            <w:gridSpan w:val="2"/>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Праздники, выступления.</w:t>
            </w:r>
          </w:p>
        </w:tc>
        <w:tc>
          <w:tcPr>
            <w:tcW w:w="1043" w:type="dxa"/>
            <w:gridSpan w:val="2"/>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134" w:type="dxa"/>
            <w:gridSpan w:val="2"/>
          </w:tcPr>
          <w:p w:rsidR="00560B04" w:rsidRPr="00560B04" w:rsidRDefault="00560B04" w:rsidP="00560B04">
            <w:pPr>
              <w:spacing w:after="0" w:line="240" w:lineRule="auto"/>
              <w:jc w:val="center"/>
              <w:rPr>
                <w:rFonts w:ascii="Times New Roman" w:hAnsi="Times New Roman"/>
                <w:sz w:val="24"/>
                <w:szCs w:val="24"/>
              </w:rPr>
            </w:pPr>
          </w:p>
        </w:tc>
        <w:tc>
          <w:tcPr>
            <w:tcW w:w="136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Конкурсы, праздники</w:t>
            </w:r>
          </w:p>
        </w:tc>
        <w:tc>
          <w:tcPr>
            <w:tcW w:w="1559" w:type="dxa"/>
          </w:tcPr>
          <w:p w:rsidR="00560B04" w:rsidRPr="00560B04" w:rsidRDefault="00560B04" w:rsidP="00560B04">
            <w:pPr>
              <w:spacing w:after="0" w:line="240" w:lineRule="auto"/>
              <w:jc w:val="both"/>
              <w:rPr>
                <w:rFonts w:ascii="Times New Roman" w:hAnsi="Times New Roman"/>
                <w:sz w:val="24"/>
                <w:szCs w:val="24"/>
              </w:rPr>
            </w:pPr>
            <w:r w:rsidRPr="00560B04">
              <w:rPr>
                <w:rFonts w:ascii="Times New Roman" w:hAnsi="Times New Roman"/>
                <w:sz w:val="24"/>
                <w:szCs w:val="24"/>
              </w:rPr>
              <w:t>Оценка зрителей, оценка жюри</w:t>
            </w:r>
          </w:p>
        </w:tc>
      </w:tr>
      <w:tr w:rsidR="00560B04" w:rsidRPr="00560B04" w:rsidTr="00560B04">
        <w:trPr>
          <w:trHeight w:val="160"/>
        </w:trPr>
        <w:tc>
          <w:tcPr>
            <w:tcW w:w="392" w:type="dxa"/>
          </w:tcPr>
          <w:p w:rsidR="00560B04" w:rsidRPr="00560B04" w:rsidRDefault="00560B04" w:rsidP="00560B04">
            <w:pPr>
              <w:spacing w:after="0" w:line="240" w:lineRule="auto"/>
              <w:jc w:val="center"/>
              <w:rPr>
                <w:rFonts w:ascii="Times New Roman" w:hAnsi="Times New Roman"/>
                <w:sz w:val="24"/>
                <w:szCs w:val="24"/>
              </w:rPr>
            </w:pPr>
          </w:p>
        </w:tc>
        <w:tc>
          <w:tcPr>
            <w:tcW w:w="2869" w:type="dxa"/>
            <w:gridSpan w:val="2"/>
          </w:tcPr>
          <w:p w:rsidR="00560B04" w:rsidRPr="00560B04" w:rsidRDefault="00560B04" w:rsidP="00560B04">
            <w:pPr>
              <w:spacing w:after="0" w:line="240" w:lineRule="auto"/>
              <w:rPr>
                <w:rFonts w:ascii="Times New Roman" w:hAnsi="Times New Roman"/>
                <w:b/>
                <w:sz w:val="24"/>
                <w:szCs w:val="24"/>
              </w:rPr>
            </w:pPr>
            <w:r w:rsidRPr="00560B04">
              <w:rPr>
                <w:rFonts w:ascii="Times New Roman" w:hAnsi="Times New Roman"/>
                <w:b/>
                <w:sz w:val="24"/>
                <w:szCs w:val="24"/>
              </w:rPr>
              <w:t>Итого</w:t>
            </w:r>
          </w:p>
        </w:tc>
        <w:tc>
          <w:tcPr>
            <w:tcW w:w="1043" w:type="dxa"/>
            <w:gridSpan w:val="2"/>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30</w:t>
            </w:r>
          </w:p>
        </w:tc>
        <w:tc>
          <w:tcPr>
            <w:tcW w:w="1134" w:type="dxa"/>
            <w:gridSpan w:val="2"/>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4,5</w:t>
            </w:r>
          </w:p>
        </w:tc>
        <w:tc>
          <w:tcPr>
            <w:tcW w:w="1366" w:type="dxa"/>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25,5</w:t>
            </w:r>
          </w:p>
        </w:tc>
        <w:tc>
          <w:tcPr>
            <w:tcW w:w="1560" w:type="dxa"/>
          </w:tcPr>
          <w:p w:rsidR="00560B04" w:rsidRPr="00560B04" w:rsidRDefault="00560B04" w:rsidP="00560B04">
            <w:pPr>
              <w:spacing w:after="0" w:line="240" w:lineRule="auto"/>
              <w:jc w:val="center"/>
              <w:rPr>
                <w:rFonts w:ascii="Times New Roman" w:hAnsi="Times New Roman"/>
                <w:sz w:val="24"/>
                <w:szCs w:val="24"/>
              </w:rPr>
            </w:pPr>
          </w:p>
        </w:tc>
        <w:tc>
          <w:tcPr>
            <w:tcW w:w="1559" w:type="dxa"/>
          </w:tcPr>
          <w:p w:rsidR="00560B04" w:rsidRPr="00560B04" w:rsidRDefault="00560B04" w:rsidP="00560B04">
            <w:pPr>
              <w:spacing w:after="0" w:line="240" w:lineRule="auto"/>
              <w:jc w:val="center"/>
              <w:rPr>
                <w:rFonts w:ascii="Times New Roman" w:hAnsi="Times New Roman"/>
                <w:sz w:val="24"/>
                <w:szCs w:val="24"/>
              </w:rPr>
            </w:pPr>
          </w:p>
        </w:tc>
      </w:tr>
    </w:tbl>
    <w:p w:rsidR="00560B04" w:rsidRPr="00560B04" w:rsidRDefault="00560B04" w:rsidP="00560B04">
      <w:pPr>
        <w:spacing w:after="0" w:line="400" w:lineRule="exact"/>
        <w:jc w:val="center"/>
        <w:rPr>
          <w:rFonts w:ascii="Times New Roman" w:hAnsi="Times New Roman"/>
          <w:b/>
          <w:color w:val="17365D"/>
          <w:sz w:val="28"/>
          <w:szCs w:val="28"/>
        </w:rPr>
      </w:pPr>
      <w:r w:rsidRPr="00560B04">
        <w:rPr>
          <w:rFonts w:ascii="Times New Roman" w:hAnsi="Times New Roman"/>
          <w:b/>
          <w:color w:val="17365D"/>
          <w:sz w:val="28"/>
          <w:szCs w:val="28"/>
        </w:rPr>
        <w:t xml:space="preserve">Основные требования к знаниям, умениям и навыкам </w:t>
      </w:r>
    </w:p>
    <w:p w:rsidR="00560B04" w:rsidRPr="00560B04" w:rsidRDefault="00560B04" w:rsidP="00560B04">
      <w:pPr>
        <w:spacing w:after="0" w:line="400" w:lineRule="exact"/>
        <w:jc w:val="center"/>
        <w:rPr>
          <w:rFonts w:ascii="Times New Roman" w:hAnsi="Times New Roman"/>
          <w:b/>
          <w:sz w:val="28"/>
          <w:szCs w:val="28"/>
        </w:rPr>
      </w:pPr>
      <w:r w:rsidRPr="00560B04">
        <w:rPr>
          <w:rFonts w:ascii="Times New Roman" w:hAnsi="Times New Roman"/>
          <w:b/>
          <w:sz w:val="28"/>
          <w:szCs w:val="28"/>
        </w:rPr>
        <w:t>(1 год обучения)</w:t>
      </w:r>
    </w:p>
    <w:p w:rsidR="00560B04" w:rsidRPr="00560B04" w:rsidRDefault="00560B04" w:rsidP="00560B04">
      <w:pPr>
        <w:spacing w:after="0" w:line="400" w:lineRule="exact"/>
        <w:ind w:firstLine="708"/>
        <w:jc w:val="both"/>
        <w:outlineLvl w:val="0"/>
        <w:rPr>
          <w:rFonts w:ascii="Times New Roman" w:hAnsi="Times New Roman"/>
          <w:sz w:val="28"/>
          <w:szCs w:val="28"/>
        </w:rPr>
      </w:pPr>
      <w:r w:rsidRPr="00560B04">
        <w:rPr>
          <w:rFonts w:ascii="Times New Roman" w:hAnsi="Times New Roman"/>
          <w:sz w:val="28"/>
          <w:szCs w:val="28"/>
        </w:rPr>
        <w:t>В результате обучения пению ученик должен:</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знать, понимать:</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строение артикуляционного аппарата;</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особенности и возможности певческого голоса;</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гигиену певческого голоса;</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понимать по требованию педагога слова – петь «мягко, нежно, легко»;</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понимать элементарные дирижерские жесты и правильно следовать им (внимание, вдох, начало </w:t>
      </w:r>
      <w:proofErr w:type="spellStart"/>
      <w:r w:rsidRPr="00560B04">
        <w:rPr>
          <w:rFonts w:ascii="Times New Roman" w:hAnsi="Times New Roman"/>
          <w:sz w:val="28"/>
          <w:szCs w:val="28"/>
        </w:rPr>
        <w:t>звукоизвлечения</w:t>
      </w:r>
      <w:proofErr w:type="spellEnd"/>
      <w:r w:rsidRPr="00560B04">
        <w:rPr>
          <w:rFonts w:ascii="Times New Roman" w:hAnsi="Times New Roman"/>
          <w:sz w:val="28"/>
          <w:szCs w:val="28"/>
        </w:rPr>
        <w:t xml:space="preserve"> и его окончание);</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основы музыкальной грамоты; ритм</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различные манеры пения;</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место дикции в исполнительской деятельности.</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уметь:</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правильно дышать: делать небольшой спокойный вдох, не поднимая плеч;</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петь короткие фразы на одном дыхании;</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в подвижных песнях делать быстрый вдох;</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петь без сопровождения отдельные </w:t>
      </w:r>
      <w:proofErr w:type="spellStart"/>
      <w:r w:rsidRPr="00560B04">
        <w:rPr>
          <w:rFonts w:ascii="Times New Roman" w:hAnsi="Times New Roman"/>
          <w:sz w:val="28"/>
          <w:szCs w:val="28"/>
        </w:rPr>
        <w:t>попевки</w:t>
      </w:r>
      <w:proofErr w:type="spellEnd"/>
      <w:r w:rsidRPr="00560B04">
        <w:rPr>
          <w:rFonts w:ascii="Times New Roman" w:hAnsi="Times New Roman"/>
          <w:sz w:val="28"/>
          <w:szCs w:val="28"/>
        </w:rPr>
        <w:t xml:space="preserve"> и фразы из песен;</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lastRenderedPageBreak/>
        <w:t>- петь легким звуком, без напряжения;</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на звуке ля первой октавы правильно показать самое красивое индивидуальное звучание своего голоса, ясно выговаривая слова песни;</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уметь делать </w:t>
      </w:r>
      <w:proofErr w:type="spellStart"/>
      <w:r w:rsidRPr="00560B04">
        <w:rPr>
          <w:rFonts w:ascii="Times New Roman" w:hAnsi="Times New Roman"/>
          <w:sz w:val="28"/>
          <w:szCs w:val="28"/>
        </w:rPr>
        <w:t>распевку</w:t>
      </w:r>
      <w:proofErr w:type="spellEnd"/>
      <w:r w:rsidRPr="00560B04">
        <w:rPr>
          <w:rFonts w:ascii="Times New Roman" w:hAnsi="Times New Roman"/>
          <w:sz w:val="28"/>
          <w:szCs w:val="28"/>
        </w:rPr>
        <w:t>;</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к концу года спеть выразительно, осмысленно.</w:t>
      </w:r>
    </w:p>
    <w:p w:rsidR="00560B04" w:rsidRPr="00560B04" w:rsidRDefault="00560B04" w:rsidP="00560B04">
      <w:pPr>
        <w:spacing w:after="0" w:line="400" w:lineRule="exact"/>
        <w:jc w:val="center"/>
        <w:outlineLvl w:val="0"/>
        <w:rPr>
          <w:rFonts w:ascii="Times New Roman" w:hAnsi="Times New Roman"/>
          <w:b/>
          <w:color w:val="17365D"/>
          <w:sz w:val="28"/>
          <w:szCs w:val="28"/>
        </w:rPr>
      </w:pPr>
      <w:proofErr w:type="spellStart"/>
      <w:r w:rsidRPr="00560B04">
        <w:rPr>
          <w:rFonts w:ascii="Times New Roman" w:hAnsi="Times New Roman"/>
          <w:b/>
          <w:color w:val="17365D"/>
          <w:sz w:val="28"/>
          <w:szCs w:val="28"/>
        </w:rPr>
        <w:t>Учебно</w:t>
      </w:r>
      <w:proofErr w:type="spellEnd"/>
      <w:r w:rsidRPr="00560B04">
        <w:rPr>
          <w:rFonts w:ascii="Times New Roman" w:hAnsi="Times New Roman"/>
          <w:b/>
          <w:color w:val="17365D"/>
          <w:sz w:val="28"/>
          <w:szCs w:val="28"/>
        </w:rPr>
        <w:t>–тематический план</w:t>
      </w:r>
    </w:p>
    <w:p w:rsidR="00560B04" w:rsidRPr="00560B04" w:rsidRDefault="00560B04" w:rsidP="00560B04">
      <w:pPr>
        <w:spacing w:after="0" w:line="400" w:lineRule="exact"/>
        <w:jc w:val="center"/>
        <w:rPr>
          <w:rFonts w:ascii="Times New Roman" w:hAnsi="Times New Roman"/>
          <w:b/>
          <w:sz w:val="28"/>
          <w:szCs w:val="28"/>
        </w:rPr>
      </w:pPr>
      <w:r w:rsidRPr="00560B04">
        <w:rPr>
          <w:rFonts w:ascii="Times New Roman" w:hAnsi="Times New Roman"/>
          <w:b/>
          <w:sz w:val="28"/>
          <w:szCs w:val="28"/>
        </w:rPr>
        <w:t>(2 год обучения)</w:t>
      </w:r>
    </w:p>
    <w:p w:rsidR="00560B04" w:rsidRPr="00560B04" w:rsidRDefault="00560B04" w:rsidP="00560B04">
      <w:pPr>
        <w:pStyle w:val="ad"/>
        <w:spacing w:before="0" w:beforeAutospacing="0" w:after="0" w:afterAutospacing="0" w:line="400" w:lineRule="exact"/>
        <w:jc w:val="both"/>
        <w:rPr>
          <w:sz w:val="28"/>
          <w:szCs w:val="28"/>
        </w:rPr>
      </w:pPr>
      <w:r w:rsidRPr="00560B04">
        <w:rPr>
          <w:b/>
          <w:sz w:val="28"/>
          <w:szCs w:val="28"/>
        </w:rPr>
        <w:t>Цель:</w:t>
      </w:r>
      <w:r w:rsidRPr="00560B04">
        <w:rPr>
          <w:sz w:val="28"/>
          <w:szCs w:val="28"/>
        </w:rPr>
        <w:t xml:space="preserve"> сформировать у обучающихся основы вокальных умений и навыков через усложнение репертуара, ритма и метра, использование голосовых импровизаций, пунктирного ритма.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2"/>
        <w:gridCol w:w="3010"/>
        <w:gridCol w:w="992"/>
        <w:gridCol w:w="1134"/>
        <w:gridCol w:w="993"/>
        <w:gridCol w:w="1560"/>
        <w:gridCol w:w="1558"/>
      </w:tblGrid>
      <w:tr w:rsidR="00560B04" w:rsidRPr="00560B04" w:rsidTr="00560B04">
        <w:trPr>
          <w:trHeight w:val="314"/>
        </w:trPr>
        <w:tc>
          <w:tcPr>
            <w:tcW w:w="392"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w:t>
            </w:r>
          </w:p>
        </w:tc>
        <w:tc>
          <w:tcPr>
            <w:tcW w:w="3010"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Тема занятий</w:t>
            </w:r>
          </w:p>
        </w:tc>
        <w:tc>
          <w:tcPr>
            <w:tcW w:w="3119" w:type="dxa"/>
            <w:gridSpan w:val="3"/>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Часы</w:t>
            </w:r>
          </w:p>
        </w:tc>
        <w:tc>
          <w:tcPr>
            <w:tcW w:w="1560"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Формы проведения занятий</w:t>
            </w:r>
          </w:p>
        </w:tc>
        <w:tc>
          <w:tcPr>
            <w:tcW w:w="1558"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Методы контроля</w:t>
            </w:r>
          </w:p>
        </w:tc>
      </w:tr>
      <w:tr w:rsidR="00560B04" w:rsidRPr="00560B04" w:rsidTr="00560B04">
        <w:trPr>
          <w:cantSplit/>
          <w:trHeight w:val="557"/>
        </w:trPr>
        <w:tc>
          <w:tcPr>
            <w:tcW w:w="392" w:type="dxa"/>
            <w:vMerge/>
          </w:tcPr>
          <w:p w:rsidR="00560B04" w:rsidRPr="00560B04" w:rsidRDefault="00560B04" w:rsidP="00560B04">
            <w:pPr>
              <w:spacing w:after="0" w:line="240" w:lineRule="auto"/>
              <w:rPr>
                <w:rFonts w:ascii="Times New Roman" w:hAnsi="Times New Roman"/>
                <w:sz w:val="24"/>
                <w:szCs w:val="24"/>
              </w:rPr>
            </w:pPr>
          </w:p>
        </w:tc>
        <w:tc>
          <w:tcPr>
            <w:tcW w:w="3010" w:type="dxa"/>
            <w:vMerge/>
          </w:tcPr>
          <w:p w:rsidR="00560B04" w:rsidRPr="00560B04" w:rsidRDefault="00560B04" w:rsidP="00560B04">
            <w:pPr>
              <w:spacing w:after="0" w:line="240" w:lineRule="auto"/>
              <w:jc w:val="center"/>
              <w:rPr>
                <w:rFonts w:ascii="Times New Roman" w:hAnsi="Times New Roman"/>
                <w:sz w:val="24"/>
                <w:szCs w:val="24"/>
              </w:rPr>
            </w:pPr>
          </w:p>
        </w:tc>
        <w:tc>
          <w:tcPr>
            <w:tcW w:w="992" w:type="dxa"/>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Общее кол-во</w:t>
            </w:r>
          </w:p>
        </w:tc>
        <w:tc>
          <w:tcPr>
            <w:tcW w:w="1134" w:type="dxa"/>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Теория</w:t>
            </w:r>
          </w:p>
        </w:tc>
        <w:tc>
          <w:tcPr>
            <w:tcW w:w="993" w:type="dxa"/>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Практика</w:t>
            </w:r>
          </w:p>
        </w:tc>
        <w:tc>
          <w:tcPr>
            <w:tcW w:w="1560" w:type="dxa"/>
            <w:vMerge/>
          </w:tcPr>
          <w:p w:rsidR="00560B04" w:rsidRPr="00560B04" w:rsidRDefault="00560B04" w:rsidP="00560B04">
            <w:pPr>
              <w:spacing w:after="0" w:line="240" w:lineRule="auto"/>
              <w:rPr>
                <w:rFonts w:ascii="Times New Roman" w:hAnsi="Times New Roman"/>
                <w:sz w:val="24"/>
                <w:szCs w:val="24"/>
              </w:rPr>
            </w:pPr>
          </w:p>
        </w:tc>
        <w:tc>
          <w:tcPr>
            <w:tcW w:w="1558" w:type="dxa"/>
            <w:vMerge/>
          </w:tcPr>
          <w:p w:rsidR="00560B04" w:rsidRPr="00560B04" w:rsidRDefault="00560B04" w:rsidP="00560B04">
            <w:pPr>
              <w:spacing w:after="0" w:line="240" w:lineRule="auto"/>
              <w:rPr>
                <w:rFonts w:ascii="Times New Roman" w:hAnsi="Times New Roman"/>
                <w:sz w:val="24"/>
                <w:szCs w:val="24"/>
              </w:rPr>
            </w:pPr>
          </w:p>
        </w:tc>
      </w:tr>
      <w:tr w:rsidR="00560B04" w:rsidRPr="00560B04" w:rsidTr="00560B04">
        <w:trPr>
          <w:trHeight w:val="216"/>
        </w:trPr>
        <w:tc>
          <w:tcPr>
            <w:tcW w:w="9639" w:type="dxa"/>
            <w:gridSpan w:val="7"/>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b/>
                <w:sz w:val="24"/>
                <w:szCs w:val="24"/>
              </w:rPr>
              <w:t>Вокально-хоровая работа</w:t>
            </w:r>
          </w:p>
        </w:tc>
      </w:tr>
      <w:tr w:rsidR="00560B04" w:rsidRPr="00560B04" w:rsidTr="00560B04">
        <w:trPr>
          <w:trHeight w:val="690"/>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301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 xml:space="preserve">Введение, владение своим голосовым аппаратом. Использование певческих навыков </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1134"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993" w:type="dxa"/>
          </w:tcPr>
          <w:p w:rsidR="00560B04" w:rsidRPr="00560B04" w:rsidRDefault="00560B04" w:rsidP="00560B04">
            <w:pPr>
              <w:spacing w:after="0" w:line="240" w:lineRule="auto"/>
              <w:jc w:val="center"/>
              <w:rPr>
                <w:rFonts w:ascii="Times New Roman" w:hAnsi="Times New Roman"/>
                <w:sz w:val="24"/>
                <w:szCs w:val="24"/>
              </w:rPr>
            </w:pPr>
            <w:r>
              <w:rPr>
                <w:rFonts w:ascii="Times New Roman" w:hAnsi="Times New Roman"/>
                <w:sz w:val="24"/>
                <w:szCs w:val="24"/>
              </w:rPr>
              <w:t>0</w:t>
            </w:r>
            <w:r w:rsidRPr="00560B04">
              <w:rPr>
                <w:rFonts w:ascii="Times New Roman" w:hAnsi="Times New Roman"/>
                <w:sz w:val="24"/>
                <w:szCs w:val="24"/>
              </w:rPr>
              <w:t>,5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8"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656"/>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301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Знакомство с произведения ми различных жанров, манерой исполнения. Великие вокалисты. Вокальные навыки</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1134"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993"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8"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752"/>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301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Овладение собственной манерой вокального исполнения.</w:t>
            </w:r>
          </w:p>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Выявление индивидуальных красок голоса.</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1134"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993"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8"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559"/>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4</w:t>
            </w:r>
          </w:p>
        </w:tc>
        <w:tc>
          <w:tcPr>
            <w:tcW w:w="301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Дыхание, артикуляция, певческая позиция. Вокально-хоровая работа. Нотная грамота.</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8</w:t>
            </w:r>
          </w:p>
        </w:tc>
        <w:tc>
          <w:tcPr>
            <w:tcW w:w="1134"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0,5</w:t>
            </w:r>
          </w:p>
        </w:tc>
        <w:tc>
          <w:tcPr>
            <w:tcW w:w="993"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7,5</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8"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554"/>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5</w:t>
            </w:r>
          </w:p>
        </w:tc>
        <w:tc>
          <w:tcPr>
            <w:tcW w:w="301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 xml:space="preserve">Использование элементов ритмики. Движения под музыку. </w:t>
            </w:r>
          </w:p>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Сценическая культура.</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1134"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993"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8"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135"/>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6</w:t>
            </w:r>
          </w:p>
        </w:tc>
        <w:tc>
          <w:tcPr>
            <w:tcW w:w="301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Дикция. Вокальные навыки.</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8</w:t>
            </w:r>
          </w:p>
        </w:tc>
        <w:tc>
          <w:tcPr>
            <w:tcW w:w="1134"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993"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7,</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8"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365"/>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lastRenderedPageBreak/>
              <w:t>7</w:t>
            </w:r>
          </w:p>
        </w:tc>
        <w:tc>
          <w:tcPr>
            <w:tcW w:w="301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Беседа о гигиене певческого голоса.</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1134"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993"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8"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243"/>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8</w:t>
            </w:r>
          </w:p>
        </w:tc>
        <w:tc>
          <w:tcPr>
            <w:tcW w:w="301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Работа над сценическим образом.</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134"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993"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58"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159"/>
        </w:trPr>
        <w:tc>
          <w:tcPr>
            <w:tcW w:w="9639" w:type="dxa"/>
            <w:gridSpan w:val="7"/>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b/>
                <w:sz w:val="24"/>
                <w:szCs w:val="24"/>
              </w:rPr>
              <w:t>Концертно-исполнительская деятельность</w:t>
            </w:r>
          </w:p>
        </w:tc>
      </w:tr>
      <w:tr w:rsidR="00560B04" w:rsidRPr="00560B04" w:rsidTr="00560B04">
        <w:trPr>
          <w:trHeight w:val="686"/>
        </w:trPr>
        <w:tc>
          <w:tcPr>
            <w:tcW w:w="3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9</w:t>
            </w:r>
          </w:p>
        </w:tc>
        <w:tc>
          <w:tcPr>
            <w:tcW w:w="301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Праздники, выступления.</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134" w:type="dxa"/>
          </w:tcPr>
          <w:p w:rsidR="00560B04" w:rsidRPr="00560B04" w:rsidRDefault="00560B04" w:rsidP="00560B04">
            <w:pPr>
              <w:spacing w:after="0" w:line="240" w:lineRule="auto"/>
              <w:jc w:val="center"/>
              <w:rPr>
                <w:rFonts w:ascii="Times New Roman" w:hAnsi="Times New Roman"/>
                <w:sz w:val="24"/>
                <w:szCs w:val="24"/>
              </w:rPr>
            </w:pPr>
          </w:p>
        </w:tc>
        <w:tc>
          <w:tcPr>
            <w:tcW w:w="993"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560"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Конкурсы, праздники</w:t>
            </w:r>
          </w:p>
        </w:tc>
        <w:tc>
          <w:tcPr>
            <w:tcW w:w="1558"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Оценка зрителей, оценка жюри</w:t>
            </w:r>
          </w:p>
        </w:tc>
      </w:tr>
      <w:tr w:rsidR="00560B04" w:rsidRPr="00560B04" w:rsidTr="00560B04">
        <w:trPr>
          <w:trHeight w:val="237"/>
        </w:trPr>
        <w:tc>
          <w:tcPr>
            <w:tcW w:w="392" w:type="dxa"/>
          </w:tcPr>
          <w:p w:rsidR="00560B04" w:rsidRPr="00560B04" w:rsidRDefault="00560B04" w:rsidP="00560B04">
            <w:pPr>
              <w:spacing w:after="0" w:line="240" w:lineRule="auto"/>
              <w:rPr>
                <w:rFonts w:ascii="Times New Roman" w:hAnsi="Times New Roman"/>
                <w:sz w:val="24"/>
                <w:szCs w:val="24"/>
              </w:rPr>
            </w:pPr>
          </w:p>
        </w:tc>
        <w:tc>
          <w:tcPr>
            <w:tcW w:w="3010" w:type="dxa"/>
          </w:tcPr>
          <w:p w:rsidR="00560B04" w:rsidRPr="00560B04" w:rsidRDefault="00560B04" w:rsidP="00560B04">
            <w:pPr>
              <w:spacing w:after="0" w:line="240" w:lineRule="auto"/>
              <w:rPr>
                <w:rFonts w:ascii="Times New Roman" w:hAnsi="Times New Roman"/>
                <w:b/>
                <w:sz w:val="24"/>
                <w:szCs w:val="24"/>
              </w:rPr>
            </w:pPr>
            <w:r w:rsidRPr="00560B04">
              <w:rPr>
                <w:rFonts w:ascii="Times New Roman" w:hAnsi="Times New Roman"/>
                <w:b/>
                <w:sz w:val="24"/>
                <w:szCs w:val="24"/>
              </w:rPr>
              <w:t>Итого</w:t>
            </w:r>
          </w:p>
        </w:tc>
        <w:tc>
          <w:tcPr>
            <w:tcW w:w="992" w:type="dxa"/>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30</w:t>
            </w:r>
          </w:p>
        </w:tc>
        <w:tc>
          <w:tcPr>
            <w:tcW w:w="1134" w:type="dxa"/>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3</w:t>
            </w:r>
          </w:p>
        </w:tc>
        <w:tc>
          <w:tcPr>
            <w:tcW w:w="993" w:type="dxa"/>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27</w:t>
            </w:r>
          </w:p>
        </w:tc>
        <w:tc>
          <w:tcPr>
            <w:tcW w:w="1560" w:type="dxa"/>
          </w:tcPr>
          <w:p w:rsidR="00560B04" w:rsidRPr="00560B04" w:rsidRDefault="00560B04" w:rsidP="00560B04">
            <w:pPr>
              <w:spacing w:after="0" w:line="240" w:lineRule="auto"/>
              <w:rPr>
                <w:rFonts w:ascii="Times New Roman" w:hAnsi="Times New Roman"/>
                <w:sz w:val="24"/>
                <w:szCs w:val="24"/>
              </w:rPr>
            </w:pPr>
          </w:p>
        </w:tc>
        <w:tc>
          <w:tcPr>
            <w:tcW w:w="1558" w:type="dxa"/>
          </w:tcPr>
          <w:p w:rsidR="00560B04" w:rsidRPr="00560B04" w:rsidRDefault="00560B04" w:rsidP="00560B04">
            <w:pPr>
              <w:spacing w:after="0" w:line="240" w:lineRule="auto"/>
              <w:rPr>
                <w:rFonts w:ascii="Times New Roman" w:hAnsi="Times New Roman"/>
                <w:sz w:val="24"/>
                <w:szCs w:val="24"/>
              </w:rPr>
            </w:pPr>
          </w:p>
        </w:tc>
      </w:tr>
    </w:tbl>
    <w:p w:rsidR="00560B04" w:rsidRPr="00560B04" w:rsidRDefault="00560B04" w:rsidP="00560B04">
      <w:pPr>
        <w:spacing w:after="0" w:line="400" w:lineRule="exact"/>
        <w:jc w:val="center"/>
        <w:outlineLvl w:val="0"/>
        <w:rPr>
          <w:rFonts w:ascii="Times New Roman" w:hAnsi="Times New Roman"/>
          <w:b/>
          <w:color w:val="17365D"/>
          <w:sz w:val="28"/>
          <w:szCs w:val="28"/>
        </w:rPr>
      </w:pPr>
      <w:r w:rsidRPr="00560B04">
        <w:rPr>
          <w:rFonts w:ascii="Times New Roman" w:hAnsi="Times New Roman"/>
          <w:b/>
          <w:color w:val="17365D"/>
          <w:sz w:val="28"/>
          <w:szCs w:val="28"/>
        </w:rPr>
        <w:t>Основные требования к знаниям, умениям и навыкам</w:t>
      </w:r>
    </w:p>
    <w:p w:rsidR="00560B04" w:rsidRPr="00560B04" w:rsidRDefault="00560B04" w:rsidP="00560B04">
      <w:pPr>
        <w:spacing w:after="0" w:line="400" w:lineRule="exact"/>
        <w:jc w:val="center"/>
        <w:rPr>
          <w:rFonts w:ascii="Times New Roman" w:hAnsi="Times New Roman"/>
          <w:b/>
          <w:sz w:val="28"/>
          <w:szCs w:val="28"/>
        </w:rPr>
      </w:pPr>
      <w:r w:rsidRPr="00560B04">
        <w:rPr>
          <w:rFonts w:ascii="Times New Roman" w:hAnsi="Times New Roman"/>
          <w:b/>
          <w:sz w:val="28"/>
          <w:szCs w:val="28"/>
        </w:rPr>
        <w:t>(2 год обучения)</w:t>
      </w:r>
    </w:p>
    <w:p w:rsidR="00560B04" w:rsidRPr="00560B04" w:rsidRDefault="00560B04" w:rsidP="00560B04">
      <w:pPr>
        <w:spacing w:after="0" w:line="400" w:lineRule="exact"/>
        <w:ind w:firstLine="708"/>
        <w:outlineLvl w:val="0"/>
        <w:rPr>
          <w:rFonts w:ascii="Times New Roman" w:hAnsi="Times New Roman"/>
          <w:sz w:val="28"/>
          <w:szCs w:val="28"/>
        </w:rPr>
      </w:pPr>
      <w:r w:rsidRPr="00560B04">
        <w:rPr>
          <w:rFonts w:ascii="Times New Roman" w:hAnsi="Times New Roman"/>
          <w:sz w:val="28"/>
          <w:szCs w:val="28"/>
        </w:rPr>
        <w:t>В результате обучения пению ученик должен:</w:t>
      </w:r>
    </w:p>
    <w:p w:rsidR="00560B04" w:rsidRPr="00560B04" w:rsidRDefault="00560B04" w:rsidP="00560B04">
      <w:pPr>
        <w:spacing w:after="0" w:line="400" w:lineRule="exact"/>
        <w:rPr>
          <w:rFonts w:ascii="Times New Roman" w:hAnsi="Times New Roman"/>
          <w:b/>
          <w:sz w:val="28"/>
          <w:szCs w:val="28"/>
        </w:rPr>
      </w:pPr>
      <w:r w:rsidRPr="00560B04">
        <w:rPr>
          <w:rFonts w:ascii="Times New Roman" w:hAnsi="Times New Roman"/>
          <w:b/>
          <w:sz w:val="28"/>
          <w:szCs w:val="28"/>
        </w:rPr>
        <w:t>знать, понимать:</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соблюдать певческую установку;</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xml:space="preserve">- понимать дирижерские жесты и правильно следовать им (внимание, вдох, начало </w:t>
      </w:r>
      <w:proofErr w:type="spellStart"/>
      <w:r w:rsidRPr="00560B04">
        <w:rPr>
          <w:rFonts w:ascii="Times New Roman" w:hAnsi="Times New Roman"/>
          <w:sz w:val="28"/>
          <w:szCs w:val="28"/>
        </w:rPr>
        <w:t>звукоизвлечения</w:t>
      </w:r>
      <w:proofErr w:type="spellEnd"/>
      <w:r w:rsidRPr="00560B04">
        <w:rPr>
          <w:rFonts w:ascii="Times New Roman" w:hAnsi="Times New Roman"/>
          <w:sz w:val="28"/>
          <w:szCs w:val="28"/>
        </w:rPr>
        <w:t xml:space="preserve"> и его окончание);</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жанры вокальной музыки;</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произведения различных жанров;</w:t>
      </w:r>
    </w:p>
    <w:p w:rsidR="00560B04" w:rsidRPr="00560B04" w:rsidRDefault="00560B04" w:rsidP="00560B04">
      <w:pPr>
        <w:spacing w:after="0" w:line="400" w:lineRule="exact"/>
        <w:rPr>
          <w:rFonts w:ascii="Times New Roman" w:hAnsi="Times New Roman"/>
          <w:b/>
          <w:sz w:val="28"/>
          <w:szCs w:val="28"/>
        </w:rPr>
      </w:pPr>
      <w:r w:rsidRPr="00560B04">
        <w:rPr>
          <w:rFonts w:ascii="Times New Roman" w:hAnsi="Times New Roman"/>
          <w:b/>
          <w:sz w:val="28"/>
          <w:szCs w:val="28"/>
        </w:rPr>
        <w:t>Уметь</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правильно дышать, делать небольшой спокойный вдох, не поднимая плеч;</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точно повторить заданный звук;</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в подвижных песнях делать быстрый вдох;</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правильно показать самое красивое индивидуальное звучание голоса;</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петь чисто и слаженно в унисон;</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xml:space="preserve">- петь без сопровождения отдельные </w:t>
      </w:r>
      <w:proofErr w:type="spellStart"/>
      <w:r w:rsidRPr="00560B04">
        <w:rPr>
          <w:rFonts w:ascii="Times New Roman" w:hAnsi="Times New Roman"/>
          <w:sz w:val="28"/>
          <w:szCs w:val="28"/>
        </w:rPr>
        <w:t>попевки</w:t>
      </w:r>
      <w:proofErr w:type="spellEnd"/>
      <w:r w:rsidRPr="00560B04">
        <w:rPr>
          <w:rFonts w:ascii="Times New Roman" w:hAnsi="Times New Roman"/>
          <w:sz w:val="28"/>
          <w:szCs w:val="28"/>
        </w:rPr>
        <w:t xml:space="preserve"> и отрывки из песен;</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дать критическую оценку своему исполнению.</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использовать элементы ритмики и движения под музыку</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работать в сценическом образе</w:t>
      </w:r>
    </w:p>
    <w:p w:rsidR="00560B04" w:rsidRPr="00560B04" w:rsidRDefault="00560B04" w:rsidP="00560B04">
      <w:pPr>
        <w:spacing w:after="0" w:line="400" w:lineRule="exact"/>
        <w:rPr>
          <w:rFonts w:ascii="Times New Roman" w:hAnsi="Times New Roman"/>
          <w:sz w:val="28"/>
          <w:szCs w:val="28"/>
        </w:rPr>
      </w:pPr>
      <w:proofErr w:type="gramStart"/>
      <w:r w:rsidRPr="00560B04">
        <w:rPr>
          <w:rFonts w:ascii="Times New Roman" w:hAnsi="Times New Roman"/>
          <w:sz w:val="28"/>
          <w:szCs w:val="28"/>
        </w:rPr>
        <w:t>- принимать активное участие в творческой школы.</w:t>
      </w:r>
      <w:proofErr w:type="gramEnd"/>
    </w:p>
    <w:p w:rsidR="00560B04" w:rsidRDefault="00560B04" w:rsidP="00560B04">
      <w:pPr>
        <w:spacing w:after="0" w:line="400" w:lineRule="exact"/>
        <w:jc w:val="center"/>
        <w:rPr>
          <w:rFonts w:ascii="Times New Roman" w:hAnsi="Times New Roman"/>
          <w:b/>
          <w:color w:val="17365D"/>
          <w:sz w:val="28"/>
          <w:szCs w:val="28"/>
        </w:rPr>
      </w:pPr>
    </w:p>
    <w:p w:rsidR="00560B04" w:rsidRDefault="00560B04" w:rsidP="00560B04">
      <w:pPr>
        <w:spacing w:after="0" w:line="400" w:lineRule="exact"/>
        <w:jc w:val="center"/>
        <w:rPr>
          <w:rFonts w:ascii="Times New Roman" w:hAnsi="Times New Roman"/>
          <w:b/>
          <w:color w:val="17365D"/>
          <w:sz w:val="28"/>
          <w:szCs w:val="28"/>
        </w:rPr>
      </w:pPr>
    </w:p>
    <w:p w:rsidR="00560B04" w:rsidRDefault="00560B04" w:rsidP="00560B04">
      <w:pPr>
        <w:spacing w:after="0" w:line="400" w:lineRule="exact"/>
        <w:jc w:val="center"/>
        <w:rPr>
          <w:rFonts w:ascii="Times New Roman" w:hAnsi="Times New Roman"/>
          <w:b/>
          <w:color w:val="17365D"/>
          <w:sz w:val="28"/>
          <w:szCs w:val="28"/>
        </w:rPr>
      </w:pPr>
    </w:p>
    <w:p w:rsidR="00560B04" w:rsidRDefault="00560B04" w:rsidP="00560B04">
      <w:pPr>
        <w:spacing w:after="0" w:line="400" w:lineRule="exact"/>
        <w:jc w:val="center"/>
        <w:rPr>
          <w:rFonts w:ascii="Times New Roman" w:hAnsi="Times New Roman"/>
          <w:b/>
          <w:color w:val="17365D"/>
          <w:sz w:val="28"/>
          <w:szCs w:val="28"/>
        </w:rPr>
      </w:pPr>
    </w:p>
    <w:p w:rsidR="00560B04" w:rsidRPr="00560B04" w:rsidRDefault="00560B04" w:rsidP="00560B04">
      <w:pPr>
        <w:spacing w:after="0" w:line="400" w:lineRule="exact"/>
        <w:jc w:val="center"/>
        <w:rPr>
          <w:rFonts w:ascii="Times New Roman" w:hAnsi="Times New Roman"/>
          <w:b/>
          <w:color w:val="17365D"/>
          <w:sz w:val="28"/>
          <w:szCs w:val="28"/>
        </w:rPr>
      </w:pPr>
      <w:proofErr w:type="spellStart"/>
      <w:r w:rsidRPr="00560B04">
        <w:rPr>
          <w:rFonts w:ascii="Times New Roman" w:hAnsi="Times New Roman"/>
          <w:b/>
          <w:color w:val="17365D"/>
          <w:sz w:val="28"/>
          <w:szCs w:val="28"/>
        </w:rPr>
        <w:lastRenderedPageBreak/>
        <w:t>Учебно</w:t>
      </w:r>
      <w:proofErr w:type="spellEnd"/>
      <w:r w:rsidRPr="00560B04">
        <w:rPr>
          <w:rFonts w:ascii="Times New Roman" w:hAnsi="Times New Roman"/>
          <w:b/>
          <w:color w:val="17365D"/>
          <w:sz w:val="28"/>
          <w:szCs w:val="28"/>
        </w:rPr>
        <w:t>–тематический план</w:t>
      </w:r>
    </w:p>
    <w:p w:rsidR="00560B04" w:rsidRPr="00560B04" w:rsidRDefault="00560B04" w:rsidP="00560B04">
      <w:pPr>
        <w:spacing w:after="0" w:line="400" w:lineRule="exact"/>
        <w:jc w:val="center"/>
        <w:rPr>
          <w:rFonts w:ascii="Times New Roman" w:hAnsi="Times New Roman"/>
          <w:b/>
          <w:sz w:val="28"/>
          <w:szCs w:val="28"/>
        </w:rPr>
      </w:pPr>
      <w:r w:rsidRPr="00560B04">
        <w:rPr>
          <w:rFonts w:ascii="Times New Roman" w:hAnsi="Times New Roman"/>
          <w:b/>
          <w:sz w:val="28"/>
          <w:szCs w:val="28"/>
        </w:rPr>
        <w:t>(3 год обучения)</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b/>
          <w:sz w:val="28"/>
          <w:szCs w:val="28"/>
        </w:rPr>
        <w:t>Цель:</w:t>
      </w:r>
      <w:r w:rsidRPr="00560B04">
        <w:rPr>
          <w:rFonts w:ascii="Times New Roman" w:hAnsi="Times New Roman"/>
          <w:sz w:val="28"/>
          <w:szCs w:val="28"/>
        </w:rPr>
        <w:t xml:space="preserve"> через исполнение популярных произведений способствовать формированию позиции обучающегося в мире искусства и вокала, совершенствованию исполнительского мастерства.</w:t>
      </w:r>
    </w:p>
    <w:tbl>
      <w:tblPr>
        <w:tblW w:w="96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0"/>
        <w:gridCol w:w="2751"/>
        <w:gridCol w:w="1042"/>
        <w:gridCol w:w="992"/>
        <w:gridCol w:w="1276"/>
        <w:gridCol w:w="1559"/>
        <w:gridCol w:w="1566"/>
      </w:tblGrid>
      <w:tr w:rsidR="00560B04" w:rsidRPr="00560B04" w:rsidTr="00560B04">
        <w:trPr>
          <w:trHeight w:val="197"/>
        </w:trPr>
        <w:tc>
          <w:tcPr>
            <w:tcW w:w="510"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w:t>
            </w:r>
          </w:p>
          <w:p w:rsidR="00560B04" w:rsidRPr="00560B04" w:rsidRDefault="00560B04" w:rsidP="00560B04">
            <w:pPr>
              <w:spacing w:after="0" w:line="240" w:lineRule="auto"/>
              <w:jc w:val="center"/>
              <w:rPr>
                <w:rFonts w:ascii="Times New Roman" w:hAnsi="Times New Roman"/>
                <w:b/>
                <w:sz w:val="24"/>
                <w:szCs w:val="24"/>
              </w:rPr>
            </w:pPr>
            <w:proofErr w:type="spellStart"/>
            <w:proofErr w:type="gramStart"/>
            <w:r w:rsidRPr="00560B04">
              <w:rPr>
                <w:rFonts w:ascii="Times New Roman" w:hAnsi="Times New Roman"/>
                <w:b/>
                <w:sz w:val="24"/>
                <w:szCs w:val="24"/>
              </w:rPr>
              <w:t>п</w:t>
            </w:r>
            <w:proofErr w:type="spellEnd"/>
            <w:proofErr w:type="gramEnd"/>
            <w:r w:rsidRPr="00560B04">
              <w:rPr>
                <w:rFonts w:ascii="Times New Roman" w:hAnsi="Times New Roman"/>
                <w:b/>
                <w:sz w:val="24"/>
                <w:szCs w:val="24"/>
              </w:rPr>
              <w:t>/</w:t>
            </w:r>
            <w:proofErr w:type="spellStart"/>
            <w:r w:rsidRPr="00560B04">
              <w:rPr>
                <w:rFonts w:ascii="Times New Roman" w:hAnsi="Times New Roman"/>
                <w:b/>
                <w:sz w:val="24"/>
                <w:szCs w:val="24"/>
              </w:rPr>
              <w:t>п</w:t>
            </w:r>
            <w:proofErr w:type="spellEnd"/>
          </w:p>
        </w:tc>
        <w:tc>
          <w:tcPr>
            <w:tcW w:w="2751"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Тема занятий</w:t>
            </w:r>
          </w:p>
        </w:tc>
        <w:tc>
          <w:tcPr>
            <w:tcW w:w="3310" w:type="dxa"/>
            <w:gridSpan w:val="3"/>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Часы</w:t>
            </w:r>
          </w:p>
        </w:tc>
        <w:tc>
          <w:tcPr>
            <w:tcW w:w="1559"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Формы проведения занятий</w:t>
            </w:r>
          </w:p>
        </w:tc>
        <w:tc>
          <w:tcPr>
            <w:tcW w:w="1566" w:type="dxa"/>
            <w:vMerge w:val="restart"/>
            <w:vAlign w:val="center"/>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Методы контроля</w:t>
            </w:r>
          </w:p>
        </w:tc>
      </w:tr>
      <w:tr w:rsidR="00560B04" w:rsidRPr="00560B04" w:rsidTr="00560B04">
        <w:trPr>
          <w:cantSplit/>
          <w:trHeight w:val="755"/>
        </w:trPr>
        <w:tc>
          <w:tcPr>
            <w:tcW w:w="510" w:type="dxa"/>
            <w:vMerge/>
            <w:vAlign w:val="center"/>
          </w:tcPr>
          <w:p w:rsidR="00560B04" w:rsidRPr="00560B04" w:rsidRDefault="00560B04" w:rsidP="00560B04">
            <w:pPr>
              <w:spacing w:after="0" w:line="240" w:lineRule="auto"/>
              <w:jc w:val="center"/>
              <w:rPr>
                <w:rFonts w:ascii="Times New Roman" w:hAnsi="Times New Roman"/>
                <w:b/>
                <w:sz w:val="24"/>
                <w:szCs w:val="24"/>
              </w:rPr>
            </w:pPr>
          </w:p>
        </w:tc>
        <w:tc>
          <w:tcPr>
            <w:tcW w:w="2751" w:type="dxa"/>
            <w:vMerge/>
            <w:vAlign w:val="center"/>
          </w:tcPr>
          <w:p w:rsidR="00560B04" w:rsidRPr="00560B04" w:rsidRDefault="00560B04" w:rsidP="00560B04">
            <w:pPr>
              <w:spacing w:after="0" w:line="240" w:lineRule="auto"/>
              <w:jc w:val="center"/>
              <w:rPr>
                <w:rFonts w:ascii="Times New Roman" w:hAnsi="Times New Roman"/>
                <w:b/>
                <w:sz w:val="24"/>
                <w:szCs w:val="24"/>
              </w:rPr>
            </w:pPr>
          </w:p>
        </w:tc>
        <w:tc>
          <w:tcPr>
            <w:tcW w:w="1042" w:type="dxa"/>
            <w:vAlign w:val="center"/>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Общее кол-во</w:t>
            </w:r>
          </w:p>
        </w:tc>
        <w:tc>
          <w:tcPr>
            <w:tcW w:w="992" w:type="dxa"/>
            <w:vAlign w:val="center"/>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Теория</w:t>
            </w:r>
          </w:p>
        </w:tc>
        <w:tc>
          <w:tcPr>
            <w:tcW w:w="1276" w:type="dxa"/>
            <w:vAlign w:val="center"/>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Практика</w:t>
            </w:r>
          </w:p>
        </w:tc>
        <w:tc>
          <w:tcPr>
            <w:tcW w:w="1559" w:type="dxa"/>
            <w:vMerge/>
            <w:vAlign w:val="center"/>
          </w:tcPr>
          <w:p w:rsidR="00560B04" w:rsidRPr="00560B04" w:rsidRDefault="00560B04" w:rsidP="00560B04">
            <w:pPr>
              <w:spacing w:after="0" w:line="240" w:lineRule="auto"/>
              <w:jc w:val="center"/>
              <w:rPr>
                <w:rFonts w:ascii="Times New Roman" w:hAnsi="Times New Roman"/>
                <w:b/>
                <w:sz w:val="24"/>
                <w:szCs w:val="24"/>
              </w:rPr>
            </w:pPr>
          </w:p>
        </w:tc>
        <w:tc>
          <w:tcPr>
            <w:tcW w:w="1566" w:type="dxa"/>
            <w:vMerge/>
            <w:vAlign w:val="center"/>
          </w:tcPr>
          <w:p w:rsidR="00560B04" w:rsidRPr="00560B04" w:rsidRDefault="00560B04" w:rsidP="00560B04">
            <w:pPr>
              <w:spacing w:after="0" w:line="240" w:lineRule="auto"/>
              <w:jc w:val="center"/>
              <w:rPr>
                <w:rFonts w:ascii="Times New Roman" w:hAnsi="Times New Roman"/>
                <w:b/>
                <w:sz w:val="24"/>
                <w:szCs w:val="24"/>
              </w:rPr>
            </w:pPr>
          </w:p>
        </w:tc>
      </w:tr>
      <w:tr w:rsidR="00560B04" w:rsidRPr="00560B04" w:rsidTr="00560B04">
        <w:trPr>
          <w:trHeight w:val="220"/>
        </w:trPr>
        <w:tc>
          <w:tcPr>
            <w:tcW w:w="9696" w:type="dxa"/>
            <w:gridSpan w:val="7"/>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Вокально-хоровая работа</w:t>
            </w:r>
          </w:p>
        </w:tc>
      </w:tr>
      <w:tr w:rsidR="00560B04" w:rsidRPr="00560B04" w:rsidTr="00560B04">
        <w:trPr>
          <w:trHeight w:val="703"/>
        </w:trPr>
        <w:tc>
          <w:tcPr>
            <w:tcW w:w="510"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2751"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 xml:space="preserve">Введение, владение голосовым аппаратом. Использование певческих навыков. </w:t>
            </w:r>
          </w:p>
        </w:tc>
        <w:tc>
          <w:tcPr>
            <w:tcW w:w="104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127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66"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681"/>
        </w:trPr>
        <w:tc>
          <w:tcPr>
            <w:tcW w:w="510"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2751"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Работа над собственной манерой вокального исполнения. Сценическая культура.</w:t>
            </w:r>
          </w:p>
        </w:tc>
        <w:tc>
          <w:tcPr>
            <w:tcW w:w="104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127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66"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946"/>
        </w:trPr>
        <w:tc>
          <w:tcPr>
            <w:tcW w:w="510"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2751"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 xml:space="preserve">Дыхание. Певческая позиция. Отработка полученных вокальных навыков. </w:t>
            </w:r>
            <w:r w:rsidRPr="00560B04">
              <w:rPr>
                <w:rFonts w:ascii="Times New Roman" w:hAnsi="Times New Roman"/>
                <w:sz w:val="24"/>
                <w:szCs w:val="24"/>
              </w:rPr>
              <w:br/>
              <w:t>Вокально-хоровая работа. Нотная грамота.</w:t>
            </w:r>
          </w:p>
        </w:tc>
        <w:tc>
          <w:tcPr>
            <w:tcW w:w="104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7</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127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6</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66"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278"/>
        </w:trPr>
        <w:tc>
          <w:tcPr>
            <w:tcW w:w="510"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4.</w:t>
            </w:r>
          </w:p>
        </w:tc>
        <w:tc>
          <w:tcPr>
            <w:tcW w:w="2751"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 xml:space="preserve">Дикция. Расширение диапазона голоса. </w:t>
            </w:r>
          </w:p>
        </w:tc>
        <w:tc>
          <w:tcPr>
            <w:tcW w:w="104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6</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127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6</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66"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461"/>
        </w:trPr>
        <w:tc>
          <w:tcPr>
            <w:tcW w:w="510"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5.</w:t>
            </w:r>
          </w:p>
        </w:tc>
        <w:tc>
          <w:tcPr>
            <w:tcW w:w="2751"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 xml:space="preserve">Использование элементов ритмики. Движения под музыку. </w:t>
            </w:r>
          </w:p>
        </w:tc>
        <w:tc>
          <w:tcPr>
            <w:tcW w:w="104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4</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127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4</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66"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321"/>
        </w:trPr>
        <w:tc>
          <w:tcPr>
            <w:tcW w:w="510"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6.</w:t>
            </w:r>
          </w:p>
        </w:tc>
        <w:tc>
          <w:tcPr>
            <w:tcW w:w="2751"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Вокально-хоровые навыки в исполнительском мастерстве.</w:t>
            </w:r>
          </w:p>
        </w:tc>
        <w:tc>
          <w:tcPr>
            <w:tcW w:w="104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127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2</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66"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369"/>
        </w:trPr>
        <w:tc>
          <w:tcPr>
            <w:tcW w:w="510"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7.</w:t>
            </w:r>
          </w:p>
        </w:tc>
        <w:tc>
          <w:tcPr>
            <w:tcW w:w="2751"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Беседа о гигиене певческого голоса.</w:t>
            </w:r>
          </w:p>
        </w:tc>
        <w:tc>
          <w:tcPr>
            <w:tcW w:w="104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127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66"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275"/>
        </w:trPr>
        <w:tc>
          <w:tcPr>
            <w:tcW w:w="510"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8.</w:t>
            </w:r>
          </w:p>
        </w:tc>
        <w:tc>
          <w:tcPr>
            <w:tcW w:w="2751"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Работа над сценическим образом.</w:t>
            </w:r>
          </w:p>
        </w:tc>
        <w:tc>
          <w:tcPr>
            <w:tcW w:w="104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99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0</w:t>
            </w:r>
          </w:p>
        </w:tc>
        <w:tc>
          <w:tcPr>
            <w:tcW w:w="127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1</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групповое</w:t>
            </w:r>
          </w:p>
        </w:tc>
        <w:tc>
          <w:tcPr>
            <w:tcW w:w="1566"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Наблюдение</w:t>
            </w:r>
          </w:p>
        </w:tc>
      </w:tr>
      <w:tr w:rsidR="00560B04" w:rsidRPr="00560B04" w:rsidTr="00560B04">
        <w:trPr>
          <w:trHeight w:val="220"/>
        </w:trPr>
        <w:tc>
          <w:tcPr>
            <w:tcW w:w="9696" w:type="dxa"/>
            <w:gridSpan w:val="7"/>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b/>
                <w:sz w:val="24"/>
                <w:szCs w:val="24"/>
              </w:rPr>
              <w:t>Концертно-исполнительская деятельность</w:t>
            </w:r>
          </w:p>
        </w:tc>
      </w:tr>
      <w:tr w:rsidR="00560B04" w:rsidRPr="00560B04" w:rsidTr="00560B04">
        <w:trPr>
          <w:trHeight w:val="483"/>
        </w:trPr>
        <w:tc>
          <w:tcPr>
            <w:tcW w:w="510"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9.</w:t>
            </w:r>
          </w:p>
        </w:tc>
        <w:tc>
          <w:tcPr>
            <w:tcW w:w="2751"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Праздники, выступления.</w:t>
            </w:r>
          </w:p>
        </w:tc>
        <w:tc>
          <w:tcPr>
            <w:tcW w:w="1042"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992" w:type="dxa"/>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0</w:t>
            </w:r>
          </w:p>
        </w:tc>
        <w:tc>
          <w:tcPr>
            <w:tcW w:w="1276" w:type="dxa"/>
          </w:tcPr>
          <w:p w:rsidR="00560B04" w:rsidRPr="00560B04" w:rsidRDefault="00560B04" w:rsidP="00560B04">
            <w:pPr>
              <w:spacing w:after="0" w:line="240" w:lineRule="auto"/>
              <w:jc w:val="center"/>
              <w:rPr>
                <w:rFonts w:ascii="Times New Roman" w:hAnsi="Times New Roman"/>
                <w:sz w:val="24"/>
                <w:szCs w:val="24"/>
              </w:rPr>
            </w:pPr>
            <w:r w:rsidRPr="00560B04">
              <w:rPr>
                <w:rFonts w:ascii="Times New Roman" w:hAnsi="Times New Roman"/>
                <w:sz w:val="24"/>
                <w:szCs w:val="24"/>
              </w:rPr>
              <w:t>3</w:t>
            </w:r>
          </w:p>
        </w:tc>
        <w:tc>
          <w:tcPr>
            <w:tcW w:w="1559"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Конкурсы, праздники</w:t>
            </w:r>
          </w:p>
        </w:tc>
        <w:tc>
          <w:tcPr>
            <w:tcW w:w="1566" w:type="dxa"/>
          </w:tcPr>
          <w:p w:rsidR="00560B04" w:rsidRPr="00560B04" w:rsidRDefault="00560B04" w:rsidP="00560B04">
            <w:pPr>
              <w:spacing w:after="0" w:line="240" w:lineRule="auto"/>
              <w:rPr>
                <w:rFonts w:ascii="Times New Roman" w:hAnsi="Times New Roman"/>
                <w:sz w:val="24"/>
                <w:szCs w:val="24"/>
              </w:rPr>
            </w:pPr>
            <w:r w:rsidRPr="00560B04">
              <w:rPr>
                <w:rFonts w:ascii="Times New Roman" w:hAnsi="Times New Roman"/>
                <w:sz w:val="24"/>
                <w:szCs w:val="24"/>
              </w:rPr>
              <w:t>Оценка зрителей, оценка жюри</w:t>
            </w:r>
          </w:p>
        </w:tc>
      </w:tr>
      <w:tr w:rsidR="00560B04" w:rsidRPr="00560B04" w:rsidTr="00560B04">
        <w:trPr>
          <w:trHeight w:val="174"/>
        </w:trPr>
        <w:tc>
          <w:tcPr>
            <w:tcW w:w="510" w:type="dxa"/>
          </w:tcPr>
          <w:p w:rsidR="00560B04" w:rsidRPr="00560B04" w:rsidRDefault="00560B04" w:rsidP="00560B04">
            <w:pPr>
              <w:spacing w:after="0" w:line="240" w:lineRule="auto"/>
              <w:jc w:val="center"/>
              <w:rPr>
                <w:rFonts w:ascii="Times New Roman" w:hAnsi="Times New Roman"/>
                <w:b/>
                <w:sz w:val="24"/>
                <w:szCs w:val="24"/>
              </w:rPr>
            </w:pPr>
          </w:p>
        </w:tc>
        <w:tc>
          <w:tcPr>
            <w:tcW w:w="2751" w:type="dxa"/>
          </w:tcPr>
          <w:p w:rsidR="00560B04" w:rsidRPr="00560B04" w:rsidRDefault="00560B04" w:rsidP="00560B04">
            <w:pPr>
              <w:spacing w:after="0" w:line="240" w:lineRule="auto"/>
              <w:rPr>
                <w:rFonts w:ascii="Times New Roman" w:hAnsi="Times New Roman"/>
                <w:b/>
                <w:sz w:val="24"/>
                <w:szCs w:val="24"/>
              </w:rPr>
            </w:pPr>
            <w:r w:rsidRPr="00560B04">
              <w:rPr>
                <w:rFonts w:ascii="Times New Roman" w:hAnsi="Times New Roman"/>
                <w:b/>
                <w:sz w:val="24"/>
                <w:szCs w:val="24"/>
              </w:rPr>
              <w:t>Итого</w:t>
            </w:r>
          </w:p>
        </w:tc>
        <w:tc>
          <w:tcPr>
            <w:tcW w:w="1042" w:type="dxa"/>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30</w:t>
            </w:r>
          </w:p>
        </w:tc>
        <w:tc>
          <w:tcPr>
            <w:tcW w:w="992" w:type="dxa"/>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2</w:t>
            </w:r>
          </w:p>
        </w:tc>
        <w:tc>
          <w:tcPr>
            <w:tcW w:w="1276" w:type="dxa"/>
          </w:tcPr>
          <w:p w:rsidR="00560B04" w:rsidRPr="00560B04" w:rsidRDefault="00560B04" w:rsidP="00560B04">
            <w:pPr>
              <w:spacing w:after="0" w:line="240" w:lineRule="auto"/>
              <w:jc w:val="center"/>
              <w:rPr>
                <w:rFonts w:ascii="Times New Roman" w:hAnsi="Times New Roman"/>
                <w:b/>
                <w:sz w:val="24"/>
                <w:szCs w:val="24"/>
              </w:rPr>
            </w:pPr>
            <w:r w:rsidRPr="00560B04">
              <w:rPr>
                <w:rFonts w:ascii="Times New Roman" w:hAnsi="Times New Roman"/>
                <w:b/>
                <w:sz w:val="24"/>
                <w:szCs w:val="24"/>
              </w:rPr>
              <w:t>28</w:t>
            </w:r>
          </w:p>
        </w:tc>
        <w:tc>
          <w:tcPr>
            <w:tcW w:w="1559" w:type="dxa"/>
          </w:tcPr>
          <w:p w:rsidR="00560B04" w:rsidRPr="00560B04" w:rsidRDefault="00560B04" w:rsidP="00560B04">
            <w:pPr>
              <w:spacing w:after="0" w:line="240" w:lineRule="auto"/>
              <w:jc w:val="center"/>
              <w:rPr>
                <w:rFonts w:ascii="Times New Roman" w:hAnsi="Times New Roman"/>
                <w:sz w:val="24"/>
                <w:szCs w:val="24"/>
              </w:rPr>
            </w:pPr>
          </w:p>
        </w:tc>
        <w:tc>
          <w:tcPr>
            <w:tcW w:w="1566" w:type="dxa"/>
          </w:tcPr>
          <w:p w:rsidR="00560B04" w:rsidRPr="00560B04" w:rsidRDefault="00560B04" w:rsidP="00560B04">
            <w:pPr>
              <w:spacing w:after="0" w:line="240" w:lineRule="auto"/>
              <w:jc w:val="center"/>
              <w:rPr>
                <w:rFonts w:ascii="Times New Roman" w:hAnsi="Times New Roman"/>
                <w:sz w:val="24"/>
                <w:szCs w:val="24"/>
              </w:rPr>
            </w:pPr>
          </w:p>
        </w:tc>
      </w:tr>
    </w:tbl>
    <w:p w:rsidR="00560B04" w:rsidRPr="00560B04" w:rsidRDefault="00560B04" w:rsidP="00560B04">
      <w:pPr>
        <w:spacing w:after="0" w:line="400" w:lineRule="exact"/>
        <w:jc w:val="center"/>
        <w:outlineLvl w:val="0"/>
        <w:rPr>
          <w:rFonts w:ascii="Times New Roman" w:hAnsi="Times New Roman"/>
          <w:b/>
          <w:color w:val="17365D"/>
          <w:sz w:val="28"/>
          <w:szCs w:val="28"/>
        </w:rPr>
      </w:pPr>
      <w:r w:rsidRPr="00560B04">
        <w:rPr>
          <w:rFonts w:ascii="Times New Roman" w:hAnsi="Times New Roman"/>
          <w:b/>
          <w:color w:val="17365D"/>
          <w:sz w:val="28"/>
          <w:szCs w:val="28"/>
        </w:rPr>
        <w:lastRenderedPageBreak/>
        <w:t>Основные требования к знаниям, умениям и навыкам</w:t>
      </w:r>
    </w:p>
    <w:p w:rsidR="00560B04" w:rsidRPr="00560B04" w:rsidRDefault="00560B04" w:rsidP="00560B04">
      <w:pPr>
        <w:spacing w:after="0" w:line="400" w:lineRule="exact"/>
        <w:jc w:val="center"/>
        <w:rPr>
          <w:rFonts w:ascii="Times New Roman" w:hAnsi="Times New Roman"/>
          <w:b/>
          <w:sz w:val="28"/>
          <w:szCs w:val="28"/>
        </w:rPr>
      </w:pPr>
      <w:r w:rsidRPr="00560B04">
        <w:rPr>
          <w:rFonts w:ascii="Times New Roman" w:hAnsi="Times New Roman"/>
          <w:b/>
          <w:sz w:val="28"/>
          <w:szCs w:val="28"/>
        </w:rPr>
        <w:t xml:space="preserve">(3 год обучения) </w:t>
      </w:r>
    </w:p>
    <w:p w:rsidR="00560B04" w:rsidRPr="00560B04" w:rsidRDefault="00560B04" w:rsidP="00560B04">
      <w:pPr>
        <w:spacing w:after="0" w:line="400" w:lineRule="exact"/>
        <w:ind w:firstLine="708"/>
        <w:outlineLvl w:val="0"/>
        <w:rPr>
          <w:rFonts w:ascii="Times New Roman" w:hAnsi="Times New Roman"/>
          <w:sz w:val="28"/>
          <w:szCs w:val="28"/>
        </w:rPr>
      </w:pPr>
      <w:r w:rsidRPr="00560B04">
        <w:rPr>
          <w:rFonts w:ascii="Times New Roman" w:hAnsi="Times New Roman"/>
          <w:sz w:val="28"/>
          <w:szCs w:val="28"/>
        </w:rPr>
        <w:t>В результате обучения пению ученик должен:</w:t>
      </w:r>
    </w:p>
    <w:p w:rsidR="00560B04" w:rsidRPr="00560B04" w:rsidRDefault="00560B04" w:rsidP="00560B04">
      <w:pPr>
        <w:spacing w:after="0" w:line="400" w:lineRule="exact"/>
        <w:rPr>
          <w:rFonts w:ascii="Times New Roman" w:hAnsi="Times New Roman"/>
          <w:b/>
          <w:sz w:val="28"/>
          <w:szCs w:val="28"/>
        </w:rPr>
      </w:pPr>
      <w:r w:rsidRPr="00560B04">
        <w:rPr>
          <w:rFonts w:ascii="Times New Roman" w:hAnsi="Times New Roman"/>
          <w:b/>
          <w:sz w:val="28"/>
          <w:szCs w:val="28"/>
        </w:rPr>
        <w:t xml:space="preserve">знать, понимать: </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xml:space="preserve"> - жанры вокальной музыки;</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xml:space="preserve"> - типы дыхания;</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 поведение певца до выхода на сцену и во время концерта;</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 реабилитация при простудных заболеваниях;</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 обоснованность сценического образа</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b/>
          <w:sz w:val="28"/>
          <w:szCs w:val="28"/>
        </w:rPr>
        <w:t xml:space="preserve">уметь: </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 петь достаточно чистым по качеству звуком, легко, мягко, непринужденно;</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 петь на одном дыхании более длинные музыкальные фразы;</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 исполнять вокальные произведения выразительно, осмысленно;</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 принимать активное участие во всех концертах, фестивалях, конкурсах.</w:t>
      </w:r>
    </w:p>
    <w:p w:rsidR="00560B04" w:rsidRPr="00560B04" w:rsidRDefault="00560B04" w:rsidP="00560B04">
      <w:pPr>
        <w:spacing w:after="0" w:line="400" w:lineRule="exact"/>
        <w:jc w:val="center"/>
        <w:rPr>
          <w:rFonts w:ascii="Times New Roman" w:hAnsi="Times New Roman"/>
          <w:b/>
          <w:color w:val="17365D"/>
          <w:sz w:val="28"/>
          <w:szCs w:val="28"/>
        </w:rPr>
      </w:pPr>
      <w:r w:rsidRPr="00560B04">
        <w:rPr>
          <w:rFonts w:ascii="Times New Roman" w:hAnsi="Times New Roman"/>
          <w:b/>
          <w:color w:val="17365D"/>
          <w:sz w:val="28"/>
          <w:szCs w:val="28"/>
        </w:rPr>
        <w:t>Учебно-тематический план</w:t>
      </w:r>
    </w:p>
    <w:p w:rsidR="00560B04" w:rsidRPr="00560B04" w:rsidRDefault="00560B04" w:rsidP="00560B04">
      <w:pPr>
        <w:spacing w:after="0" w:line="400" w:lineRule="exact"/>
        <w:jc w:val="center"/>
        <w:rPr>
          <w:rFonts w:ascii="Times New Roman" w:hAnsi="Times New Roman"/>
          <w:b/>
          <w:sz w:val="28"/>
          <w:szCs w:val="28"/>
        </w:rPr>
      </w:pPr>
      <w:r w:rsidRPr="00560B04">
        <w:rPr>
          <w:rFonts w:ascii="Times New Roman" w:hAnsi="Times New Roman"/>
          <w:b/>
          <w:sz w:val="28"/>
          <w:szCs w:val="28"/>
        </w:rPr>
        <w:t>(4 год обучения)</w:t>
      </w:r>
    </w:p>
    <w:p w:rsidR="00560B04" w:rsidRPr="00560B04" w:rsidRDefault="00560B04" w:rsidP="00560B04">
      <w:pPr>
        <w:spacing w:after="120" w:line="400" w:lineRule="exact"/>
        <w:jc w:val="both"/>
        <w:rPr>
          <w:rFonts w:ascii="Times New Roman" w:hAnsi="Times New Roman"/>
          <w:sz w:val="28"/>
          <w:szCs w:val="28"/>
        </w:rPr>
      </w:pPr>
      <w:r w:rsidRPr="00560B04">
        <w:rPr>
          <w:rFonts w:ascii="Times New Roman" w:hAnsi="Times New Roman"/>
          <w:b/>
          <w:sz w:val="28"/>
          <w:szCs w:val="28"/>
        </w:rPr>
        <w:t>Цель:</w:t>
      </w:r>
      <w:r w:rsidRPr="00560B04">
        <w:rPr>
          <w:rFonts w:ascii="Times New Roman" w:hAnsi="Times New Roman"/>
          <w:sz w:val="28"/>
          <w:szCs w:val="28"/>
        </w:rPr>
        <w:t xml:space="preserve"> развитие музыкальной памяти и слуха, певческого голоса </w:t>
      </w:r>
      <w:proofErr w:type="gramStart"/>
      <w:r w:rsidRPr="00560B04">
        <w:rPr>
          <w:rFonts w:ascii="Times New Roman" w:hAnsi="Times New Roman"/>
          <w:sz w:val="28"/>
          <w:szCs w:val="28"/>
        </w:rPr>
        <w:t>творческий</w:t>
      </w:r>
      <w:proofErr w:type="gramEnd"/>
      <w:r w:rsidRPr="00560B04">
        <w:rPr>
          <w:rFonts w:ascii="Times New Roman" w:hAnsi="Times New Roman"/>
          <w:sz w:val="28"/>
          <w:szCs w:val="28"/>
        </w:rPr>
        <w:t xml:space="preserve"> способностей, художественного вкуса. Формирование эстетических идеалов, чувства прекрасного</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2"/>
        <w:gridCol w:w="3118"/>
        <w:gridCol w:w="1181"/>
        <w:gridCol w:w="1134"/>
        <w:gridCol w:w="850"/>
        <w:gridCol w:w="1606"/>
        <w:gridCol w:w="1559"/>
      </w:tblGrid>
      <w:tr w:rsidR="00560B04" w:rsidRPr="00560B04" w:rsidTr="00E03504">
        <w:trPr>
          <w:trHeight w:val="274"/>
        </w:trPr>
        <w:tc>
          <w:tcPr>
            <w:tcW w:w="392" w:type="dxa"/>
            <w:vMerge w:val="restart"/>
            <w:vAlign w:val="center"/>
          </w:tcPr>
          <w:p w:rsidR="00560B04" w:rsidRPr="00E03504" w:rsidRDefault="00560B04" w:rsidP="00E03504">
            <w:pPr>
              <w:spacing w:after="0" w:line="240" w:lineRule="auto"/>
              <w:jc w:val="center"/>
              <w:rPr>
                <w:rFonts w:ascii="Times New Roman" w:hAnsi="Times New Roman"/>
                <w:b/>
                <w:sz w:val="24"/>
                <w:szCs w:val="24"/>
              </w:rPr>
            </w:pPr>
            <w:r w:rsidRPr="00E03504">
              <w:rPr>
                <w:rFonts w:ascii="Times New Roman" w:hAnsi="Times New Roman"/>
                <w:b/>
                <w:sz w:val="24"/>
                <w:szCs w:val="24"/>
              </w:rPr>
              <w:t>№</w:t>
            </w:r>
          </w:p>
        </w:tc>
        <w:tc>
          <w:tcPr>
            <w:tcW w:w="3118" w:type="dxa"/>
            <w:vMerge w:val="restart"/>
            <w:vAlign w:val="center"/>
          </w:tcPr>
          <w:p w:rsidR="00560B04" w:rsidRPr="00E03504" w:rsidRDefault="00560B04" w:rsidP="00E03504">
            <w:pPr>
              <w:spacing w:after="0" w:line="240" w:lineRule="auto"/>
              <w:jc w:val="center"/>
              <w:rPr>
                <w:rFonts w:ascii="Times New Roman" w:hAnsi="Times New Roman"/>
                <w:b/>
                <w:sz w:val="24"/>
                <w:szCs w:val="24"/>
              </w:rPr>
            </w:pPr>
            <w:r w:rsidRPr="00E03504">
              <w:rPr>
                <w:rFonts w:ascii="Times New Roman" w:hAnsi="Times New Roman"/>
                <w:b/>
                <w:sz w:val="24"/>
                <w:szCs w:val="24"/>
              </w:rPr>
              <w:t>Темы занятий</w:t>
            </w:r>
          </w:p>
        </w:tc>
        <w:tc>
          <w:tcPr>
            <w:tcW w:w="3165" w:type="dxa"/>
            <w:gridSpan w:val="3"/>
            <w:vAlign w:val="center"/>
          </w:tcPr>
          <w:p w:rsidR="00560B04" w:rsidRPr="00E03504" w:rsidRDefault="00560B04" w:rsidP="00E03504">
            <w:pPr>
              <w:spacing w:after="0" w:line="240" w:lineRule="auto"/>
              <w:jc w:val="center"/>
              <w:rPr>
                <w:rFonts w:ascii="Times New Roman" w:hAnsi="Times New Roman"/>
                <w:b/>
                <w:sz w:val="24"/>
                <w:szCs w:val="24"/>
              </w:rPr>
            </w:pPr>
            <w:r w:rsidRPr="00E03504">
              <w:rPr>
                <w:rFonts w:ascii="Times New Roman" w:hAnsi="Times New Roman"/>
                <w:b/>
                <w:sz w:val="24"/>
                <w:szCs w:val="24"/>
              </w:rPr>
              <w:t>Часы</w:t>
            </w:r>
          </w:p>
        </w:tc>
        <w:tc>
          <w:tcPr>
            <w:tcW w:w="1606" w:type="dxa"/>
            <w:vMerge w:val="restart"/>
            <w:vAlign w:val="center"/>
          </w:tcPr>
          <w:p w:rsidR="00560B04" w:rsidRPr="00E03504" w:rsidRDefault="00560B04" w:rsidP="00E03504">
            <w:pPr>
              <w:spacing w:after="0" w:line="240" w:lineRule="auto"/>
              <w:jc w:val="center"/>
              <w:rPr>
                <w:rFonts w:ascii="Times New Roman" w:hAnsi="Times New Roman"/>
                <w:b/>
                <w:sz w:val="24"/>
                <w:szCs w:val="24"/>
              </w:rPr>
            </w:pPr>
            <w:r w:rsidRPr="00E03504">
              <w:rPr>
                <w:rFonts w:ascii="Times New Roman" w:hAnsi="Times New Roman"/>
                <w:b/>
                <w:sz w:val="24"/>
                <w:szCs w:val="24"/>
              </w:rPr>
              <w:t>Формы проведения</w:t>
            </w:r>
          </w:p>
        </w:tc>
        <w:tc>
          <w:tcPr>
            <w:tcW w:w="1559" w:type="dxa"/>
            <w:vMerge w:val="restart"/>
            <w:vAlign w:val="center"/>
          </w:tcPr>
          <w:p w:rsidR="00560B04" w:rsidRPr="00E03504" w:rsidRDefault="00560B04" w:rsidP="00E03504">
            <w:pPr>
              <w:spacing w:after="0" w:line="240" w:lineRule="auto"/>
              <w:jc w:val="center"/>
              <w:rPr>
                <w:rFonts w:ascii="Times New Roman" w:hAnsi="Times New Roman"/>
                <w:b/>
                <w:sz w:val="24"/>
                <w:szCs w:val="24"/>
              </w:rPr>
            </w:pPr>
            <w:r w:rsidRPr="00E03504">
              <w:rPr>
                <w:rFonts w:ascii="Times New Roman" w:hAnsi="Times New Roman"/>
                <w:b/>
                <w:sz w:val="24"/>
                <w:szCs w:val="24"/>
              </w:rPr>
              <w:t>Методы контроля</w:t>
            </w:r>
          </w:p>
        </w:tc>
      </w:tr>
      <w:tr w:rsidR="00560B04" w:rsidRPr="00560B04" w:rsidTr="00E03504">
        <w:trPr>
          <w:cantSplit/>
          <w:trHeight w:val="651"/>
        </w:trPr>
        <w:tc>
          <w:tcPr>
            <w:tcW w:w="392" w:type="dxa"/>
            <w:vMerge/>
            <w:vAlign w:val="center"/>
          </w:tcPr>
          <w:p w:rsidR="00560B04" w:rsidRPr="00E03504" w:rsidRDefault="00560B04" w:rsidP="00E03504">
            <w:pPr>
              <w:spacing w:after="0" w:line="240" w:lineRule="auto"/>
              <w:jc w:val="center"/>
              <w:rPr>
                <w:rFonts w:ascii="Times New Roman" w:hAnsi="Times New Roman"/>
                <w:b/>
                <w:sz w:val="24"/>
                <w:szCs w:val="24"/>
              </w:rPr>
            </w:pPr>
          </w:p>
        </w:tc>
        <w:tc>
          <w:tcPr>
            <w:tcW w:w="3118" w:type="dxa"/>
            <w:vMerge/>
            <w:vAlign w:val="center"/>
          </w:tcPr>
          <w:p w:rsidR="00560B04" w:rsidRPr="00E03504" w:rsidRDefault="00560B04" w:rsidP="00E03504">
            <w:pPr>
              <w:spacing w:after="0" w:line="240" w:lineRule="auto"/>
              <w:jc w:val="center"/>
              <w:rPr>
                <w:rFonts w:ascii="Times New Roman" w:hAnsi="Times New Roman"/>
                <w:b/>
                <w:sz w:val="24"/>
                <w:szCs w:val="24"/>
              </w:rPr>
            </w:pPr>
          </w:p>
        </w:tc>
        <w:tc>
          <w:tcPr>
            <w:tcW w:w="1181" w:type="dxa"/>
            <w:vAlign w:val="center"/>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Общее кол-во</w:t>
            </w:r>
          </w:p>
        </w:tc>
        <w:tc>
          <w:tcPr>
            <w:tcW w:w="1134" w:type="dxa"/>
            <w:vAlign w:val="center"/>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теория</w:t>
            </w:r>
          </w:p>
        </w:tc>
        <w:tc>
          <w:tcPr>
            <w:tcW w:w="850" w:type="dxa"/>
            <w:vAlign w:val="center"/>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практика</w:t>
            </w:r>
          </w:p>
        </w:tc>
        <w:tc>
          <w:tcPr>
            <w:tcW w:w="1606" w:type="dxa"/>
            <w:vMerge/>
            <w:vAlign w:val="center"/>
          </w:tcPr>
          <w:p w:rsidR="00560B04" w:rsidRPr="00E03504" w:rsidRDefault="00560B04" w:rsidP="00E03504">
            <w:pPr>
              <w:spacing w:after="0" w:line="240" w:lineRule="auto"/>
              <w:jc w:val="center"/>
              <w:rPr>
                <w:rFonts w:ascii="Times New Roman" w:hAnsi="Times New Roman"/>
                <w:b/>
                <w:sz w:val="24"/>
                <w:szCs w:val="24"/>
              </w:rPr>
            </w:pPr>
          </w:p>
        </w:tc>
        <w:tc>
          <w:tcPr>
            <w:tcW w:w="1559" w:type="dxa"/>
            <w:vMerge/>
            <w:vAlign w:val="center"/>
          </w:tcPr>
          <w:p w:rsidR="00560B04" w:rsidRPr="00E03504" w:rsidRDefault="00560B04" w:rsidP="00E03504">
            <w:pPr>
              <w:spacing w:after="0" w:line="240" w:lineRule="auto"/>
              <w:jc w:val="center"/>
              <w:rPr>
                <w:rFonts w:ascii="Times New Roman" w:hAnsi="Times New Roman"/>
                <w:b/>
                <w:sz w:val="24"/>
                <w:szCs w:val="24"/>
              </w:rPr>
            </w:pPr>
          </w:p>
        </w:tc>
      </w:tr>
      <w:tr w:rsidR="00560B04" w:rsidRPr="00560B04" w:rsidTr="00E03504">
        <w:trPr>
          <w:trHeight w:val="551"/>
        </w:trPr>
        <w:tc>
          <w:tcPr>
            <w:tcW w:w="392"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1</w:t>
            </w:r>
          </w:p>
        </w:tc>
        <w:tc>
          <w:tcPr>
            <w:tcW w:w="3118"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Использование певческих навыков. Знакомство с великими вокалистами прошлого и настоящего</w:t>
            </w:r>
          </w:p>
        </w:tc>
        <w:tc>
          <w:tcPr>
            <w:tcW w:w="1181"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4</w:t>
            </w:r>
          </w:p>
        </w:tc>
        <w:tc>
          <w:tcPr>
            <w:tcW w:w="1134"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1</w:t>
            </w:r>
          </w:p>
        </w:tc>
        <w:tc>
          <w:tcPr>
            <w:tcW w:w="850"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3</w:t>
            </w:r>
          </w:p>
        </w:tc>
        <w:tc>
          <w:tcPr>
            <w:tcW w:w="1606"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групповое</w:t>
            </w:r>
          </w:p>
        </w:tc>
        <w:tc>
          <w:tcPr>
            <w:tcW w:w="1559"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наблюдение</w:t>
            </w:r>
          </w:p>
        </w:tc>
      </w:tr>
      <w:tr w:rsidR="00560B04" w:rsidRPr="00560B04" w:rsidTr="00E03504">
        <w:trPr>
          <w:trHeight w:val="368"/>
        </w:trPr>
        <w:tc>
          <w:tcPr>
            <w:tcW w:w="392"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2</w:t>
            </w:r>
          </w:p>
        </w:tc>
        <w:tc>
          <w:tcPr>
            <w:tcW w:w="3118"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Знакомство с многоголосным пением. Нотная грамота</w:t>
            </w:r>
          </w:p>
        </w:tc>
        <w:tc>
          <w:tcPr>
            <w:tcW w:w="1181"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7</w:t>
            </w:r>
          </w:p>
        </w:tc>
        <w:tc>
          <w:tcPr>
            <w:tcW w:w="1134"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1</w:t>
            </w:r>
          </w:p>
        </w:tc>
        <w:tc>
          <w:tcPr>
            <w:tcW w:w="850"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6</w:t>
            </w:r>
          </w:p>
        </w:tc>
        <w:tc>
          <w:tcPr>
            <w:tcW w:w="1606"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групповое</w:t>
            </w:r>
          </w:p>
        </w:tc>
        <w:tc>
          <w:tcPr>
            <w:tcW w:w="1559"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наблюдение</w:t>
            </w:r>
          </w:p>
        </w:tc>
      </w:tr>
      <w:tr w:rsidR="00560B04" w:rsidRPr="00560B04" w:rsidTr="00E03504">
        <w:trPr>
          <w:trHeight w:val="187"/>
        </w:trPr>
        <w:tc>
          <w:tcPr>
            <w:tcW w:w="392"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3</w:t>
            </w:r>
          </w:p>
        </w:tc>
        <w:tc>
          <w:tcPr>
            <w:tcW w:w="3118"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Постановка танцевальных движений</w:t>
            </w:r>
          </w:p>
        </w:tc>
        <w:tc>
          <w:tcPr>
            <w:tcW w:w="1181"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4</w:t>
            </w:r>
          </w:p>
        </w:tc>
        <w:tc>
          <w:tcPr>
            <w:tcW w:w="1134"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0</w:t>
            </w:r>
          </w:p>
        </w:tc>
        <w:tc>
          <w:tcPr>
            <w:tcW w:w="850"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4</w:t>
            </w:r>
          </w:p>
        </w:tc>
        <w:tc>
          <w:tcPr>
            <w:tcW w:w="1606"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групповое</w:t>
            </w:r>
          </w:p>
        </w:tc>
        <w:tc>
          <w:tcPr>
            <w:tcW w:w="1559"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наблюдение</w:t>
            </w:r>
          </w:p>
        </w:tc>
      </w:tr>
      <w:tr w:rsidR="00560B04" w:rsidRPr="00560B04" w:rsidTr="00E03504">
        <w:trPr>
          <w:trHeight w:val="188"/>
        </w:trPr>
        <w:tc>
          <w:tcPr>
            <w:tcW w:w="392"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4</w:t>
            </w:r>
          </w:p>
        </w:tc>
        <w:tc>
          <w:tcPr>
            <w:tcW w:w="3118"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Гигиена певческого голоса</w:t>
            </w:r>
          </w:p>
        </w:tc>
        <w:tc>
          <w:tcPr>
            <w:tcW w:w="1181"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1</w:t>
            </w:r>
          </w:p>
        </w:tc>
        <w:tc>
          <w:tcPr>
            <w:tcW w:w="1134"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1</w:t>
            </w:r>
          </w:p>
        </w:tc>
        <w:tc>
          <w:tcPr>
            <w:tcW w:w="850"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0</w:t>
            </w:r>
          </w:p>
        </w:tc>
        <w:tc>
          <w:tcPr>
            <w:tcW w:w="1606"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групповое</w:t>
            </w:r>
          </w:p>
        </w:tc>
        <w:tc>
          <w:tcPr>
            <w:tcW w:w="1559"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наблюдение</w:t>
            </w:r>
          </w:p>
        </w:tc>
      </w:tr>
      <w:tr w:rsidR="00560B04" w:rsidRPr="00560B04" w:rsidTr="00E03504">
        <w:trPr>
          <w:trHeight w:val="227"/>
        </w:trPr>
        <w:tc>
          <w:tcPr>
            <w:tcW w:w="392"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5</w:t>
            </w:r>
          </w:p>
        </w:tc>
        <w:tc>
          <w:tcPr>
            <w:tcW w:w="3118"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Работа над сценическим образом</w:t>
            </w:r>
          </w:p>
        </w:tc>
        <w:tc>
          <w:tcPr>
            <w:tcW w:w="1181"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5</w:t>
            </w:r>
          </w:p>
        </w:tc>
        <w:tc>
          <w:tcPr>
            <w:tcW w:w="1134"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0</w:t>
            </w:r>
          </w:p>
        </w:tc>
        <w:tc>
          <w:tcPr>
            <w:tcW w:w="850"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5</w:t>
            </w:r>
          </w:p>
        </w:tc>
        <w:tc>
          <w:tcPr>
            <w:tcW w:w="1606"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групповое</w:t>
            </w:r>
          </w:p>
        </w:tc>
        <w:tc>
          <w:tcPr>
            <w:tcW w:w="1559"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наблюдение</w:t>
            </w:r>
          </w:p>
        </w:tc>
      </w:tr>
      <w:tr w:rsidR="00560B04" w:rsidRPr="00560B04" w:rsidTr="00E03504">
        <w:trPr>
          <w:trHeight w:val="145"/>
        </w:trPr>
        <w:tc>
          <w:tcPr>
            <w:tcW w:w="392"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6</w:t>
            </w:r>
          </w:p>
        </w:tc>
        <w:tc>
          <w:tcPr>
            <w:tcW w:w="3118"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Работа над дикцией</w:t>
            </w:r>
          </w:p>
        </w:tc>
        <w:tc>
          <w:tcPr>
            <w:tcW w:w="1181"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6</w:t>
            </w:r>
          </w:p>
        </w:tc>
        <w:tc>
          <w:tcPr>
            <w:tcW w:w="1134"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1</w:t>
            </w:r>
          </w:p>
        </w:tc>
        <w:tc>
          <w:tcPr>
            <w:tcW w:w="850"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5</w:t>
            </w:r>
          </w:p>
        </w:tc>
        <w:tc>
          <w:tcPr>
            <w:tcW w:w="1606"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групповое</w:t>
            </w:r>
          </w:p>
        </w:tc>
        <w:tc>
          <w:tcPr>
            <w:tcW w:w="1559"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наблюдение</w:t>
            </w:r>
          </w:p>
        </w:tc>
      </w:tr>
      <w:tr w:rsidR="00560B04" w:rsidRPr="00560B04" w:rsidTr="00E03504">
        <w:trPr>
          <w:trHeight w:val="536"/>
        </w:trPr>
        <w:tc>
          <w:tcPr>
            <w:tcW w:w="392"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lastRenderedPageBreak/>
              <w:t>7</w:t>
            </w:r>
          </w:p>
        </w:tc>
        <w:tc>
          <w:tcPr>
            <w:tcW w:w="3118"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Концертная деятельность</w:t>
            </w:r>
          </w:p>
        </w:tc>
        <w:tc>
          <w:tcPr>
            <w:tcW w:w="1181"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3</w:t>
            </w:r>
          </w:p>
        </w:tc>
        <w:tc>
          <w:tcPr>
            <w:tcW w:w="1134"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0</w:t>
            </w:r>
          </w:p>
        </w:tc>
        <w:tc>
          <w:tcPr>
            <w:tcW w:w="850" w:type="dxa"/>
          </w:tcPr>
          <w:p w:rsidR="00560B04" w:rsidRPr="00E03504" w:rsidRDefault="00560B04" w:rsidP="00E03504">
            <w:pPr>
              <w:spacing w:after="0" w:line="240" w:lineRule="auto"/>
              <w:jc w:val="center"/>
              <w:rPr>
                <w:rFonts w:ascii="Times New Roman" w:hAnsi="Times New Roman"/>
                <w:sz w:val="24"/>
                <w:szCs w:val="24"/>
              </w:rPr>
            </w:pPr>
            <w:r w:rsidRPr="00E03504">
              <w:rPr>
                <w:rFonts w:ascii="Times New Roman" w:hAnsi="Times New Roman"/>
                <w:sz w:val="24"/>
                <w:szCs w:val="24"/>
              </w:rPr>
              <w:t>3</w:t>
            </w:r>
          </w:p>
        </w:tc>
        <w:tc>
          <w:tcPr>
            <w:tcW w:w="1606"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праздники</w:t>
            </w:r>
          </w:p>
        </w:tc>
        <w:tc>
          <w:tcPr>
            <w:tcW w:w="1559" w:type="dxa"/>
          </w:tcPr>
          <w:p w:rsidR="00560B04" w:rsidRPr="00E03504" w:rsidRDefault="00560B04" w:rsidP="00E03504">
            <w:pPr>
              <w:spacing w:after="0" w:line="240" w:lineRule="auto"/>
              <w:rPr>
                <w:rFonts w:ascii="Times New Roman" w:hAnsi="Times New Roman"/>
                <w:sz w:val="24"/>
                <w:szCs w:val="24"/>
              </w:rPr>
            </w:pPr>
            <w:r w:rsidRPr="00E03504">
              <w:rPr>
                <w:rFonts w:ascii="Times New Roman" w:hAnsi="Times New Roman"/>
                <w:sz w:val="24"/>
                <w:szCs w:val="24"/>
              </w:rPr>
              <w:t>Оценка зрителей, оценка жюри</w:t>
            </w:r>
          </w:p>
        </w:tc>
      </w:tr>
      <w:tr w:rsidR="00560B04" w:rsidRPr="00560B04" w:rsidTr="00E03504">
        <w:trPr>
          <w:trHeight w:val="146"/>
        </w:trPr>
        <w:tc>
          <w:tcPr>
            <w:tcW w:w="392" w:type="dxa"/>
          </w:tcPr>
          <w:p w:rsidR="00560B04" w:rsidRPr="00E03504" w:rsidRDefault="00560B04" w:rsidP="00E03504">
            <w:pPr>
              <w:spacing w:after="0" w:line="240" w:lineRule="auto"/>
              <w:rPr>
                <w:rFonts w:ascii="Times New Roman" w:hAnsi="Times New Roman"/>
                <w:sz w:val="24"/>
                <w:szCs w:val="24"/>
              </w:rPr>
            </w:pPr>
          </w:p>
        </w:tc>
        <w:tc>
          <w:tcPr>
            <w:tcW w:w="3118" w:type="dxa"/>
          </w:tcPr>
          <w:p w:rsidR="00560B04" w:rsidRPr="00E03504" w:rsidRDefault="00560B04" w:rsidP="00E03504">
            <w:pPr>
              <w:spacing w:after="0" w:line="240" w:lineRule="auto"/>
              <w:rPr>
                <w:rFonts w:ascii="Times New Roman" w:hAnsi="Times New Roman"/>
                <w:b/>
                <w:sz w:val="24"/>
                <w:szCs w:val="24"/>
              </w:rPr>
            </w:pPr>
            <w:r w:rsidRPr="00E03504">
              <w:rPr>
                <w:rFonts w:ascii="Times New Roman" w:hAnsi="Times New Roman"/>
                <w:b/>
                <w:sz w:val="24"/>
                <w:szCs w:val="24"/>
              </w:rPr>
              <w:t>Итого</w:t>
            </w:r>
          </w:p>
        </w:tc>
        <w:tc>
          <w:tcPr>
            <w:tcW w:w="1181" w:type="dxa"/>
          </w:tcPr>
          <w:p w:rsidR="00560B04" w:rsidRPr="00E03504" w:rsidRDefault="00560B04" w:rsidP="00E03504">
            <w:pPr>
              <w:spacing w:after="0" w:line="240" w:lineRule="auto"/>
              <w:jc w:val="center"/>
              <w:rPr>
                <w:rFonts w:ascii="Times New Roman" w:hAnsi="Times New Roman"/>
                <w:b/>
                <w:sz w:val="24"/>
                <w:szCs w:val="24"/>
              </w:rPr>
            </w:pPr>
            <w:r w:rsidRPr="00E03504">
              <w:rPr>
                <w:rFonts w:ascii="Times New Roman" w:hAnsi="Times New Roman"/>
                <w:b/>
                <w:sz w:val="24"/>
                <w:szCs w:val="24"/>
              </w:rPr>
              <w:t>30</w:t>
            </w:r>
          </w:p>
        </w:tc>
        <w:tc>
          <w:tcPr>
            <w:tcW w:w="1134" w:type="dxa"/>
          </w:tcPr>
          <w:p w:rsidR="00560B04" w:rsidRPr="00E03504" w:rsidRDefault="00560B04" w:rsidP="00E03504">
            <w:pPr>
              <w:spacing w:after="0" w:line="240" w:lineRule="auto"/>
              <w:jc w:val="center"/>
              <w:rPr>
                <w:rFonts w:ascii="Times New Roman" w:hAnsi="Times New Roman"/>
                <w:b/>
                <w:sz w:val="24"/>
                <w:szCs w:val="24"/>
              </w:rPr>
            </w:pPr>
            <w:r w:rsidRPr="00E03504">
              <w:rPr>
                <w:rFonts w:ascii="Times New Roman" w:hAnsi="Times New Roman"/>
                <w:b/>
                <w:sz w:val="24"/>
                <w:szCs w:val="24"/>
              </w:rPr>
              <w:t>4</w:t>
            </w:r>
          </w:p>
        </w:tc>
        <w:tc>
          <w:tcPr>
            <w:tcW w:w="850" w:type="dxa"/>
          </w:tcPr>
          <w:p w:rsidR="00560B04" w:rsidRPr="00E03504" w:rsidRDefault="00560B04" w:rsidP="00E03504">
            <w:pPr>
              <w:spacing w:after="0" w:line="240" w:lineRule="auto"/>
              <w:jc w:val="center"/>
              <w:rPr>
                <w:rFonts w:ascii="Times New Roman" w:hAnsi="Times New Roman"/>
                <w:b/>
                <w:sz w:val="24"/>
                <w:szCs w:val="24"/>
              </w:rPr>
            </w:pPr>
            <w:r w:rsidRPr="00E03504">
              <w:rPr>
                <w:rFonts w:ascii="Times New Roman" w:hAnsi="Times New Roman"/>
                <w:b/>
                <w:sz w:val="24"/>
                <w:szCs w:val="24"/>
              </w:rPr>
              <w:t>26</w:t>
            </w:r>
          </w:p>
        </w:tc>
        <w:tc>
          <w:tcPr>
            <w:tcW w:w="1606" w:type="dxa"/>
          </w:tcPr>
          <w:p w:rsidR="00560B04" w:rsidRPr="00E03504" w:rsidRDefault="00560B04" w:rsidP="00E03504">
            <w:pPr>
              <w:spacing w:after="0" w:line="240" w:lineRule="auto"/>
              <w:rPr>
                <w:rFonts w:ascii="Times New Roman" w:hAnsi="Times New Roman"/>
                <w:sz w:val="24"/>
                <w:szCs w:val="24"/>
              </w:rPr>
            </w:pPr>
          </w:p>
        </w:tc>
        <w:tc>
          <w:tcPr>
            <w:tcW w:w="1559" w:type="dxa"/>
          </w:tcPr>
          <w:p w:rsidR="00560B04" w:rsidRPr="00E03504" w:rsidRDefault="00560B04" w:rsidP="00E03504">
            <w:pPr>
              <w:spacing w:after="0" w:line="240" w:lineRule="auto"/>
              <w:rPr>
                <w:rFonts w:ascii="Times New Roman" w:hAnsi="Times New Roman"/>
                <w:sz w:val="24"/>
                <w:szCs w:val="24"/>
              </w:rPr>
            </w:pPr>
          </w:p>
        </w:tc>
      </w:tr>
    </w:tbl>
    <w:p w:rsidR="00560B04" w:rsidRPr="00560B04" w:rsidRDefault="00560B04" w:rsidP="00560B04">
      <w:pPr>
        <w:spacing w:after="0" w:line="400" w:lineRule="exact"/>
        <w:jc w:val="center"/>
        <w:rPr>
          <w:rFonts w:ascii="Times New Roman" w:hAnsi="Times New Roman"/>
          <w:b/>
          <w:color w:val="17365D"/>
          <w:sz w:val="28"/>
          <w:szCs w:val="28"/>
        </w:rPr>
      </w:pPr>
      <w:r w:rsidRPr="00560B04">
        <w:rPr>
          <w:rFonts w:ascii="Times New Roman" w:hAnsi="Times New Roman"/>
          <w:b/>
          <w:color w:val="17365D"/>
          <w:sz w:val="28"/>
          <w:szCs w:val="28"/>
        </w:rPr>
        <w:t>Основные требования к знаниям, умениям и навыкам</w:t>
      </w:r>
    </w:p>
    <w:p w:rsidR="00560B04" w:rsidRPr="00560B04" w:rsidRDefault="00560B04" w:rsidP="00560B04">
      <w:pPr>
        <w:spacing w:after="0" w:line="400" w:lineRule="exact"/>
        <w:jc w:val="center"/>
        <w:rPr>
          <w:rFonts w:ascii="Times New Roman" w:hAnsi="Times New Roman"/>
          <w:b/>
          <w:sz w:val="28"/>
          <w:szCs w:val="28"/>
        </w:rPr>
      </w:pPr>
      <w:r w:rsidRPr="00560B04">
        <w:rPr>
          <w:rFonts w:ascii="Times New Roman" w:hAnsi="Times New Roman"/>
          <w:b/>
          <w:sz w:val="28"/>
          <w:szCs w:val="28"/>
        </w:rPr>
        <w:t>(4 год обучения)</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В результате обучения пению ученик должен: </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 xml:space="preserve">знать, понимать: </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основные типы голосов</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знать нотную грамоту</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Уметь:</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исполнять произведения с элементами </w:t>
      </w:r>
      <w:proofErr w:type="spellStart"/>
      <w:r w:rsidRPr="00560B04">
        <w:rPr>
          <w:rFonts w:ascii="Times New Roman" w:hAnsi="Times New Roman"/>
          <w:sz w:val="28"/>
          <w:szCs w:val="28"/>
        </w:rPr>
        <w:t>двухголосия</w:t>
      </w:r>
      <w:proofErr w:type="spellEnd"/>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уметь самостоятельно выразить свои чувства с помощью средств музыкальной выразительности</w:t>
      </w:r>
    </w:p>
    <w:p w:rsidR="00560B04" w:rsidRPr="00560B04" w:rsidRDefault="00560B04" w:rsidP="00560B04">
      <w:pPr>
        <w:spacing w:after="0" w:line="400" w:lineRule="exact"/>
        <w:rPr>
          <w:rFonts w:ascii="Times New Roman" w:hAnsi="Times New Roman"/>
          <w:sz w:val="28"/>
          <w:szCs w:val="28"/>
        </w:rPr>
      </w:pPr>
      <w:r w:rsidRPr="00560B04">
        <w:rPr>
          <w:rFonts w:ascii="Times New Roman" w:hAnsi="Times New Roman"/>
          <w:sz w:val="28"/>
          <w:szCs w:val="28"/>
        </w:rPr>
        <w:t>- уметь подобрать движения под музыку</w:t>
      </w:r>
    </w:p>
    <w:p w:rsidR="00560B04" w:rsidRPr="00560B04" w:rsidRDefault="00560B04" w:rsidP="00560B04">
      <w:pPr>
        <w:spacing w:after="0" w:line="400" w:lineRule="exact"/>
        <w:jc w:val="center"/>
        <w:rPr>
          <w:rFonts w:ascii="Times New Roman" w:hAnsi="Times New Roman"/>
          <w:b/>
          <w:color w:val="17365D"/>
          <w:sz w:val="28"/>
          <w:szCs w:val="28"/>
        </w:rPr>
      </w:pPr>
      <w:r w:rsidRPr="00560B04">
        <w:rPr>
          <w:rFonts w:ascii="Times New Roman" w:hAnsi="Times New Roman"/>
          <w:b/>
          <w:color w:val="17365D"/>
          <w:sz w:val="28"/>
          <w:szCs w:val="28"/>
        </w:rPr>
        <w:t>Содержание программы</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 xml:space="preserve">1. Введение. Владение голосовым аппаратом. </w:t>
      </w:r>
      <w:proofErr w:type="spellStart"/>
      <w:r w:rsidRPr="00560B04">
        <w:rPr>
          <w:rFonts w:ascii="Times New Roman" w:hAnsi="Times New Roman"/>
          <w:b/>
          <w:sz w:val="28"/>
          <w:szCs w:val="28"/>
        </w:rPr>
        <w:t>Звуковедение</w:t>
      </w:r>
      <w:proofErr w:type="spellEnd"/>
      <w:r w:rsidRPr="00560B04">
        <w:rPr>
          <w:rFonts w:ascii="Times New Roman" w:hAnsi="Times New Roman"/>
          <w:b/>
          <w:sz w:val="28"/>
          <w:szCs w:val="28"/>
        </w:rPr>
        <w:t>. Использование певческих навыков</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Искусство пения – искусство души и для души.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Музыка в нашей жизни. Роль и место музыкального и вокального искусства. Положительные эмоции как результат воздействия вокала на чувства слушателей и исполнителя. Влияние пения на развитие личности, речи человека. </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«Ни слуха, ни голоса» и перспективы научиться петь. Как пользоваться природными данными и развивать вокальные способности.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Голосообразование – рождение звука. Способность гортани человека издавать звуки. </w:t>
      </w:r>
      <w:proofErr w:type="gramStart"/>
      <w:r w:rsidRPr="00560B04">
        <w:rPr>
          <w:rFonts w:ascii="Times New Roman" w:hAnsi="Times New Roman"/>
          <w:sz w:val="28"/>
          <w:szCs w:val="28"/>
        </w:rPr>
        <w:t xml:space="preserve">Четыре режима звуков: шумовой, грудной – натуральный (детский), фальцетный, свистовой или флейтовый. </w:t>
      </w:r>
      <w:proofErr w:type="gramEnd"/>
    </w:p>
    <w:p w:rsidR="00560B04" w:rsidRPr="00560B04" w:rsidRDefault="00560B04" w:rsidP="00560B04">
      <w:pPr>
        <w:spacing w:after="0" w:line="400" w:lineRule="exact"/>
        <w:ind w:firstLine="708"/>
        <w:jc w:val="both"/>
        <w:rPr>
          <w:rFonts w:ascii="Times New Roman" w:hAnsi="Times New Roman"/>
          <w:sz w:val="28"/>
          <w:szCs w:val="28"/>
        </w:rPr>
      </w:pPr>
      <w:proofErr w:type="spellStart"/>
      <w:r w:rsidRPr="00560B04">
        <w:rPr>
          <w:rFonts w:ascii="Times New Roman" w:hAnsi="Times New Roman"/>
          <w:sz w:val="28"/>
          <w:szCs w:val="28"/>
        </w:rPr>
        <w:t>Звуковедение</w:t>
      </w:r>
      <w:proofErr w:type="spellEnd"/>
      <w:r w:rsidRPr="00560B04">
        <w:rPr>
          <w:rFonts w:ascii="Times New Roman" w:hAnsi="Times New Roman"/>
          <w:sz w:val="28"/>
          <w:szCs w:val="28"/>
        </w:rPr>
        <w:t>: гласные и согласные. Фонетика речевых гласных, их пение. Речевой диапазон. Требования к пению гласных.</w:t>
      </w:r>
    </w:p>
    <w:p w:rsidR="00560B04" w:rsidRPr="00560B04" w:rsidRDefault="00560B04" w:rsidP="00560B04">
      <w:pPr>
        <w:spacing w:after="0" w:line="400" w:lineRule="exact"/>
        <w:ind w:firstLine="426"/>
        <w:jc w:val="both"/>
        <w:rPr>
          <w:rFonts w:ascii="Times New Roman" w:hAnsi="Times New Roman"/>
          <w:sz w:val="28"/>
          <w:szCs w:val="28"/>
        </w:rPr>
      </w:pPr>
      <w:r w:rsidRPr="00560B04">
        <w:rPr>
          <w:rFonts w:ascii="Times New Roman" w:hAnsi="Times New Roman"/>
          <w:sz w:val="28"/>
          <w:szCs w:val="28"/>
        </w:rPr>
        <w:t>Пение согласных. Знаменитый тезис вокальной педагогики «язык, лежащий лодочкой или ложечкой».</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lastRenderedPageBreak/>
        <w:t>Место и роль в пении.</w:t>
      </w:r>
    </w:p>
    <w:p w:rsidR="00560B04" w:rsidRPr="00560B04" w:rsidRDefault="00560B04" w:rsidP="00560B04">
      <w:pPr>
        <w:spacing w:after="0" w:line="400" w:lineRule="exact"/>
        <w:ind w:firstLine="360"/>
        <w:jc w:val="both"/>
        <w:rPr>
          <w:rFonts w:ascii="Times New Roman" w:hAnsi="Times New Roman"/>
          <w:sz w:val="28"/>
          <w:szCs w:val="28"/>
        </w:rPr>
      </w:pPr>
      <w:r w:rsidRPr="00560B04">
        <w:rPr>
          <w:rFonts w:ascii="Times New Roman" w:hAnsi="Times New Roman"/>
          <w:b/>
          <w:sz w:val="28"/>
          <w:szCs w:val="28"/>
        </w:rPr>
        <w:t>Практические занятия:</w:t>
      </w:r>
      <w:r w:rsidRPr="00560B04">
        <w:rPr>
          <w:rFonts w:ascii="Times New Roman" w:hAnsi="Times New Roman"/>
          <w:sz w:val="28"/>
          <w:szCs w:val="28"/>
        </w:rPr>
        <w:t xml:space="preserve"> диагностические занятия – знакомство с детьми, изучение способности к пению.</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2. Певческая установка и певческая позиция. Дыхание. Отработка полученных вокальных навыков</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Малое дыхание.</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«Ни одна частичка воздуха не должна выйти из гортани, не превратившись в звук».</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Зависимость качества пения от количества и скорости воздуха.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Соотношения работы органов дыхания и гортани.</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b/>
          <w:sz w:val="28"/>
          <w:szCs w:val="28"/>
        </w:rPr>
        <w:t>Практические занятия: д</w:t>
      </w:r>
      <w:r w:rsidRPr="00560B04">
        <w:rPr>
          <w:rFonts w:ascii="Times New Roman" w:hAnsi="Times New Roman"/>
          <w:sz w:val="28"/>
          <w:szCs w:val="28"/>
        </w:rPr>
        <w:t>ыхательная гимнастика.</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b/>
          <w:sz w:val="28"/>
          <w:szCs w:val="28"/>
        </w:rPr>
        <w:t>3. Распевание</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Звук и механизм его извлечения.</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Правила вокальных упражнений. Правильное дыхание. Точное интонирование, Четкое произношение. Ровность тембра всех звуков при выполнении упражнений.</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Важность работы над звуком. Продолжительность </w:t>
      </w:r>
      <w:proofErr w:type="spellStart"/>
      <w:r w:rsidRPr="00560B04">
        <w:rPr>
          <w:rFonts w:ascii="Times New Roman" w:hAnsi="Times New Roman"/>
          <w:sz w:val="28"/>
          <w:szCs w:val="28"/>
        </w:rPr>
        <w:t>распевки</w:t>
      </w:r>
      <w:proofErr w:type="spellEnd"/>
      <w:r w:rsidRPr="00560B04">
        <w:rPr>
          <w:rFonts w:ascii="Times New Roman" w:hAnsi="Times New Roman"/>
          <w:sz w:val="28"/>
          <w:szCs w:val="28"/>
        </w:rPr>
        <w:t xml:space="preserve">. Требования к организации </w:t>
      </w:r>
      <w:proofErr w:type="spellStart"/>
      <w:r w:rsidRPr="00560B04">
        <w:rPr>
          <w:rFonts w:ascii="Times New Roman" w:hAnsi="Times New Roman"/>
          <w:sz w:val="28"/>
          <w:szCs w:val="28"/>
        </w:rPr>
        <w:t>распевки</w:t>
      </w:r>
      <w:proofErr w:type="spellEnd"/>
      <w:r w:rsidRPr="00560B04">
        <w:rPr>
          <w:rFonts w:ascii="Times New Roman" w:hAnsi="Times New Roman"/>
          <w:sz w:val="28"/>
          <w:szCs w:val="28"/>
        </w:rPr>
        <w:t xml:space="preserve">. Порядок </w:t>
      </w:r>
      <w:proofErr w:type="spellStart"/>
      <w:r w:rsidRPr="00560B04">
        <w:rPr>
          <w:rFonts w:ascii="Times New Roman" w:hAnsi="Times New Roman"/>
          <w:sz w:val="28"/>
          <w:szCs w:val="28"/>
        </w:rPr>
        <w:t>распевки</w:t>
      </w:r>
      <w:proofErr w:type="spellEnd"/>
      <w:r w:rsidRPr="00560B04">
        <w:rPr>
          <w:rFonts w:ascii="Times New Roman" w:hAnsi="Times New Roman"/>
          <w:sz w:val="28"/>
          <w:szCs w:val="28"/>
        </w:rPr>
        <w:t xml:space="preserve">. </w:t>
      </w:r>
      <w:proofErr w:type="gramStart"/>
      <w:r w:rsidRPr="00560B04">
        <w:rPr>
          <w:rFonts w:ascii="Times New Roman" w:hAnsi="Times New Roman"/>
          <w:sz w:val="28"/>
          <w:szCs w:val="28"/>
        </w:rPr>
        <w:t>Нотные примеры в «до мажор» условной тональности.</w:t>
      </w:r>
      <w:proofErr w:type="gramEnd"/>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Использование скороговорки на начало </w:t>
      </w:r>
      <w:proofErr w:type="spellStart"/>
      <w:r w:rsidRPr="00560B04">
        <w:rPr>
          <w:rFonts w:ascii="Times New Roman" w:hAnsi="Times New Roman"/>
          <w:sz w:val="28"/>
          <w:szCs w:val="28"/>
        </w:rPr>
        <w:t>распевки</w:t>
      </w:r>
      <w:proofErr w:type="spellEnd"/>
      <w:r w:rsidRPr="00560B04">
        <w:rPr>
          <w:rFonts w:ascii="Times New Roman" w:hAnsi="Times New Roman"/>
          <w:sz w:val="28"/>
          <w:szCs w:val="28"/>
        </w:rPr>
        <w:t xml:space="preserve">.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b/>
          <w:sz w:val="28"/>
          <w:szCs w:val="28"/>
        </w:rPr>
        <w:t>Практические занятия</w:t>
      </w:r>
      <w:r w:rsidRPr="00560B04">
        <w:rPr>
          <w:rFonts w:ascii="Times New Roman" w:hAnsi="Times New Roman"/>
          <w:sz w:val="28"/>
          <w:szCs w:val="28"/>
        </w:rPr>
        <w:t xml:space="preserve">: упражнения по распеванию. </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b/>
          <w:sz w:val="28"/>
          <w:szCs w:val="28"/>
        </w:rPr>
        <w:t>4. Вокальные произведения разных жанров. Манера исполнения. Великие вокалисты прошлого и настоящего</w:t>
      </w:r>
    </w:p>
    <w:p w:rsidR="00560B04" w:rsidRPr="00560B04" w:rsidRDefault="00560B04" w:rsidP="00560B04">
      <w:pPr>
        <w:tabs>
          <w:tab w:val="left" w:pos="3261"/>
        </w:tabs>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История вокальных стилей. Классическая музыка. </w:t>
      </w:r>
      <w:proofErr w:type="gramStart"/>
      <w:r w:rsidRPr="00560B04">
        <w:rPr>
          <w:rFonts w:ascii="Times New Roman" w:hAnsi="Times New Roman"/>
          <w:sz w:val="28"/>
          <w:szCs w:val="28"/>
        </w:rPr>
        <w:t xml:space="preserve">Жанры вокального исполнения: романс, опера, авторская (бардовая) песня, блюз, рок-н-ролл, рок, хард-рок, </w:t>
      </w:r>
      <w:proofErr w:type="spellStart"/>
      <w:r w:rsidRPr="00560B04">
        <w:rPr>
          <w:rFonts w:ascii="Times New Roman" w:hAnsi="Times New Roman"/>
          <w:sz w:val="28"/>
          <w:szCs w:val="28"/>
        </w:rPr>
        <w:t>глэм-рок</w:t>
      </w:r>
      <w:proofErr w:type="spellEnd"/>
      <w:r w:rsidRPr="00560B04">
        <w:rPr>
          <w:rFonts w:ascii="Times New Roman" w:hAnsi="Times New Roman"/>
          <w:sz w:val="28"/>
          <w:szCs w:val="28"/>
        </w:rPr>
        <w:t xml:space="preserve">, британский бит, джаз, </w:t>
      </w:r>
      <w:proofErr w:type="spellStart"/>
      <w:r w:rsidRPr="00560B04">
        <w:rPr>
          <w:rFonts w:ascii="Times New Roman" w:hAnsi="Times New Roman"/>
          <w:sz w:val="28"/>
          <w:szCs w:val="28"/>
        </w:rPr>
        <w:t>арт-рок</w:t>
      </w:r>
      <w:proofErr w:type="spellEnd"/>
      <w:r w:rsidRPr="00560B04">
        <w:rPr>
          <w:rFonts w:ascii="Times New Roman" w:hAnsi="Times New Roman"/>
          <w:sz w:val="28"/>
          <w:szCs w:val="28"/>
        </w:rPr>
        <w:t>, увертюра, современная городская музыка, поп-музыка, эстрада, диско, фольклор, фолк-рок, этническая музыка.</w:t>
      </w:r>
      <w:proofErr w:type="gramEnd"/>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ab/>
        <w:t xml:space="preserve">Романс: Жанна </w:t>
      </w:r>
      <w:proofErr w:type="spellStart"/>
      <w:r w:rsidRPr="00560B04">
        <w:rPr>
          <w:rFonts w:ascii="Times New Roman" w:hAnsi="Times New Roman"/>
          <w:sz w:val="28"/>
          <w:szCs w:val="28"/>
        </w:rPr>
        <w:t>Бичевская</w:t>
      </w:r>
      <w:proofErr w:type="spellEnd"/>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Авторская песня: Юрий Визбор, Булат Окуджава, Александр </w:t>
      </w:r>
      <w:proofErr w:type="spellStart"/>
      <w:r w:rsidRPr="00560B04">
        <w:rPr>
          <w:rFonts w:ascii="Times New Roman" w:hAnsi="Times New Roman"/>
          <w:sz w:val="28"/>
          <w:szCs w:val="28"/>
        </w:rPr>
        <w:t>Розенбаум</w:t>
      </w:r>
      <w:proofErr w:type="spellEnd"/>
      <w:r w:rsidRPr="00560B04">
        <w:rPr>
          <w:rFonts w:ascii="Times New Roman" w:hAnsi="Times New Roman"/>
          <w:sz w:val="28"/>
          <w:szCs w:val="28"/>
        </w:rPr>
        <w:t>.</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lastRenderedPageBreak/>
        <w:tab/>
        <w:t xml:space="preserve">Джаз: Леонид Утесов, Валентина Пономарева, </w:t>
      </w:r>
      <w:proofErr w:type="spellStart"/>
      <w:r w:rsidRPr="00560B04">
        <w:rPr>
          <w:rFonts w:ascii="Times New Roman" w:hAnsi="Times New Roman"/>
          <w:sz w:val="28"/>
          <w:szCs w:val="28"/>
        </w:rPr>
        <w:t>Татевик</w:t>
      </w:r>
      <w:proofErr w:type="spellEnd"/>
      <w:r w:rsidRPr="00560B04">
        <w:rPr>
          <w:rFonts w:ascii="Times New Roman" w:hAnsi="Times New Roman"/>
          <w:sz w:val="28"/>
          <w:szCs w:val="28"/>
        </w:rPr>
        <w:t xml:space="preserve"> Оганесян, Ирина </w:t>
      </w:r>
      <w:proofErr w:type="spellStart"/>
      <w:r w:rsidRPr="00560B04">
        <w:rPr>
          <w:rFonts w:ascii="Times New Roman" w:hAnsi="Times New Roman"/>
          <w:sz w:val="28"/>
          <w:szCs w:val="28"/>
        </w:rPr>
        <w:t>Отиева</w:t>
      </w:r>
      <w:proofErr w:type="spellEnd"/>
      <w:r w:rsidRPr="00560B04">
        <w:rPr>
          <w:rFonts w:ascii="Times New Roman" w:hAnsi="Times New Roman"/>
          <w:sz w:val="28"/>
          <w:szCs w:val="28"/>
        </w:rPr>
        <w:t xml:space="preserve">, Лариса Долина.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Рок: «Битлз» - Пол </w:t>
      </w:r>
      <w:proofErr w:type="spellStart"/>
      <w:r w:rsidRPr="00560B04">
        <w:rPr>
          <w:rFonts w:ascii="Times New Roman" w:hAnsi="Times New Roman"/>
          <w:sz w:val="28"/>
          <w:szCs w:val="28"/>
        </w:rPr>
        <w:t>МарКартни</w:t>
      </w:r>
      <w:proofErr w:type="spellEnd"/>
      <w:r w:rsidRPr="00560B04">
        <w:rPr>
          <w:rFonts w:ascii="Times New Roman" w:hAnsi="Times New Roman"/>
          <w:sz w:val="28"/>
          <w:szCs w:val="28"/>
        </w:rPr>
        <w:t>, «</w:t>
      </w:r>
      <w:proofErr w:type="spellStart"/>
      <w:r w:rsidRPr="00560B04">
        <w:rPr>
          <w:rFonts w:ascii="Times New Roman" w:hAnsi="Times New Roman"/>
          <w:sz w:val="28"/>
          <w:szCs w:val="28"/>
        </w:rPr>
        <w:t>Роллинг</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Стоунз</w:t>
      </w:r>
      <w:proofErr w:type="spellEnd"/>
      <w:r w:rsidRPr="00560B04">
        <w:rPr>
          <w:rFonts w:ascii="Times New Roman" w:hAnsi="Times New Roman"/>
          <w:sz w:val="28"/>
          <w:szCs w:val="28"/>
        </w:rPr>
        <w:t>»</w:t>
      </w:r>
    </w:p>
    <w:p w:rsidR="00560B04" w:rsidRPr="00560B04" w:rsidRDefault="00560B04" w:rsidP="00560B04">
      <w:pPr>
        <w:spacing w:after="0" w:line="400" w:lineRule="exact"/>
        <w:ind w:firstLine="708"/>
        <w:jc w:val="both"/>
        <w:rPr>
          <w:rFonts w:ascii="Times New Roman" w:hAnsi="Times New Roman"/>
          <w:sz w:val="28"/>
          <w:szCs w:val="28"/>
        </w:rPr>
      </w:pPr>
      <w:proofErr w:type="spellStart"/>
      <w:proofErr w:type="gramStart"/>
      <w:r w:rsidRPr="00560B04">
        <w:rPr>
          <w:rFonts w:ascii="Times New Roman" w:hAnsi="Times New Roman"/>
          <w:sz w:val="28"/>
          <w:szCs w:val="28"/>
        </w:rPr>
        <w:t>Поп-певцы</w:t>
      </w:r>
      <w:proofErr w:type="spellEnd"/>
      <w:proofErr w:type="gramEnd"/>
      <w:r w:rsidRPr="00560B04">
        <w:rPr>
          <w:rFonts w:ascii="Times New Roman" w:hAnsi="Times New Roman"/>
          <w:sz w:val="28"/>
          <w:szCs w:val="28"/>
        </w:rPr>
        <w:t>: Дин Мартин.</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Рок-опера: «Иисус Христос – Суперзвезда» (</w:t>
      </w:r>
      <w:proofErr w:type="spellStart"/>
      <w:r w:rsidRPr="00560B04">
        <w:rPr>
          <w:rFonts w:ascii="Times New Roman" w:hAnsi="Times New Roman"/>
          <w:sz w:val="28"/>
          <w:szCs w:val="28"/>
        </w:rPr>
        <w:t>Иан</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Гиллан</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Мюрей</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Хе</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Ивонн</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Эллимер</w:t>
      </w:r>
      <w:proofErr w:type="spellEnd"/>
      <w:r w:rsidRPr="00560B04">
        <w:rPr>
          <w:rFonts w:ascii="Times New Roman" w:hAnsi="Times New Roman"/>
          <w:sz w:val="28"/>
          <w:szCs w:val="28"/>
        </w:rPr>
        <w:t>).</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Мюзикл: Барбара </w:t>
      </w:r>
      <w:proofErr w:type="spellStart"/>
      <w:r w:rsidRPr="00560B04">
        <w:rPr>
          <w:rFonts w:ascii="Times New Roman" w:hAnsi="Times New Roman"/>
          <w:sz w:val="28"/>
          <w:szCs w:val="28"/>
        </w:rPr>
        <w:t>Стрейзанд</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Лайза</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Минелли</w:t>
      </w:r>
      <w:proofErr w:type="spellEnd"/>
      <w:r w:rsidRPr="00560B04">
        <w:rPr>
          <w:rFonts w:ascii="Times New Roman" w:hAnsi="Times New Roman"/>
          <w:sz w:val="28"/>
          <w:szCs w:val="28"/>
        </w:rPr>
        <w:t>.</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Эстрада: </w:t>
      </w:r>
      <w:proofErr w:type="spellStart"/>
      <w:r w:rsidRPr="00560B04">
        <w:rPr>
          <w:rFonts w:ascii="Times New Roman" w:hAnsi="Times New Roman"/>
          <w:sz w:val="28"/>
          <w:szCs w:val="28"/>
        </w:rPr>
        <w:t>Лайза</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Минелли</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Хулио</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Иглесиас</w:t>
      </w:r>
      <w:proofErr w:type="spellEnd"/>
      <w:r w:rsidRPr="00560B04">
        <w:rPr>
          <w:rFonts w:ascii="Times New Roman" w:hAnsi="Times New Roman"/>
          <w:sz w:val="28"/>
          <w:szCs w:val="28"/>
        </w:rPr>
        <w:t>, Алла Пугачева.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Поп: Фрэнки </w:t>
      </w:r>
      <w:proofErr w:type="spellStart"/>
      <w:r w:rsidRPr="00560B04">
        <w:rPr>
          <w:rFonts w:ascii="Times New Roman" w:hAnsi="Times New Roman"/>
          <w:sz w:val="28"/>
          <w:szCs w:val="28"/>
        </w:rPr>
        <w:t>Эвэлон</w:t>
      </w:r>
      <w:proofErr w:type="spellEnd"/>
      <w:r w:rsidRPr="00560B04">
        <w:rPr>
          <w:rFonts w:ascii="Times New Roman" w:hAnsi="Times New Roman"/>
          <w:sz w:val="28"/>
          <w:szCs w:val="28"/>
        </w:rPr>
        <w:t xml:space="preserve">, Клифф Ричард, София </w:t>
      </w:r>
      <w:proofErr w:type="spellStart"/>
      <w:r w:rsidRPr="00560B04">
        <w:rPr>
          <w:rFonts w:ascii="Times New Roman" w:hAnsi="Times New Roman"/>
          <w:sz w:val="28"/>
          <w:szCs w:val="28"/>
        </w:rPr>
        <w:t>Ротару</w:t>
      </w:r>
      <w:proofErr w:type="spellEnd"/>
      <w:r w:rsidRPr="00560B04">
        <w:rPr>
          <w:rFonts w:ascii="Times New Roman" w:hAnsi="Times New Roman"/>
          <w:sz w:val="28"/>
          <w:szCs w:val="28"/>
        </w:rPr>
        <w:t xml:space="preserve">, Валентина </w:t>
      </w:r>
      <w:proofErr w:type="spellStart"/>
      <w:r w:rsidRPr="00560B04">
        <w:rPr>
          <w:rFonts w:ascii="Times New Roman" w:hAnsi="Times New Roman"/>
          <w:sz w:val="28"/>
          <w:szCs w:val="28"/>
        </w:rPr>
        <w:t>Толкунова</w:t>
      </w:r>
      <w:proofErr w:type="spellEnd"/>
      <w:r w:rsidRPr="00560B04">
        <w:rPr>
          <w:rFonts w:ascii="Times New Roman" w:hAnsi="Times New Roman"/>
          <w:sz w:val="28"/>
          <w:szCs w:val="28"/>
        </w:rPr>
        <w:t xml:space="preserve">, Иосиф Кобзон, Валерий Леонтьев, Юрий Антонов, </w:t>
      </w:r>
      <w:proofErr w:type="spellStart"/>
      <w:r w:rsidRPr="00560B04">
        <w:rPr>
          <w:rFonts w:ascii="Times New Roman" w:hAnsi="Times New Roman"/>
          <w:sz w:val="28"/>
          <w:szCs w:val="28"/>
        </w:rPr>
        <w:t>Эдита</w:t>
      </w:r>
      <w:proofErr w:type="spellEnd"/>
      <w:r w:rsidRPr="00560B04">
        <w:rPr>
          <w:rFonts w:ascii="Times New Roman" w:hAnsi="Times New Roman"/>
          <w:sz w:val="28"/>
          <w:szCs w:val="28"/>
        </w:rPr>
        <w:t xml:space="preserve"> Пьеха, группа «Самоцветы», «Ласковый май», «Мираж», выпускники «Фабрик звезд», Майкл Джексон, Мадонна, </w:t>
      </w:r>
      <w:proofErr w:type="spellStart"/>
      <w:r w:rsidRPr="00560B04">
        <w:rPr>
          <w:rFonts w:ascii="Times New Roman" w:hAnsi="Times New Roman"/>
          <w:sz w:val="28"/>
          <w:szCs w:val="28"/>
        </w:rPr>
        <w:t>Принс</w:t>
      </w:r>
      <w:proofErr w:type="spellEnd"/>
      <w:r w:rsidRPr="00560B04">
        <w:rPr>
          <w:rFonts w:ascii="Times New Roman" w:hAnsi="Times New Roman"/>
          <w:sz w:val="28"/>
          <w:szCs w:val="28"/>
        </w:rPr>
        <w:t xml:space="preserve">, Уитни </w:t>
      </w:r>
      <w:proofErr w:type="spellStart"/>
      <w:r w:rsidRPr="00560B04">
        <w:rPr>
          <w:rFonts w:ascii="Times New Roman" w:hAnsi="Times New Roman"/>
          <w:sz w:val="28"/>
          <w:szCs w:val="28"/>
        </w:rPr>
        <w:t>Хьюстон</w:t>
      </w:r>
      <w:proofErr w:type="gramStart"/>
      <w:r w:rsidRPr="00560B04">
        <w:rPr>
          <w:rFonts w:ascii="Times New Roman" w:hAnsi="Times New Roman"/>
          <w:sz w:val="28"/>
          <w:szCs w:val="28"/>
        </w:rPr>
        <w:t>,М</w:t>
      </w:r>
      <w:proofErr w:type="gramEnd"/>
      <w:r w:rsidRPr="00560B04">
        <w:rPr>
          <w:rFonts w:ascii="Times New Roman" w:hAnsi="Times New Roman"/>
          <w:sz w:val="28"/>
          <w:szCs w:val="28"/>
        </w:rPr>
        <w:t>эрайа</w:t>
      </w:r>
      <w:proofErr w:type="spellEnd"/>
      <w:r w:rsidRPr="00560B04">
        <w:rPr>
          <w:rFonts w:ascii="Times New Roman" w:hAnsi="Times New Roman"/>
          <w:sz w:val="28"/>
          <w:szCs w:val="28"/>
        </w:rPr>
        <w:t xml:space="preserve"> Кэрри, Кристина </w:t>
      </w:r>
      <w:proofErr w:type="spellStart"/>
      <w:r w:rsidRPr="00560B04">
        <w:rPr>
          <w:rFonts w:ascii="Times New Roman" w:hAnsi="Times New Roman"/>
          <w:sz w:val="28"/>
          <w:szCs w:val="28"/>
        </w:rPr>
        <w:t>Агилера</w:t>
      </w:r>
      <w:proofErr w:type="spellEnd"/>
      <w:r w:rsidRPr="00560B04">
        <w:rPr>
          <w:rFonts w:ascii="Times New Roman" w:hAnsi="Times New Roman"/>
          <w:sz w:val="28"/>
          <w:szCs w:val="28"/>
        </w:rPr>
        <w:t>, Бритни Спирс.</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Диско: Глория </w:t>
      </w:r>
      <w:proofErr w:type="spellStart"/>
      <w:r w:rsidRPr="00560B04">
        <w:rPr>
          <w:rFonts w:ascii="Times New Roman" w:hAnsi="Times New Roman"/>
          <w:sz w:val="28"/>
          <w:szCs w:val="28"/>
        </w:rPr>
        <w:t>Гейнор</w:t>
      </w:r>
      <w:proofErr w:type="spellEnd"/>
      <w:r w:rsidRPr="00560B04">
        <w:rPr>
          <w:rFonts w:ascii="Times New Roman" w:hAnsi="Times New Roman"/>
          <w:sz w:val="28"/>
          <w:szCs w:val="28"/>
        </w:rPr>
        <w:t>, группа «АВВА», «</w:t>
      </w:r>
      <w:proofErr w:type="spellStart"/>
      <w:r w:rsidRPr="00560B04">
        <w:rPr>
          <w:rFonts w:ascii="Times New Roman" w:hAnsi="Times New Roman"/>
          <w:sz w:val="28"/>
          <w:szCs w:val="28"/>
        </w:rPr>
        <w:t>Бони</w:t>
      </w:r>
      <w:proofErr w:type="spellEnd"/>
      <w:r w:rsidRPr="00560B04">
        <w:rPr>
          <w:rFonts w:ascii="Times New Roman" w:hAnsi="Times New Roman"/>
          <w:sz w:val="28"/>
          <w:szCs w:val="28"/>
        </w:rPr>
        <w:t xml:space="preserve"> М», «Арабеск», «</w:t>
      </w:r>
      <w:proofErr w:type="spellStart"/>
      <w:proofErr w:type="gramStart"/>
      <w:r w:rsidRPr="00560B04">
        <w:rPr>
          <w:rFonts w:ascii="Times New Roman" w:hAnsi="Times New Roman"/>
          <w:sz w:val="28"/>
          <w:szCs w:val="28"/>
        </w:rPr>
        <w:t>Чингис</w:t>
      </w:r>
      <w:proofErr w:type="spellEnd"/>
      <w:r w:rsidRPr="00560B04">
        <w:rPr>
          <w:rFonts w:ascii="Times New Roman" w:hAnsi="Times New Roman"/>
          <w:sz w:val="28"/>
          <w:szCs w:val="28"/>
        </w:rPr>
        <w:t xml:space="preserve"> хан</w:t>
      </w:r>
      <w:proofErr w:type="gramEnd"/>
      <w:r w:rsidRPr="00560B04">
        <w:rPr>
          <w:rFonts w:ascii="Times New Roman" w:hAnsi="Times New Roman"/>
          <w:sz w:val="28"/>
          <w:szCs w:val="28"/>
        </w:rPr>
        <w:t xml:space="preserve">», </w:t>
      </w:r>
      <w:proofErr w:type="spellStart"/>
      <w:r w:rsidRPr="00560B04">
        <w:rPr>
          <w:rFonts w:ascii="Times New Roman" w:hAnsi="Times New Roman"/>
          <w:sz w:val="28"/>
          <w:szCs w:val="28"/>
        </w:rPr>
        <w:t>Дейвид</w:t>
      </w:r>
      <w:proofErr w:type="spellEnd"/>
      <w:r w:rsidRPr="00560B04">
        <w:rPr>
          <w:rFonts w:ascii="Times New Roman" w:hAnsi="Times New Roman"/>
          <w:sz w:val="28"/>
          <w:szCs w:val="28"/>
        </w:rPr>
        <w:t xml:space="preserve"> </w:t>
      </w:r>
      <w:proofErr w:type="spellStart"/>
      <w:r w:rsidRPr="00560B04">
        <w:rPr>
          <w:rFonts w:ascii="Times New Roman" w:hAnsi="Times New Roman"/>
          <w:sz w:val="28"/>
          <w:szCs w:val="28"/>
        </w:rPr>
        <w:t>Боун</w:t>
      </w:r>
      <w:proofErr w:type="spellEnd"/>
    </w:p>
    <w:p w:rsidR="00560B04" w:rsidRPr="00560B04" w:rsidRDefault="00560B04" w:rsidP="00560B04">
      <w:pPr>
        <w:spacing w:after="0" w:line="400" w:lineRule="exact"/>
        <w:ind w:firstLine="708"/>
        <w:jc w:val="both"/>
        <w:rPr>
          <w:rFonts w:ascii="Times New Roman" w:hAnsi="Times New Roman"/>
          <w:sz w:val="28"/>
          <w:szCs w:val="28"/>
        </w:rPr>
      </w:pPr>
      <w:proofErr w:type="spellStart"/>
      <w:r w:rsidRPr="00560B04">
        <w:rPr>
          <w:rFonts w:ascii="Times New Roman" w:hAnsi="Times New Roman"/>
          <w:sz w:val="28"/>
          <w:szCs w:val="28"/>
        </w:rPr>
        <w:t>Поп-соул</w:t>
      </w:r>
      <w:proofErr w:type="spellEnd"/>
      <w:r w:rsidRPr="00560B04">
        <w:rPr>
          <w:rFonts w:ascii="Times New Roman" w:hAnsi="Times New Roman"/>
          <w:sz w:val="28"/>
          <w:szCs w:val="28"/>
        </w:rPr>
        <w:t>, поп-франк: Тина Тернер, Майкл Джексон</w:t>
      </w:r>
    </w:p>
    <w:p w:rsidR="00560B04" w:rsidRPr="00560B04" w:rsidRDefault="00560B04" w:rsidP="00560B04">
      <w:pPr>
        <w:spacing w:after="0" w:line="400" w:lineRule="exact"/>
        <w:ind w:firstLine="708"/>
        <w:jc w:val="both"/>
        <w:rPr>
          <w:rFonts w:ascii="Times New Roman" w:hAnsi="Times New Roman"/>
          <w:sz w:val="28"/>
          <w:szCs w:val="28"/>
        </w:rPr>
      </w:pPr>
      <w:proofErr w:type="spellStart"/>
      <w:r w:rsidRPr="00560B04">
        <w:rPr>
          <w:rFonts w:ascii="Times New Roman" w:hAnsi="Times New Roman"/>
          <w:sz w:val="28"/>
          <w:szCs w:val="28"/>
        </w:rPr>
        <w:t>Евродиско</w:t>
      </w:r>
      <w:proofErr w:type="spellEnd"/>
      <w:r w:rsidRPr="00560B04">
        <w:rPr>
          <w:rFonts w:ascii="Times New Roman" w:hAnsi="Times New Roman"/>
          <w:sz w:val="28"/>
          <w:szCs w:val="28"/>
        </w:rPr>
        <w:t xml:space="preserve">: «Модерн </w:t>
      </w:r>
      <w:proofErr w:type="spellStart"/>
      <w:r w:rsidRPr="00560B04">
        <w:rPr>
          <w:rFonts w:ascii="Times New Roman" w:hAnsi="Times New Roman"/>
          <w:sz w:val="28"/>
          <w:szCs w:val="28"/>
        </w:rPr>
        <w:t>Токинг</w:t>
      </w:r>
      <w:proofErr w:type="spellEnd"/>
      <w:r w:rsidRPr="00560B04">
        <w:rPr>
          <w:rFonts w:ascii="Times New Roman" w:hAnsi="Times New Roman"/>
          <w:sz w:val="28"/>
          <w:szCs w:val="28"/>
        </w:rPr>
        <w:t>»</w:t>
      </w:r>
    </w:p>
    <w:p w:rsidR="00560B04" w:rsidRPr="00560B04" w:rsidRDefault="00560B04" w:rsidP="00560B04">
      <w:pPr>
        <w:tabs>
          <w:tab w:val="left" w:pos="567"/>
        </w:tabs>
        <w:spacing w:after="0" w:line="400" w:lineRule="exact"/>
        <w:jc w:val="both"/>
        <w:rPr>
          <w:rFonts w:ascii="Times New Roman" w:hAnsi="Times New Roman"/>
          <w:sz w:val="28"/>
          <w:szCs w:val="28"/>
        </w:rPr>
      </w:pPr>
      <w:r w:rsidRPr="00560B04">
        <w:rPr>
          <w:rFonts w:ascii="Times New Roman" w:hAnsi="Times New Roman"/>
          <w:b/>
          <w:sz w:val="28"/>
          <w:szCs w:val="28"/>
        </w:rPr>
        <w:tab/>
        <w:t>Практические занятия: г</w:t>
      </w:r>
      <w:r w:rsidRPr="00560B04">
        <w:rPr>
          <w:rFonts w:ascii="Times New Roman" w:hAnsi="Times New Roman"/>
          <w:sz w:val="28"/>
          <w:szCs w:val="28"/>
        </w:rPr>
        <w:t>рупповое прослушивание исполнения великих вокалистов и обсуждение манеры и стиля исполнения.</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5. Дикция. Артикуляция</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Взаимосвязь речи и пения, как проявлений голосовой активности: общее и отличное. Важность умения говорить правильно в жизни человека.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Восприятие искусства через интонацию. Влияние эмоционального самочувствия на уровень голосовой активности. </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Тембр певческого и речевого голоса.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Дикция и механизм ее реализации.</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Артикуляция как работа органов речи (губ, языка, мягкого нёба, голосовых связок) необходимая для произнесения известного звука речи. Переход от гласной к согласной и наоборот.</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Механизм перехода от одной гласной к другой. Певческая артикуляция. Основные выводы вокальной педагогики о требованиях к пению гласных.</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lastRenderedPageBreak/>
        <w:t>Пути развития правильной дикции и грамотной речи. Проблемы речи в современное время. Иноязычные и сленговые слова и выражения.</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3 стадии певческого дыхания: вдыхание, задержка набранного воздуха, выдыхание.</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Чистая дикция – условие успешного выступления на сцене любого артиста.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Методы самостоятельной работы по овладению голосом, речью, дыханием, необходимым для пения и жизни вне музыки.</w:t>
      </w:r>
    </w:p>
    <w:p w:rsidR="00560B04" w:rsidRPr="00560B04" w:rsidRDefault="00560B04" w:rsidP="00560B04">
      <w:pPr>
        <w:spacing w:after="0" w:line="400" w:lineRule="exact"/>
        <w:ind w:firstLine="360"/>
        <w:jc w:val="both"/>
        <w:rPr>
          <w:rFonts w:ascii="Times New Roman" w:hAnsi="Times New Roman"/>
          <w:b/>
          <w:sz w:val="28"/>
          <w:szCs w:val="28"/>
        </w:rPr>
      </w:pPr>
      <w:r w:rsidRPr="00560B04">
        <w:rPr>
          <w:rFonts w:ascii="Times New Roman" w:hAnsi="Times New Roman"/>
          <w:b/>
          <w:sz w:val="28"/>
          <w:szCs w:val="28"/>
        </w:rPr>
        <w:t>Практические занятия:</w:t>
      </w:r>
    </w:p>
    <w:p w:rsidR="00560B04" w:rsidRPr="00560B04" w:rsidRDefault="00560B04" w:rsidP="00E90926">
      <w:pPr>
        <w:numPr>
          <w:ilvl w:val="0"/>
          <w:numId w:val="77"/>
        </w:numPr>
        <w:tabs>
          <w:tab w:val="clear" w:pos="720"/>
          <w:tab w:val="num" w:pos="426"/>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 xml:space="preserve">Артикуляционная гимнастика </w:t>
      </w:r>
    </w:p>
    <w:p w:rsidR="00560B04" w:rsidRPr="00560B04" w:rsidRDefault="00560B04" w:rsidP="00E90926">
      <w:pPr>
        <w:numPr>
          <w:ilvl w:val="0"/>
          <w:numId w:val="77"/>
        </w:numPr>
        <w:tabs>
          <w:tab w:val="clear" w:pos="720"/>
          <w:tab w:val="num" w:pos="426"/>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 xml:space="preserve">Упражнения на голосовые сигналы </w:t>
      </w:r>
      <w:proofErr w:type="spellStart"/>
      <w:r w:rsidRPr="00560B04">
        <w:rPr>
          <w:rFonts w:ascii="Times New Roman" w:hAnsi="Times New Roman"/>
          <w:sz w:val="28"/>
          <w:szCs w:val="28"/>
        </w:rPr>
        <w:t>доречевой</w:t>
      </w:r>
      <w:proofErr w:type="spellEnd"/>
      <w:r w:rsidRPr="00560B04">
        <w:rPr>
          <w:rFonts w:ascii="Times New Roman" w:hAnsi="Times New Roman"/>
          <w:sz w:val="28"/>
          <w:szCs w:val="28"/>
        </w:rPr>
        <w:t xml:space="preserve"> коммуникации;</w:t>
      </w:r>
    </w:p>
    <w:p w:rsidR="00560B04" w:rsidRPr="00560B04" w:rsidRDefault="00560B04" w:rsidP="00E90926">
      <w:pPr>
        <w:numPr>
          <w:ilvl w:val="0"/>
          <w:numId w:val="77"/>
        </w:numPr>
        <w:tabs>
          <w:tab w:val="clear" w:pos="720"/>
          <w:tab w:val="num" w:pos="426"/>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Упражнения тренировочной программы для грудного регистра и детского голоса</w:t>
      </w:r>
    </w:p>
    <w:p w:rsidR="00560B04" w:rsidRPr="00560B04" w:rsidRDefault="00560B04" w:rsidP="00E90926">
      <w:pPr>
        <w:numPr>
          <w:ilvl w:val="0"/>
          <w:numId w:val="77"/>
        </w:numPr>
        <w:tabs>
          <w:tab w:val="clear" w:pos="720"/>
          <w:tab w:val="num" w:pos="426"/>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 xml:space="preserve">Дыхательные упражнения </w:t>
      </w:r>
    </w:p>
    <w:p w:rsidR="00560B04" w:rsidRPr="00560B04" w:rsidRDefault="00560B04" w:rsidP="00E90926">
      <w:pPr>
        <w:numPr>
          <w:ilvl w:val="0"/>
          <w:numId w:val="77"/>
        </w:numPr>
        <w:tabs>
          <w:tab w:val="clear" w:pos="720"/>
          <w:tab w:val="num" w:pos="426"/>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Тренажер самоконтроля развития дикции;</w:t>
      </w:r>
    </w:p>
    <w:p w:rsidR="00560B04" w:rsidRPr="00560B04" w:rsidRDefault="00560B04" w:rsidP="00E90926">
      <w:pPr>
        <w:numPr>
          <w:ilvl w:val="0"/>
          <w:numId w:val="77"/>
        </w:numPr>
        <w:tabs>
          <w:tab w:val="clear" w:pos="720"/>
          <w:tab w:val="num" w:pos="426"/>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 xml:space="preserve">Упражнение на дикцию и артикуляцию </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6. Гигиена певческого голоса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Бережное отношение к здоровью – как залог вокального успеха.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Болезни горла и носа: насморк, </w:t>
      </w:r>
      <w:proofErr w:type="spellStart"/>
      <w:r w:rsidRPr="00560B04">
        <w:rPr>
          <w:rFonts w:ascii="Times New Roman" w:hAnsi="Times New Roman"/>
          <w:sz w:val="28"/>
          <w:szCs w:val="28"/>
        </w:rPr>
        <w:t>танзилит</w:t>
      </w:r>
      <w:proofErr w:type="spellEnd"/>
      <w:r w:rsidRPr="00560B04">
        <w:rPr>
          <w:rFonts w:ascii="Times New Roman" w:hAnsi="Times New Roman"/>
          <w:sz w:val="28"/>
          <w:szCs w:val="28"/>
        </w:rPr>
        <w:t>, фарингит, ларингит и их влияние на голос.</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Меры профилактики </w:t>
      </w:r>
      <w:proofErr w:type="spellStart"/>
      <w:r w:rsidRPr="00560B04">
        <w:rPr>
          <w:rFonts w:ascii="Times New Roman" w:hAnsi="Times New Roman"/>
          <w:sz w:val="28"/>
          <w:szCs w:val="28"/>
        </w:rPr>
        <w:t>лор</w:t>
      </w:r>
      <w:proofErr w:type="spellEnd"/>
      <w:r w:rsidRPr="00560B04">
        <w:rPr>
          <w:rFonts w:ascii="Times New Roman" w:hAnsi="Times New Roman"/>
          <w:sz w:val="28"/>
          <w:szCs w:val="28"/>
        </w:rPr>
        <w:t xml:space="preserve"> – болезней, их необходимость.</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Важность прослушивания хорошей музыки и чистого пения для гигиены певческого голоса.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Требования и нагрузка на голос. Значение эмоций.</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О вреде курения на голосовые связки.</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Запреты:</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 грудного регистра детского и женского голоса выше, чем ми-бемоль (ре-диез) первой октавы; </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использование речевой формы гласных выше ми - бемоль (ре-диез) второй октавы;</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lastRenderedPageBreak/>
        <w:t xml:space="preserve">Первая помощь голосовым связкам: молчание. Обращение к врачу </w:t>
      </w:r>
      <w:proofErr w:type="spellStart"/>
      <w:r w:rsidRPr="00560B04">
        <w:rPr>
          <w:rFonts w:ascii="Times New Roman" w:hAnsi="Times New Roman"/>
          <w:sz w:val="28"/>
          <w:szCs w:val="28"/>
        </w:rPr>
        <w:t>фониатру</w:t>
      </w:r>
      <w:proofErr w:type="spellEnd"/>
      <w:r w:rsidRPr="00560B04">
        <w:rPr>
          <w:rFonts w:ascii="Times New Roman" w:hAnsi="Times New Roman"/>
          <w:sz w:val="28"/>
          <w:szCs w:val="28"/>
        </w:rPr>
        <w:t xml:space="preserve"> по проблемам голоса.</w:t>
      </w:r>
    </w:p>
    <w:p w:rsidR="00560B04" w:rsidRPr="00560B04" w:rsidRDefault="00560B04" w:rsidP="00560B04">
      <w:pPr>
        <w:spacing w:after="0" w:line="400" w:lineRule="exact"/>
        <w:ind w:firstLine="360"/>
        <w:jc w:val="both"/>
        <w:rPr>
          <w:rFonts w:ascii="Times New Roman" w:hAnsi="Times New Roman"/>
          <w:b/>
          <w:sz w:val="28"/>
          <w:szCs w:val="28"/>
        </w:rPr>
      </w:pPr>
      <w:r w:rsidRPr="00560B04">
        <w:rPr>
          <w:rFonts w:ascii="Times New Roman" w:hAnsi="Times New Roman"/>
          <w:b/>
          <w:sz w:val="28"/>
          <w:szCs w:val="28"/>
        </w:rPr>
        <w:t>Практические занятия:</w:t>
      </w:r>
    </w:p>
    <w:p w:rsidR="00560B04" w:rsidRPr="00560B04" w:rsidRDefault="00560B04" w:rsidP="00E90926">
      <w:pPr>
        <w:numPr>
          <w:ilvl w:val="0"/>
          <w:numId w:val="79"/>
        </w:numPr>
        <w:tabs>
          <w:tab w:val="clear" w:pos="720"/>
          <w:tab w:val="num" w:pos="284"/>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Дозировки – тренировочной нагрузки на разные группы мышц при пении;</w:t>
      </w:r>
    </w:p>
    <w:p w:rsidR="00560B04" w:rsidRPr="00560B04" w:rsidRDefault="00560B04" w:rsidP="00E90926">
      <w:pPr>
        <w:numPr>
          <w:ilvl w:val="0"/>
          <w:numId w:val="79"/>
        </w:numPr>
        <w:tabs>
          <w:tab w:val="clear" w:pos="720"/>
          <w:tab w:val="num" w:pos="284"/>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Упражнения на принятие и осознание регулировочного образа как ориентира на успех, а не путь к стрессу;</w:t>
      </w:r>
    </w:p>
    <w:p w:rsidR="00560B04" w:rsidRPr="00560B04" w:rsidRDefault="00560B04" w:rsidP="00E90926">
      <w:pPr>
        <w:numPr>
          <w:ilvl w:val="0"/>
          <w:numId w:val="79"/>
        </w:numPr>
        <w:tabs>
          <w:tab w:val="clear" w:pos="720"/>
          <w:tab w:val="num" w:pos="284"/>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 xml:space="preserve">Упражнения по развитию вибрато вокалиста </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7. Сценическая культура и сценический образ</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Жесты вокалиста: движение рук, кистей, глаз, тела. Должная (правильная) осанка. Сочетание движений головы, шеи, плеч, корпуса, бедер и ног. Жестикуляция – как качество людей, работающих на сцене. Соответствие жестов и движений тексту песни и музыки. Назначение жестов – дополнительное удовольствие для зрителя. </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Мимика. Выражение лица, улыбка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Владение собой, устранение волнения на сцене.</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Песенный образ: своеобразие и неповторимость, манера движения, костюм исполнителя. </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«Репетиция вдохновения»: необходимость, суть и назначение.</w:t>
      </w:r>
    </w:p>
    <w:p w:rsidR="00560B04" w:rsidRPr="00560B04" w:rsidRDefault="00560B04" w:rsidP="00560B04">
      <w:pPr>
        <w:spacing w:after="0" w:line="400" w:lineRule="exact"/>
        <w:ind w:firstLine="360"/>
        <w:jc w:val="both"/>
        <w:rPr>
          <w:rFonts w:ascii="Times New Roman" w:hAnsi="Times New Roman"/>
          <w:b/>
          <w:sz w:val="28"/>
          <w:szCs w:val="28"/>
        </w:rPr>
      </w:pPr>
      <w:r w:rsidRPr="00560B04">
        <w:rPr>
          <w:rFonts w:ascii="Times New Roman" w:hAnsi="Times New Roman"/>
          <w:b/>
          <w:sz w:val="28"/>
          <w:szCs w:val="28"/>
        </w:rPr>
        <w:t>Практические занятия:</w:t>
      </w:r>
    </w:p>
    <w:p w:rsidR="00560B04" w:rsidRPr="00560B04" w:rsidRDefault="00560B04" w:rsidP="00E90926">
      <w:pPr>
        <w:numPr>
          <w:ilvl w:val="0"/>
          <w:numId w:val="78"/>
        </w:numPr>
        <w:tabs>
          <w:tab w:val="clear" w:pos="720"/>
          <w:tab w:val="num" w:pos="284"/>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 xml:space="preserve">Упражнение «Как правильно стоять» </w:t>
      </w:r>
    </w:p>
    <w:p w:rsidR="00560B04" w:rsidRPr="00560B04" w:rsidRDefault="00560B04" w:rsidP="00E90926">
      <w:pPr>
        <w:numPr>
          <w:ilvl w:val="0"/>
          <w:numId w:val="78"/>
        </w:numPr>
        <w:tabs>
          <w:tab w:val="clear" w:pos="720"/>
          <w:tab w:val="num" w:pos="284"/>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Упражнения на координацию движений;</w:t>
      </w:r>
    </w:p>
    <w:p w:rsidR="00560B04" w:rsidRPr="00560B04" w:rsidRDefault="00560B04" w:rsidP="00E90926">
      <w:pPr>
        <w:numPr>
          <w:ilvl w:val="0"/>
          <w:numId w:val="78"/>
        </w:numPr>
        <w:tabs>
          <w:tab w:val="clear" w:pos="720"/>
          <w:tab w:val="num" w:pos="284"/>
        </w:tabs>
        <w:spacing w:after="0" w:line="400" w:lineRule="exact"/>
        <w:ind w:left="0" w:hanging="11"/>
        <w:jc w:val="both"/>
        <w:rPr>
          <w:rFonts w:ascii="Times New Roman" w:hAnsi="Times New Roman"/>
          <w:sz w:val="28"/>
          <w:szCs w:val="28"/>
        </w:rPr>
      </w:pPr>
      <w:r w:rsidRPr="00560B04">
        <w:rPr>
          <w:rFonts w:ascii="Times New Roman" w:hAnsi="Times New Roman"/>
          <w:sz w:val="28"/>
          <w:szCs w:val="28"/>
        </w:rPr>
        <w:t xml:space="preserve"> Практическая работа по формированию сценического образа.</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8. Основы нотной грамоты</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ab/>
        <w:t xml:space="preserve">Элементы сольфеджио – как основа пения по нотам.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Название нот. Ключи.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Длительность нот</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Музыкальный ритм. Сильные и слабые доли.</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Тональность: мажорная и минорная.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Гамма. Музыкальный размер </w:t>
      </w:r>
      <w:r w:rsidRPr="00560B04">
        <w:rPr>
          <w:rFonts w:ascii="Times New Roman" w:hAnsi="Times New Roman"/>
          <w:position w:val="-24"/>
          <w:sz w:val="28"/>
          <w:szCs w:val="28"/>
        </w:rPr>
        <w:object w:dxaOrig="240" w:dyaOrig="620">
          <v:shape id="_x0000_i1025" type="#_x0000_t75" style="width:12.25pt;height:30.65pt" o:ole="">
            <v:imagedata r:id="rId18" o:title=""/>
          </v:shape>
          <o:OLEObject Type="Embed" ProgID="Equation.3" ShapeID="_x0000_i1025" DrawAspect="Content" ObjectID="_1368354820" r:id="rId19"/>
        </w:object>
      </w:r>
      <w:r w:rsidRPr="00560B04">
        <w:rPr>
          <w:rFonts w:ascii="Times New Roman" w:hAnsi="Times New Roman"/>
          <w:sz w:val="28"/>
          <w:szCs w:val="28"/>
        </w:rPr>
        <w:t>;</w:t>
      </w:r>
      <w:r w:rsidRPr="00560B04">
        <w:rPr>
          <w:rFonts w:ascii="Times New Roman" w:hAnsi="Times New Roman"/>
          <w:position w:val="-24"/>
          <w:sz w:val="28"/>
          <w:szCs w:val="28"/>
        </w:rPr>
        <w:object w:dxaOrig="500" w:dyaOrig="619">
          <v:shape id="_x0000_i1026" type="#_x0000_t75" style="width:24.5pt;height:30.65pt" o:ole="">
            <v:imagedata r:id="rId20" o:title=""/>
          </v:shape>
          <o:OLEObject Type="Embed" ProgID="Equation.3" ShapeID="_x0000_i1026" DrawAspect="Content" ObjectID="_1368354821" r:id="rId21"/>
        </w:object>
      </w:r>
      <w:r w:rsidRPr="00560B04">
        <w:rPr>
          <w:rFonts w:ascii="Times New Roman" w:hAnsi="Times New Roman"/>
          <w:sz w:val="28"/>
          <w:szCs w:val="28"/>
        </w:rPr>
        <w:t xml:space="preserve">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Паузы.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Записи песен.</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lastRenderedPageBreak/>
        <w:t>Правильное пение по нотам.</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Интонирование. Фальшь и пути ее устранения.</w:t>
      </w:r>
    </w:p>
    <w:p w:rsidR="00560B04" w:rsidRPr="00560B04" w:rsidRDefault="00560B04" w:rsidP="00560B04">
      <w:pPr>
        <w:spacing w:after="0" w:line="400" w:lineRule="exact"/>
        <w:ind w:firstLine="708"/>
        <w:jc w:val="both"/>
        <w:rPr>
          <w:rFonts w:ascii="Times New Roman" w:hAnsi="Times New Roman"/>
          <w:b/>
          <w:sz w:val="28"/>
          <w:szCs w:val="28"/>
        </w:rPr>
      </w:pPr>
      <w:r w:rsidRPr="00560B04">
        <w:rPr>
          <w:rFonts w:ascii="Times New Roman" w:hAnsi="Times New Roman"/>
          <w:b/>
          <w:sz w:val="28"/>
          <w:szCs w:val="28"/>
        </w:rPr>
        <w:t>Практические занятия:</w:t>
      </w:r>
    </w:p>
    <w:p w:rsidR="00560B04" w:rsidRPr="00560B04" w:rsidRDefault="00560B04" w:rsidP="00E90926">
      <w:pPr>
        <w:numPr>
          <w:ilvl w:val="0"/>
          <w:numId w:val="80"/>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 xml:space="preserve">Выучить название нот и их последовательность от «до» и до «до» вверх и вниз. Научиться писать скрипичный и басовый ключи. </w:t>
      </w:r>
    </w:p>
    <w:p w:rsidR="00560B04" w:rsidRPr="00560B04" w:rsidRDefault="00560B04" w:rsidP="00E90926">
      <w:pPr>
        <w:numPr>
          <w:ilvl w:val="0"/>
          <w:numId w:val="80"/>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Выучить название и написание всех длительностей;</w:t>
      </w:r>
    </w:p>
    <w:p w:rsidR="00560B04" w:rsidRPr="00560B04" w:rsidRDefault="00560B04" w:rsidP="00E90926">
      <w:pPr>
        <w:numPr>
          <w:ilvl w:val="0"/>
          <w:numId w:val="80"/>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Пение гаммы по нотам со словами и показом;</w:t>
      </w:r>
    </w:p>
    <w:p w:rsidR="00560B04" w:rsidRPr="00560B04" w:rsidRDefault="00560B04" w:rsidP="00E90926">
      <w:pPr>
        <w:numPr>
          <w:ilvl w:val="0"/>
          <w:numId w:val="80"/>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Пение песен по нотам;</w:t>
      </w:r>
    </w:p>
    <w:p w:rsidR="00560B04" w:rsidRPr="00560B04" w:rsidRDefault="00560B04" w:rsidP="00E90926">
      <w:pPr>
        <w:numPr>
          <w:ilvl w:val="0"/>
          <w:numId w:val="80"/>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Запись ритмического рисунка;</w:t>
      </w:r>
    </w:p>
    <w:p w:rsidR="00560B04" w:rsidRPr="00560B04" w:rsidRDefault="00560B04" w:rsidP="00E90926">
      <w:pPr>
        <w:numPr>
          <w:ilvl w:val="0"/>
          <w:numId w:val="80"/>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 xml:space="preserve"> Элементы контроля правильности пения по нотам;</w:t>
      </w:r>
    </w:p>
    <w:p w:rsidR="00560B04" w:rsidRPr="00560B04" w:rsidRDefault="00560B04" w:rsidP="00E90926">
      <w:pPr>
        <w:numPr>
          <w:ilvl w:val="0"/>
          <w:numId w:val="80"/>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Секреты устранения фальши.</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9. Движения вокалистов под музыку</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ab/>
        <w:t xml:space="preserve">Движения вокалистов на сцене. Танцевальные движения. Эстетичность и сценическая культура. Движения вокалиста и сценический образ. Пластичность и статичность вокалиста. </w:t>
      </w:r>
    </w:p>
    <w:p w:rsidR="00560B04" w:rsidRPr="00560B04" w:rsidRDefault="00560B04" w:rsidP="00560B04">
      <w:pPr>
        <w:spacing w:after="0" w:line="400" w:lineRule="exact"/>
        <w:ind w:firstLine="708"/>
        <w:jc w:val="both"/>
        <w:rPr>
          <w:rFonts w:ascii="Times New Roman" w:hAnsi="Times New Roman"/>
          <w:b/>
          <w:sz w:val="28"/>
          <w:szCs w:val="28"/>
        </w:rPr>
      </w:pPr>
      <w:r w:rsidRPr="00560B04">
        <w:rPr>
          <w:rFonts w:ascii="Times New Roman" w:hAnsi="Times New Roman"/>
          <w:b/>
          <w:sz w:val="28"/>
          <w:szCs w:val="28"/>
        </w:rPr>
        <w:t>Практические занятия:</w:t>
      </w:r>
    </w:p>
    <w:p w:rsidR="00560B04" w:rsidRPr="00560B04" w:rsidRDefault="00560B04" w:rsidP="00E90926">
      <w:pPr>
        <w:numPr>
          <w:ilvl w:val="2"/>
          <w:numId w:val="71"/>
        </w:numPr>
        <w:tabs>
          <w:tab w:val="clear" w:pos="2160"/>
          <w:tab w:val="num" w:pos="0"/>
          <w:tab w:val="left" w:pos="142"/>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Просмотр и анализ выступлений вокалистов;</w:t>
      </w:r>
    </w:p>
    <w:p w:rsidR="00560B04" w:rsidRPr="00560B04" w:rsidRDefault="00560B04" w:rsidP="00E90926">
      <w:pPr>
        <w:numPr>
          <w:ilvl w:val="2"/>
          <w:numId w:val="71"/>
        </w:numPr>
        <w:tabs>
          <w:tab w:val="clear" w:pos="2160"/>
          <w:tab w:val="num" w:pos="0"/>
          <w:tab w:val="left" w:pos="142"/>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 xml:space="preserve">Работа над возможными вариантами движений сценического образа. </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10. Вокально-хоровая работа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Ансамбль: особенности исполнения вокалистов в составе ансамбля. Проблемы ансамбля. Требования к ансамблю: идентичность голоса, движений поющих, окраска звуков, артикуляционные движения.</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Управление артикуляционной мускулатурной и приведение ее в единую форму.</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Атака звука: твердая, мягкая, </w:t>
      </w:r>
      <w:proofErr w:type="spellStart"/>
      <w:r w:rsidRPr="00560B04">
        <w:rPr>
          <w:rFonts w:ascii="Times New Roman" w:hAnsi="Times New Roman"/>
          <w:sz w:val="28"/>
          <w:szCs w:val="28"/>
        </w:rPr>
        <w:t>преддыхательная</w:t>
      </w:r>
      <w:proofErr w:type="spellEnd"/>
      <w:r w:rsidRPr="00560B04">
        <w:rPr>
          <w:rFonts w:ascii="Times New Roman" w:hAnsi="Times New Roman"/>
          <w:sz w:val="28"/>
          <w:szCs w:val="28"/>
        </w:rPr>
        <w:t>.</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Работа вокалиста перед выходом на сцену. Место и роль подготовки к выходу на сцену. Необходимость адаптации к ситуации публичного выступления.</w:t>
      </w:r>
    </w:p>
    <w:p w:rsidR="00560B04" w:rsidRPr="00560B04" w:rsidRDefault="00560B04" w:rsidP="00560B04">
      <w:pPr>
        <w:spacing w:after="0" w:line="400" w:lineRule="exact"/>
        <w:ind w:firstLine="708"/>
        <w:jc w:val="both"/>
        <w:rPr>
          <w:rFonts w:ascii="Times New Roman" w:hAnsi="Times New Roman"/>
          <w:b/>
          <w:sz w:val="28"/>
          <w:szCs w:val="28"/>
        </w:rPr>
      </w:pPr>
      <w:r w:rsidRPr="00560B04">
        <w:rPr>
          <w:rFonts w:ascii="Times New Roman" w:hAnsi="Times New Roman"/>
          <w:b/>
          <w:sz w:val="28"/>
          <w:szCs w:val="28"/>
        </w:rPr>
        <w:t>Практические занятия:</w:t>
      </w:r>
    </w:p>
    <w:p w:rsidR="00560B04" w:rsidRPr="00560B04" w:rsidRDefault="00560B04" w:rsidP="00E90926">
      <w:pPr>
        <w:numPr>
          <w:ilvl w:val="0"/>
          <w:numId w:val="81"/>
        </w:numPr>
        <w:tabs>
          <w:tab w:val="clear" w:pos="720"/>
          <w:tab w:val="num" w:pos="284"/>
          <w:tab w:val="left" w:pos="851"/>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Выявление уровня развития фонематического слуха – как основы (родственные корни) вокального слуха;</w:t>
      </w:r>
    </w:p>
    <w:p w:rsidR="00560B04" w:rsidRPr="00560B04" w:rsidRDefault="00560B04" w:rsidP="00E90926">
      <w:pPr>
        <w:numPr>
          <w:ilvl w:val="0"/>
          <w:numId w:val="81"/>
        </w:numPr>
        <w:tabs>
          <w:tab w:val="clear" w:pos="720"/>
          <w:tab w:val="num" w:pos="284"/>
          <w:tab w:val="left" w:pos="851"/>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lastRenderedPageBreak/>
        <w:t>Упражнения с твердой и мягкой атакой.</w:t>
      </w:r>
    </w:p>
    <w:p w:rsidR="00560B04" w:rsidRPr="00560B04" w:rsidRDefault="00560B04" w:rsidP="00E90926">
      <w:pPr>
        <w:numPr>
          <w:ilvl w:val="0"/>
          <w:numId w:val="81"/>
        </w:numPr>
        <w:tabs>
          <w:tab w:val="clear" w:pos="720"/>
          <w:tab w:val="num" w:pos="284"/>
          <w:tab w:val="left" w:pos="851"/>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Подготовка к выходу на сцену.</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11. Собственная манера исполнения</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Тембр и динамика своего голоса.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Многоголосое пение.</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Категории песен. Выбор песни: требование к характеристике песни, нюансы песни. </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Работа с текстом: проговаривание и заучивание текста.</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Вокальные трудности в работе с песней и пути их устранения.</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Анализ своего пения: выявление ошибок и их исправление, формирование сценического образа.</w:t>
      </w:r>
    </w:p>
    <w:p w:rsidR="00560B04" w:rsidRPr="00560B04" w:rsidRDefault="00560B04" w:rsidP="00560B04">
      <w:pPr>
        <w:spacing w:after="0" w:line="400" w:lineRule="exact"/>
        <w:ind w:firstLine="709"/>
        <w:jc w:val="both"/>
        <w:rPr>
          <w:rFonts w:ascii="Times New Roman" w:hAnsi="Times New Roman"/>
          <w:b/>
          <w:sz w:val="28"/>
          <w:szCs w:val="28"/>
        </w:rPr>
      </w:pPr>
      <w:r w:rsidRPr="00560B04">
        <w:rPr>
          <w:rFonts w:ascii="Times New Roman" w:hAnsi="Times New Roman"/>
          <w:b/>
          <w:sz w:val="28"/>
          <w:szCs w:val="28"/>
        </w:rPr>
        <w:t>Практические занятия:</w:t>
      </w:r>
    </w:p>
    <w:p w:rsidR="00560B04" w:rsidRPr="00560B04" w:rsidRDefault="00560B04" w:rsidP="00E90926">
      <w:pPr>
        <w:numPr>
          <w:ilvl w:val="0"/>
          <w:numId w:val="82"/>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Выбор песни;</w:t>
      </w:r>
    </w:p>
    <w:p w:rsidR="00560B04" w:rsidRPr="00560B04" w:rsidRDefault="00560B04" w:rsidP="00E90926">
      <w:pPr>
        <w:numPr>
          <w:ilvl w:val="0"/>
          <w:numId w:val="82"/>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Заучивание текста;</w:t>
      </w:r>
    </w:p>
    <w:p w:rsidR="00560B04" w:rsidRPr="00560B04" w:rsidRDefault="00560B04" w:rsidP="00E90926">
      <w:pPr>
        <w:numPr>
          <w:ilvl w:val="0"/>
          <w:numId w:val="82"/>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Отработка дикции, четкость произношения слов, медленно, быстро;</w:t>
      </w:r>
    </w:p>
    <w:p w:rsidR="00560B04" w:rsidRPr="00560B04" w:rsidRDefault="00560B04" w:rsidP="00E90926">
      <w:pPr>
        <w:numPr>
          <w:ilvl w:val="0"/>
          <w:numId w:val="82"/>
        </w:numPr>
        <w:tabs>
          <w:tab w:val="clear" w:pos="720"/>
          <w:tab w:val="num" w:pos="0"/>
          <w:tab w:val="left" w:pos="284"/>
        </w:tabs>
        <w:spacing w:after="0" w:line="400" w:lineRule="exact"/>
        <w:ind w:left="0" w:firstLine="0"/>
        <w:jc w:val="both"/>
        <w:rPr>
          <w:rFonts w:ascii="Times New Roman" w:hAnsi="Times New Roman"/>
          <w:sz w:val="28"/>
          <w:szCs w:val="28"/>
        </w:rPr>
      </w:pPr>
      <w:r w:rsidRPr="00560B04">
        <w:rPr>
          <w:rFonts w:ascii="Times New Roman" w:hAnsi="Times New Roman"/>
          <w:sz w:val="28"/>
          <w:szCs w:val="28"/>
        </w:rPr>
        <w:t>Упражнения: устранение трудностей в работе с песней.</w:t>
      </w:r>
    </w:p>
    <w:p w:rsidR="00560B04" w:rsidRPr="00560B04" w:rsidRDefault="00560B04" w:rsidP="00560B04">
      <w:pPr>
        <w:spacing w:after="0" w:line="400" w:lineRule="exact"/>
        <w:ind w:firstLine="720"/>
        <w:jc w:val="both"/>
        <w:rPr>
          <w:rFonts w:ascii="Times New Roman" w:hAnsi="Times New Roman"/>
          <w:b/>
          <w:sz w:val="28"/>
          <w:szCs w:val="28"/>
        </w:rPr>
      </w:pPr>
      <w:r w:rsidRPr="00560B04">
        <w:rPr>
          <w:rFonts w:ascii="Times New Roman" w:hAnsi="Times New Roman"/>
          <w:b/>
          <w:sz w:val="28"/>
          <w:szCs w:val="28"/>
        </w:rPr>
        <w:t>Концертно-исполнительская деятельность</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Концертно-исполнительская деятельность организована на основе индивидуальных особенностей обучающихся, их потребностей, при сохранении свободы выбора музыкального произведения.</w:t>
      </w:r>
    </w:p>
    <w:p w:rsidR="00560B04" w:rsidRPr="00560B04" w:rsidRDefault="00560B04" w:rsidP="00560B04">
      <w:pPr>
        <w:spacing w:after="0" w:line="400" w:lineRule="exact"/>
        <w:ind w:firstLine="720"/>
        <w:jc w:val="both"/>
        <w:rPr>
          <w:rFonts w:ascii="Times New Roman" w:hAnsi="Times New Roman"/>
          <w:sz w:val="28"/>
          <w:szCs w:val="28"/>
        </w:rPr>
      </w:pPr>
      <w:r w:rsidRPr="00560B04">
        <w:rPr>
          <w:rFonts w:ascii="Times New Roman" w:hAnsi="Times New Roman"/>
          <w:sz w:val="28"/>
          <w:szCs w:val="28"/>
        </w:rPr>
        <w:t>В основе репертуара воспитанников план воспитательной работы школы, городских мероприятий.</w:t>
      </w:r>
    </w:p>
    <w:p w:rsidR="00560B04" w:rsidRPr="00560B04" w:rsidRDefault="00560B04" w:rsidP="00560B04">
      <w:pPr>
        <w:spacing w:after="0" w:line="400" w:lineRule="exact"/>
        <w:jc w:val="center"/>
        <w:rPr>
          <w:rFonts w:ascii="Times New Roman" w:hAnsi="Times New Roman"/>
          <w:b/>
          <w:color w:val="17365D"/>
          <w:sz w:val="28"/>
          <w:szCs w:val="28"/>
        </w:rPr>
      </w:pPr>
      <w:r w:rsidRPr="00560B04">
        <w:rPr>
          <w:rFonts w:ascii="Times New Roman" w:hAnsi="Times New Roman"/>
          <w:b/>
          <w:color w:val="17365D"/>
          <w:sz w:val="28"/>
          <w:szCs w:val="28"/>
        </w:rPr>
        <w:t>Ожидаемый результат</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t>Первый год обучения</w:t>
      </w:r>
    </w:p>
    <w:p w:rsidR="00560B04" w:rsidRPr="00560B04" w:rsidRDefault="00560B04" w:rsidP="00E90926">
      <w:pPr>
        <w:numPr>
          <w:ilvl w:val="0"/>
          <w:numId w:val="72"/>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владение некоторыми основами нотной грамоты, использование голосового аппарата; </w:t>
      </w:r>
    </w:p>
    <w:p w:rsidR="00560B04" w:rsidRPr="00560B04" w:rsidRDefault="00560B04" w:rsidP="00E90926">
      <w:pPr>
        <w:numPr>
          <w:ilvl w:val="0"/>
          <w:numId w:val="72"/>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проявление навыков вокально-хоровой деятельности (вовремя начинать и заканчивать пение, правильно вступать, умение петь по фразам, слушать паузы, правильно выполнять музыкальные, вокальные ударения, четко и ясно произносить слова – артикулировать при исполнении); </w:t>
      </w:r>
    </w:p>
    <w:p w:rsidR="00560B04" w:rsidRPr="00560B04" w:rsidRDefault="00560B04" w:rsidP="00E90926">
      <w:pPr>
        <w:numPr>
          <w:ilvl w:val="0"/>
          <w:numId w:val="72"/>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lastRenderedPageBreak/>
        <w:t xml:space="preserve">уметь двигаться под музыку, не бояться сцены, культура поведения на сцене; </w:t>
      </w:r>
    </w:p>
    <w:p w:rsidR="00560B04" w:rsidRPr="00560B04" w:rsidRDefault="00560B04" w:rsidP="00E90926">
      <w:pPr>
        <w:numPr>
          <w:ilvl w:val="0"/>
          <w:numId w:val="72"/>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стремление передавать характер песни, умение исполнять легато, нон легато, правильно распределять дыхание во фразе, уметь делать кульминацию во фразе, усовершенствовать свой голос; </w:t>
      </w:r>
    </w:p>
    <w:p w:rsidR="00560B04" w:rsidRPr="00560B04" w:rsidRDefault="00560B04" w:rsidP="00E90926">
      <w:pPr>
        <w:numPr>
          <w:ilvl w:val="0"/>
          <w:numId w:val="72"/>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умение исполнять более сложные длительности и ритмические рисунки (ноты с точкой, пунктирный ритм).</w:t>
      </w:r>
    </w:p>
    <w:p w:rsidR="00560B04" w:rsidRPr="00560B04" w:rsidRDefault="00560B04" w:rsidP="00560B04">
      <w:pPr>
        <w:pStyle w:val="ad"/>
        <w:spacing w:before="0" w:beforeAutospacing="0" w:after="0" w:afterAutospacing="0" w:line="400" w:lineRule="exact"/>
        <w:outlineLvl w:val="0"/>
        <w:rPr>
          <w:b/>
          <w:bCs/>
          <w:sz w:val="28"/>
          <w:szCs w:val="28"/>
        </w:rPr>
      </w:pPr>
      <w:r w:rsidRPr="00560B04">
        <w:rPr>
          <w:b/>
          <w:bCs/>
          <w:sz w:val="28"/>
          <w:szCs w:val="28"/>
        </w:rPr>
        <w:t>Второй год обучения</w:t>
      </w:r>
    </w:p>
    <w:p w:rsidR="00560B04" w:rsidRPr="00560B04" w:rsidRDefault="00560B04" w:rsidP="00E90926">
      <w:pPr>
        <w:numPr>
          <w:ilvl w:val="0"/>
          <w:numId w:val="73"/>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наличие повышенного интереса к вокальному искусству и вокальным произведениям, вокально-творческое самовыражение </w:t>
      </w:r>
    </w:p>
    <w:p w:rsidR="00560B04" w:rsidRPr="00560B04" w:rsidRDefault="00560B04" w:rsidP="00E90926">
      <w:pPr>
        <w:numPr>
          <w:ilvl w:val="0"/>
          <w:numId w:val="73"/>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проявление навыков вокально-хоровой деятельности </w:t>
      </w:r>
    </w:p>
    <w:p w:rsidR="00560B04" w:rsidRPr="00560B04" w:rsidRDefault="00560B04" w:rsidP="00E90926">
      <w:pPr>
        <w:numPr>
          <w:ilvl w:val="0"/>
          <w:numId w:val="73"/>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умение исполнять одноголосные произведения различной сложности в унисон, правильное распределение дыхания в длинной фразе, использование цепного дыхания; </w:t>
      </w:r>
    </w:p>
    <w:p w:rsidR="00560B04" w:rsidRPr="00560B04" w:rsidRDefault="00560B04" w:rsidP="00E90926">
      <w:pPr>
        <w:numPr>
          <w:ilvl w:val="0"/>
          <w:numId w:val="73"/>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усложнение репертуара, исполнение более сложных ритмических рисунков; </w:t>
      </w:r>
    </w:p>
    <w:p w:rsidR="00560B04" w:rsidRPr="00560B04" w:rsidRDefault="00560B04" w:rsidP="00E90926">
      <w:pPr>
        <w:numPr>
          <w:ilvl w:val="0"/>
          <w:numId w:val="73"/>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участие в конкурсах и концертах, умение чувствовать исполняемые произведения, правильно двигаться под музыку и повышать сценическое мастерство.</w:t>
      </w:r>
      <w:r w:rsidRPr="00560B04">
        <w:rPr>
          <w:rFonts w:ascii="Times New Roman" w:hAnsi="Times New Roman"/>
          <w:b/>
          <w:bCs/>
          <w:sz w:val="28"/>
          <w:szCs w:val="28"/>
        </w:rPr>
        <w:t xml:space="preserve"> </w:t>
      </w:r>
    </w:p>
    <w:p w:rsidR="00560B04" w:rsidRPr="00560B04" w:rsidRDefault="00560B04" w:rsidP="00560B04">
      <w:pPr>
        <w:pStyle w:val="ad"/>
        <w:spacing w:before="0" w:beforeAutospacing="0" w:after="0" w:afterAutospacing="0" w:line="400" w:lineRule="exact"/>
        <w:jc w:val="both"/>
        <w:outlineLvl w:val="0"/>
        <w:rPr>
          <w:b/>
          <w:bCs/>
          <w:sz w:val="28"/>
          <w:szCs w:val="28"/>
        </w:rPr>
      </w:pPr>
      <w:r w:rsidRPr="00560B04">
        <w:rPr>
          <w:b/>
          <w:bCs/>
          <w:sz w:val="28"/>
          <w:szCs w:val="28"/>
        </w:rPr>
        <w:t>Третий год обучения</w:t>
      </w:r>
    </w:p>
    <w:p w:rsidR="00560B04" w:rsidRPr="00560B04" w:rsidRDefault="00560B04" w:rsidP="00E90926">
      <w:pPr>
        <w:numPr>
          <w:ilvl w:val="0"/>
          <w:numId w:val="74"/>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проявление навыков вокально-хоровой деятельности (исполнение </w:t>
      </w:r>
      <w:proofErr w:type="spellStart"/>
      <w:proofErr w:type="gramStart"/>
      <w:r w:rsidRPr="00560B04">
        <w:rPr>
          <w:rFonts w:ascii="Times New Roman" w:hAnsi="Times New Roman"/>
          <w:sz w:val="28"/>
          <w:szCs w:val="28"/>
        </w:rPr>
        <w:t>одно-двухголосных</w:t>
      </w:r>
      <w:proofErr w:type="spellEnd"/>
      <w:proofErr w:type="gramEnd"/>
      <w:r w:rsidRPr="00560B04">
        <w:rPr>
          <w:rFonts w:ascii="Times New Roman" w:hAnsi="Times New Roman"/>
          <w:sz w:val="28"/>
          <w:szCs w:val="28"/>
        </w:rPr>
        <w:t xml:space="preserve"> произведений с аккомпанементом, умение исполнять более сложные ритмические рисунки)</w:t>
      </w:r>
    </w:p>
    <w:p w:rsidR="00560B04" w:rsidRPr="00560B04" w:rsidRDefault="00560B04" w:rsidP="00E90926">
      <w:pPr>
        <w:numPr>
          <w:ilvl w:val="0"/>
          <w:numId w:val="74"/>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умение исполнять и определять характерные черты музыкального образа </w:t>
      </w:r>
    </w:p>
    <w:p w:rsidR="00560B04" w:rsidRPr="00560B04" w:rsidRDefault="00560B04" w:rsidP="00E90926">
      <w:pPr>
        <w:numPr>
          <w:ilvl w:val="0"/>
          <w:numId w:val="74"/>
        </w:numPr>
        <w:tabs>
          <w:tab w:val="clear" w:pos="720"/>
          <w:tab w:val="num" w:pos="0"/>
          <w:tab w:val="left" w:pos="993"/>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импровизировать движения под музыку, использовать элементарные навыки ритмики в исполнительском и сценическом мастерстве, повышать сценическое мастерство, участвовать активно в концертной и пропагандистской деятельности; </w:t>
      </w:r>
    </w:p>
    <w:p w:rsidR="00560B04" w:rsidRPr="00560B04" w:rsidRDefault="00560B04" w:rsidP="00E90926">
      <w:pPr>
        <w:numPr>
          <w:ilvl w:val="0"/>
          <w:numId w:val="74"/>
        </w:numPr>
        <w:spacing w:after="0" w:line="400" w:lineRule="exact"/>
        <w:jc w:val="both"/>
        <w:rPr>
          <w:rFonts w:ascii="Times New Roman" w:hAnsi="Times New Roman"/>
          <w:sz w:val="28"/>
          <w:szCs w:val="28"/>
        </w:rPr>
      </w:pPr>
      <w:r w:rsidRPr="00560B04">
        <w:rPr>
          <w:rFonts w:ascii="Times New Roman" w:hAnsi="Times New Roman"/>
          <w:sz w:val="28"/>
          <w:szCs w:val="28"/>
        </w:rPr>
        <w:t>умение петь под фонограмму с различным аккомпанементом, умение владеть своим голосом и дыханием.</w:t>
      </w:r>
    </w:p>
    <w:p w:rsidR="00560B04" w:rsidRPr="00560B04" w:rsidRDefault="00560B04" w:rsidP="00560B04">
      <w:pPr>
        <w:spacing w:after="0" w:line="400" w:lineRule="exact"/>
        <w:jc w:val="both"/>
        <w:rPr>
          <w:rFonts w:ascii="Times New Roman" w:hAnsi="Times New Roman"/>
          <w:b/>
          <w:sz w:val="28"/>
          <w:szCs w:val="28"/>
        </w:rPr>
      </w:pPr>
      <w:r w:rsidRPr="00560B04">
        <w:rPr>
          <w:rFonts w:ascii="Times New Roman" w:hAnsi="Times New Roman"/>
          <w:b/>
          <w:sz w:val="28"/>
          <w:szCs w:val="28"/>
        </w:rPr>
        <w:lastRenderedPageBreak/>
        <w:t>Четвертый год обучения</w:t>
      </w:r>
    </w:p>
    <w:p w:rsidR="00560B04" w:rsidRPr="00560B04" w:rsidRDefault="00560B04" w:rsidP="00560B04">
      <w:pPr>
        <w:spacing w:after="0" w:line="400" w:lineRule="exact"/>
        <w:ind w:firstLine="708"/>
        <w:jc w:val="both"/>
        <w:rPr>
          <w:rFonts w:ascii="Times New Roman" w:hAnsi="Times New Roman"/>
          <w:sz w:val="28"/>
          <w:szCs w:val="28"/>
        </w:rPr>
      </w:pPr>
      <w:r w:rsidRPr="00560B04">
        <w:rPr>
          <w:rFonts w:ascii="Times New Roman" w:hAnsi="Times New Roman"/>
          <w:sz w:val="28"/>
          <w:szCs w:val="28"/>
        </w:rPr>
        <w:t xml:space="preserve">Выразительное исполнение произведений, накопление песенного репертуара, умение исполнять произведение с подголосками, умение работать </w:t>
      </w:r>
      <w:proofErr w:type="gramStart"/>
      <w:r w:rsidRPr="00560B04">
        <w:rPr>
          <w:rFonts w:ascii="Times New Roman" w:hAnsi="Times New Roman"/>
          <w:sz w:val="28"/>
          <w:szCs w:val="28"/>
        </w:rPr>
        <w:t>с</w:t>
      </w:r>
      <w:proofErr w:type="gramEnd"/>
      <w:r w:rsidRPr="00560B04">
        <w:rPr>
          <w:rFonts w:ascii="Times New Roman" w:hAnsi="Times New Roman"/>
          <w:sz w:val="28"/>
          <w:szCs w:val="28"/>
        </w:rPr>
        <w:t xml:space="preserve"> </w:t>
      </w:r>
      <w:proofErr w:type="gramStart"/>
      <w:r w:rsidRPr="00560B04">
        <w:rPr>
          <w:rFonts w:ascii="Times New Roman" w:hAnsi="Times New Roman"/>
          <w:sz w:val="28"/>
          <w:szCs w:val="28"/>
        </w:rPr>
        <w:t>микрофонам</w:t>
      </w:r>
      <w:proofErr w:type="gramEnd"/>
      <w:r w:rsidRPr="00560B04">
        <w:rPr>
          <w:rFonts w:ascii="Times New Roman" w:hAnsi="Times New Roman"/>
          <w:sz w:val="28"/>
          <w:szCs w:val="28"/>
        </w:rPr>
        <w:t>, любой фонограммой.</w:t>
      </w:r>
    </w:p>
    <w:p w:rsidR="00560B04" w:rsidRPr="00560B04" w:rsidRDefault="00560B04" w:rsidP="00560B04">
      <w:pPr>
        <w:spacing w:after="0" w:line="400" w:lineRule="exact"/>
        <w:ind w:firstLine="709"/>
        <w:jc w:val="center"/>
        <w:rPr>
          <w:rFonts w:ascii="Times New Roman" w:hAnsi="Times New Roman"/>
          <w:b/>
          <w:color w:val="17365D"/>
          <w:sz w:val="28"/>
          <w:szCs w:val="28"/>
        </w:rPr>
      </w:pPr>
      <w:r w:rsidRPr="00560B04">
        <w:rPr>
          <w:rFonts w:ascii="Times New Roman" w:hAnsi="Times New Roman"/>
          <w:b/>
          <w:color w:val="17365D"/>
          <w:sz w:val="28"/>
          <w:szCs w:val="28"/>
        </w:rPr>
        <w:t>УСЛОВИЯ РЕАЛИЗАЦИИ ПРОГРАММЫ</w:t>
      </w:r>
    </w:p>
    <w:p w:rsidR="00560B04" w:rsidRPr="00560B04" w:rsidRDefault="00560B04" w:rsidP="00560B04">
      <w:pPr>
        <w:spacing w:after="0" w:line="400" w:lineRule="exact"/>
        <w:ind w:firstLine="709"/>
        <w:jc w:val="center"/>
        <w:rPr>
          <w:rFonts w:ascii="Times New Roman" w:hAnsi="Times New Roman"/>
          <w:b/>
          <w:sz w:val="28"/>
          <w:szCs w:val="28"/>
        </w:rPr>
      </w:pPr>
      <w:r w:rsidRPr="00560B04">
        <w:rPr>
          <w:rFonts w:ascii="Times New Roman" w:hAnsi="Times New Roman"/>
          <w:b/>
          <w:sz w:val="28"/>
          <w:szCs w:val="28"/>
        </w:rPr>
        <w:t>Ресурсное обеспечение программы</w:t>
      </w:r>
    </w:p>
    <w:p w:rsidR="00560B04" w:rsidRPr="00560B04" w:rsidRDefault="00560B04" w:rsidP="00E90926">
      <w:pPr>
        <w:numPr>
          <w:ilvl w:val="1"/>
          <w:numId w:val="74"/>
        </w:numPr>
        <w:tabs>
          <w:tab w:val="clear" w:pos="1440"/>
          <w:tab w:val="num" w:pos="1134"/>
        </w:tabs>
        <w:spacing w:after="0" w:line="400" w:lineRule="exact"/>
        <w:ind w:left="0" w:firstLine="709"/>
        <w:rPr>
          <w:rFonts w:ascii="Times New Roman" w:hAnsi="Times New Roman"/>
          <w:sz w:val="28"/>
          <w:szCs w:val="28"/>
        </w:rPr>
      </w:pPr>
      <w:r w:rsidRPr="00560B04">
        <w:rPr>
          <w:rFonts w:ascii="Times New Roman" w:hAnsi="Times New Roman"/>
          <w:sz w:val="28"/>
          <w:szCs w:val="28"/>
        </w:rPr>
        <w:t>Программа «Азбука вокала»;</w:t>
      </w:r>
    </w:p>
    <w:p w:rsidR="00560B04" w:rsidRPr="00560B04" w:rsidRDefault="00560B04" w:rsidP="00E90926">
      <w:pPr>
        <w:numPr>
          <w:ilvl w:val="1"/>
          <w:numId w:val="74"/>
        </w:numPr>
        <w:tabs>
          <w:tab w:val="clear" w:pos="1440"/>
          <w:tab w:val="num" w:pos="1134"/>
        </w:tabs>
        <w:spacing w:after="0" w:line="400" w:lineRule="exact"/>
        <w:ind w:left="0" w:firstLine="709"/>
        <w:rPr>
          <w:rFonts w:ascii="Times New Roman" w:hAnsi="Times New Roman"/>
          <w:sz w:val="28"/>
          <w:szCs w:val="28"/>
        </w:rPr>
      </w:pPr>
      <w:r w:rsidRPr="00560B04">
        <w:rPr>
          <w:rFonts w:ascii="Times New Roman" w:hAnsi="Times New Roman"/>
          <w:sz w:val="28"/>
          <w:szCs w:val="28"/>
        </w:rPr>
        <w:t xml:space="preserve">Методические рекомендации для учителя </w:t>
      </w:r>
    </w:p>
    <w:p w:rsidR="00560B04" w:rsidRPr="00560B04" w:rsidRDefault="00560B04" w:rsidP="00E90926">
      <w:pPr>
        <w:numPr>
          <w:ilvl w:val="1"/>
          <w:numId w:val="74"/>
        </w:numPr>
        <w:tabs>
          <w:tab w:val="clear" w:pos="1440"/>
          <w:tab w:val="num" w:pos="1134"/>
        </w:tabs>
        <w:spacing w:after="0" w:line="400" w:lineRule="exact"/>
        <w:ind w:left="0" w:firstLine="709"/>
        <w:rPr>
          <w:rFonts w:ascii="Times New Roman" w:hAnsi="Times New Roman"/>
          <w:sz w:val="28"/>
          <w:szCs w:val="28"/>
        </w:rPr>
      </w:pPr>
      <w:r w:rsidRPr="00560B04">
        <w:rPr>
          <w:rFonts w:ascii="Times New Roman" w:hAnsi="Times New Roman"/>
          <w:sz w:val="28"/>
          <w:szCs w:val="28"/>
        </w:rPr>
        <w:t>Дидактические материалы для работы с учащимися</w:t>
      </w:r>
    </w:p>
    <w:p w:rsidR="00560B04" w:rsidRPr="00560B04" w:rsidRDefault="00560B04" w:rsidP="00E90926">
      <w:pPr>
        <w:numPr>
          <w:ilvl w:val="1"/>
          <w:numId w:val="74"/>
        </w:numPr>
        <w:tabs>
          <w:tab w:val="clear" w:pos="1440"/>
          <w:tab w:val="num" w:pos="1134"/>
        </w:tabs>
        <w:spacing w:after="0" w:line="400" w:lineRule="exact"/>
        <w:ind w:left="0" w:firstLine="709"/>
        <w:rPr>
          <w:rFonts w:ascii="Times New Roman" w:hAnsi="Times New Roman"/>
          <w:sz w:val="28"/>
          <w:szCs w:val="28"/>
        </w:rPr>
      </w:pPr>
      <w:r w:rsidRPr="00560B04">
        <w:rPr>
          <w:rFonts w:ascii="Times New Roman" w:hAnsi="Times New Roman"/>
          <w:sz w:val="28"/>
          <w:szCs w:val="28"/>
        </w:rPr>
        <w:t xml:space="preserve">Аудиосредства: магнитофон, микрофон, проигрыватель, электронные аудиозаписи и </w:t>
      </w:r>
      <w:proofErr w:type="spellStart"/>
      <w:r w:rsidRPr="00560B04">
        <w:rPr>
          <w:rFonts w:ascii="Times New Roman" w:hAnsi="Times New Roman"/>
          <w:sz w:val="28"/>
          <w:szCs w:val="28"/>
        </w:rPr>
        <w:t>медиа</w:t>
      </w:r>
      <w:proofErr w:type="spellEnd"/>
      <w:r w:rsidRPr="00560B04">
        <w:rPr>
          <w:rFonts w:ascii="Times New Roman" w:hAnsi="Times New Roman"/>
          <w:sz w:val="28"/>
          <w:szCs w:val="28"/>
        </w:rPr>
        <w:t xml:space="preserve"> – продукты;</w:t>
      </w:r>
    </w:p>
    <w:p w:rsidR="00560B04" w:rsidRPr="00560B04" w:rsidRDefault="00560B04" w:rsidP="00E90926">
      <w:pPr>
        <w:numPr>
          <w:ilvl w:val="1"/>
          <w:numId w:val="74"/>
        </w:numPr>
        <w:tabs>
          <w:tab w:val="clear" w:pos="1440"/>
          <w:tab w:val="num" w:pos="1134"/>
        </w:tabs>
        <w:spacing w:after="0" w:line="400" w:lineRule="exact"/>
        <w:ind w:left="0" w:firstLine="709"/>
        <w:rPr>
          <w:rFonts w:ascii="Times New Roman" w:hAnsi="Times New Roman"/>
          <w:sz w:val="28"/>
          <w:szCs w:val="28"/>
        </w:rPr>
      </w:pPr>
      <w:r w:rsidRPr="00560B04">
        <w:rPr>
          <w:rFonts w:ascii="Times New Roman" w:hAnsi="Times New Roman"/>
          <w:sz w:val="28"/>
          <w:szCs w:val="28"/>
        </w:rPr>
        <w:t>Компьютер;</w:t>
      </w:r>
    </w:p>
    <w:p w:rsidR="00560B04" w:rsidRPr="00560B04" w:rsidRDefault="00560B04" w:rsidP="00E90926">
      <w:pPr>
        <w:numPr>
          <w:ilvl w:val="1"/>
          <w:numId w:val="74"/>
        </w:numPr>
        <w:tabs>
          <w:tab w:val="clear" w:pos="1440"/>
          <w:tab w:val="num" w:pos="1134"/>
        </w:tabs>
        <w:spacing w:after="0" w:line="400" w:lineRule="exact"/>
        <w:ind w:left="0" w:firstLine="709"/>
        <w:rPr>
          <w:rFonts w:ascii="Times New Roman" w:hAnsi="Times New Roman"/>
          <w:sz w:val="28"/>
          <w:szCs w:val="28"/>
        </w:rPr>
      </w:pPr>
      <w:r w:rsidRPr="00560B04">
        <w:rPr>
          <w:rFonts w:ascii="Times New Roman" w:hAnsi="Times New Roman"/>
          <w:sz w:val="28"/>
          <w:szCs w:val="28"/>
        </w:rPr>
        <w:t>Усиливающая аппаратура;</w:t>
      </w:r>
    </w:p>
    <w:p w:rsidR="00560B04" w:rsidRPr="00560B04" w:rsidRDefault="00560B04" w:rsidP="00E90926">
      <w:pPr>
        <w:numPr>
          <w:ilvl w:val="1"/>
          <w:numId w:val="74"/>
        </w:numPr>
        <w:tabs>
          <w:tab w:val="clear" w:pos="1440"/>
          <w:tab w:val="num" w:pos="1134"/>
        </w:tabs>
        <w:spacing w:after="0" w:line="400" w:lineRule="exact"/>
        <w:ind w:left="0" w:firstLine="709"/>
        <w:rPr>
          <w:rFonts w:ascii="Times New Roman" w:hAnsi="Times New Roman"/>
          <w:sz w:val="28"/>
          <w:szCs w:val="28"/>
        </w:rPr>
      </w:pPr>
      <w:r w:rsidRPr="00560B04">
        <w:rPr>
          <w:rFonts w:ascii="Times New Roman" w:hAnsi="Times New Roman"/>
          <w:sz w:val="28"/>
          <w:szCs w:val="28"/>
        </w:rPr>
        <w:t>Актовый зал;</w:t>
      </w:r>
    </w:p>
    <w:p w:rsidR="00560B04" w:rsidRPr="00560B04" w:rsidRDefault="00560B04" w:rsidP="00E90926">
      <w:pPr>
        <w:numPr>
          <w:ilvl w:val="1"/>
          <w:numId w:val="74"/>
        </w:numPr>
        <w:tabs>
          <w:tab w:val="clear" w:pos="1440"/>
          <w:tab w:val="num" w:pos="1134"/>
        </w:tabs>
        <w:spacing w:after="0" w:line="400" w:lineRule="exact"/>
        <w:ind w:left="0" w:firstLine="709"/>
        <w:rPr>
          <w:rFonts w:ascii="Times New Roman" w:hAnsi="Times New Roman"/>
          <w:sz w:val="28"/>
          <w:szCs w:val="28"/>
        </w:rPr>
      </w:pPr>
      <w:proofErr w:type="spellStart"/>
      <w:r w:rsidRPr="00560B04">
        <w:rPr>
          <w:rFonts w:ascii="Times New Roman" w:hAnsi="Times New Roman"/>
          <w:sz w:val="28"/>
          <w:szCs w:val="28"/>
        </w:rPr>
        <w:t>Мультимедийный</w:t>
      </w:r>
      <w:proofErr w:type="spellEnd"/>
      <w:r w:rsidRPr="00560B04">
        <w:rPr>
          <w:rFonts w:ascii="Times New Roman" w:hAnsi="Times New Roman"/>
          <w:sz w:val="28"/>
          <w:szCs w:val="28"/>
        </w:rPr>
        <w:t xml:space="preserve"> проектор.</w:t>
      </w:r>
    </w:p>
    <w:p w:rsidR="00560B04" w:rsidRPr="00560B04" w:rsidRDefault="00560B04" w:rsidP="00E03504">
      <w:pPr>
        <w:spacing w:before="240" w:after="0" w:line="400" w:lineRule="exact"/>
        <w:jc w:val="center"/>
        <w:rPr>
          <w:rFonts w:ascii="Times New Roman" w:hAnsi="Times New Roman"/>
          <w:b/>
          <w:color w:val="17365D"/>
          <w:sz w:val="28"/>
          <w:szCs w:val="28"/>
        </w:rPr>
      </w:pPr>
      <w:r w:rsidRPr="00560B04">
        <w:rPr>
          <w:rFonts w:ascii="Times New Roman" w:hAnsi="Times New Roman"/>
          <w:b/>
          <w:color w:val="17365D"/>
          <w:sz w:val="28"/>
          <w:szCs w:val="28"/>
        </w:rPr>
        <w:t>СПИСОК ЛИТЕРАТУРЫ</w:t>
      </w:r>
    </w:p>
    <w:p w:rsidR="00560B04" w:rsidRPr="00560B04" w:rsidRDefault="00560B04" w:rsidP="00560B04">
      <w:pPr>
        <w:tabs>
          <w:tab w:val="num" w:pos="0"/>
        </w:tabs>
        <w:spacing w:after="0" w:line="400" w:lineRule="exact"/>
        <w:jc w:val="center"/>
        <w:rPr>
          <w:rFonts w:ascii="Times New Roman" w:hAnsi="Times New Roman"/>
          <w:b/>
          <w:sz w:val="28"/>
          <w:szCs w:val="28"/>
        </w:rPr>
      </w:pPr>
      <w:r w:rsidRPr="00560B04">
        <w:rPr>
          <w:rFonts w:ascii="Times New Roman" w:hAnsi="Times New Roman"/>
          <w:b/>
          <w:sz w:val="28"/>
          <w:szCs w:val="28"/>
        </w:rPr>
        <w:t>Литература для учителя</w:t>
      </w:r>
    </w:p>
    <w:p w:rsidR="00560B04" w:rsidRPr="00560B04" w:rsidRDefault="00560B04" w:rsidP="00560B04">
      <w:pPr>
        <w:tabs>
          <w:tab w:val="num" w:pos="0"/>
        </w:tabs>
        <w:spacing w:after="0" w:line="400" w:lineRule="exact"/>
        <w:jc w:val="both"/>
        <w:rPr>
          <w:rFonts w:ascii="Times New Roman" w:hAnsi="Times New Roman"/>
          <w:sz w:val="28"/>
          <w:szCs w:val="28"/>
        </w:rPr>
      </w:pPr>
      <w:r w:rsidRPr="00560B04">
        <w:rPr>
          <w:rFonts w:ascii="Times New Roman" w:hAnsi="Times New Roman"/>
          <w:sz w:val="28"/>
          <w:szCs w:val="28"/>
        </w:rPr>
        <w:t xml:space="preserve">1. </w:t>
      </w:r>
      <w:proofErr w:type="gramStart"/>
      <w:r w:rsidRPr="00560B04">
        <w:rPr>
          <w:rFonts w:ascii="Times New Roman" w:hAnsi="Times New Roman"/>
          <w:sz w:val="28"/>
          <w:szCs w:val="28"/>
        </w:rPr>
        <w:t>Голубев</w:t>
      </w:r>
      <w:proofErr w:type="gramEnd"/>
      <w:r w:rsidRPr="00560B04">
        <w:rPr>
          <w:rFonts w:ascii="Times New Roman" w:hAnsi="Times New Roman"/>
          <w:sz w:val="28"/>
          <w:szCs w:val="28"/>
        </w:rPr>
        <w:t xml:space="preserve"> П.В. Советы молодым педагогам-вокалистам. - М.: Государственное музыкальное издательство, 1963</w:t>
      </w:r>
    </w:p>
    <w:p w:rsidR="00560B04" w:rsidRPr="00560B04" w:rsidRDefault="00560B04" w:rsidP="00560B04">
      <w:pPr>
        <w:tabs>
          <w:tab w:val="left" w:pos="0"/>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2. Емельянов Е.В. Развитие голоса. Координация и тренинг, 5- изд., стер. – СПб</w:t>
      </w:r>
      <w:proofErr w:type="gramStart"/>
      <w:r w:rsidRPr="00560B04">
        <w:rPr>
          <w:rFonts w:ascii="Times New Roman" w:hAnsi="Times New Roman"/>
          <w:sz w:val="28"/>
          <w:szCs w:val="28"/>
        </w:rPr>
        <w:t xml:space="preserve">.: </w:t>
      </w:r>
      <w:proofErr w:type="gramEnd"/>
      <w:r w:rsidRPr="00560B04">
        <w:rPr>
          <w:rFonts w:ascii="Times New Roman" w:hAnsi="Times New Roman"/>
          <w:sz w:val="28"/>
          <w:szCs w:val="28"/>
        </w:rPr>
        <w:t>Издательство «Лань»; Издательство «Планета музыки», 2007</w:t>
      </w:r>
    </w:p>
    <w:p w:rsidR="00560B04" w:rsidRPr="00560B04" w:rsidRDefault="00560B04" w:rsidP="00560B04">
      <w:pPr>
        <w:tabs>
          <w:tab w:val="left" w:pos="0"/>
          <w:tab w:val="left" w:pos="993"/>
        </w:tabs>
        <w:spacing w:after="0" w:line="400" w:lineRule="exact"/>
        <w:jc w:val="both"/>
        <w:rPr>
          <w:rFonts w:ascii="Times New Roman" w:hAnsi="Times New Roman"/>
          <w:sz w:val="28"/>
          <w:szCs w:val="28"/>
        </w:rPr>
      </w:pPr>
      <w:r w:rsidRPr="00560B04">
        <w:rPr>
          <w:rFonts w:ascii="Times New Roman" w:hAnsi="Times New Roman"/>
          <w:sz w:val="28"/>
          <w:szCs w:val="28"/>
        </w:rPr>
        <w:t>3. Андрианова Н.З. Особенности методики преподавания эстрадного пения. Научно-методическая разработка. – М.: 1999.</w:t>
      </w:r>
    </w:p>
    <w:p w:rsidR="00560B04" w:rsidRPr="00560B04" w:rsidRDefault="00560B04" w:rsidP="00560B04">
      <w:pPr>
        <w:spacing w:after="0" w:line="400" w:lineRule="exact"/>
        <w:jc w:val="both"/>
        <w:rPr>
          <w:rFonts w:ascii="Times New Roman" w:hAnsi="Times New Roman"/>
          <w:sz w:val="28"/>
          <w:szCs w:val="28"/>
        </w:rPr>
      </w:pPr>
      <w:r w:rsidRPr="00560B04">
        <w:rPr>
          <w:rFonts w:ascii="Times New Roman" w:hAnsi="Times New Roman"/>
          <w:sz w:val="28"/>
          <w:szCs w:val="28"/>
        </w:rPr>
        <w:t xml:space="preserve">4. </w:t>
      </w:r>
      <w:proofErr w:type="spellStart"/>
      <w:r w:rsidRPr="00560B04">
        <w:rPr>
          <w:rFonts w:ascii="Times New Roman" w:hAnsi="Times New Roman"/>
          <w:sz w:val="28"/>
          <w:szCs w:val="28"/>
        </w:rPr>
        <w:t>Гонтаренко</w:t>
      </w:r>
      <w:proofErr w:type="spellEnd"/>
      <w:r w:rsidRPr="00560B04">
        <w:rPr>
          <w:rFonts w:ascii="Times New Roman" w:hAnsi="Times New Roman"/>
          <w:sz w:val="28"/>
          <w:szCs w:val="28"/>
        </w:rPr>
        <w:t xml:space="preserve"> Н.Б. Сольное пение: секреты вокального мастерства /</w:t>
      </w:r>
      <w:proofErr w:type="spellStart"/>
      <w:r w:rsidRPr="00560B04">
        <w:rPr>
          <w:rFonts w:ascii="Times New Roman" w:hAnsi="Times New Roman"/>
          <w:sz w:val="28"/>
          <w:szCs w:val="28"/>
        </w:rPr>
        <w:t>Н.Б.Гонтаренко</w:t>
      </w:r>
      <w:proofErr w:type="spellEnd"/>
      <w:r w:rsidRPr="00560B04">
        <w:rPr>
          <w:rFonts w:ascii="Times New Roman" w:hAnsi="Times New Roman"/>
          <w:sz w:val="28"/>
          <w:szCs w:val="28"/>
        </w:rPr>
        <w:t xml:space="preserve">. – Изд. 2-е – Ростов </w:t>
      </w:r>
      <w:proofErr w:type="spellStart"/>
      <w:r w:rsidRPr="00560B04">
        <w:rPr>
          <w:rFonts w:ascii="Times New Roman" w:hAnsi="Times New Roman"/>
          <w:sz w:val="28"/>
          <w:szCs w:val="28"/>
        </w:rPr>
        <w:t>н</w:t>
      </w:r>
      <w:proofErr w:type="spellEnd"/>
      <w:proofErr w:type="gramStart"/>
      <w:r w:rsidRPr="00560B04">
        <w:rPr>
          <w:rFonts w:ascii="Times New Roman" w:hAnsi="Times New Roman"/>
          <w:sz w:val="28"/>
          <w:szCs w:val="28"/>
        </w:rPr>
        <w:t>/Д</w:t>
      </w:r>
      <w:proofErr w:type="gramEnd"/>
      <w:r w:rsidRPr="00560B04">
        <w:rPr>
          <w:rFonts w:ascii="Times New Roman" w:hAnsi="Times New Roman"/>
          <w:sz w:val="28"/>
          <w:szCs w:val="28"/>
        </w:rPr>
        <w:t>: Феникс, 2007</w:t>
      </w:r>
    </w:p>
    <w:p w:rsidR="00560B04" w:rsidRPr="00560B04" w:rsidRDefault="00560B04" w:rsidP="00560B04">
      <w:pPr>
        <w:tabs>
          <w:tab w:val="num" w:pos="0"/>
        </w:tabs>
        <w:spacing w:after="0" w:line="400" w:lineRule="exact"/>
        <w:jc w:val="both"/>
        <w:rPr>
          <w:rFonts w:ascii="Times New Roman" w:hAnsi="Times New Roman"/>
          <w:sz w:val="28"/>
          <w:szCs w:val="28"/>
        </w:rPr>
      </w:pPr>
      <w:r w:rsidRPr="00560B04">
        <w:rPr>
          <w:rFonts w:ascii="Times New Roman" w:hAnsi="Times New Roman"/>
          <w:sz w:val="28"/>
          <w:szCs w:val="28"/>
        </w:rPr>
        <w:t>5. Емельянов Е.В. Развитие голоса. Координация и тренинг, 5- изд., стер. – СПб</w:t>
      </w:r>
      <w:proofErr w:type="gramStart"/>
      <w:r w:rsidRPr="00560B04">
        <w:rPr>
          <w:rFonts w:ascii="Times New Roman" w:hAnsi="Times New Roman"/>
          <w:sz w:val="28"/>
          <w:szCs w:val="28"/>
        </w:rPr>
        <w:t xml:space="preserve">.: </w:t>
      </w:r>
      <w:proofErr w:type="gramEnd"/>
      <w:r w:rsidRPr="00560B04">
        <w:rPr>
          <w:rFonts w:ascii="Times New Roman" w:hAnsi="Times New Roman"/>
          <w:sz w:val="28"/>
          <w:szCs w:val="28"/>
        </w:rPr>
        <w:t>Издательство «Лань»; Издательство «Планета музыки», 2007</w:t>
      </w:r>
    </w:p>
    <w:p w:rsidR="00560B04" w:rsidRPr="00560B04" w:rsidRDefault="00560B04" w:rsidP="00560B04">
      <w:pPr>
        <w:tabs>
          <w:tab w:val="left" w:pos="0"/>
        </w:tabs>
        <w:spacing w:after="0" w:line="400" w:lineRule="exact"/>
        <w:rPr>
          <w:rFonts w:ascii="Times New Roman" w:hAnsi="Times New Roman"/>
          <w:sz w:val="28"/>
          <w:szCs w:val="28"/>
        </w:rPr>
      </w:pPr>
      <w:r w:rsidRPr="00560B04">
        <w:rPr>
          <w:rFonts w:ascii="Times New Roman" w:hAnsi="Times New Roman"/>
          <w:sz w:val="28"/>
          <w:szCs w:val="28"/>
        </w:rPr>
        <w:t xml:space="preserve">6. </w:t>
      </w:r>
      <w:proofErr w:type="spellStart"/>
      <w:r w:rsidRPr="00560B04">
        <w:rPr>
          <w:rFonts w:ascii="Times New Roman" w:hAnsi="Times New Roman"/>
          <w:sz w:val="28"/>
          <w:szCs w:val="28"/>
        </w:rPr>
        <w:t>Абелян</w:t>
      </w:r>
      <w:proofErr w:type="spellEnd"/>
      <w:r w:rsidRPr="00560B04">
        <w:rPr>
          <w:rFonts w:ascii="Times New Roman" w:hAnsi="Times New Roman"/>
          <w:sz w:val="28"/>
          <w:szCs w:val="28"/>
        </w:rPr>
        <w:t xml:space="preserve"> Л. Забавное сольфеджио – Москва Издательство «Советский композитор», 1985</w:t>
      </w:r>
    </w:p>
    <w:p w:rsidR="00560B04" w:rsidRPr="00560B04" w:rsidRDefault="00560B04" w:rsidP="00560B04">
      <w:pPr>
        <w:tabs>
          <w:tab w:val="left" w:pos="0"/>
        </w:tabs>
        <w:spacing w:after="0" w:line="400" w:lineRule="exact"/>
        <w:rPr>
          <w:rFonts w:ascii="Times New Roman" w:hAnsi="Times New Roman"/>
          <w:sz w:val="28"/>
          <w:szCs w:val="28"/>
        </w:rPr>
      </w:pPr>
    </w:p>
    <w:p w:rsidR="00560B04" w:rsidRPr="00560B04" w:rsidRDefault="00560B04" w:rsidP="00560B04">
      <w:pPr>
        <w:tabs>
          <w:tab w:val="left" w:pos="0"/>
        </w:tabs>
        <w:spacing w:after="0" w:line="400" w:lineRule="exact"/>
        <w:jc w:val="right"/>
        <w:rPr>
          <w:rFonts w:ascii="Times New Roman" w:hAnsi="Times New Roman"/>
          <w:b/>
          <w:i/>
          <w:color w:val="17365D"/>
          <w:sz w:val="28"/>
          <w:szCs w:val="28"/>
        </w:rPr>
      </w:pPr>
      <w:r w:rsidRPr="00560B04">
        <w:rPr>
          <w:rFonts w:ascii="Times New Roman" w:hAnsi="Times New Roman"/>
          <w:sz w:val="28"/>
          <w:szCs w:val="28"/>
        </w:rPr>
        <w:br w:type="page"/>
      </w:r>
      <w:r w:rsidRPr="00560B04">
        <w:rPr>
          <w:rFonts w:ascii="Times New Roman" w:hAnsi="Times New Roman"/>
          <w:b/>
          <w:i/>
          <w:color w:val="17365D"/>
          <w:sz w:val="28"/>
          <w:szCs w:val="28"/>
        </w:rPr>
        <w:lastRenderedPageBreak/>
        <w:t>Приложение 1</w:t>
      </w:r>
    </w:p>
    <w:p w:rsidR="00560B04" w:rsidRPr="00560B04" w:rsidRDefault="00560B04" w:rsidP="00560B04">
      <w:pPr>
        <w:tabs>
          <w:tab w:val="left" w:pos="0"/>
        </w:tabs>
        <w:spacing w:after="0" w:line="400" w:lineRule="exact"/>
        <w:rPr>
          <w:rFonts w:ascii="Times New Roman" w:hAnsi="Times New Roman"/>
          <w:b/>
          <w:sz w:val="28"/>
          <w:szCs w:val="28"/>
        </w:rPr>
      </w:pPr>
      <w:r w:rsidRPr="00560B04">
        <w:rPr>
          <w:rFonts w:ascii="Times New Roman" w:hAnsi="Times New Roman"/>
          <w:b/>
          <w:sz w:val="28"/>
          <w:szCs w:val="28"/>
        </w:rPr>
        <w:t>Советы учащимся</w:t>
      </w:r>
    </w:p>
    <w:p w:rsidR="00560B04" w:rsidRPr="00560B04" w:rsidRDefault="00560B04" w:rsidP="00E90926">
      <w:pPr>
        <w:numPr>
          <w:ilvl w:val="1"/>
          <w:numId w:val="76"/>
        </w:numPr>
        <w:tabs>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Не пытайтесь петь громче, чем вам дано.</w:t>
      </w:r>
    </w:p>
    <w:p w:rsidR="00560B04" w:rsidRPr="00560B04" w:rsidRDefault="00560B04" w:rsidP="00E90926">
      <w:pPr>
        <w:numPr>
          <w:ilvl w:val="1"/>
          <w:numId w:val="76"/>
        </w:numPr>
        <w:tabs>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Не злоупотребляйте слишком долгим использованием голоса (особенно при записи в студии), даже при абсолютно правильном пении связки устают.</w:t>
      </w:r>
    </w:p>
    <w:p w:rsidR="00560B04" w:rsidRPr="00560B04" w:rsidRDefault="00560B04" w:rsidP="00E90926">
      <w:pPr>
        <w:numPr>
          <w:ilvl w:val="1"/>
          <w:numId w:val="76"/>
        </w:numPr>
        <w:tabs>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Боритесь с громким звучанием фонограмм, не пытайтесь перекричать играющий во всю силу ансамбль</w:t>
      </w:r>
    </w:p>
    <w:p w:rsidR="00560B04" w:rsidRPr="00560B04" w:rsidRDefault="00560B04" w:rsidP="00E90926">
      <w:pPr>
        <w:numPr>
          <w:ilvl w:val="1"/>
          <w:numId w:val="76"/>
        </w:numPr>
        <w:tabs>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 xml:space="preserve">С самого начала надо петь в полный нормальный голос. Тихое пение – это миниатюрный вариант </w:t>
      </w:r>
      <w:proofErr w:type="gramStart"/>
      <w:r w:rsidRPr="00560B04">
        <w:rPr>
          <w:rFonts w:ascii="Times New Roman" w:hAnsi="Times New Roman"/>
          <w:sz w:val="28"/>
          <w:szCs w:val="28"/>
        </w:rPr>
        <w:t>громкого</w:t>
      </w:r>
      <w:proofErr w:type="gramEnd"/>
      <w:r w:rsidRPr="00560B04">
        <w:rPr>
          <w:rFonts w:ascii="Times New Roman" w:hAnsi="Times New Roman"/>
          <w:sz w:val="28"/>
          <w:szCs w:val="28"/>
        </w:rPr>
        <w:t>, и до тех пор. Пока вы не научитесь мощному пению, вы не сможете петь тихо. Но не надо форсировать звук.</w:t>
      </w:r>
    </w:p>
    <w:p w:rsidR="00560B04" w:rsidRPr="00560B04" w:rsidRDefault="00560B04" w:rsidP="00E90926">
      <w:pPr>
        <w:numPr>
          <w:ilvl w:val="1"/>
          <w:numId w:val="76"/>
        </w:numPr>
        <w:tabs>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Не подражайте чужому тембру.</w:t>
      </w:r>
    </w:p>
    <w:p w:rsidR="00560B04" w:rsidRPr="00560B04" w:rsidRDefault="00560B04" w:rsidP="00E90926">
      <w:pPr>
        <w:numPr>
          <w:ilvl w:val="1"/>
          <w:numId w:val="76"/>
        </w:numPr>
        <w:tabs>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Не издавайте резких звуков, которые сжимают горло и нарушают согласованность действия мышц горла и гортани (только при этой согласованности возникает голос). Горло должно быть свободным.</w:t>
      </w:r>
    </w:p>
    <w:p w:rsidR="00560B04" w:rsidRPr="00560B04" w:rsidRDefault="00560B04" w:rsidP="00E90926">
      <w:pPr>
        <w:numPr>
          <w:ilvl w:val="1"/>
          <w:numId w:val="76"/>
        </w:numPr>
        <w:tabs>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Главное правило пения состоит в том, что наилучшие результаты всегда достигаются при минимальных усилиях.</w:t>
      </w:r>
    </w:p>
    <w:p w:rsidR="00560B04" w:rsidRPr="00560B04" w:rsidRDefault="00560B04" w:rsidP="00E90926">
      <w:pPr>
        <w:numPr>
          <w:ilvl w:val="1"/>
          <w:numId w:val="76"/>
        </w:numPr>
        <w:tabs>
          <w:tab w:val="left" w:pos="1134"/>
        </w:tabs>
        <w:spacing w:after="0" w:line="400" w:lineRule="exact"/>
        <w:ind w:left="0" w:firstLine="709"/>
        <w:jc w:val="both"/>
        <w:rPr>
          <w:rFonts w:ascii="Times New Roman" w:hAnsi="Times New Roman"/>
          <w:sz w:val="28"/>
          <w:szCs w:val="28"/>
        </w:rPr>
      </w:pPr>
      <w:r w:rsidRPr="00560B04">
        <w:rPr>
          <w:rFonts w:ascii="Times New Roman" w:hAnsi="Times New Roman"/>
          <w:sz w:val="28"/>
          <w:szCs w:val="28"/>
        </w:rPr>
        <w:t>Никогда не забывайте, что инструмент, с помощью которого вы извлекаете звуки, - это мышцы, кровеносные сосуды, нервные окончания, это живая материя, с которой надо обращаться бережно.</w:t>
      </w:r>
    </w:p>
    <w:p w:rsidR="00560B04" w:rsidRPr="00560B04" w:rsidRDefault="00560B04" w:rsidP="00560B04">
      <w:pPr>
        <w:spacing w:after="0" w:line="400" w:lineRule="exact"/>
        <w:jc w:val="right"/>
        <w:outlineLvl w:val="0"/>
        <w:rPr>
          <w:rFonts w:ascii="Times New Roman" w:hAnsi="Times New Roman"/>
          <w:sz w:val="28"/>
          <w:szCs w:val="28"/>
        </w:rPr>
      </w:pPr>
      <w:r w:rsidRPr="00560B04">
        <w:rPr>
          <w:rFonts w:ascii="Times New Roman" w:hAnsi="Times New Roman"/>
          <w:sz w:val="28"/>
          <w:szCs w:val="28"/>
        </w:rPr>
        <w:br w:type="page"/>
      </w:r>
      <w:r w:rsidRPr="00560B04">
        <w:rPr>
          <w:rFonts w:ascii="Times New Roman" w:hAnsi="Times New Roman"/>
          <w:b/>
          <w:i/>
          <w:color w:val="17365D"/>
          <w:sz w:val="28"/>
          <w:szCs w:val="28"/>
        </w:rPr>
        <w:lastRenderedPageBreak/>
        <w:t>Приложение 2</w:t>
      </w:r>
    </w:p>
    <w:p w:rsidR="00560B04" w:rsidRPr="00560B04" w:rsidRDefault="00560B04" w:rsidP="00560B04">
      <w:pPr>
        <w:spacing w:after="0" w:line="400" w:lineRule="exact"/>
        <w:jc w:val="center"/>
        <w:outlineLvl w:val="0"/>
        <w:rPr>
          <w:rFonts w:ascii="Times New Roman" w:hAnsi="Times New Roman"/>
          <w:b/>
          <w:color w:val="17365D"/>
          <w:sz w:val="28"/>
          <w:szCs w:val="28"/>
        </w:rPr>
      </w:pPr>
      <w:r w:rsidRPr="00560B04">
        <w:rPr>
          <w:rFonts w:ascii="Times New Roman" w:hAnsi="Times New Roman"/>
          <w:b/>
          <w:color w:val="17365D"/>
          <w:sz w:val="28"/>
          <w:szCs w:val="28"/>
        </w:rPr>
        <w:t>Методическое обеспечение программы</w:t>
      </w:r>
    </w:p>
    <w:p w:rsidR="00560B04" w:rsidRPr="00560B04" w:rsidRDefault="00560B04" w:rsidP="00560B04">
      <w:pPr>
        <w:spacing w:after="0" w:line="400" w:lineRule="exact"/>
        <w:jc w:val="center"/>
        <w:outlineLvl w:val="0"/>
        <w:rPr>
          <w:rFonts w:ascii="Times New Roman" w:hAnsi="Times New Roman"/>
          <w:b/>
          <w:sz w:val="28"/>
          <w:szCs w:val="28"/>
        </w:rPr>
      </w:pPr>
      <w:r w:rsidRPr="00560B04">
        <w:rPr>
          <w:rFonts w:ascii="Times New Roman" w:hAnsi="Times New Roman"/>
          <w:b/>
          <w:sz w:val="28"/>
          <w:szCs w:val="28"/>
        </w:rPr>
        <w:t xml:space="preserve">Материал к беседам </w:t>
      </w:r>
    </w:p>
    <w:p w:rsidR="00560B04" w:rsidRPr="00560B04" w:rsidRDefault="00560B04" w:rsidP="00560B04">
      <w:pPr>
        <w:spacing w:after="0" w:line="400" w:lineRule="exact"/>
        <w:jc w:val="center"/>
        <w:outlineLvl w:val="0"/>
        <w:rPr>
          <w:rFonts w:ascii="Times New Roman" w:hAnsi="Times New Roman"/>
          <w:b/>
          <w:sz w:val="28"/>
          <w:szCs w:val="28"/>
        </w:rPr>
      </w:pPr>
      <w:r w:rsidRPr="00560B04">
        <w:rPr>
          <w:rFonts w:ascii="Times New Roman" w:hAnsi="Times New Roman"/>
          <w:b/>
          <w:sz w:val="28"/>
          <w:szCs w:val="28"/>
        </w:rPr>
        <w:t xml:space="preserve">Певческий голос </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 Пение – естественный процесс, не надо напрягаться, дергаться, особенно это относится к артикуляционному аппарату. Во время пения лицо должно оставаться всегда спокойным и естественным. Если лицо напрягается, то неизбежно напрягается и весь артикуляционный аппарат. Чем более спокойными останутся лицо, челюсть, рот, язык, тем раньше появится положительный результат.</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 Наиболее типичной ошибкой является поджатая, выдвинутая вперед или очень напряженная при пении нижняя челюсть и напряженный язык. Это приводит к неправильному формированию звука и, как результат, к невнятному произношению текста и форсированному звучанию. Челюсть должна свободно «ходить» и нигде не зажиматься. Положение языка тоже должно быть естественным, он не должен ни вставать горкой, что способствует задиранию гортани, ни излишне глубоко укладываться, что может привести к горловому призвуку.</w:t>
      </w:r>
    </w:p>
    <w:p w:rsidR="00560B04" w:rsidRPr="00560B04" w:rsidRDefault="00560B04" w:rsidP="00560B04">
      <w:pPr>
        <w:spacing w:after="0" w:line="400" w:lineRule="exact"/>
        <w:jc w:val="center"/>
        <w:outlineLvl w:val="0"/>
        <w:rPr>
          <w:rFonts w:ascii="Times New Roman" w:hAnsi="Times New Roman"/>
          <w:b/>
          <w:sz w:val="28"/>
          <w:szCs w:val="28"/>
        </w:rPr>
      </w:pPr>
      <w:r w:rsidRPr="00560B04">
        <w:rPr>
          <w:rFonts w:ascii="Times New Roman" w:hAnsi="Times New Roman"/>
          <w:b/>
          <w:sz w:val="28"/>
          <w:szCs w:val="28"/>
        </w:rPr>
        <w:t>Певческая установка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Сегодня мы займемся очень важным делом – будем учиться правильной вокально-певческой постановке корпуса во время пения.</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От того, как вы держите «корпус», зависит осанка и даже самочувствие. Хорошая осанка необходима всегда, а во время пения – особенно.</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Чтобы голос звучал свободно, легко, нужно, чтобы ему ничто не мешало: плечи должны быть опущены, спина прямой, не нужно вытягивать шею и высоко поднимать подбородок (а то сразу же станешь похожим на петуха, который всех хочет перекричать).</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Очень важно психологически почувствовать в себе наличие своеобразного стержня, который объединяет все части тела от головы до ног. Для нахождения этого же ощущения надо, взявшись кистями за локти, поднять руки в согнутом положении и положить их за голову.</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lastRenderedPageBreak/>
        <w:t>Заниматься пением лучше всего стоя. Только при большой продолжительности занятий можно сидеть, не касаясь спинки, на краю стула.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Если приходится петь сидя, не ставьте ноги на стул того, кто сидит перед вами, чтобы не горбиться: это очень мешает свободному звучанию голоса. Нужно сесть прямо, руки положить на колени.</w:t>
      </w:r>
    </w:p>
    <w:p w:rsidR="00560B04" w:rsidRPr="00560B04" w:rsidRDefault="00560B04" w:rsidP="00560B04">
      <w:pPr>
        <w:spacing w:after="0" w:line="400" w:lineRule="exact"/>
        <w:jc w:val="center"/>
        <w:outlineLvl w:val="0"/>
        <w:rPr>
          <w:rFonts w:ascii="Times New Roman" w:hAnsi="Times New Roman"/>
          <w:b/>
          <w:sz w:val="28"/>
          <w:szCs w:val="28"/>
        </w:rPr>
      </w:pPr>
      <w:r w:rsidRPr="00560B04">
        <w:rPr>
          <w:rFonts w:ascii="Times New Roman" w:hAnsi="Times New Roman"/>
          <w:b/>
          <w:sz w:val="28"/>
          <w:szCs w:val="28"/>
        </w:rPr>
        <w:t>Поговорим о дыхании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Дыхание не должно быть прерывистым, коротким и чрезмерно длинным. Дыхание должно быть ровным! Старайтесь вдыхать ртом и носом одновременно. Рот чуть приоткрыт. Ощущение такое, как будто вы нюхаете цветок. При таком положении аппарата все мышцы правильно сокращены.</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Не старайтесь говорить очень длинную фразу или несколько фраз на одном дыхании. Это вредно. Из-за нехватки дыхания голос будет угасать и перейдет на горло, а в таком состоянии аппарат очень быстро устает, слушатель же через некоторое время от нехватки воздуха начнет зевать и чувствовать дискомфорт.</w:t>
      </w:r>
    </w:p>
    <w:p w:rsidR="00560B04" w:rsidRPr="00560B04" w:rsidRDefault="00560B04" w:rsidP="00560B04">
      <w:pPr>
        <w:spacing w:after="0" w:line="400" w:lineRule="exact"/>
        <w:jc w:val="center"/>
        <w:outlineLvl w:val="0"/>
        <w:rPr>
          <w:rFonts w:ascii="Times New Roman" w:hAnsi="Times New Roman"/>
          <w:b/>
          <w:sz w:val="28"/>
          <w:szCs w:val="28"/>
        </w:rPr>
      </w:pPr>
      <w:r w:rsidRPr="00560B04">
        <w:rPr>
          <w:rFonts w:ascii="Times New Roman" w:hAnsi="Times New Roman"/>
          <w:b/>
          <w:sz w:val="28"/>
          <w:szCs w:val="28"/>
        </w:rPr>
        <w:t>Слух является основным регулятором голоса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Голос напрямую связан со слухом. Без участия слуха голос не может правильно формироваться. Качество голоса зависит от состояния здорового аппарата точно так же, как слуховой аппарат от состояния здоровья голосового аппарата: здесь связь двусторонняя – одно не может существовать без другого.</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Слуховые восприятия через деятельность голосовых органов, слушая речь, музыку или пение, мы «про себя», а иногда и вслух, повторяем их и только после этого воспринимаем. Перед тем как воспроизвести звук, необходимо представить себе его будущее звучание. Для воспитания внутреннего слуха детей важно научить их сознательному интонированию. Этому способствует пение без сопровождения (выработка более сосредоточенного внимания поющего).</w:t>
      </w:r>
    </w:p>
    <w:p w:rsidR="00560B04" w:rsidRPr="00560B04" w:rsidRDefault="00560B04" w:rsidP="00560B04">
      <w:pPr>
        <w:spacing w:after="0" w:line="400" w:lineRule="exact"/>
        <w:jc w:val="center"/>
        <w:outlineLvl w:val="0"/>
        <w:rPr>
          <w:rFonts w:ascii="Times New Roman" w:hAnsi="Times New Roman"/>
          <w:b/>
          <w:sz w:val="28"/>
          <w:szCs w:val="28"/>
        </w:rPr>
      </w:pPr>
      <w:r w:rsidRPr="00560B04">
        <w:rPr>
          <w:rFonts w:ascii="Times New Roman" w:hAnsi="Times New Roman"/>
          <w:b/>
          <w:sz w:val="28"/>
          <w:szCs w:val="28"/>
        </w:rPr>
        <w:t>Берегите свой голос</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Человек наделен от природы чудесным даром – голосом. Это голос помогает человеку общаться с окружающим миром, выражать свое отношение к различным явлениям жизни.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lastRenderedPageBreak/>
        <w:t>Соответственно разным чувствам по-разному может звучать голос в разговоре. Разнообразны интонации человеческой речи. Но какую чарующую силу приобретает человеческий голос в пении!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Сравнение звучания скрипки, альта, виолончели, флейты, валторны с красотой пения человеческого голоса является для исполнения особой похвалой. Голос – бесценное богатство – его надо уметь беречь и развивать.</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Человеческий голос очень хрупок и нуждается в бережном к нему отношении. Что такое голос? Как он возникает?</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У нас в горле есть голосовые складки. Когда они смыкаются, возникает звук – голос. А если не беречь горло, напрягать его постоянной болтовней есть мороженое после горячего чая или долгого бегания складки воспаляются и голос получается грубым, сиплым.</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Закаляй свое горло полосканием. Каждое утро, почистив зубы, набери глоток воды в рот и, запрокинув назад голову, произноси протяжно следующие звуки: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А – а – 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Э – э – э</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И – и – 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О – о – о</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У – у – у</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Звуки нужно произносить поочередно: на каждый новый глоток воды – новый звук. Так ты закаляешь горло – это как обливание холодной водой – и прочищаешь его, удаляя остатки пищи.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Голос хорошо звучит только тогда, когда певец здоров, бодр и в хорошем настроении. От настроения певца очень часто зависит качество репетиции. Если певец пришел на урок расстроенным, подавленным, угнетенным, то занятие продуктивным не будет. Настроение – эмоциональная настройка – влияет на активность нервной системы и на общий тонус организма.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Самое частое простудное заболевание – это насморк (воспаление слизистой оболочки носа). Заболевание несерьезное, но неприятно способностью спускаться вниз на гортань. В таком состоянии наступает </w:t>
      </w:r>
      <w:r w:rsidRPr="00560B04">
        <w:rPr>
          <w:rFonts w:ascii="Times New Roman" w:hAnsi="Times New Roman"/>
          <w:sz w:val="28"/>
          <w:szCs w:val="28"/>
        </w:rPr>
        <w:lastRenderedPageBreak/>
        <w:t xml:space="preserve">длительное расслабление голосовых мышц, и голос надолго теряет свою настоящую звучность. Бывают и длительные – хронические насморки. И те, и другие необходимо серьезно лечить, так как при них выключается полностью или частично нос как резонатор, а это ухудшает качество озвученной речи. Насморк часто бывает вместе с острым воспалением верхних дыхательных путей, и его не следует путать с гриппом, вирусным заболеванием, которое очень часто дает осложнение на гортань. После гриппа может долго наблюдаться ослабленное смыкание или даже </w:t>
      </w:r>
      <w:proofErr w:type="spellStart"/>
      <w:r w:rsidRPr="00560B04">
        <w:rPr>
          <w:rFonts w:ascii="Times New Roman" w:hAnsi="Times New Roman"/>
          <w:sz w:val="28"/>
          <w:szCs w:val="28"/>
        </w:rPr>
        <w:t>несмыкание</w:t>
      </w:r>
      <w:proofErr w:type="spellEnd"/>
      <w:r w:rsidRPr="00560B04">
        <w:rPr>
          <w:rFonts w:ascii="Times New Roman" w:hAnsi="Times New Roman"/>
          <w:sz w:val="28"/>
          <w:szCs w:val="28"/>
        </w:rPr>
        <w:t xml:space="preserve"> голосовых складок.</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Всякое заболевание носа или глотки не проходит бесследно для гортани. Она в той или иной степени вовлекается в болезненный процесс.</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Острые и нечастые ангины быстро излечиваются и не оставляют следа.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Очень неблагоприятны для голосовых складок все простудные заболевания дыхательных путей, сопровождающиеся кашлем. Сам по себе этот симптом несерьезен. </w:t>
      </w:r>
      <w:proofErr w:type="gramStart"/>
      <w:r w:rsidRPr="00560B04">
        <w:rPr>
          <w:rFonts w:ascii="Times New Roman" w:hAnsi="Times New Roman"/>
          <w:sz w:val="28"/>
          <w:szCs w:val="28"/>
        </w:rPr>
        <w:t xml:space="preserve">Но кашель связан с сильными выдыхательными точками на голосовые складки, с их </w:t>
      </w:r>
      <w:proofErr w:type="spellStart"/>
      <w:r w:rsidRPr="00560B04">
        <w:rPr>
          <w:rFonts w:ascii="Times New Roman" w:hAnsi="Times New Roman"/>
          <w:sz w:val="28"/>
          <w:szCs w:val="28"/>
        </w:rPr>
        <w:t>травмированием</w:t>
      </w:r>
      <w:proofErr w:type="spellEnd"/>
      <w:r w:rsidRPr="00560B04">
        <w:rPr>
          <w:rFonts w:ascii="Times New Roman" w:hAnsi="Times New Roman"/>
          <w:sz w:val="28"/>
          <w:szCs w:val="28"/>
        </w:rPr>
        <w:t>.</w:t>
      </w:r>
      <w:proofErr w:type="gramEnd"/>
      <w:r w:rsidRPr="00560B04">
        <w:rPr>
          <w:rFonts w:ascii="Times New Roman" w:hAnsi="Times New Roman"/>
          <w:sz w:val="28"/>
          <w:szCs w:val="28"/>
        </w:rPr>
        <w:t xml:space="preserve"> Поэтому даже небольшой кашель может ухудшить звучание голоса. А после сильного приступообразного кашля, особенно без мокроты, голос может надолго потерять свою звучность.</w:t>
      </w:r>
    </w:p>
    <w:p w:rsidR="00560B04" w:rsidRPr="00560B04" w:rsidRDefault="00560B04" w:rsidP="00560B04">
      <w:pPr>
        <w:spacing w:after="0" w:line="400" w:lineRule="exact"/>
        <w:jc w:val="center"/>
        <w:outlineLvl w:val="0"/>
        <w:rPr>
          <w:rFonts w:ascii="Times New Roman" w:hAnsi="Times New Roman"/>
          <w:b/>
          <w:sz w:val="28"/>
          <w:szCs w:val="28"/>
        </w:rPr>
      </w:pPr>
      <w:r w:rsidRPr="00560B04">
        <w:rPr>
          <w:rFonts w:ascii="Times New Roman" w:hAnsi="Times New Roman"/>
          <w:b/>
          <w:sz w:val="28"/>
          <w:szCs w:val="28"/>
        </w:rPr>
        <w:t>Мелодия</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Греческое слово «мелодия» означает «пение», «напев». Мелодию можно напеть или сыграть на каком-нибудь музыкальном инструменте.</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Мелодия лежит в основе любого музыкального произведения. Она является, как часто говорят, душой музыки. Благодаря мелодии музыка способна передать любые наши переживания и чувства. </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Мелодия всегда имеет тот или иной ритм – чередование звуков, различных по длительности и силе звучания. Короткие звуки сменяются более </w:t>
      </w:r>
      <w:proofErr w:type="gramStart"/>
      <w:r w:rsidRPr="00560B04">
        <w:rPr>
          <w:rFonts w:ascii="Times New Roman" w:hAnsi="Times New Roman"/>
          <w:sz w:val="28"/>
          <w:szCs w:val="28"/>
        </w:rPr>
        <w:t>длинными</w:t>
      </w:r>
      <w:proofErr w:type="gramEnd"/>
      <w:r w:rsidRPr="00560B04">
        <w:rPr>
          <w:rFonts w:ascii="Times New Roman" w:hAnsi="Times New Roman"/>
          <w:sz w:val="28"/>
          <w:szCs w:val="28"/>
        </w:rPr>
        <w:t>, протяжными, слабые – сильными.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Из чего складывается мелодия? Из семи основных звуков лада. </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Сколько же можно сложить мелодий из семи звуков? Миллиарды! Бесчисленное множество! И ни одна не будет повторять другую.</w:t>
      </w:r>
    </w:p>
    <w:p w:rsidR="00E03504" w:rsidRDefault="00E03504" w:rsidP="00560B04">
      <w:pPr>
        <w:spacing w:after="0" w:line="400" w:lineRule="exact"/>
        <w:jc w:val="center"/>
        <w:outlineLvl w:val="0"/>
        <w:rPr>
          <w:rFonts w:ascii="Times New Roman" w:hAnsi="Times New Roman"/>
          <w:b/>
          <w:sz w:val="28"/>
          <w:szCs w:val="28"/>
        </w:rPr>
      </w:pPr>
    </w:p>
    <w:p w:rsidR="00E03504" w:rsidRDefault="00E03504" w:rsidP="00560B04">
      <w:pPr>
        <w:spacing w:after="0" w:line="400" w:lineRule="exact"/>
        <w:jc w:val="center"/>
        <w:outlineLvl w:val="0"/>
        <w:rPr>
          <w:rFonts w:ascii="Times New Roman" w:hAnsi="Times New Roman"/>
          <w:b/>
          <w:sz w:val="28"/>
          <w:szCs w:val="28"/>
        </w:rPr>
      </w:pPr>
    </w:p>
    <w:p w:rsidR="00560B04" w:rsidRPr="00560B04" w:rsidRDefault="00560B04" w:rsidP="00560B04">
      <w:pPr>
        <w:spacing w:after="0" w:line="400" w:lineRule="exact"/>
        <w:jc w:val="center"/>
        <w:outlineLvl w:val="0"/>
        <w:rPr>
          <w:rFonts w:ascii="Times New Roman" w:hAnsi="Times New Roman"/>
          <w:b/>
          <w:sz w:val="28"/>
          <w:szCs w:val="28"/>
        </w:rPr>
      </w:pPr>
      <w:r w:rsidRPr="00560B04">
        <w:rPr>
          <w:rFonts w:ascii="Times New Roman" w:hAnsi="Times New Roman"/>
          <w:b/>
          <w:sz w:val="28"/>
          <w:szCs w:val="28"/>
        </w:rPr>
        <w:lastRenderedPageBreak/>
        <w:t>Вокальная музыка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Итальянское </w:t>
      </w:r>
      <w:proofErr w:type="spellStart"/>
      <w:r w:rsidRPr="00560B04">
        <w:rPr>
          <w:rFonts w:ascii="Times New Roman" w:hAnsi="Times New Roman"/>
          <w:sz w:val="28"/>
          <w:szCs w:val="28"/>
          <w:lang w:val="en-US"/>
        </w:rPr>
        <w:t>vokale</w:t>
      </w:r>
      <w:proofErr w:type="spellEnd"/>
      <w:r w:rsidRPr="00560B04">
        <w:rPr>
          <w:rFonts w:ascii="Times New Roman" w:hAnsi="Times New Roman"/>
          <w:sz w:val="28"/>
          <w:szCs w:val="28"/>
        </w:rPr>
        <w:t xml:space="preserve"> означает голосовой. То есть это музыка для голоса или многих голосов. Петь человек научился в глубокой древности – сначала это, скорее всего, были звуковые сигналы, связанные с охотой, войной или совместным трудом. Постепенно вокальная музыка стала самостоятельным искусством, отделившись от ритуалов, которые она сопровождала, и от танца.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Вокальная музыка звучит в различных жанрах – это может быть песня, романс, опера, оратория, кантата. За немногими исключениями вокальные произведения состоят не только из музыки, но и из слов. Наибольшее развитие вокальная музыка получила в эпоху средневековья.</w:t>
      </w:r>
    </w:p>
    <w:p w:rsidR="00560B04" w:rsidRPr="00560B04" w:rsidRDefault="00560B04" w:rsidP="00560B04">
      <w:pPr>
        <w:spacing w:after="0" w:line="400" w:lineRule="exact"/>
        <w:jc w:val="center"/>
        <w:outlineLvl w:val="0"/>
        <w:rPr>
          <w:rFonts w:ascii="Times New Roman" w:hAnsi="Times New Roman"/>
          <w:b/>
          <w:sz w:val="28"/>
          <w:szCs w:val="28"/>
        </w:rPr>
      </w:pPr>
      <w:r w:rsidRPr="00560B04">
        <w:rPr>
          <w:rFonts w:ascii="Times New Roman" w:hAnsi="Times New Roman"/>
          <w:b/>
          <w:sz w:val="28"/>
          <w:szCs w:val="28"/>
        </w:rPr>
        <w:t>Песня</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Песня относится, прежде всего, к вокальной музыке и к народному музыкальному творчеству. Именно в песне каждый народ выражает свои чувства, настроения, желания, намерения, мечты.</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В песне закрепляется образ мыслей и чувств народа, его философия, его отношение к жизни, к любви, к детям, к природе – животным, цветам, растениям; к своей истории, к своей Родине.</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Каждая эпоха имеет свои песни – по ним можно понять, чем жили люди.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Песни бывают самые разные по жанрам, количеству исполнителей, тематике. </w:t>
      </w:r>
      <w:proofErr w:type="gramStart"/>
      <w:r w:rsidRPr="00560B04">
        <w:rPr>
          <w:rFonts w:ascii="Times New Roman" w:hAnsi="Times New Roman"/>
          <w:sz w:val="28"/>
          <w:szCs w:val="28"/>
        </w:rPr>
        <w:t>Это лирические, былинные, революционные, «цыганские» - в духе городского романса, авторские, эстрадные, массовые, хоровые.</w:t>
      </w:r>
      <w:proofErr w:type="gramEnd"/>
      <w:r w:rsidRPr="00560B04">
        <w:rPr>
          <w:rFonts w:ascii="Times New Roman" w:hAnsi="Times New Roman"/>
          <w:sz w:val="28"/>
          <w:szCs w:val="28"/>
        </w:rPr>
        <w:t xml:space="preserve"> Есть песни – плачи и жалобы, а есть песни, зовущие на подвиг, песни протеста. Есть песни времен Гражданской и Великой Отечественной войн, песни – баллады, написанные на какой-то развернутый сюжет. Есть песни детские (фольклорного происхождения) – веселые считалки, дразнилки, прибаутки, теплые, душевные колыбельные. Большое признание у детей получили песни на современные эстрадные мотивы – песни из мультфильмов, сказок, художественных фильмов.</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Композиторы бережно и любовно относятся к народной песне. Для них это – неисчерпаемый мелодический источник, а главное – заповедное слово о душе народа.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lastRenderedPageBreak/>
        <w:t>Если авторы (композитор и поэт) люди талантливые, то их песня может жить очень долго, иногда становясь как бы народной.</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Необычайно широкое распространение имеет песня и в наши дни. Поскольку она отличается сравнительной простотой формы, то пишут песни многие – от профессионалов до любителей. </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В современной России огромное количество авторов песен. Музыканты рок-групп поют, как правило, только свои собственные песни. Тексты таких песен обычно не имеют литературной ценности и должны восприниматься лишь наряду с мелодией, инструментальным сопровождением и голосом исполнителя. Но иногда сочинители песен пишут музыку на шедевры русской поэзии – стихи С.Есенина, М.Цветаевой, О.Мандельштама, Б.Пастернака. В таких случаях мелодия, как правило, является лишь музыкальным аккомпанементом к гениальным строкам.</w:t>
      </w:r>
    </w:p>
    <w:p w:rsidR="00560B04" w:rsidRPr="00560B04" w:rsidRDefault="00560B04" w:rsidP="00560B04">
      <w:pPr>
        <w:spacing w:after="0" w:line="400" w:lineRule="exact"/>
        <w:jc w:val="center"/>
        <w:rPr>
          <w:rFonts w:ascii="Times New Roman" w:hAnsi="Times New Roman"/>
          <w:b/>
          <w:sz w:val="28"/>
          <w:szCs w:val="28"/>
        </w:rPr>
      </w:pPr>
      <w:r w:rsidRPr="00560B04">
        <w:rPr>
          <w:rFonts w:ascii="Times New Roman" w:hAnsi="Times New Roman"/>
          <w:b/>
          <w:sz w:val="28"/>
          <w:szCs w:val="28"/>
        </w:rPr>
        <w:t>Значение музыки</w:t>
      </w:r>
    </w:p>
    <w:p w:rsidR="00560B04" w:rsidRPr="00560B04" w:rsidRDefault="00560B04" w:rsidP="00560B04">
      <w:pPr>
        <w:spacing w:after="0" w:line="400" w:lineRule="exact"/>
        <w:ind w:firstLine="709"/>
        <w:jc w:val="right"/>
        <w:rPr>
          <w:rFonts w:ascii="Times New Roman" w:hAnsi="Times New Roman"/>
          <w:i/>
          <w:sz w:val="28"/>
          <w:szCs w:val="28"/>
        </w:rPr>
      </w:pPr>
      <w:r w:rsidRPr="00560B04">
        <w:rPr>
          <w:rFonts w:ascii="Times New Roman" w:hAnsi="Times New Roman"/>
          <w:i/>
          <w:sz w:val="28"/>
          <w:szCs w:val="28"/>
        </w:rPr>
        <w:t>«Музыка дорога нам потому,</w:t>
      </w:r>
    </w:p>
    <w:p w:rsidR="00560B04" w:rsidRPr="00560B04" w:rsidRDefault="00560B04" w:rsidP="00560B04">
      <w:pPr>
        <w:spacing w:after="0" w:line="400" w:lineRule="exact"/>
        <w:ind w:firstLine="709"/>
        <w:jc w:val="right"/>
        <w:rPr>
          <w:rFonts w:ascii="Times New Roman" w:hAnsi="Times New Roman"/>
          <w:i/>
          <w:sz w:val="28"/>
          <w:szCs w:val="28"/>
        </w:rPr>
      </w:pPr>
      <w:r w:rsidRPr="00560B04">
        <w:rPr>
          <w:rFonts w:ascii="Times New Roman" w:hAnsi="Times New Roman"/>
          <w:i/>
          <w:sz w:val="28"/>
          <w:szCs w:val="28"/>
        </w:rPr>
        <w:t xml:space="preserve"> что является наиболее глубоким</w:t>
      </w:r>
    </w:p>
    <w:p w:rsidR="00560B04" w:rsidRPr="00560B04" w:rsidRDefault="00560B04" w:rsidP="00560B04">
      <w:pPr>
        <w:spacing w:after="0" w:line="400" w:lineRule="exact"/>
        <w:ind w:firstLine="709"/>
        <w:jc w:val="right"/>
        <w:rPr>
          <w:rFonts w:ascii="Times New Roman" w:hAnsi="Times New Roman"/>
          <w:i/>
          <w:sz w:val="28"/>
          <w:szCs w:val="28"/>
        </w:rPr>
      </w:pPr>
      <w:r w:rsidRPr="00560B04">
        <w:rPr>
          <w:rFonts w:ascii="Times New Roman" w:hAnsi="Times New Roman"/>
          <w:i/>
          <w:sz w:val="28"/>
          <w:szCs w:val="28"/>
        </w:rPr>
        <w:t xml:space="preserve"> выражением души, гармоническим </w:t>
      </w:r>
    </w:p>
    <w:p w:rsidR="00560B04" w:rsidRPr="00560B04" w:rsidRDefault="00560B04" w:rsidP="00560B04">
      <w:pPr>
        <w:spacing w:after="0" w:line="400" w:lineRule="exact"/>
        <w:ind w:firstLine="709"/>
        <w:jc w:val="right"/>
        <w:rPr>
          <w:rFonts w:ascii="Times New Roman" w:hAnsi="Times New Roman"/>
          <w:i/>
          <w:sz w:val="28"/>
          <w:szCs w:val="28"/>
        </w:rPr>
      </w:pPr>
      <w:r w:rsidRPr="00560B04">
        <w:rPr>
          <w:rFonts w:ascii="Times New Roman" w:hAnsi="Times New Roman"/>
          <w:i/>
          <w:sz w:val="28"/>
          <w:szCs w:val="28"/>
        </w:rPr>
        <w:t xml:space="preserve"> отзвуком ее радостей и скорбей»</w:t>
      </w:r>
    </w:p>
    <w:p w:rsidR="00560B04" w:rsidRPr="00560B04" w:rsidRDefault="00560B04" w:rsidP="00560B04">
      <w:pPr>
        <w:spacing w:after="0" w:line="400" w:lineRule="exact"/>
        <w:ind w:firstLine="709"/>
        <w:jc w:val="right"/>
        <w:rPr>
          <w:rFonts w:ascii="Times New Roman" w:hAnsi="Times New Roman"/>
          <w:i/>
          <w:sz w:val="28"/>
          <w:szCs w:val="28"/>
        </w:rPr>
      </w:pPr>
      <w:proofErr w:type="spellStart"/>
      <w:r w:rsidRPr="00560B04">
        <w:rPr>
          <w:rFonts w:ascii="Times New Roman" w:hAnsi="Times New Roman"/>
          <w:i/>
          <w:sz w:val="28"/>
          <w:szCs w:val="28"/>
        </w:rPr>
        <w:t>Ромен</w:t>
      </w:r>
      <w:proofErr w:type="spellEnd"/>
      <w:r w:rsidRPr="00560B04">
        <w:rPr>
          <w:rFonts w:ascii="Times New Roman" w:hAnsi="Times New Roman"/>
          <w:i/>
          <w:sz w:val="28"/>
          <w:szCs w:val="28"/>
        </w:rPr>
        <w:t xml:space="preserve"> Роллан</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Язык слов и язык музыки…</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На первый взгляд они очень далеки друг от друга. Но, как и всякий язык, они помогают нам общаться между собой.</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Слова, прежде всего, воздействуют на ум, а потом уже на чувства. Речь человека – универсальный язык нашего общения между собой. Разговаривая, мы отлично понимаем, что хочет сказать наш собеседник, какие картины рисует он нашему воображению. Но не всё можно передать словами. Бывают в жизни такие моменты, когда обычный человеческий язык не в силах раскрыть чувства, которые владеют нами. И тогда мы обращаемся к музыке.</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 xml:space="preserve">Музыкальные звуки, по утверждению композитора и критика Александра Серова, «досказывают то, что можно иногда прочитать между строк поэзии, </w:t>
      </w:r>
      <w:r w:rsidRPr="00560B04">
        <w:rPr>
          <w:rFonts w:ascii="Times New Roman" w:hAnsi="Times New Roman"/>
          <w:sz w:val="28"/>
          <w:szCs w:val="28"/>
        </w:rPr>
        <w:lastRenderedPageBreak/>
        <w:t>дорисовать весь этот внутренний душевный мир, для которого слово – только самая внешняя и довольно глубокая оболочка».</w:t>
      </w:r>
    </w:p>
    <w:p w:rsidR="00560B04" w:rsidRPr="00560B04" w:rsidRDefault="00560B04" w:rsidP="00560B04">
      <w:pPr>
        <w:spacing w:after="0" w:line="400" w:lineRule="exact"/>
        <w:ind w:firstLine="709"/>
        <w:jc w:val="both"/>
        <w:rPr>
          <w:rFonts w:ascii="Times New Roman" w:hAnsi="Times New Roman"/>
          <w:sz w:val="28"/>
          <w:szCs w:val="28"/>
        </w:rPr>
      </w:pPr>
      <w:r w:rsidRPr="00560B04">
        <w:rPr>
          <w:rFonts w:ascii="Times New Roman" w:hAnsi="Times New Roman"/>
          <w:sz w:val="28"/>
          <w:szCs w:val="28"/>
        </w:rPr>
        <w:t>Музыка, не упоминая ни о чем, может рассказать все. Происходит общение чувств – разговор сердец.</w:t>
      </w:r>
    </w:p>
    <w:p w:rsidR="004B615E" w:rsidRDefault="004B615E">
      <w:pPr>
        <w:spacing w:after="0" w:line="240" w:lineRule="auto"/>
        <w:rPr>
          <w:rFonts w:ascii="Times New Roman" w:hAnsi="Times New Roman"/>
          <w:b/>
          <w:sz w:val="28"/>
          <w:szCs w:val="28"/>
        </w:rPr>
      </w:pPr>
      <w:r>
        <w:rPr>
          <w:rFonts w:ascii="Times New Roman" w:hAnsi="Times New Roman"/>
          <w:b/>
          <w:sz w:val="28"/>
          <w:szCs w:val="28"/>
        </w:rPr>
        <w:br w:type="page"/>
      </w:r>
    </w:p>
    <w:p w:rsidR="004B615E" w:rsidRPr="004B615E" w:rsidRDefault="004B615E" w:rsidP="004B615E">
      <w:pPr>
        <w:spacing w:after="0" w:line="240" w:lineRule="auto"/>
        <w:jc w:val="center"/>
        <w:rPr>
          <w:rFonts w:ascii="Times New Roman" w:hAnsi="Times New Roman"/>
          <w:b/>
          <w:color w:val="0F243E" w:themeColor="text2" w:themeShade="80"/>
          <w:sz w:val="28"/>
          <w:szCs w:val="28"/>
        </w:rPr>
      </w:pPr>
      <w:r w:rsidRPr="004B615E">
        <w:rPr>
          <w:rFonts w:ascii="Times New Roman" w:hAnsi="Times New Roman"/>
          <w:b/>
          <w:color w:val="0F243E" w:themeColor="text2" w:themeShade="80"/>
          <w:sz w:val="28"/>
          <w:szCs w:val="28"/>
        </w:rPr>
        <w:lastRenderedPageBreak/>
        <w:t>Программа Дополнительного Образования</w:t>
      </w:r>
    </w:p>
    <w:p w:rsidR="004B615E" w:rsidRPr="004B615E" w:rsidRDefault="004B615E" w:rsidP="004B615E">
      <w:pPr>
        <w:spacing w:after="0" w:line="240" w:lineRule="auto"/>
        <w:jc w:val="center"/>
        <w:rPr>
          <w:rFonts w:ascii="Times New Roman" w:hAnsi="Times New Roman"/>
          <w:b/>
          <w:color w:val="0F243E" w:themeColor="text2" w:themeShade="80"/>
          <w:sz w:val="28"/>
          <w:szCs w:val="28"/>
        </w:rPr>
      </w:pPr>
      <w:r w:rsidRPr="004B615E">
        <w:rPr>
          <w:rFonts w:ascii="Times New Roman" w:hAnsi="Times New Roman"/>
          <w:b/>
          <w:color w:val="0F243E" w:themeColor="text2" w:themeShade="80"/>
          <w:sz w:val="28"/>
          <w:szCs w:val="28"/>
        </w:rPr>
        <w:t>«Круг»</w:t>
      </w:r>
    </w:p>
    <w:p w:rsidR="004B615E" w:rsidRPr="004B615E" w:rsidRDefault="004B615E" w:rsidP="004B615E">
      <w:pPr>
        <w:spacing w:after="0" w:line="240" w:lineRule="auto"/>
        <w:jc w:val="center"/>
        <w:rPr>
          <w:rFonts w:ascii="Times New Roman" w:hAnsi="Times New Roman"/>
          <w:b/>
          <w:color w:val="0F243E" w:themeColor="text2" w:themeShade="80"/>
          <w:sz w:val="28"/>
          <w:szCs w:val="28"/>
        </w:rPr>
      </w:pPr>
      <w:r w:rsidRPr="004B615E">
        <w:rPr>
          <w:rFonts w:ascii="Times New Roman" w:hAnsi="Times New Roman"/>
          <w:b/>
          <w:color w:val="0F243E" w:themeColor="text2" w:themeShade="80"/>
          <w:sz w:val="28"/>
          <w:szCs w:val="28"/>
        </w:rPr>
        <w:t>(Театральное искусство)</w:t>
      </w:r>
    </w:p>
    <w:p w:rsidR="004B615E" w:rsidRDefault="004B615E" w:rsidP="004B615E">
      <w:pPr>
        <w:spacing w:after="0" w:line="240" w:lineRule="auto"/>
        <w:jc w:val="center"/>
        <w:rPr>
          <w:rFonts w:ascii="Times New Roman" w:hAnsi="Times New Roman"/>
          <w:b/>
          <w:color w:val="0F243E" w:themeColor="text2" w:themeShade="80"/>
          <w:sz w:val="28"/>
          <w:szCs w:val="28"/>
        </w:rPr>
      </w:pPr>
      <w:r w:rsidRPr="004B615E">
        <w:rPr>
          <w:rFonts w:ascii="Times New Roman" w:hAnsi="Times New Roman"/>
          <w:b/>
          <w:color w:val="0F243E" w:themeColor="text2" w:themeShade="80"/>
          <w:sz w:val="28"/>
          <w:szCs w:val="28"/>
        </w:rPr>
        <w:t>Младшая группа</w:t>
      </w:r>
    </w:p>
    <w:p w:rsidR="004B615E" w:rsidRPr="004B615E" w:rsidRDefault="004B615E" w:rsidP="004B615E">
      <w:pPr>
        <w:spacing w:after="0" w:line="240" w:lineRule="auto"/>
        <w:jc w:val="right"/>
        <w:rPr>
          <w:rFonts w:ascii="Times New Roman" w:hAnsi="Times New Roman"/>
          <w:i/>
          <w:color w:val="0F243E" w:themeColor="text2" w:themeShade="80"/>
          <w:sz w:val="28"/>
          <w:szCs w:val="28"/>
        </w:rPr>
      </w:pPr>
      <w:proofErr w:type="spellStart"/>
      <w:r w:rsidRPr="004B615E">
        <w:rPr>
          <w:rFonts w:ascii="Times New Roman" w:hAnsi="Times New Roman"/>
          <w:i/>
          <w:color w:val="0F243E" w:themeColor="text2" w:themeShade="80"/>
          <w:sz w:val="28"/>
          <w:szCs w:val="28"/>
        </w:rPr>
        <w:t>Брунков</w:t>
      </w:r>
      <w:proofErr w:type="spellEnd"/>
      <w:r w:rsidRPr="004B615E">
        <w:rPr>
          <w:rFonts w:ascii="Times New Roman" w:hAnsi="Times New Roman"/>
          <w:i/>
          <w:color w:val="0F243E" w:themeColor="text2" w:themeShade="80"/>
          <w:sz w:val="28"/>
          <w:szCs w:val="28"/>
        </w:rPr>
        <w:t xml:space="preserve"> А. В.,</w:t>
      </w:r>
    </w:p>
    <w:p w:rsidR="004B615E" w:rsidRPr="004B615E" w:rsidRDefault="004B615E" w:rsidP="004B615E">
      <w:pPr>
        <w:spacing w:after="0" w:line="240" w:lineRule="auto"/>
        <w:jc w:val="right"/>
        <w:rPr>
          <w:rFonts w:ascii="Times New Roman" w:hAnsi="Times New Roman"/>
          <w:i/>
          <w:color w:val="0F243E" w:themeColor="text2" w:themeShade="80"/>
          <w:sz w:val="28"/>
          <w:szCs w:val="28"/>
        </w:rPr>
      </w:pPr>
      <w:r w:rsidRPr="004B615E">
        <w:rPr>
          <w:rFonts w:ascii="Times New Roman" w:hAnsi="Times New Roman"/>
          <w:i/>
          <w:color w:val="0F243E" w:themeColor="text2" w:themeShade="80"/>
          <w:sz w:val="28"/>
          <w:szCs w:val="28"/>
        </w:rPr>
        <w:t>педагог дополнительного образования</w:t>
      </w:r>
    </w:p>
    <w:p w:rsidR="004B615E" w:rsidRPr="004B615E" w:rsidRDefault="004B615E" w:rsidP="004B615E">
      <w:pPr>
        <w:spacing w:after="0" w:line="400" w:lineRule="exact"/>
        <w:jc w:val="center"/>
        <w:rPr>
          <w:rFonts w:ascii="Times New Roman" w:hAnsi="Times New Roman"/>
          <w:b/>
          <w:sz w:val="28"/>
          <w:szCs w:val="28"/>
        </w:rPr>
      </w:pPr>
      <w:r w:rsidRPr="004B615E">
        <w:rPr>
          <w:rFonts w:ascii="Times New Roman" w:hAnsi="Times New Roman"/>
          <w:b/>
          <w:sz w:val="28"/>
          <w:szCs w:val="28"/>
        </w:rPr>
        <w:t>Пояснительная записка</w:t>
      </w:r>
    </w:p>
    <w:p w:rsidR="004B615E" w:rsidRPr="004B615E" w:rsidRDefault="004B615E" w:rsidP="004B615E">
      <w:pPr>
        <w:pStyle w:val="ae"/>
        <w:spacing w:after="0" w:line="400" w:lineRule="exact"/>
        <w:ind w:left="0" w:firstLine="708"/>
        <w:jc w:val="both"/>
        <w:rPr>
          <w:sz w:val="28"/>
          <w:szCs w:val="28"/>
        </w:rPr>
      </w:pPr>
      <w:r w:rsidRPr="004B615E">
        <w:rPr>
          <w:sz w:val="28"/>
          <w:szCs w:val="28"/>
        </w:rPr>
        <w:t xml:space="preserve">Театральный коллектив – это дом, где найдется место и дело по душе любому ребенку и подростку. </w:t>
      </w:r>
      <w:proofErr w:type="gramStart"/>
      <w:r w:rsidRPr="004B615E">
        <w:rPr>
          <w:sz w:val="28"/>
          <w:szCs w:val="28"/>
        </w:rPr>
        <w:t>Театр – это, с одной стороны, универсальное искусство, где конечный результат, произведение, создается трудами различных художников: драматургов, артистов, режиссеров,  композиторов, живописцев.</w:t>
      </w:r>
      <w:proofErr w:type="gramEnd"/>
      <w:r w:rsidRPr="004B615E">
        <w:rPr>
          <w:sz w:val="28"/>
          <w:szCs w:val="28"/>
        </w:rPr>
        <w:t xml:space="preserve"> С другой стороны, только совместные усилия людей разных профессий, их коллективный труд могут воплотить в жизнь чудо театрального спектакля. Не случайно так велик интерес и детей, и взрослых и к театру, и к студийной деятельности. Не только просмотр спектаклей в профессиональном театре, но и желание самому воплотить на сцене образ другого человека, выйти на театральные подмостки, поучаствовать в создании спектакля – желание прикоснуться к миру театра – знакомо, наверное, каждому.</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Новизна, актуальность, педагогическая целесообразность курса:</w:t>
      </w:r>
    </w:p>
    <w:p w:rsidR="004B615E" w:rsidRPr="004B615E" w:rsidRDefault="004B615E" w:rsidP="004B615E">
      <w:pPr>
        <w:spacing w:after="0" w:line="400" w:lineRule="exact"/>
        <w:ind w:firstLine="709"/>
        <w:jc w:val="both"/>
        <w:rPr>
          <w:rFonts w:ascii="Times New Roman" w:hAnsi="Times New Roman"/>
          <w:sz w:val="28"/>
          <w:szCs w:val="28"/>
        </w:rPr>
      </w:pPr>
      <w:r w:rsidRPr="004B615E">
        <w:rPr>
          <w:rFonts w:ascii="Times New Roman" w:hAnsi="Times New Roman"/>
          <w:sz w:val="28"/>
          <w:szCs w:val="28"/>
        </w:rPr>
        <w:t xml:space="preserve">При разработке данной программы учитывался опыт аналогичных образовательных объединений и театральных студий. В ее основе лежит система обучения актерскому мастерству в высших театральных учебных заведениях, </w:t>
      </w:r>
      <w:proofErr w:type="gramStart"/>
      <w:r w:rsidRPr="004B615E">
        <w:rPr>
          <w:rFonts w:ascii="Times New Roman" w:hAnsi="Times New Roman"/>
          <w:sz w:val="28"/>
          <w:szCs w:val="28"/>
        </w:rPr>
        <w:t>основы</w:t>
      </w:r>
      <w:proofErr w:type="gramEnd"/>
      <w:r w:rsidRPr="004B615E">
        <w:rPr>
          <w:rFonts w:ascii="Times New Roman" w:hAnsi="Times New Roman"/>
          <w:sz w:val="28"/>
          <w:szCs w:val="28"/>
        </w:rPr>
        <w:t xml:space="preserve"> которой были заложены К.С.Станиславским и развиты его учениками и последователями. Так же в программу включены элементы современных методик и тренингов, применяемых в различных странах. Принципиальным отличием программы является выделение театрально-технических и театрально-художественных дисциплин в отдельную часть программы, в отличие от более общепринятого обучения данным дисциплинам студийцев актерского направления в качестве спецкурсов.</w:t>
      </w:r>
    </w:p>
    <w:p w:rsidR="004B615E" w:rsidRPr="004B615E" w:rsidRDefault="004B615E" w:rsidP="004B615E">
      <w:pPr>
        <w:spacing w:after="0" w:line="400" w:lineRule="exact"/>
        <w:ind w:firstLine="709"/>
        <w:jc w:val="both"/>
        <w:rPr>
          <w:rFonts w:ascii="Times New Roman" w:hAnsi="Times New Roman"/>
          <w:sz w:val="28"/>
          <w:szCs w:val="28"/>
        </w:rPr>
      </w:pPr>
      <w:r w:rsidRPr="004B615E">
        <w:rPr>
          <w:rFonts w:ascii="Times New Roman" w:hAnsi="Times New Roman"/>
          <w:sz w:val="28"/>
          <w:szCs w:val="28"/>
        </w:rPr>
        <w:t xml:space="preserve">Из актерских групп лишь две – средняя и старшая -  ставят перед детьми и педагогами чисто актерские задачи, то есть создание и прокат спектаклей, участие в концертных программах, рассчитанных на зрителей. Первая ступень </w:t>
      </w:r>
      <w:r w:rsidRPr="004B615E">
        <w:rPr>
          <w:rFonts w:ascii="Times New Roman" w:hAnsi="Times New Roman"/>
          <w:sz w:val="28"/>
          <w:szCs w:val="28"/>
        </w:rPr>
        <w:lastRenderedPageBreak/>
        <w:t xml:space="preserve">студии  - младшая группа -  вводит ребенка в мир театра, знакомит с его традициями, историей и жизнью. </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Возраст детей, участвующих в реализации программы</w:t>
      </w:r>
    </w:p>
    <w:p w:rsidR="004B615E" w:rsidRPr="004B615E" w:rsidRDefault="004B615E" w:rsidP="004B615E">
      <w:pPr>
        <w:spacing w:after="0" w:line="400" w:lineRule="exact"/>
        <w:ind w:firstLine="709"/>
        <w:jc w:val="both"/>
        <w:rPr>
          <w:rFonts w:ascii="Times New Roman" w:hAnsi="Times New Roman"/>
          <w:sz w:val="28"/>
          <w:szCs w:val="28"/>
        </w:rPr>
      </w:pPr>
      <w:r w:rsidRPr="004B615E">
        <w:rPr>
          <w:rFonts w:ascii="Times New Roman" w:hAnsi="Times New Roman"/>
          <w:sz w:val="28"/>
          <w:szCs w:val="28"/>
        </w:rPr>
        <w:t>Данная программа предлагается для  детей в возрасте от 6 до 18 лет и рассчитана  на три возрастные группы, в каждой группе ребенок может заниматься в течение трех  лет:</w:t>
      </w:r>
    </w:p>
    <w:p w:rsidR="004B615E" w:rsidRPr="004B615E" w:rsidRDefault="004B615E" w:rsidP="00E90926">
      <w:pPr>
        <w:numPr>
          <w:ilvl w:val="0"/>
          <w:numId w:val="84"/>
        </w:numPr>
        <w:spacing w:after="0" w:line="400" w:lineRule="exact"/>
        <w:jc w:val="both"/>
        <w:rPr>
          <w:rFonts w:ascii="Times New Roman" w:hAnsi="Times New Roman"/>
          <w:sz w:val="28"/>
          <w:szCs w:val="28"/>
        </w:rPr>
      </w:pPr>
      <w:r w:rsidRPr="004B615E">
        <w:rPr>
          <w:rFonts w:ascii="Times New Roman" w:hAnsi="Times New Roman"/>
          <w:sz w:val="28"/>
          <w:szCs w:val="28"/>
        </w:rPr>
        <w:t>Младшая - дети 6-9  лет (1-4 класс общеобразовательной школы);</w:t>
      </w:r>
    </w:p>
    <w:p w:rsidR="004B615E" w:rsidRPr="004B615E" w:rsidRDefault="004B615E" w:rsidP="00E90926">
      <w:pPr>
        <w:numPr>
          <w:ilvl w:val="0"/>
          <w:numId w:val="84"/>
        </w:numPr>
        <w:spacing w:after="0" w:line="400" w:lineRule="exact"/>
        <w:jc w:val="both"/>
        <w:rPr>
          <w:rFonts w:ascii="Times New Roman" w:hAnsi="Times New Roman"/>
          <w:sz w:val="28"/>
          <w:szCs w:val="28"/>
        </w:rPr>
      </w:pPr>
      <w:proofErr w:type="gramStart"/>
      <w:r w:rsidRPr="004B615E">
        <w:rPr>
          <w:rFonts w:ascii="Times New Roman" w:hAnsi="Times New Roman"/>
          <w:sz w:val="28"/>
          <w:szCs w:val="28"/>
        </w:rPr>
        <w:t>Средняя</w:t>
      </w:r>
      <w:proofErr w:type="gramEnd"/>
      <w:r w:rsidRPr="004B615E">
        <w:rPr>
          <w:rFonts w:ascii="Times New Roman" w:hAnsi="Times New Roman"/>
          <w:sz w:val="28"/>
          <w:szCs w:val="28"/>
        </w:rPr>
        <w:t xml:space="preserve"> – дети 10 – 14 лет (5 – 9 класс);</w:t>
      </w:r>
    </w:p>
    <w:p w:rsidR="004B615E" w:rsidRPr="004B615E" w:rsidRDefault="004B615E" w:rsidP="00E90926">
      <w:pPr>
        <w:numPr>
          <w:ilvl w:val="0"/>
          <w:numId w:val="84"/>
        </w:numPr>
        <w:spacing w:after="0" w:line="400" w:lineRule="exact"/>
        <w:jc w:val="both"/>
        <w:rPr>
          <w:rFonts w:ascii="Times New Roman" w:hAnsi="Times New Roman"/>
          <w:sz w:val="28"/>
          <w:szCs w:val="28"/>
        </w:rPr>
      </w:pPr>
      <w:proofErr w:type="gramStart"/>
      <w:r w:rsidRPr="004B615E">
        <w:rPr>
          <w:rFonts w:ascii="Times New Roman" w:hAnsi="Times New Roman"/>
          <w:sz w:val="28"/>
          <w:szCs w:val="28"/>
        </w:rPr>
        <w:t>Старшая</w:t>
      </w:r>
      <w:proofErr w:type="gramEnd"/>
      <w:r w:rsidRPr="004B615E">
        <w:rPr>
          <w:rFonts w:ascii="Times New Roman" w:hAnsi="Times New Roman"/>
          <w:sz w:val="28"/>
          <w:szCs w:val="28"/>
        </w:rPr>
        <w:t xml:space="preserve"> - дети 14 - 18 лет (9-11  класс);</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Продолжительность реализации программы, этапы</w:t>
      </w:r>
    </w:p>
    <w:p w:rsidR="004B615E" w:rsidRPr="004B615E" w:rsidRDefault="004B615E" w:rsidP="004B615E">
      <w:pPr>
        <w:pStyle w:val="aa"/>
        <w:spacing w:line="400" w:lineRule="exact"/>
        <w:ind w:firstLine="708"/>
        <w:jc w:val="both"/>
        <w:rPr>
          <w:i/>
          <w:szCs w:val="28"/>
        </w:rPr>
      </w:pPr>
      <w:r w:rsidRPr="004B615E">
        <w:rPr>
          <w:szCs w:val="28"/>
        </w:rPr>
        <w:t xml:space="preserve">В перспективе программа рассчитана на девять  лет, делится на три возрастные категории (младшая, средняя, старшая группа). </w:t>
      </w:r>
      <w:r w:rsidRPr="004B615E">
        <w:rPr>
          <w:i/>
          <w:szCs w:val="28"/>
        </w:rPr>
        <w:t>Представленный вариант ориентирован на младшую группу и реализуется в течени</w:t>
      </w:r>
      <w:proofErr w:type="gramStart"/>
      <w:r w:rsidRPr="004B615E">
        <w:rPr>
          <w:i/>
          <w:szCs w:val="28"/>
        </w:rPr>
        <w:t>и</w:t>
      </w:r>
      <w:proofErr w:type="gramEnd"/>
      <w:r w:rsidRPr="004B615E">
        <w:rPr>
          <w:i/>
          <w:szCs w:val="28"/>
        </w:rPr>
        <w:t xml:space="preserve"> трех лет.</w:t>
      </w:r>
    </w:p>
    <w:p w:rsidR="004B615E" w:rsidRPr="004B615E" w:rsidRDefault="004B615E" w:rsidP="004B615E">
      <w:pPr>
        <w:spacing w:after="0" w:line="400" w:lineRule="exact"/>
        <w:ind w:firstLine="708"/>
        <w:jc w:val="both"/>
        <w:rPr>
          <w:rFonts w:ascii="Times New Roman" w:hAnsi="Times New Roman"/>
          <w:sz w:val="28"/>
          <w:szCs w:val="28"/>
        </w:rPr>
      </w:pPr>
      <w:r w:rsidRPr="004B615E">
        <w:rPr>
          <w:rFonts w:ascii="Times New Roman" w:hAnsi="Times New Roman"/>
          <w:sz w:val="28"/>
          <w:szCs w:val="28"/>
        </w:rPr>
        <w:t xml:space="preserve">Программа предполагает переход ребенка в следующую </w:t>
      </w:r>
      <w:proofErr w:type="gramStart"/>
      <w:r w:rsidRPr="004B615E">
        <w:rPr>
          <w:rFonts w:ascii="Times New Roman" w:hAnsi="Times New Roman"/>
          <w:sz w:val="28"/>
          <w:szCs w:val="28"/>
        </w:rPr>
        <w:t>более старшую</w:t>
      </w:r>
      <w:proofErr w:type="gramEnd"/>
      <w:r w:rsidRPr="004B615E">
        <w:rPr>
          <w:rFonts w:ascii="Times New Roman" w:hAnsi="Times New Roman"/>
          <w:sz w:val="28"/>
          <w:szCs w:val="28"/>
        </w:rPr>
        <w:t xml:space="preserve"> группу. При желании новый ребенок может быть принят в группу, соответствующую его возрасту, если после испытательного срока проявит знания, умения и навыки, соответствующие данному году обучения. </w:t>
      </w:r>
    </w:p>
    <w:p w:rsidR="004B615E" w:rsidRPr="004B615E" w:rsidRDefault="004B615E" w:rsidP="004B615E">
      <w:pPr>
        <w:pStyle w:val="ae"/>
        <w:spacing w:after="0" w:line="400" w:lineRule="exact"/>
        <w:ind w:left="0" w:firstLine="708"/>
        <w:jc w:val="both"/>
        <w:rPr>
          <w:sz w:val="28"/>
          <w:szCs w:val="28"/>
        </w:rPr>
      </w:pPr>
      <w:r w:rsidRPr="004B615E">
        <w:rPr>
          <w:sz w:val="28"/>
          <w:szCs w:val="28"/>
        </w:rPr>
        <w:t xml:space="preserve">Особенностью подобных групп является, с одной стороны, относительная возрастная близость занимающихся в них детей, что позволяет использовать в работе с каждой группой  методы, наиболее эффективные и приемлемые в данном возрасте. С другой стороны, интегрирование в одной группе детей разного возраста и уровня развития позволяет осуществлять развитие и воспитание не только за счет педагогической работы, но и за счет процесса   </w:t>
      </w:r>
      <w:proofErr w:type="spellStart"/>
      <w:r w:rsidRPr="004B615E">
        <w:rPr>
          <w:sz w:val="28"/>
          <w:szCs w:val="28"/>
        </w:rPr>
        <w:t>межвозрастного</w:t>
      </w:r>
      <w:proofErr w:type="spellEnd"/>
      <w:r w:rsidRPr="004B615E">
        <w:rPr>
          <w:sz w:val="28"/>
          <w:szCs w:val="28"/>
        </w:rPr>
        <w:t xml:space="preserve"> общения детей. </w:t>
      </w:r>
    </w:p>
    <w:p w:rsidR="004B615E" w:rsidRPr="004B615E" w:rsidRDefault="004B615E" w:rsidP="004B615E">
      <w:pPr>
        <w:spacing w:after="0" w:line="400" w:lineRule="exact"/>
        <w:ind w:firstLine="709"/>
        <w:jc w:val="both"/>
        <w:rPr>
          <w:rFonts w:ascii="Times New Roman" w:hAnsi="Times New Roman"/>
          <w:sz w:val="28"/>
          <w:szCs w:val="28"/>
        </w:rPr>
      </w:pPr>
      <w:r w:rsidRPr="004B615E">
        <w:rPr>
          <w:rFonts w:ascii="Times New Roman" w:hAnsi="Times New Roman"/>
          <w:sz w:val="28"/>
          <w:szCs w:val="28"/>
        </w:rPr>
        <w:t>Несмотря на то, что каждая группа имеет свои собственные задачи и направления деятельности, взаимное общение между группами происходит как во время повседневных занятий, так и во время внутристудийных мероприятий и совместных работ. Старшие, более опытные учащиеся привлекаются к занятиям с младшими в качестве партнеров и педагогов.</w:t>
      </w:r>
    </w:p>
    <w:p w:rsidR="004B615E" w:rsidRPr="004B615E" w:rsidRDefault="004B615E" w:rsidP="004B615E">
      <w:pPr>
        <w:spacing w:after="0" w:line="400" w:lineRule="exact"/>
        <w:ind w:firstLine="709"/>
        <w:jc w:val="both"/>
        <w:rPr>
          <w:rFonts w:ascii="Times New Roman" w:hAnsi="Times New Roman"/>
          <w:sz w:val="28"/>
          <w:szCs w:val="28"/>
        </w:rPr>
      </w:pPr>
      <w:r w:rsidRPr="004B615E">
        <w:rPr>
          <w:rFonts w:ascii="Times New Roman" w:hAnsi="Times New Roman"/>
          <w:sz w:val="28"/>
          <w:szCs w:val="28"/>
        </w:rPr>
        <w:lastRenderedPageBreak/>
        <w:t xml:space="preserve">Работа со студийцами проводится по развивающим и обучающим программам, которые отличаются друг от </w:t>
      </w:r>
      <w:proofErr w:type="gramStart"/>
      <w:r w:rsidRPr="004B615E">
        <w:rPr>
          <w:rFonts w:ascii="Times New Roman" w:hAnsi="Times New Roman"/>
          <w:sz w:val="28"/>
          <w:szCs w:val="28"/>
        </w:rPr>
        <w:t>друга</w:t>
      </w:r>
      <w:proofErr w:type="gramEnd"/>
      <w:r w:rsidRPr="004B615E">
        <w:rPr>
          <w:rFonts w:ascii="Times New Roman" w:hAnsi="Times New Roman"/>
          <w:sz w:val="28"/>
          <w:szCs w:val="28"/>
        </w:rPr>
        <w:t xml:space="preserve"> прежде всего основными целевыми установками и способами отслеживания результатов. Работа в развивающих программах оценивается по показателям сравнительного личностного роста: интеллектуального, эмоционального, социального, физического. Работа в обучающих программах оценивается по абсолютным критериям овладения предметом. Во всех группах проводятся занятия и по развивающим, и по обучающим программам, однако если в младшей группе преобладают развивающие программы, то для старшей группы (а также внутри каждой группы по годам обучения) акцент постепенно смещается в сторону увеличения доли обучающих программ. </w:t>
      </w:r>
    </w:p>
    <w:p w:rsidR="004B615E" w:rsidRPr="004B615E" w:rsidRDefault="004B615E" w:rsidP="004B615E">
      <w:pPr>
        <w:spacing w:after="0" w:line="400" w:lineRule="exact"/>
        <w:ind w:firstLine="709"/>
        <w:jc w:val="both"/>
        <w:rPr>
          <w:rFonts w:ascii="Times New Roman" w:hAnsi="Times New Roman"/>
          <w:sz w:val="28"/>
          <w:szCs w:val="28"/>
        </w:rPr>
      </w:pPr>
      <w:r w:rsidRPr="004B615E">
        <w:rPr>
          <w:rFonts w:ascii="Times New Roman" w:hAnsi="Times New Roman"/>
          <w:sz w:val="28"/>
          <w:szCs w:val="28"/>
        </w:rPr>
        <w:t>Два основных направления работы студии – занятия по актерскому тренингу и репетиции и прокат спектаклей – в течение года распределяются неравномерно, то есть в отдельные периоды времени группы занимаются только тренингом, или сочетают эти занятия с репетициями, или все время посвящается репетициям спектакля или концерта. В подготовке и прокате спектаклей и концертов группы могут участвовать как по отдельности, так и объединенным коллективом.</w:t>
      </w:r>
    </w:p>
    <w:p w:rsidR="004B615E" w:rsidRPr="004B615E" w:rsidRDefault="004B615E" w:rsidP="004B615E">
      <w:pPr>
        <w:spacing w:after="0" w:line="400" w:lineRule="exact"/>
        <w:ind w:firstLine="708"/>
        <w:jc w:val="both"/>
        <w:rPr>
          <w:rFonts w:ascii="Times New Roman" w:hAnsi="Times New Roman"/>
          <w:sz w:val="28"/>
          <w:szCs w:val="28"/>
        </w:rPr>
      </w:pPr>
      <w:r w:rsidRPr="004B615E">
        <w:rPr>
          <w:rFonts w:ascii="Times New Roman" w:hAnsi="Times New Roman"/>
          <w:sz w:val="28"/>
          <w:szCs w:val="28"/>
        </w:rPr>
        <w:t>Программа предполагает индивидуальную работу с каждым ребенком</w:t>
      </w:r>
      <w:proofErr w:type="gramStart"/>
      <w:r w:rsidRPr="004B615E">
        <w:rPr>
          <w:rFonts w:ascii="Times New Roman" w:hAnsi="Times New Roman"/>
          <w:sz w:val="28"/>
          <w:szCs w:val="28"/>
        </w:rPr>
        <w:t xml:space="preserve"> В</w:t>
      </w:r>
      <w:proofErr w:type="gramEnd"/>
      <w:r w:rsidRPr="004B615E">
        <w:rPr>
          <w:rFonts w:ascii="Times New Roman" w:hAnsi="Times New Roman"/>
          <w:sz w:val="28"/>
          <w:szCs w:val="28"/>
        </w:rPr>
        <w:t xml:space="preserve"> данной возрастной группой индивидуальные занятия требуются, потому, как дети еще не в состоянии ожидать своей очереди, наблюдать за работой товарищей. Индивидуальные занятия проводятся поочередно с каждым учащимся группы в специально отведенные </w:t>
      </w:r>
      <w:proofErr w:type="gramStart"/>
      <w:r w:rsidRPr="004B615E">
        <w:rPr>
          <w:rFonts w:ascii="Times New Roman" w:hAnsi="Times New Roman"/>
          <w:sz w:val="28"/>
          <w:szCs w:val="28"/>
        </w:rPr>
        <w:t>часы</w:t>
      </w:r>
      <w:proofErr w:type="gramEnd"/>
      <w:r w:rsidRPr="004B615E">
        <w:rPr>
          <w:rFonts w:ascii="Times New Roman" w:hAnsi="Times New Roman"/>
          <w:sz w:val="28"/>
          <w:szCs w:val="28"/>
        </w:rPr>
        <w:t xml:space="preserve"> которые внесены в календарно – тематический и учебный планы.</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sz w:val="28"/>
          <w:szCs w:val="28"/>
        </w:rPr>
        <w:t xml:space="preserve">Индивидуальная работа ведется по мере необходимости – для работы с отстающими учащимися или в рамках моно - репетиций, где требуется индивидуальное участие учеников. </w:t>
      </w:r>
    </w:p>
    <w:p w:rsidR="004B615E" w:rsidRPr="004B615E" w:rsidRDefault="004B615E" w:rsidP="004B615E">
      <w:pPr>
        <w:spacing w:after="0" w:line="400" w:lineRule="exact"/>
        <w:jc w:val="both"/>
        <w:rPr>
          <w:rFonts w:ascii="Times New Roman" w:hAnsi="Times New Roman"/>
          <w:sz w:val="28"/>
          <w:szCs w:val="28"/>
        </w:rPr>
      </w:pPr>
      <w:r w:rsidRPr="004B615E">
        <w:rPr>
          <w:rFonts w:ascii="Times New Roman" w:hAnsi="Times New Roman"/>
          <w:b/>
          <w:bCs/>
          <w:sz w:val="28"/>
          <w:szCs w:val="28"/>
        </w:rPr>
        <w:t xml:space="preserve">Перспективы развития </w:t>
      </w:r>
    </w:p>
    <w:p w:rsidR="004B615E" w:rsidRPr="004B615E" w:rsidRDefault="004B615E" w:rsidP="004B615E">
      <w:pPr>
        <w:pStyle w:val="35"/>
        <w:spacing w:after="0" w:line="400" w:lineRule="exact"/>
        <w:ind w:left="0" w:firstLine="708"/>
        <w:jc w:val="both"/>
        <w:rPr>
          <w:rFonts w:ascii="Times New Roman" w:hAnsi="Times New Roman"/>
          <w:sz w:val="28"/>
          <w:szCs w:val="28"/>
        </w:rPr>
      </w:pPr>
      <w:r w:rsidRPr="004B615E">
        <w:rPr>
          <w:rFonts w:ascii="Times New Roman" w:hAnsi="Times New Roman"/>
          <w:sz w:val="28"/>
          <w:szCs w:val="28"/>
        </w:rPr>
        <w:t xml:space="preserve">Театральный коллектив – живой организм, находящийся в постоянном развитии и поиске. Данная программа соотнесена с имеющимся опытом работы и многими условиями – наличием кадров, материальным обеспечением. В </w:t>
      </w:r>
      <w:r w:rsidRPr="004B615E">
        <w:rPr>
          <w:rFonts w:ascii="Times New Roman" w:hAnsi="Times New Roman"/>
          <w:sz w:val="28"/>
          <w:szCs w:val="28"/>
        </w:rPr>
        <w:lastRenderedPageBreak/>
        <w:t>перспективе при возникновении соответствующих условий желательно было бы введение преподавания вокала и более углубленного изучения истории театра.</w:t>
      </w:r>
    </w:p>
    <w:p w:rsidR="004B615E" w:rsidRPr="004B615E" w:rsidRDefault="004B615E" w:rsidP="004B615E">
      <w:pPr>
        <w:spacing w:after="0" w:line="400" w:lineRule="exact"/>
        <w:ind w:firstLine="708"/>
        <w:jc w:val="both"/>
        <w:rPr>
          <w:rFonts w:ascii="Times New Roman" w:hAnsi="Times New Roman"/>
          <w:sz w:val="28"/>
          <w:szCs w:val="28"/>
        </w:rPr>
      </w:pPr>
      <w:r w:rsidRPr="004B615E">
        <w:rPr>
          <w:rFonts w:ascii="Times New Roman" w:hAnsi="Times New Roman"/>
          <w:sz w:val="28"/>
          <w:szCs w:val="28"/>
        </w:rPr>
        <w:t>Кроме того, в будущем возможно создание на базе театральной студии любительского театра, труппу которого составили бы выпускники студии.</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2. Цели и задачи образовательной программы</w:t>
      </w:r>
    </w:p>
    <w:p w:rsidR="004B615E" w:rsidRPr="004B615E" w:rsidRDefault="004B615E" w:rsidP="004B615E">
      <w:pPr>
        <w:pStyle w:val="ae"/>
        <w:spacing w:after="0" w:line="400" w:lineRule="exact"/>
        <w:ind w:left="0"/>
        <w:jc w:val="both"/>
        <w:rPr>
          <w:sz w:val="28"/>
          <w:szCs w:val="28"/>
        </w:rPr>
      </w:pPr>
      <w:r w:rsidRPr="004B615E">
        <w:rPr>
          <w:b/>
          <w:bCs/>
          <w:sz w:val="28"/>
          <w:szCs w:val="28"/>
        </w:rPr>
        <w:t>Цель</w:t>
      </w:r>
      <w:r w:rsidRPr="004B615E">
        <w:rPr>
          <w:sz w:val="28"/>
          <w:szCs w:val="28"/>
        </w:rPr>
        <w:t xml:space="preserve"> – Приобщить ребенка к миру искусства через театральную деятельность.</w:t>
      </w:r>
    </w:p>
    <w:p w:rsidR="004B615E" w:rsidRPr="004B615E" w:rsidRDefault="004B615E" w:rsidP="004B615E">
      <w:pPr>
        <w:pStyle w:val="ae"/>
        <w:spacing w:after="0" w:line="400" w:lineRule="exact"/>
        <w:ind w:left="0"/>
        <w:jc w:val="both"/>
        <w:rPr>
          <w:sz w:val="28"/>
          <w:szCs w:val="28"/>
        </w:rPr>
      </w:pPr>
      <w:r w:rsidRPr="004B615E">
        <w:rPr>
          <w:b/>
          <w:bCs/>
          <w:sz w:val="28"/>
          <w:szCs w:val="28"/>
        </w:rPr>
        <w:t>Основной задачей</w:t>
      </w:r>
      <w:r w:rsidRPr="004B615E">
        <w:rPr>
          <w:sz w:val="28"/>
          <w:szCs w:val="28"/>
        </w:rPr>
        <w:t xml:space="preserve"> работы студии является социализация и личностный рост каждого ребенка. Более конкретные задачи формулируются для каждого объединения и каждой возрастной группы.</w:t>
      </w:r>
    </w:p>
    <w:p w:rsidR="004B615E" w:rsidRPr="004B615E" w:rsidRDefault="004B615E" w:rsidP="004B615E">
      <w:pPr>
        <w:spacing w:after="0" w:line="400" w:lineRule="exact"/>
        <w:jc w:val="both"/>
        <w:rPr>
          <w:rFonts w:ascii="Times New Roman" w:hAnsi="Times New Roman"/>
          <w:b/>
          <w:bCs/>
          <w:i/>
          <w:sz w:val="28"/>
          <w:szCs w:val="28"/>
        </w:rPr>
      </w:pPr>
      <w:r w:rsidRPr="004B615E">
        <w:rPr>
          <w:rFonts w:ascii="Times New Roman" w:hAnsi="Times New Roman"/>
          <w:b/>
          <w:bCs/>
          <w:i/>
          <w:sz w:val="28"/>
          <w:szCs w:val="28"/>
        </w:rPr>
        <w:t>Младшая группа</w:t>
      </w:r>
    </w:p>
    <w:p w:rsidR="004B615E" w:rsidRPr="004B615E" w:rsidRDefault="004B615E" w:rsidP="004B615E">
      <w:pPr>
        <w:pStyle w:val="29"/>
        <w:spacing w:after="0" w:line="400" w:lineRule="exact"/>
        <w:ind w:left="0"/>
        <w:jc w:val="both"/>
        <w:rPr>
          <w:rFonts w:ascii="Times New Roman" w:hAnsi="Times New Roman"/>
          <w:sz w:val="28"/>
          <w:szCs w:val="28"/>
        </w:rPr>
      </w:pPr>
      <w:r w:rsidRPr="004B615E">
        <w:rPr>
          <w:rFonts w:ascii="Times New Roman" w:hAnsi="Times New Roman"/>
          <w:sz w:val="28"/>
          <w:szCs w:val="28"/>
        </w:rPr>
        <w:t>Основной целью работы с детьми данной группы является следующие:</w:t>
      </w:r>
    </w:p>
    <w:p w:rsidR="004B615E" w:rsidRPr="004B615E" w:rsidRDefault="004B615E" w:rsidP="00E90926">
      <w:pPr>
        <w:numPr>
          <w:ilvl w:val="0"/>
          <w:numId w:val="85"/>
        </w:numPr>
        <w:tabs>
          <w:tab w:val="clear" w:pos="1429"/>
          <w:tab w:val="num" w:pos="993"/>
        </w:tabs>
        <w:spacing w:after="0" w:line="400" w:lineRule="exact"/>
        <w:ind w:left="426"/>
        <w:jc w:val="both"/>
        <w:rPr>
          <w:rFonts w:ascii="Times New Roman" w:hAnsi="Times New Roman"/>
          <w:sz w:val="28"/>
          <w:szCs w:val="28"/>
        </w:rPr>
      </w:pPr>
      <w:r w:rsidRPr="004B615E">
        <w:rPr>
          <w:rFonts w:ascii="Times New Roman" w:hAnsi="Times New Roman"/>
          <w:sz w:val="28"/>
          <w:szCs w:val="28"/>
        </w:rPr>
        <w:t>помощь ребенку в процессе самопознания и саморазвития, активизация его познавательных интересов;</w:t>
      </w:r>
    </w:p>
    <w:p w:rsidR="004B615E" w:rsidRPr="004B615E" w:rsidRDefault="004B615E" w:rsidP="004B615E">
      <w:pPr>
        <w:pStyle w:val="ae"/>
        <w:spacing w:after="0" w:line="400" w:lineRule="exact"/>
        <w:jc w:val="both"/>
        <w:rPr>
          <w:sz w:val="28"/>
          <w:szCs w:val="28"/>
        </w:rPr>
      </w:pPr>
      <w:proofErr w:type="gramStart"/>
      <w:r w:rsidRPr="004B615E">
        <w:rPr>
          <w:sz w:val="28"/>
          <w:szCs w:val="28"/>
        </w:rPr>
        <w:t>Преобладающими задачами на данной ступени являются следующие:</w:t>
      </w:r>
      <w:proofErr w:type="gramEnd"/>
    </w:p>
    <w:p w:rsidR="004B615E" w:rsidRPr="004B615E" w:rsidRDefault="004B615E" w:rsidP="004B615E">
      <w:pPr>
        <w:pStyle w:val="ae"/>
        <w:spacing w:after="0" w:line="400" w:lineRule="exact"/>
        <w:jc w:val="both"/>
        <w:rPr>
          <w:i/>
          <w:iCs/>
          <w:sz w:val="28"/>
          <w:szCs w:val="28"/>
        </w:rPr>
      </w:pPr>
      <w:r w:rsidRPr="004B615E">
        <w:rPr>
          <w:i/>
          <w:iCs/>
          <w:sz w:val="28"/>
          <w:szCs w:val="28"/>
        </w:rPr>
        <w:t>Воспитательные:</w:t>
      </w:r>
    </w:p>
    <w:p w:rsidR="004B615E" w:rsidRPr="004B615E" w:rsidRDefault="004B615E" w:rsidP="00E90926">
      <w:pPr>
        <w:pStyle w:val="ae"/>
        <w:numPr>
          <w:ilvl w:val="0"/>
          <w:numId w:val="86"/>
        </w:numPr>
        <w:spacing w:after="0" w:line="400" w:lineRule="exact"/>
        <w:jc w:val="both"/>
        <w:rPr>
          <w:sz w:val="28"/>
          <w:szCs w:val="28"/>
        </w:rPr>
      </w:pPr>
      <w:r w:rsidRPr="004B615E">
        <w:rPr>
          <w:sz w:val="28"/>
          <w:szCs w:val="28"/>
        </w:rPr>
        <w:t xml:space="preserve">Воспитание культурного зрителя, понимающего и любящего театр. </w:t>
      </w:r>
    </w:p>
    <w:p w:rsidR="004B615E" w:rsidRPr="004B615E" w:rsidRDefault="004B615E" w:rsidP="00E90926">
      <w:pPr>
        <w:pStyle w:val="ae"/>
        <w:numPr>
          <w:ilvl w:val="0"/>
          <w:numId w:val="86"/>
        </w:numPr>
        <w:spacing w:after="0" w:line="400" w:lineRule="exact"/>
        <w:jc w:val="both"/>
        <w:rPr>
          <w:sz w:val="28"/>
          <w:szCs w:val="28"/>
        </w:rPr>
      </w:pPr>
      <w:r w:rsidRPr="004B615E">
        <w:rPr>
          <w:sz w:val="28"/>
          <w:szCs w:val="28"/>
        </w:rPr>
        <w:t>Адаптация ребенка в коллективе.</w:t>
      </w:r>
    </w:p>
    <w:p w:rsidR="004B615E" w:rsidRPr="004B615E" w:rsidRDefault="004B615E" w:rsidP="004B615E">
      <w:pPr>
        <w:pStyle w:val="ae"/>
        <w:spacing w:after="0" w:line="400" w:lineRule="exact"/>
        <w:jc w:val="both"/>
        <w:rPr>
          <w:i/>
          <w:iCs/>
          <w:sz w:val="28"/>
          <w:szCs w:val="28"/>
        </w:rPr>
      </w:pPr>
      <w:r w:rsidRPr="004B615E">
        <w:rPr>
          <w:i/>
          <w:iCs/>
          <w:sz w:val="28"/>
          <w:szCs w:val="28"/>
        </w:rPr>
        <w:t>Развивающие:</w:t>
      </w:r>
    </w:p>
    <w:p w:rsidR="004B615E" w:rsidRPr="004B615E" w:rsidRDefault="004B615E" w:rsidP="00E90926">
      <w:pPr>
        <w:pStyle w:val="ae"/>
        <w:numPr>
          <w:ilvl w:val="0"/>
          <w:numId w:val="86"/>
        </w:numPr>
        <w:spacing w:after="0" w:line="400" w:lineRule="exact"/>
        <w:jc w:val="both"/>
        <w:rPr>
          <w:sz w:val="28"/>
          <w:szCs w:val="28"/>
        </w:rPr>
      </w:pPr>
      <w:r w:rsidRPr="004B615E">
        <w:rPr>
          <w:sz w:val="28"/>
          <w:szCs w:val="28"/>
        </w:rPr>
        <w:t>Развитие личностных и творческих способностей детей;</w:t>
      </w:r>
    </w:p>
    <w:p w:rsidR="004B615E" w:rsidRPr="004B615E" w:rsidRDefault="004B615E" w:rsidP="00E90926">
      <w:pPr>
        <w:pStyle w:val="ae"/>
        <w:numPr>
          <w:ilvl w:val="0"/>
          <w:numId w:val="86"/>
        </w:numPr>
        <w:spacing w:after="0" w:line="400" w:lineRule="exact"/>
        <w:jc w:val="both"/>
        <w:rPr>
          <w:sz w:val="28"/>
          <w:szCs w:val="28"/>
        </w:rPr>
      </w:pPr>
      <w:r w:rsidRPr="004B615E">
        <w:rPr>
          <w:sz w:val="28"/>
          <w:szCs w:val="28"/>
        </w:rPr>
        <w:t>Снятие внутренних зажимов;</w:t>
      </w:r>
    </w:p>
    <w:p w:rsidR="004B615E" w:rsidRPr="004B615E" w:rsidRDefault="004B615E" w:rsidP="004B615E">
      <w:pPr>
        <w:pStyle w:val="ae"/>
        <w:spacing w:after="0" w:line="400" w:lineRule="exact"/>
        <w:jc w:val="both"/>
        <w:rPr>
          <w:sz w:val="28"/>
          <w:szCs w:val="28"/>
        </w:rPr>
      </w:pPr>
      <w:r w:rsidRPr="004B615E">
        <w:rPr>
          <w:i/>
          <w:iCs/>
          <w:sz w:val="28"/>
          <w:szCs w:val="28"/>
        </w:rPr>
        <w:t>Образовательные:</w:t>
      </w:r>
    </w:p>
    <w:p w:rsidR="004B615E" w:rsidRPr="004B615E" w:rsidRDefault="004B615E" w:rsidP="00E90926">
      <w:pPr>
        <w:pStyle w:val="ae"/>
        <w:numPr>
          <w:ilvl w:val="0"/>
          <w:numId w:val="86"/>
        </w:numPr>
        <w:spacing w:after="0" w:line="400" w:lineRule="exact"/>
        <w:jc w:val="both"/>
        <w:rPr>
          <w:sz w:val="28"/>
          <w:szCs w:val="28"/>
        </w:rPr>
      </w:pPr>
      <w:r w:rsidRPr="004B615E">
        <w:rPr>
          <w:sz w:val="28"/>
          <w:szCs w:val="28"/>
        </w:rPr>
        <w:t>Знакомство детей с миром театрального искусства.</w:t>
      </w:r>
    </w:p>
    <w:p w:rsidR="004B615E" w:rsidRPr="004B615E" w:rsidRDefault="004B615E" w:rsidP="004B615E">
      <w:pPr>
        <w:pStyle w:val="aff"/>
        <w:spacing w:line="400" w:lineRule="exact"/>
        <w:rPr>
          <w:sz w:val="28"/>
          <w:szCs w:val="28"/>
        </w:rPr>
      </w:pPr>
      <w:proofErr w:type="spellStart"/>
      <w:r w:rsidRPr="004B615E">
        <w:rPr>
          <w:sz w:val="28"/>
          <w:szCs w:val="28"/>
        </w:rPr>
        <w:t>Учебно</w:t>
      </w:r>
      <w:proofErr w:type="spellEnd"/>
      <w:r w:rsidRPr="004B615E">
        <w:rPr>
          <w:sz w:val="28"/>
          <w:szCs w:val="28"/>
        </w:rPr>
        <w:t xml:space="preserve"> – тематическое планирование</w:t>
      </w:r>
    </w:p>
    <w:p w:rsidR="004B615E" w:rsidRPr="004B615E" w:rsidRDefault="004B615E" w:rsidP="004B615E">
      <w:pPr>
        <w:pStyle w:val="29"/>
        <w:spacing w:after="0" w:line="400" w:lineRule="exact"/>
        <w:jc w:val="center"/>
        <w:rPr>
          <w:rFonts w:ascii="Times New Roman" w:hAnsi="Times New Roman"/>
          <w:b/>
          <w:bCs/>
          <w:sz w:val="28"/>
          <w:szCs w:val="28"/>
        </w:rPr>
      </w:pPr>
      <w:r w:rsidRPr="004B615E">
        <w:rPr>
          <w:rFonts w:ascii="Times New Roman" w:hAnsi="Times New Roman"/>
          <w:b/>
          <w:bCs/>
          <w:sz w:val="28"/>
          <w:szCs w:val="28"/>
        </w:rPr>
        <w:t>1 год обучения – 216 часов</w:t>
      </w:r>
    </w:p>
    <w:p w:rsidR="004B615E" w:rsidRPr="004B615E" w:rsidRDefault="004B615E" w:rsidP="004B615E">
      <w:pPr>
        <w:pStyle w:val="29"/>
        <w:spacing w:after="0" w:line="400" w:lineRule="exact"/>
        <w:jc w:val="both"/>
        <w:rPr>
          <w:rFonts w:ascii="Times New Roman" w:hAnsi="Times New Roman"/>
          <w:bCs/>
          <w:sz w:val="28"/>
          <w:szCs w:val="28"/>
        </w:rPr>
      </w:pPr>
      <w:r w:rsidRPr="004B615E">
        <w:rPr>
          <w:rFonts w:ascii="Times New Roman" w:hAnsi="Times New Roman"/>
          <w:bCs/>
          <w:sz w:val="28"/>
          <w:szCs w:val="28"/>
        </w:rPr>
        <w:t>Актерское мастерство (216 часов)</w:t>
      </w:r>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58"/>
        <w:gridCol w:w="3849"/>
        <w:gridCol w:w="1246"/>
        <w:gridCol w:w="1544"/>
        <w:gridCol w:w="1071"/>
      </w:tblGrid>
      <w:tr w:rsidR="004B615E" w:rsidRPr="004B615E" w:rsidTr="004B615E">
        <w:trPr>
          <w:cantSplit/>
          <w:trHeight w:val="180"/>
        </w:trPr>
        <w:tc>
          <w:tcPr>
            <w:tcW w:w="1758" w:type="dxa"/>
            <w:vMerge w:val="restart"/>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ae"/>
              <w:spacing w:after="0"/>
              <w:jc w:val="both"/>
              <w:rPr>
                <w:b/>
                <w:bCs/>
              </w:rPr>
            </w:pPr>
            <w:r w:rsidRPr="004B615E">
              <w:rPr>
                <w:b/>
                <w:bCs/>
              </w:rPr>
              <w:t>Тема №</w:t>
            </w:r>
          </w:p>
        </w:tc>
        <w:tc>
          <w:tcPr>
            <w:tcW w:w="3849" w:type="dxa"/>
            <w:vMerge w:val="restart"/>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both"/>
              <w:rPr>
                <w:rFonts w:ascii="Times New Roman" w:hAnsi="Times New Roman"/>
                <w:b/>
                <w:bCs/>
                <w:sz w:val="24"/>
                <w:szCs w:val="24"/>
              </w:rPr>
            </w:pPr>
            <w:r w:rsidRPr="004B615E">
              <w:rPr>
                <w:rFonts w:ascii="Times New Roman" w:hAnsi="Times New Roman"/>
                <w:b/>
                <w:bCs/>
                <w:sz w:val="24"/>
                <w:szCs w:val="24"/>
              </w:rPr>
              <w:t>Название темы</w:t>
            </w:r>
          </w:p>
        </w:tc>
        <w:tc>
          <w:tcPr>
            <w:tcW w:w="3861" w:type="dxa"/>
            <w:gridSpan w:val="3"/>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both"/>
              <w:rPr>
                <w:rFonts w:ascii="Times New Roman" w:hAnsi="Times New Roman"/>
                <w:b/>
                <w:bCs/>
                <w:sz w:val="24"/>
                <w:szCs w:val="24"/>
              </w:rPr>
            </w:pPr>
            <w:r w:rsidRPr="004B615E">
              <w:rPr>
                <w:rFonts w:ascii="Times New Roman" w:hAnsi="Times New Roman"/>
                <w:b/>
                <w:bCs/>
                <w:sz w:val="24"/>
                <w:szCs w:val="24"/>
              </w:rPr>
              <w:t>Часы</w:t>
            </w:r>
          </w:p>
        </w:tc>
      </w:tr>
      <w:tr w:rsidR="004B615E" w:rsidRPr="004B615E" w:rsidTr="004B615E">
        <w:trPr>
          <w:cantSplit/>
          <w:trHeight w:val="180"/>
        </w:trPr>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spacing w:after="0" w:line="240" w:lineRule="auto"/>
              <w:jc w:val="both"/>
              <w:rPr>
                <w:rFonts w:ascii="Times New Roman" w:hAnsi="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spacing w:after="0" w:line="240" w:lineRule="auto"/>
              <w:jc w:val="both"/>
              <w:rPr>
                <w:rFonts w:ascii="Times New Roman" w:hAnsi="Times New Roman"/>
                <w:b/>
                <w:bCs/>
                <w:sz w:val="24"/>
                <w:szCs w:val="24"/>
              </w:rPr>
            </w:pPr>
          </w:p>
        </w:tc>
        <w:tc>
          <w:tcPr>
            <w:tcW w:w="1246" w:type="dxa"/>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both"/>
              <w:rPr>
                <w:rFonts w:ascii="Times New Roman" w:hAnsi="Times New Roman"/>
                <w:b/>
                <w:bCs/>
                <w:sz w:val="24"/>
                <w:szCs w:val="24"/>
              </w:rPr>
            </w:pPr>
            <w:r w:rsidRPr="004B615E">
              <w:rPr>
                <w:rFonts w:ascii="Times New Roman" w:hAnsi="Times New Roman"/>
                <w:b/>
                <w:bCs/>
                <w:sz w:val="24"/>
                <w:szCs w:val="24"/>
              </w:rPr>
              <w:t>теория</w:t>
            </w:r>
          </w:p>
        </w:tc>
        <w:tc>
          <w:tcPr>
            <w:tcW w:w="1544" w:type="dxa"/>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both"/>
              <w:rPr>
                <w:rFonts w:ascii="Times New Roman" w:hAnsi="Times New Roman"/>
                <w:b/>
                <w:bCs/>
                <w:sz w:val="24"/>
                <w:szCs w:val="24"/>
              </w:rPr>
            </w:pPr>
            <w:r w:rsidRPr="004B615E">
              <w:rPr>
                <w:rFonts w:ascii="Times New Roman" w:hAnsi="Times New Roman"/>
                <w:b/>
                <w:bCs/>
                <w:sz w:val="24"/>
                <w:szCs w:val="24"/>
              </w:rPr>
              <w:t>практика</w:t>
            </w:r>
          </w:p>
        </w:tc>
        <w:tc>
          <w:tcPr>
            <w:tcW w:w="1071" w:type="dxa"/>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both"/>
              <w:rPr>
                <w:rFonts w:ascii="Times New Roman" w:hAnsi="Times New Roman"/>
                <w:b/>
                <w:bCs/>
                <w:sz w:val="24"/>
                <w:szCs w:val="24"/>
              </w:rPr>
            </w:pPr>
            <w:r w:rsidRPr="004B615E">
              <w:rPr>
                <w:rFonts w:ascii="Times New Roman" w:hAnsi="Times New Roman"/>
                <w:b/>
                <w:bCs/>
                <w:sz w:val="24"/>
                <w:szCs w:val="24"/>
              </w:rPr>
              <w:t>всего</w:t>
            </w:r>
          </w:p>
        </w:tc>
      </w:tr>
      <w:tr w:rsidR="004B615E" w:rsidRPr="004B615E" w:rsidTr="004B615E">
        <w:tc>
          <w:tcPr>
            <w:tcW w:w="1758"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a5"/>
              <w:jc w:val="both"/>
              <w:rPr>
                <w:rFonts w:ascii="Times New Roman" w:hAnsi="Times New Roman"/>
                <w:b/>
                <w:bCs/>
                <w:sz w:val="24"/>
                <w:szCs w:val="24"/>
              </w:rPr>
            </w:pPr>
            <w:r w:rsidRPr="004B615E">
              <w:rPr>
                <w:rFonts w:ascii="Times New Roman" w:hAnsi="Times New Roman"/>
                <w:b/>
                <w:bCs/>
                <w:sz w:val="24"/>
                <w:szCs w:val="24"/>
              </w:rPr>
              <w:t>Тема 1</w:t>
            </w:r>
          </w:p>
        </w:tc>
        <w:tc>
          <w:tcPr>
            <w:tcW w:w="3849"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spacing w:after="0" w:line="240" w:lineRule="auto"/>
              <w:jc w:val="both"/>
              <w:rPr>
                <w:rFonts w:ascii="Times New Roman" w:hAnsi="Times New Roman"/>
                <w:sz w:val="24"/>
                <w:szCs w:val="24"/>
              </w:rPr>
            </w:pPr>
            <w:r w:rsidRPr="004B615E">
              <w:rPr>
                <w:rFonts w:ascii="Times New Roman" w:hAnsi="Times New Roman"/>
                <w:sz w:val="24"/>
                <w:szCs w:val="24"/>
              </w:rPr>
              <w:t>Вводные занятия</w:t>
            </w: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center"/>
              <w:rPr>
                <w:rFonts w:ascii="Times New Roman" w:hAnsi="Times New Roman"/>
                <w:b/>
                <w:bCs/>
                <w:i/>
                <w:iCs/>
                <w:sz w:val="24"/>
                <w:szCs w:val="24"/>
              </w:rPr>
            </w:pPr>
            <w:r w:rsidRPr="004B615E">
              <w:rPr>
                <w:rFonts w:ascii="Times New Roman" w:hAnsi="Times New Roman"/>
                <w:b/>
                <w:bCs/>
                <w:i/>
                <w:iCs/>
                <w:sz w:val="24"/>
                <w:szCs w:val="24"/>
              </w:rPr>
              <w:t>34</w:t>
            </w: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center"/>
              <w:rPr>
                <w:rFonts w:ascii="Times New Roman" w:hAnsi="Times New Roman"/>
                <w:b/>
                <w:bCs/>
                <w:i/>
                <w:iCs/>
                <w:sz w:val="24"/>
                <w:szCs w:val="24"/>
              </w:rPr>
            </w:pPr>
            <w:r w:rsidRPr="004B615E">
              <w:rPr>
                <w:rFonts w:ascii="Times New Roman" w:hAnsi="Times New Roman"/>
                <w:b/>
                <w:bCs/>
                <w:i/>
                <w:iCs/>
                <w:sz w:val="24"/>
                <w:szCs w:val="24"/>
              </w:rPr>
              <w:t>12</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center"/>
              <w:rPr>
                <w:rFonts w:ascii="Times New Roman" w:hAnsi="Times New Roman"/>
                <w:i/>
                <w:iCs/>
                <w:sz w:val="24"/>
                <w:szCs w:val="24"/>
              </w:rPr>
            </w:pPr>
            <w:r w:rsidRPr="004B615E">
              <w:rPr>
                <w:rFonts w:ascii="Times New Roman" w:hAnsi="Times New Roman"/>
                <w:i/>
                <w:iCs/>
                <w:sz w:val="24"/>
                <w:szCs w:val="24"/>
              </w:rPr>
              <w:t>46</w:t>
            </w:r>
          </w:p>
        </w:tc>
      </w:tr>
      <w:tr w:rsidR="004B615E" w:rsidRPr="004B615E" w:rsidTr="004B615E">
        <w:tc>
          <w:tcPr>
            <w:tcW w:w="1758"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both"/>
              <w:rPr>
                <w:rFonts w:ascii="Times New Roman" w:hAnsi="Times New Roman"/>
                <w:i/>
                <w:iCs/>
                <w:sz w:val="24"/>
                <w:szCs w:val="24"/>
              </w:rPr>
            </w:pPr>
            <w:r w:rsidRPr="004B615E">
              <w:rPr>
                <w:rFonts w:ascii="Times New Roman" w:hAnsi="Times New Roman"/>
                <w:i/>
                <w:iCs/>
                <w:sz w:val="24"/>
                <w:szCs w:val="24"/>
              </w:rPr>
              <w:t>Тема 2</w:t>
            </w:r>
          </w:p>
        </w:tc>
        <w:tc>
          <w:tcPr>
            <w:tcW w:w="3849"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spacing w:after="0" w:line="240" w:lineRule="auto"/>
              <w:jc w:val="both"/>
              <w:rPr>
                <w:rFonts w:ascii="Times New Roman" w:hAnsi="Times New Roman"/>
                <w:sz w:val="24"/>
                <w:szCs w:val="24"/>
              </w:rPr>
            </w:pPr>
            <w:r w:rsidRPr="004B615E">
              <w:rPr>
                <w:rFonts w:ascii="Times New Roman" w:hAnsi="Times New Roman"/>
                <w:sz w:val="24"/>
                <w:szCs w:val="24"/>
              </w:rPr>
              <w:t xml:space="preserve">Развитие творческих способностей </w:t>
            </w:r>
          </w:p>
          <w:p w:rsidR="004B615E" w:rsidRPr="004B615E" w:rsidRDefault="004B615E" w:rsidP="004B615E">
            <w:pPr>
              <w:spacing w:after="0" w:line="240" w:lineRule="auto"/>
              <w:jc w:val="both"/>
              <w:rPr>
                <w:rFonts w:ascii="Times New Roman" w:hAnsi="Times New Roman"/>
                <w:sz w:val="24"/>
                <w:szCs w:val="24"/>
              </w:rPr>
            </w:pPr>
            <w:r w:rsidRPr="004B615E">
              <w:rPr>
                <w:rFonts w:ascii="Times New Roman" w:hAnsi="Times New Roman"/>
                <w:sz w:val="24"/>
                <w:szCs w:val="24"/>
              </w:rPr>
              <w:t>(развивающие занятия).</w:t>
            </w: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center"/>
              <w:rPr>
                <w:rFonts w:ascii="Times New Roman" w:hAnsi="Times New Roman"/>
                <w:b/>
                <w:bCs/>
                <w:i/>
                <w:iCs/>
                <w:sz w:val="24"/>
                <w:szCs w:val="24"/>
              </w:rPr>
            </w:pPr>
            <w:r w:rsidRPr="004B615E">
              <w:rPr>
                <w:rFonts w:ascii="Times New Roman" w:hAnsi="Times New Roman"/>
                <w:b/>
                <w:bCs/>
                <w:i/>
                <w:iCs/>
                <w:sz w:val="24"/>
                <w:szCs w:val="24"/>
              </w:rPr>
              <w:t>-</w:t>
            </w: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sz w:val="24"/>
                <w:szCs w:val="24"/>
              </w:rPr>
            </w:pPr>
            <w:r w:rsidRPr="004B615E">
              <w:rPr>
                <w:rFonts w:ascii="Times New Roman" w:hAnsi="Times New Roman"/>
                <w:sz w:val="24"/>
                <w:szCs w:val="24"/>
              </w:rPr>
              <w:t>100</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
                <w:bCs/>
                <w:sz w:val="24"/>
                <w:szCs w:val="24"/>
              </w:rPr>
            </w:pPr>
            <w:r w:rsidRPr="004B615E">
              <w:rPr>
                <w:rFonts w:ascii="Times New Roman" w:hAnsi="Times New Roman"/>
                <w:b/>
                <w:bCs/>
                <w:sz w:val="24"/>
                <w:szCs w:val="24"/>
              </w:rPr>
              <w:t>100</w:t>
            </w:r>
          </w:p>
        </w:tc>
      </w:tr>
      <w:tr w:rsidR="004B615E" w:rsidRPr="004B615E" w:rsidTr="004B615E">
        <w:tc>
          <w:tcPr>
            <w:tcW w:w="1758"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both"/>
              <w:rPr>
                <w:rFonts w:ascii="Times New Roman" w:hAnsi="Times New Roman"/>
                <w:i/>
                <w:iCs/>
                <w:sz w:val="24"/>
                <w:szCs w:val="24"/>
              </w:rPr>
            </w:pPr>
            <w:r w:rsidRPr="004B615E">
              <w:rPr>
                <w:rFonts w:ascii="Times New Roman" w:hAnsi="Times New Roman"/>
                <w:i/>
                <w:iCs/>
                <w:sz w:val="24"/>
                <w:szCs w:val="24"/>
              </w:rPr>
              <w:t>Тема 3</w:t>
            </w:r>
          </w:p>
        </w:tc>
        <w:tc>
          <w:tcPr>
            <w:tcW w:w="3849"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
                <w:bCs/>
                <w:i/>
                <w:iCs/>
                <w:sz w:val="24"/>
                <w:szCs w:val="24"/>
              </w:rPr>
            </w:pPr>
            <w:r w:rsidRPr="004B615E">
              <w:rPr>
                <w:rFonts w:ascii="Times New Roman" w:hAnsi="Times New Roman"/>
                <w:sz w:val="24"/>
                <w:szCs w:val="24"/>
              </w:rPr>
              <w:t>Игровой тренинг</w:t>
            </w: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sz w:val="24"/>
                <w:szCs w:val="24"/>
              </w:rPr>
            </w:pPr>
            <w:r w:rsidRPr="004B615E">
              <w:rPr>
                <w:rFonts w:ascii="Times New Roman" w:hAnsi="Times New Roman"/>
                <w:sz w:val="24"/>
                <w:szCs w:val="24"/>
              </w:rPr>
              <w:t>-</w:t>
            </w: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sz w:val="24"/>
                <w:szCs w:val="24"/>
              </w:rPr>
            </w:pPr>
            <w:r w:rsidRPr="004B615E">
              <w:rPr>
                <w:rFonts w:ascii="Times New Roman" w:hAnsi="Times New Roman"/>
                <w:sz w:val="24"/>
                <w:szCs w:val="24"/>
              </w:rPr>
              <w:t>35</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
                <w:bCs/>
                <w:sz w:val="24"/>
                <w:szCs w:val="24"/>
              </w:rPr>
            </w:pPr>
            <w:r w:rsidRPr="004B615E">
              <w:rPr>
                <w:rFonts w:ascii="Times New Roman" w:hAnsi="Times New Roman"/>
                <w:b/>
                <w:bCs/>
                <w:sz w:val="24"/>
                <w:szCs w:val="24"/>
              </w:rPr>
              <w:t>35</w:t>
            </w:r>
          </w:p>
        </w:tc>
      </w:tr>
      <w:tr w:rsidR="004B615E" w:rsidRPr="004B615E" w:rsidTr="004B615E">
        <w:tc>
          <w:tcPr>
            <w:tcW w:w="1758"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ae"/>
              <w:spacing w:after="0"/>
              <w:jc w:val="both"/>
              <w:rPr>
                <w:b/>
                <w:bCs/>
              </w:rPr>
            </w:pPr>
            <w:r w:rsidRPr="004B615E">
              <w:rPr>
                <w:b/>
                <w:bCs/>
              </w:rPr>
              <w:t>Тема 4</w:t>
            </w:r>
          </w:p>
        </w:tc>
        <w:tc>
          <w:tcPr>
            <w:tcW w:w="3849"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Cs/>
                <w:sz w:val="24"/>
                <w:szCs w:val="24"/>
              </w:rPr>
            </w:pPr>
            <w:r w:rsidRPr="004B615E">
              <w:rPr>
                <w:rFonts w:ascii="Times New Roman" w:hAnsi="Times New Roman"/>
                <w:sz w:val="24"/>
                <w:szCs w:val="24"/>
              </w:rPr>
              <w:t>Групповые этюды</w:t>
            </w: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sz w:val="24"/>
                <w:szCs w:val="24"/>
              </w:rPr>
            </w:pPr>
            <w:r w:rsidRPr="004B615E">
              <w:rPr>
                <w:rFonts w:ascii="Times New Roman" w:hAnsi="Times New Roman"/>
                <w:sz w:val="24"/>
                <w:szCs w:val="24"/>
              </w:rPr>
              <w:t>-</w:t>
            </w: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iCs/>
                <w:sz w:val="24"/>
                <w:szCs w:val="24"/>
              </w:rPr>
            </w:pPr>
            <w:r w:rsidRPr="004B615E">
              <w:rPr>
                <w:rFonts w:ascii="Times New Roman" w:hAnsi="Times New Roman"/>
                <w:iCs/>
                <w:sz w:val="24"/>
                <w:szCs w:val="24"/>
              </w:rPr>
              <w:t>35</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
                <w:bCs/>
                <w:iCs/>
                <w:sz w:val="24"/>
                <w:szCs w:val="24"/>
              </w:rPr>
            </w:pPr>
            <w:r w:rsidRPr="004B615E">
              <w:rPr>
                <w:rFonts w:ascii="Times New Roman" w:hAnsi="Times New Roman"/>
                <w:b/>
                <w:bCs/>
                <w:iCs/>
                <w:sz w:val="24"/>
                <w:szCs w:val="24"/>
              </w:rPr>
              <w:t>35</w:t>
            </w:r>
          </w:p>
        </w:tc>
      </w:tr>
      <w:tr w:rsidR="004B615E" w:rsidRPr="004B615E" w:rsidTr="004B615E">
        <w:trPr>
          <w:trHeight w:val="435"/>
        </w:trPr>
        <w:tc>
          <w:tcPr>
            <w:tcW w:w="1758"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
                <w:bCs/>
                <w:i/>
                <w:iCs/>
                <w:sz w:val="24"/>
                <w:szCs w:val="24"/>
              </w:rPr>
            </w:pPr>
            <w:r w:rsidRPr="004B615E">
              <w:rPr>
                <w:rFonts w:ascii="Times New Roman" w:hAnsi="Times New Roman"/>
                <w:b/>
                <w:bCs/>
                <w:i/>
                <w:iCs/>
                <w:sz w:val="24"/>
                <w:szCs w:val="24"/>
              </w:rPr>
              <w:lastRenderedPageBreak/>
              <w:t>Итого:</w:t>
            </w:r>
          </w:p>
        </w:tc>
        <w:tc>
          <w:tcPr>
            <w:tcW w:w="3849"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spacing w:after="0" w:line="240" w:lineRule="auto"/>
              <w:jc w:val="both"/>
              <w:rPr>
                <w:rFonts w:ascii="Times New Roman" w:hAnsi="Times New Roman"/>
                <w:b/>
                <w:bCs/>
                <w:sz w:val="24"/>
                <w:szCs w:val="24"/>
              </w:rPr>
            </w:pP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
                <w:bCs/>
                <w:sz w:val="24"/>
                <w:szCs w:val="24"/>
              </w:rPr>
            </w:pPr>
            <w:r w:rsidRPr="004B615E">
              <w:rPr>
                <w:rFonts w:ascii="Times New Roman" w:hAnsi="Times New Roman"/>
                <w:b/>
                <w:bCs/>
                <w:sz w:val="24"/>
                <w:szCs w:val="24"/>
              </w:rPr>
              <w:t>34</w:t>
            </w: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spacing w:after="0" w:line="240" w:lineRule="auto"/>
              <w:jc w:val="both"/>
              <w:rPr>
                <w:rFonts w:ascii="Times New Roman" w:hAnsi="Times New Roman"/>
                <w:b/>
                <w:bCs/>
                <w:sz w:val="24"/>
                <w:szCs w:val="24"/>
              </w:rPr>
            </w:pPr>
            <w:r w:rsidRPr="004B615E">
              <w:rPr>
                <w:rFonts w:ascii="Times New Roman" w:hAnsi="Times New Roman"/>
                <w:b/>
                <w:bCs/>
                <w:sz w:val="24"/>
                <w:szCs w:val="24"/>
              </w:rPr>
              <w:t>182</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spacing w:after="0" w:line="240" w:lineRule="auto"/>
              <w:jc w:val="both"/>
              <w:rPr>
                <w:rFonts w:ascii="Times New Roman" w:hAnsi="Times New Roman"/>
                <w:i/>
                <w:iCs/>
                <w:sz w:val="24"/>
                <w:szCs w:val="24"/>
              </w:rPr>
            </w:pPr>
            <w:r w:rsidRPr="004B615E">
              <w:rPr>
                <w:rFonts w:ascii="Times New Roman" w:hAnsi="Times New Roman"/>
                <w:i/>
                <w:iCs/>
                <w:sz w:val="24"/>
                <w:szCs w:val="24"/>
              </w:rPr>
              <w:t xml:space="preserve"> </w:t>
            </w:r>
            <w:r w:rsidRPr="004B615E">
              <w:rPr>
                <w:rFonts w:ascii="Times New Roman" w:hAnsi="Times New Roman"/>
                <w:b/>
                <w:iCs/>
                <w:sz w:val="24"/>
                <w:szCs w:val="24"/>
              </w:rPr>
              <w:t>216</w:t>
            </w:r>
          </w:p>
        </w:tc>
      </w:tr>
    </w:tbl>
    <w:p w:rsidR="004B615E" w:rsidRPr="004B615E" w:rsidRDefault="004B615E" w:rsidP="004B615E">
      <w:pPr>
        <w:pStyle w:val="29"/>
        <w:spacing w:before="120" w:line="400" w:lineRule="exact"/>
        <w:ind w:left="284"/>
        <w:jc w:val="both"/>
        <w:rPr>
          <w:rFonts w:ascii="Times New Roman" w:hAnsi="Times New Roman"/>
          <w:bCs/>
          <w:sz w:val="28"/>
          <w:szCs w:val="28"/>
        </w:rPr>
      </w:pPr>
      <w:r w:rsidRPr="004B615E">
        <w:rPr>
          <w:rFonts w:ascii="Times New Roman" w:hAnsi="Times New Roman"/>
          <w:bCs/>
          <w:sz w:val="28"/>
          <w:szCs w:val="28"/>
        </w:rPr>
        <w:t>Индивидуальные занятия (144 часа)</w:t>
      </w:r>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57"/>
        <w:gridCol w:w="3850"/>
        <w:gridCol w:w="1246"/>
        <w:gridCol w:w="1544"/>
        <w:gridCol w:w="1071"/>
      </w:tblGrid>
      <w:tr w:rsidR="004B615E" w:rsidRPr="004B615E" w:rsidTr="004B615E">
        <w:trPr>
          <w:cantSplit/>
          <w:trHeight w:val="180"/>
        </w:trPr>
        <w:tc>
          <w:tcPr>
            <w:tcW w:w="1757" w:type="dxa"/>
            <w:vMerge w:val="restart"/>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ae"/>
              <w:spacing w:after="0"/>
              <w:jc w:val="both"/>
              <w:rPr>
                <w:b/>
                <w:bCs/>
              </w:rPr>
            </w:pPr>
            <w:r w:rsidRPr="004B615E">
              <w:rPr>
                <w:b/>
                <w:bCs/>
              </w:rPr>
              <w:t>Тема №</w:t>
            </w:r>
          </w:p>
        </w:tc>
        <w:tc>
          <w:tcPr>
            <w:tcW w:w="3850" w:type="dxa"/>
            <w:vMerge w:val="restart"/>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both"/>
              <w:rPr>
                <w:rFonts w:ascii="Times New Roman" w:hAnsi="Times New Roman"/>
                <w:b/>
                <w:bCs/>
                <w:sz w:val="24"/>
                <w:szCs w:val="24"/>
              </w:rPr>
            </w:pPr>
            <w:r w:rsidRPr="004B615E">
              <w:rPr>
                <w:rFonts w:ascii="Times New Roman" w:hAnsi="Times New Roman"/>
                <w:b/>
                <w:bCs/>
                <w:sz w:val="24"/>
                <w:szCs w:val="24"/>
              </w:rPr>
              <w:t>Название темы</w:t>
            </w:r>
          </w:p>
        </w:tc>
        <w:tc>
          <w:tcPr>
            <w:tcW w:w="3861" w:type="dxa"/>
            <w:gridSpan w:val="3"/>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center"/>
              <w:rPr>
                <w:rFonts w:ascii="Times New Roman" w:hAnsi="Times New Roman"/>
                <w:b/>
                <w:bCs/>
                <w:sz w:val="24"/>
                <w:szCs w:val="24"/>
              </w:rPr>
            </w:pPr>
            <w:r w:rsidRPr="004B615E">
              <w:rPr>
                <w:rFonts w:ascii="Times New Roman" w:hAnsi="Times New Roman"/>
                <w:b/>
                <w:bCs/>
                <w:sz w:val="24"/>
                <w:szCs w:val="24"/>
              </w:rPr>
              <w:t>Часы</w:t>
            </w:r>
          </w:p>
        </w:tc>
      </w:tr>
      <w:tr w:rsidR="004B615E" w:rsidRPr="004B615E" w:rsidTr="004B615E">
        <w:trPr>
          <w:cantSplit/>
          <w:trHeight w:val="180"/>
        </w:trPr>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spacing w:after="0" w:line="240" w:lineRule="auto"/>
              <w:jc w:val="both"/>
              <w:rPr>
                <w:rFonts w:ascii="Times New Roman" w:hAnsi="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spacing w:after="0" w:line="240" w:lineRule="auto"/>
              <w:jc w:val="both"/>
              <w:rPr>
                <w:rFonts w:ascii="Times New Roman" w:hAnsi="Times New Roman"/>
                <w:b/>
                <w:bCs/>
                <w:sz w:val="24"/>
                <w:szCs w:val="24"/>
              </w:rPr>
            </w:pPr>
          </w:p>
        </w:tc>
        <w:tc>
          <w:tcPr>
            <w:tcW w:w="1246" w:type="dxa"/>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center"/>
              <w:rPr>
                <w:rFonts w:ascii="Times New Roman" w:hAnsi="Times New Roman"/>
                <w:b/>
                <w:bCs/>
                <w:sz w:val="24"/>
                <w:szCs w:val="24"/>
              </w:rPr>
            </w:pPr>
            <w:r w:rsidRPr="004B615E">
              <w:rPr>
                <w:rFonts w:ascii="Times New Roman" w:hAnsi="Times New Roman"/>
                <w:b/>
                <w:bCs/>
                <w:sz w:val="24"/>
                <w:szCs w:val="24"/>
              </w:rPr>
              <w:t>теория</w:t>
            </w:r>
          </w:p>
        </w:tc>
        <w:tc>
          <w:tcPr>
            <w:tcW w:w="1544" w:type="dxa"/>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center"/>
              <w:rPr>
                <w:rFonts w:ascii="Times New Roman" w:hAnsi="Times New Roman"/>
                <w:b/>
                <w:bCs/>
                <w:sz w:val="24"/>
                <w:szCs w:val="24"/>
              </w:rPr>
            </w:pPr>
            <w:r w:rsidRPr="004B615E">
              <w:rPr>
                <w:rFonts w:ascii="Times New Roman" w:hAnsi="Times New Roman"/>
                <w:b/>
                <w:bCs/>
                <w:sz w:val="24"/>
                <w:szCs w:val="24"/>
              </w:rPr>
              <w:t>практика</w:t>
            </w:r>
          </w:p>
        </w:tc>
        <w:tc>
          <w:tcPr>
            <w:tcW w:w="1071" w:type="dxa"/>
            <w:tcBorders>
              <w:top w:val="single" w:sz="4" w:space="0" w:color="auto"/>
              <w:left w:val="single" w:sz="4" w:space="0" w:color="auto"/>
              <w:bottom w:val="single" w:sz="4" w:space="0" w:color="auto"/>
              <w:right w:val="single" w:sz="4" w:space="0" w:color="auto"/>
            </w:tcBorders>
            <w:vAlign w:val="center"/>
          </w:tcPr>
          <w:p w:rsidR="004B615E" w:rsidRPr="004B615E" w:rsidRDefault="004B615E" w:rsidP="004B615E">
            <w:pPr>
              <w:pStyle w:val="29"/>
              <w:spacing w:after="0" w:line="240" w:lineRule="auto"/>
              <w:jc w:val="center"/>
              <w:rPr>
                <w:rFonts w:ascii="Times New Roman" w:hAnsi="Times New Roman"/>
                <w:b/>
                <w:bCs/>
                <w:sz w:val="24"/>
                <w:szCs w:val="24"/>
              </w:rPr>
            </w:pPr>
            <w:r w:rsidRPr="004B615E">
              <w:rPr>
                <w:rFonts w:ascii="Times New Roman" w:hAnsi="Times New Roman"/>
                <w:b/>
                <w:bCs/>
                <w:sz w:val="24"/>
                <w:szCs w:val="24"/>
              </w:rPr>
              <w:t>всего</w:t>
            </w:r>
          </w:p>
        </w:tc>
      </w:tr>
      <w:tr w:rsidR="004B615E" w:rsidRPr="004B615E" w:rsidTr="004B615E">
        <w:tc>
          <w:tcPr>
            <w:tcW w:w="1757"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a5"/>
              <w:jc w:val="both"/>
              <w:rPr>
                <w:rFonts w:ascii="Times New Roman" w:hAnsi="Times New Roman"/>
                <w:b/>
                <w:bCs/>
                <w:sz w:val="24"/>
                <w:szCs w:val="24"/>
              </w:rPr>
            </w:pPr>
            <w:r w:rsidRPr="004B615E">
              <w:rPr>
                <w:rFonts w:ascii="Times New Roman" w:hAnsi="Times New Roman"/>
                <w:b/>
                <w:bCs/>
                <w:sz w:val="24"/>
                <w:szCs w:val="24"/>
              </w:rPr>
              <w:t>Тема 1</w:t>
            </w:r>
          </w:p>
        </w:tc>
        <w:tc>
          <w:tcPr>
            <w:tcW w:w="3850"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spacing w:after="0" w:line="240" w:lineRule="auto"/>
              <w:jc w:val="both"/>
              <w:rPr>
                <w:rFonts w:ascii="Times New Roman" w:hAnsi="Times New Roman"/>
                <w:sz w:val="24"/>
                <w:szCs w:val="24"/>
              </w:rPr>
            </w:pPr>
            <w:r w:rsidRPr="004B615E">
              <w:rPr>
                <w:rFonts w:ascii="Times New Roman" w:hAnsi="Times New Roman"/>
                <w:sz w:val="24"/>
                <w:szCs w:val="24"/>
              </w:rPr>
              <w:t>Основы сценической речи</w:t>
            </w: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center"/>
              <w:rPr>
                <w:rFonts w:ascii="Times New Roman" w:hAnsi="Times New Roman"/>
                <w:b/>
                <w:bCs/>
                <w:i/>
                <w:iCs/>
                <w:sz w:val="24"/>
                <w:szCs w:val="24"/>
              </w:rPr>
            </w:pP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center"/>
              <w:rPr>
                <w:rFonts w:ascii="Times New Roman" w:hAnsi="Times New Roman"/>
                <w:b/>
                <w:bCs/>
                <w:i/>
                <w:iCs/>
                <w:sz w:val="24"/>
                <w:szCs w:val="24"/>
              </w:rPr>
            </w:pPr>
            <w:r w:rsidRPr="004B615E">
              <w:rPr>
                <w:rFonts w:ascii="Times New Roman" w:hAnsi="Times New Roman"/>
                <w:b/>
                <w:bCs/>
                <w:i/>
                <w:iCs/>
                <w:sz w:val="24"/>
                <w:szCs w:val="24"/>
              </w:rPr>
              <w:t>36</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center"/>
              <w:rPr>
                <w:rFonts w:ascii="Times New Roman" w:hAnsi="Times New Roman"/>
                <w:i/>
                <w:iCs/>
                <w:sz w:val="24"/>
                <w:szCs w:val="24"/>
              </w:rPr>
            </w:pPr>
          </w:p>
        </w:tc>
      </w:tr>
      <w:tr w:rsidR="004B615E" w:rsidRPr="004B615E" w:rsidTr="004B615E">
        <w:tc>
          <w:tcPr>
            <w:tcW w:w="1757"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both"/>
              <w:rPr>
                <w:rFonts w:ascii="Times New Roman" w:hAnsi="Times New Roman"/>
                <w:i/>
                <w:iCs/>
                <w:sz w:val="24"/>
                <w:szCs w:val="24"/>
              </w:rPr>
            </w:pPr>
            <w:r w:rsidRPr="004B615E">
              <w:rPr>
                <w:rFonts w:ascii="Times New Roman" w:hAnsi="Times New Roman"/>
                <w:i/>
                <w:iCs/>
                <w:sz w:val="24"/>
                <w:szCs w:val="24"/>
              </w:rPr>
              <w:t>Тема 2</w:t>
            </w:r>
          </w:p>
        </w:tc>
        <w:tc>
          <w:tcPr>
            <w:tcW w:w="3850"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spacing w:after="0" w:line="240" w:lineRule="auto"/>
              <w:jc w:val="both"/>
              <w:rPr>
                <w:rFonts w:ascii="Times New Roman" w:hAnsi="Times New Roman"/>
                <w:sz w:val="24"/>
                <w:szCs w:val="24"/>
              </w:rPr>
            </w:pPr>
            <w:r w:rsidRPr="004B615E">
              <w:rPr>
                <w:rFonts w:ascii="Times New Roman" w:hAnsi="Times New Roman"/>
                <w:sz w:val="24"/>
                <w:szCs w:val="24"/>
              </w:rPr>
              <w:t>Основы актерского мастерства</w:t>
            </w: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center"/>
              <w:rPr>
                <w:rFonts w:ascii="Times New Roman" w:hAnsi="Times New Roman"/>
                <w:b/>
                <w:bCs/>
                <w:i/>
                <w:iCs/>
                <w:sz w:val="24"/>
                <w:szCs w:val="24"/>
              </w:rPr>
            </w:pPr>
            <w:r w:rsidRPr="004B615E">
              <w:rPr>
                <w:rFonts w:ascii="Times New Roman" w:hAnsi="Times New Roman"/>
                <w:b/>
                <w:bCs/>
                <w:i/>
                <w:iCs/>
                <w:sz w:val="24"/>
                <w:szCs w:val="24"/>
              </w:rPr>
              <w:t>-</w:t>
            </w: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center"/>
              <w:rPr>
                <w:rFonts w:ascii="Times New Roman" w:hAnsi="Times New Roman"/>
                <w:sz w:val="24"/>
                <w:szCs w:val="24"/>
              </w:rPr>
            </w:pPr>
            <w:r w:rsidRPr="004B615E">
              <w:rPr>
                <w:rFonts w:ascii="Times New Roman" w:hAnsi="Times New Roman"/>
                <w:sz w:val="24"/>
                <w:szCs w:val="24"/>
              </w:rPr>
              <w:t>36</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center"/>
              <w:rPr>
                <w:rFonts w:ascii="Times New Roman" w:hAnsi="Times New Roman"/>
                <w:b/>
                <w:bCs/>
                <w:sz w:val="24"/>
                <w:szCs w:val="24"/>
              </w:rPr>
            </w:pPr>
          </w:p>
        </w:tc>
      </w:tr>
      <w:tr w:rsidR="004B615E" w:rsidRPr="004B615E" w:rsidTr="004B615E">
        <w:tc>
          <w:tcPr>
            <w:tcW w:w="1757"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1"/>
              <w:spacing w:after="0" w:line="240" w:lineRule="auto"/>
              <w:jc w:val="both"/>
              <w:rPr>
                <w:rFonts w:ascii="Times New Roman" w:hAnsi="Times New Roman"/>
                <w:i/>
                <w:iCs/>
                <w:sz w:val="24"/>
                <w:szCs w:val="24"/>
              </w:rPr>
            </w:pPr>
            <w:r w:rsidRPr="004B615E">
              <w:rPr>
                <w:rFonts w:ascii="Times New Roman" w:hAnsi="Times New Roman"/>
                <w:i/>
                <w:iCs/>
                <w:sz w:val="24"/>
                <w:szCs w:val="24"/>
              </w:rPr>
              <w:t>Тема 3</w:t>
            </w:r>
          </w:p>
        </w:tc>
        <w:tc>
          <w:tcPr>
            <w:tcW w:w="3850"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
                <w:bCs/>
                <w:i/>
                <w:iCs/>
                <w:sz w:val="24"/>
                <w:szCs w:val="24"/>
              </w:rPr>
            </w:pPr>
            <w:r w:rsidRPr="004B615E">
              <w:rPr>
                <w:rFonts w:ascii="Times New Roman" w:hAnsi="Times New Roman"/>
                <w:sz w:val="24"/>
                <w:szCs w:val="24"/>
              </w:rPr>
              <w:t>Одиночные этюды</w:t>
            </w: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pStyle w:val="29"/>
              <w:spacing w:after="0" w:line="240" w:lineRule="auto"/>
              <w:ind w:left="0"/>
              <w:jc w:val="center"/>
              <w:rPr>
                <w:rFonts w:ascii="Times New Roman" w:hAnsi="Times New Roman"/>
                <w:sz w:val="24"/>
                <w:szCs w:val="24"/>
              </w:rPr>
            </w:pPr>
            <w:r w:rsidRPr="004B615E">
              <w:rPr>
                <w:rFonts w:ascii="Times New Roman" w:hAnsi="Times New Roman"/>
                <w:sz w:val="24"/>
                <w:szCs w:val="24"/>
              </w:rPr>
              <w:t>-</w:t>
            </w: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pStyle w:val="29"/>
              <w:spacing w:after="0" w:line="240" w:lineRule="auto"/>
              <w:ind w:left="0"/>
              <w:jc w:val="center"/>
              <w:rPr>
                <w:rFonts w:ascii="Times New Roman" w:hAnsi="Times New Roman"/>
                <w:sz w:val="24"/>
                <w:szCs w:val="24"/>
              </w:rPr>
            </w:pPr>
            <w:r w:rsidRPr="004B615E">
              <w:rPr>
                <w:rFonts w:ascii="Times New Roman" w:hAnsi="Times New Roman"/>
                <w:sz w:val="24"/>
                <w:szCs w:val="24"/>
              </w:rPr>
              <w:t>36</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pStyle w:val="29"/>
              <w:spacing w:after="0" w:line="240" w:lineRule="auto"/>
              <w:ind w:left="0"/>
              <w:jc w:val="center"/>
              <w:rPr>
                <w:rFonts w:ascii="Times New Roman" w:hAnsi="Times New Roman"/>
                <w:b/>
                <w:bCs/>
                <w:sz w:val="24"/>
                <w:szCs w:val="24"/>
              </w:rPr>
            </w:pPr>
          </w:p>
        </w:tc>
      </w:tr>
      <w:tr w:rsidR="004B615E" w:rsidRPr="004B615E" w:rsidTr="004B615E">
        <w:tc>
          <w:tcPr>
            <w:tcW w:w="1757"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pStyle w:val="ae"/>
              <w:spacing w:after="0"/>
              <w:ind w:left="0"/>
              <w:jc w:val="both"/>
              <w:rPr>
                <w:b/>
                <w:bCs/>
              </w:rPr>
            </w:pPr>
            <w:r w:rsidRPr="004B615E">
              <w:rPr>
                <w:b/>
                <w:bCs/>
              </w:rPr>
              <w:t>Тема 4</w:t>
            </w:r>
          </w:p>
        </w:tc>
        <w:tc>
          <w:tcPr>
            <w:tcW w:w="3850"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Cs/>
                <w:sz w:val="24"/>
                <w:szCs w:val="24"/>
              </w:rPr>
            </w:pPr>
            <w:r w:rsidRPr="004B615E">
              <w:rPr>
                <w:rFonts w:ascii="Times New Roman" w:hAnsi="Times New Roman"/>
                <w:sz w:val="24"/>
                <w:szCs w:val="24"/>
              </w:rPr>
              <w:t>Репетиции</w:t>
            </w: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pStyle w:val="29"/>
              <w:spacing w:after="0" w:line="240" w:lineRule="auto"/>
              <w:ind w:left="0"/>
              <w:jc w:val="center"/>
              <w:rPr>
                <w:rFonts w:ascii="Times New Roman" w:hAnsi="Times New Roman"/>
                <w:sz w:val="24"/>
                <w:szCs w:val="24"/>
              </w:rPr>
            </w:pPr>
            <w:r w:rsidRPr="004B615E">
              <w:rPr>
                <w:rFonts w:ascii="Times New Roman" w:hAnsi="Times New Roman"/>
                <w:sz w:val="24"/>
                <w:szCs w:val="24"/>
              </w:rPr>
              <w:t>-</w:t>
            </w: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pStyle w:val="29"/>
              <w:spacing w:after="0" w:line="240" w:lineRule="auto"/>
              <w:ind w:left="0"/>
              <w:jc w:val="center"/>
              <w:rPr>
                <w:rFonts w:ascii="Times New Roman" w:hAnsi="Times New Roman"/>
                <w:iCs/>
                <w:sz w:val="24"/>
                <w:szCs w:val="24"/>
              </w:rPr>
            </w:pPr>
            <w:r w:rsidRPr="004B615E">
              <w:rPr>
                <w:rFonts w:ascii="Times New Roman" w:hAnsi="Times New Roman"/>
                <w:iCs/>
                <w:sz w:val="24"/>
                <w:szCs w:val="24"/>
              </w:rPr>
              <w:t>36</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pStyle w:val="29"/>
              <w:spacing w:after="0" w:line="240" w:lineRule="auto"/>
              <w:ind w:left="0"/>
              <w:jc w:val="center"/>
              <w:rPr>
                <w:rFonts w:ascii="Times New Roman" w:hAnsi="Times New Roman"/>
                <w:b/>
                <w:bCs/>
                <w:iCs/>
                <w:sz w:val="24"/>
                <w:szCs w:val="24"/>
              </w:rPr>
            </w:pPr>
          </w:p>
        </w:tc>
      </w:tr>
      <w:tr w:rsidR="004B615E" w:rsidRPr="004B615E" w:rsidTr="004B615E">
        <w:trPr>
          <w:trHeight w:val="435"/>
        </w:trPr>
        <w:tc>
          <w:tcPr>
            <w:tcW w:w="1757"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pStyle w:val="29"/>
              <w:spacing w:after="0" w:line="240" w:lineRule="auto"/>
              <w:jc w:val="both"/>
              <w:rPr>
                <w:rFonts w:ascii="Times New Roman" w:hAnsi="Times New Roman"/>
                <w:b/>
                <w:bCs/>
                <w:i/>
                <w:iCs/>
                <w:sz w:val="24"/>
                <w:szCs w:val="24"/>
              </w:rPr>
            </w:pPr>
            <w:r w:rsidRPr="004B615E">
              <w:rPr>
                <w:rFonts w:ascii="Times New Roman" w:hAnsi="Times New Roman"/>
                <w:b/>
                <w:bCs/>
                <w:i/>
                <w:iCs/>
                <w:sz w:val="24"/>
                <w:szCs w:val="24"/>
              </w:rPr>
              <w:t>Итого:</w:t>
            </w:r>
          </w:p>
        </w:tc>
        <w:tc>
          <w:tcPr>
            <w:tcW w:w="3850" w:type="dxa"/>
            <w:tcBorders>
              <w:top w:val="single" w:sz="4" w:space="0" w:color="auto"/>
              <w:left w:val="single" w:sz="4" w:space="0" w:color="auto"/>
              <w:bottom w:val="single" w:sz="4" w:space="0" w:color="auto"/>
              <w:right w:val="single" w:sz="4" w:space="0" w:color="auto"/>
            </w:tcBorders>
          </w:tcPr>
          <w:p w:rsidR="004B615E" w:rsidRPr="004B615E" w:rsidRDefault="004B615E" w:rsidP="004B615E">
            <w:pPr>
              <w:spacing w:after="0" w:line="240" w:lineRule="auto"/>
              <w:jc w:val="both"/>
              <w:rPr>
                <w:rFonts w:ascii="Times New Roman" w:hAnsi="Times New Roman"/>
                <w:b/>
                <w:bCs/>
                <w:sz w:val="24"/>
                <w:szCs w:val="24"/>
              </w:rPr>
            </w:pPr>
          </w:p>
        </w:tc>
        <w:tc>
          <w:tcPr>
            <w:tcW w:w="1246"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pStyle w:val="29"/>
              <w:spacing w:after="0" w:line="240" w:lineRule="auto"/>
              <w:ind w:left="0"/>
              <w:jc w:val="center"/>
              <w:rPr>
                <w:rFonts w:ascii="Times New Roman" w:hAnsi="Times New Roman"/>
                <w:b/>
                <w:bCs/>
                <w:sz w:val="24"/>
                <w:szCs w:val="24"/>
              </w:rPr>
            </w:pPr>
          </w:p>
        </w:tc>
        <w:tc>
          <w:tcPr>
            <w:tcW w:w="1544"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spacing w:after="0" w:line="240" w:lineRule="auto"/>
              <w:jc w:val="center"/>
              <w:rPr>
                <w:rFonts w:ascii="Times New Roman" w:hAnsi="Times New Roman"/>
                <w:b/>
                <w:bCs/>
                <w:sz w:val="24"/>
                <w:szCs w:val="24"/>
              </w:rPr>
            </w:pPr>
            <w:r w:rsidRPr="004B615E">
              <w:rPr>
                <w:rFonts w:ascii="Times New Roman" w:hAnsi="Times New Roman"/>
                <w:b/>
                <w:bCs/>
                <w:sz w:val="24"/>
                <w:szCs w:val="24"/>
              </w:rPr>
              <w:t>144</w:t>
            </w:r>
          </w:p>
        </w:tc>
        <w:tc>
          <w:tcPr>
            <w:tcW w:w="1071" w:type="dxa"/>
            <w:tcBorders>
              <w:top w:val="single" w:sz="4" w:space="0" w:color="auto"/>
              <w:left w:val="single" w:sz="4" w:space="0" w:color="auto"/>
              <w:bottom w:val="single" w:sz="4" w:space="0" w:color="auto"/>
              <w:right w:val="single" w:sz="4" w:space="0" w:color="auto"/>
            </w:tcBorders>
          </w:tcPr>
          <w:p w:rsidR="004B615E" w:rsidRPr="004B615E" w:rsidRDefault="004B615E" w:rsidP="004C5402">
            <w:pPr>
              <w:spacing w:after="0" w:line="240" w:lineRule="auto"/>
              <w:jc w:val="center"/>
              <w:rPr>
                <w:rFonts w:ascii="Times New Roman" w:hAnsi="Times New Roman"/>
                <w:b/>
                <w:iCs/>
                <w:sz w:val="24"/>
                <w:szCs w:val="24"/>
              </w:rPr>
            </w:pPr>
            <w:r w:rsidRPr="004B615E">
              <w:rPr>
                <w:rFonts w:ascii="Times New Roman" w:hAnsi="Times New Roman"/>
                <w:b/>
                <w:iCs/>
                <w:sz w:val="24"/>
                <w:szCs w:val="24"/>
              </w:rPr>
              <w:t>144</w:t>
            </w:r>
          </w:p>
        </w:tc>
      </w:tr>
    </w:tbl>
    <w:p w:rsidR="004B615E" w:rsidRPr="004B615E" w:rsidRDefault="004B615E" w:rsidP="004B615E">
      <w:pPr>
        <w:pStyle w:val="29"/>
        <w:spacing w:after="0" w:line="400" w:lineRule="exact"/>
        <w:jc w:val="center"/>
        <w:rPr>
          <w:rFonts w:ascii="Times New Roman" w:hAnsi="Times New Roman"/>
          <w:b/>
          <w:bCs/>
          <w:sz w:val="28"/>
          <w:szCs w:val="28"/>
        </w:rPr>
      </w:pPr>
      <w:r w:rsidRPr="004B615E">
        <w:rPr>
          <w:rFonts w:ascii="Times New Roman" w:hAnsi="Times New Roman"/>
          <w:b/>
          <w:bCs/>
          <w:sz w:val="28"/>
          <w:szCs w:val="28"/>
        </w:rPr>
        <w:t>2 год обучения – 360 часов</w:t>
      </w:r>
    </w:p>
    <w:p w:rsidR="004B615E" w:rsidRPr="004B615E" w:rsidRDefault="004B615E" w:rsidP="004B615E">
      <w:pPr>
        <w:pStyle w:val="29"/>
        <w:spacing w:after="0" w:line="400" w:lineRule="exact"/>
        <w:jc w:val="both"/>
        <w:rPr>
          <w:rFonts w:ascii="Times New Roman" w:hAnsi="Times New Roman"/>
          <w:bCs/>
          <w:sz w:val="28"/>
          <w:szCs w:val="28"/>
        </w:rPr>
      </w:pPr>
      <w:r w:rsidRPr="004B615E">
        <w:rPr>
          <w:rFonts w:ascii="Times New Roman" w:hAnsi="Times New Roman"/>
          <w:bCs/>
          <w:sz w:val="28"/>
          <w:szCs w:val="28"/>
        </w:rPr>
        <w:t>Актерское мастерство (360 часов)</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79"/>
        <w:gridCol w:w="3828"/>
        <w:gridCol w:w="1246"/>
        <w:gridCol w:w="1544"/>
        <w:gridCol w:w="1071"/>
      </w:tblGrid>
      <w:tr w:rsidR="004B615E" w:rsidRPr="004C5402" w:rsidTr="00F9204C">
        <w:trPr>
          <w:cantSplit/>
          <w:trHeight w:val="180"/>
        </w:trPr>
        <w:tc>
          <w:tcPr>
            <w:tcW w:w="1838" w:type="dxa"/>
            <w:vMerge w:val="restart"/>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ae"/>
              <w:spacing w:after="0"/>
              <w:jc w:val="both"/>
              <w:rPr>
                <w:b/>
                <w:bCs/>
              </w:rPr>
            </w:pPr>
            <w:r w:rsidRPr="004C5402">
              <w:rPr>
                <w:b/>
                <w:bCs/>
              </w:rPr>
              <w:t>Тема №</w:t>
            </w:r>
          </w:p>
        </w:tc>
        <w:tc>
          <w:tcPr>
            <w:tcW w:w="4102" w:type="dxa"/>
            <w:vMerge w:val="restart"/>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Название темы</w:t>
            </w:r>
          </w:p>
        </w:tc>
        <w:tc>
          <w:tcPr>
            <w:tcW w:w="3528" w:type="dxa"/>
            <w:gridSpan w:val="3"/>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63"/>
              <w:jc w:val="center"/>
              <w:rPr>
                <w:rFonts w:ascii="Times New Roman" w:hAnsi="Times New Roman"/>
                <w:b/>
                <w:bCs/>
                <w:sz w:val="24"/>
                <w:szCs w:val="24"/>
              </w:rPr>
            </w:pPr>
            <w:r w:rsidRPr="004C5402">
              <w:rPr>
                <w:rFonts w:ascii="Times New Roman" w:hAnsi="Times New Roman"/>
                <w:b/>
                <w:bCs/>
                <w:sz w:val="24"/>
                <w:szCs w:val="24"/>
              </w:rPr>
              <w:t>Часы</w:t>
            </w:r>
          </w:p>
        </w:tc>
      </w:tr>
      <w:tr w:rsidR="004B615E" w:rsidRPr="004C5402" w:rsidTr="00F9204C">
        <w:trPr>
          <w:cantSplit/>
          <w:trHeight w:val="180"/>
        </w:trPr>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spacing w:after="0" w:line="240" w:lineRule="auto"/>
              <w:jc w:val="both"/>
              <w:rPr>
                <w:rFonts w:ascii="Times New Roman" w:hAnsi="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spacing w:after="0" w:line="240" w:lineRule="auto"/>
              <w:jc w:val="both"/>
              <w:rPr>
                <w:rFonts w:ascii="Times New Roman" w:hAnsi="Times New Roman"/>
                <w:b/>
                <w:bCs/>
                <w:sz w:val="24"/>
                <w:szCs w:val="24"/>
              </w:rPr>
            </w:pPr>
          </w:p>
        </w:tc>
        <w:tc>
          <w:tcPr>
            <w:tcW w:w="1205"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теория</w:t>
            </w:r>
          </w:p>
        </w:tc>
        <w:tc>
          <w:tcPr>
            <w:tcW w:w="1435"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практика</w:t>
            </w:r>
          </w:p>
        </w:tc>
        <w:tc>
          <w:tcPr>
            <w:tcW w:w="888"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всего</w:t>
            </w:r>
          </w:p>
        </w:tc>
      </w:tr>
      <w:tr w:rsidR="004B615E" w:rsidRPr="004C5402"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5"/>
              <w:rPr>
                <w:rFonts w:ascii="Times New Roman" w:hAnsi="Times New Roman"/>
                <w:b/>
                <w:bCs/>
                <w:sz w:val="24"/>
                <w:szCs w:val="24"/>
              </w:rPr>
            </w:pPr>
            <w:r w:rsidRPr="004C5402">
              <w:rPr>
                <w:rFonts w:ascii="Times New Roman" w:hAnsi="Times New Roman"/>
                <w:b/>
                <w:bCs/>
                <w:sz w:val="24"/>
                <w:szCs w:val="24"/>
              </w:rPr>
              <w:t>Тема 1</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Вводные занятия</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2</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i/>
                <w:iCs/>
                <w:sz w:val="24"/>
                <w:szCs w:val="24"/>
              </w:rPr>
            </w:pPr>
            <w:r w:rsidRPr="004C5402">
              <w:rPr>
                <w:rFonts w:ascii="Times New Roman" w:hAnsi="Times New Roman"/>
                <w:i/>
                <w:iCs/>
                <w:sz w:val="24"/>
                <w:szCs w:val="24"/>
              </w:rPr>
              <w:t>2</w:t>
            </w:r>
          </w:p>
        </w:tc>
      </w:tr>
      <w:tr w:rsidR="004B615E" w:rsidRPr="004C5402"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rPr>
                <w:b/>
                <w:bCs/>
              </w:rPr>
            </w:pPr>
            <w:r w:rsidRPr="004C5402">
              <w:rPr>
                <w:b/>
                <w:bCs/>
              </w:rPr>
              <w:t>Тема 2</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Актерский тренинг</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62</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i/>
                <w:iCs/>
                <w:sz w:val="24"/>
                <w:szCs w:val="24"/>
              </w:rPr>
            </w:pPr>
            <w:r w:rsidRPr="004C5402">
              <w:rPr>
                <w:rFonts w:ascii="Times New Roman" w:hAnsi="Times New Roman"/>
                <w:i/>
                <w:iCs/>
                <w:sz w:val="24"/>
                <w:szCs w:val="24"/>
              </w:rPr>
              <w:t>62</w:t>
            </w:r>
          </w:p>
        </w:tc>
      </w:tr>
      <w:tr w:rsidR="004B615E" w:rsidRPr="004C5402"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rPr>
                <w:b/>
                <w:bCs/>
              </w:rPr>
            </w:pPr>
            <w:r w:rsidRPr="004C5402">
              <w:rPr>
                <w:b/>
                <w:bCs/>
              </w:rPr>
              <w:t>Тема 3</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Наблюдения</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31</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sz w:val="24"/>
                <w:szCs w:val="24"/>
              </w:rPr>
            </w:pPr>
            <w:r w:rsidRPr="004C5402">
              <w:rPr>
                <w:rFonts w:ascii="Times New Roman" w:hAnsi="Times New Roman"/>
                <w:b/>
                <w:bCs/>
                <w:sz w:val="24"/>
                <w:szCs w:val="24"/>
              </w:rPr>
              <w:t>31</w:t>
            </w:r>
          </w:p>
        </w:tc>
      </w:tr>
      <w:tr w:rsidR="004B615E" w:rsidRPr="004C5402"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rPr>
                <w:b/>
                <w:bCs/>
              </w:rPr>
            </w:pPr>
            <w:r w:rsidRPr="004C5402">
              <w:rPr>
                <w:b/>
                <w:bCs/>
              </w:rPr>
              <w:t>Тема 4</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Этюды</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35</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sz w:val="24"/>
                <w:szCs w:val="24"/>
              </w:rPr>
            </w:pPr>
            <w:r w:rsidRPr="004C5402">
              <w:rPr>
                <w:rFonts w:ascii="Times New Roman" w:hAnsi="Times New Roman"/>
                <w:b/>
                <w:bCs/>
                <w:sz w:val="24"/>
                <w:szCs w:val="24"/>
              </w:rPr>
              <w:t>35</w:t>
            </w:r>
          </w:p>
        </w:tc>
      </w:tr>
      <w:tr w:rsidR="004B615E" w:rsidRPr="004C5402" w:rsidTr="00F9204C">
        <w:trPr>
          <w:trHeight w:val="307"/>
        </w:trPr>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rPr>
                <w:b/>
                <w:bCs/>
                <w:iCs/>
              </w:rPr>
            </w:pPr>
            <w:r w:rsidRPr="004C5402">
              <w:rPr>
                <w:b/>
                <w:bCs/>
                <w:iCs/>
              </w:rPr>
              <w:t>Тема 5</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both"/>
              <w:rPr>
                <w:rFonts w:ascii="Times New Roman" w:hAnsi="Times New Roman"/>
                <w:bCs/>
                <w:iCs/>
                <w:sz w:val="24"/>
                <w:szCs w:val="24"/>
              </w:rPr>
            </w:pPr>
            <w:r w:rsidRPr="004C5402">
              <w:rPr>
                <w:rFonts w:ascii="Times New Roman" w:hAnsi="Times New Roman"/>
                <w:bCs/>
                <w:sz w:val="24"/>
                <w:szCs w:val="24"/>
              </w:rPr>
              <w:t>Сценическая речь</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iCs/>
                <w:sz w:val="24"/>
                <w:szCs w:val="24"/>
              </w:rPr>
            </w:pPr>
            <w:r w:rsidRPr="004C5402">
              <w:rPr>
                <w:rFonts w:ascii="Times New Roman" w:hAnsi="Times New Roman"/>
                <w:iCs/>
                <w:sz w:val="24"/>
                <w:szCs w:val="24"/>
              </w:rPr>
              <w:t>5</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iCs/>
                <w:sz w:val="24"/>
                <w:szCs w:val="24"/>
              </w:rPr>
            </w:pPr>
            <w:r w:rsidRPr="004C5402">
              <w:rPr>
                <w:rFonts w:ascii="Times New Roman" w:hAnsi="Times New Roman"/>
                <w:iCs/>
                <w:sz w:val="24"/>
                <w:szCs w:val="24"/>
              </w:rPr>
              <w:t>45</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iCs/>
                <w:sz w:val="24"/>
                <w:szCs w:val="24"/>
              </w:rPr>
            </w:pPr>
            <w:r w:rsidRPr="004C5402">
              <w:rPr>
                <w:rFonts w:ascii="Times New Roman" w:hAnsi="Times New Roman"/>
                <w:b/>
                <w:bCs/>
                <w:iCs/>
                <w:sz w:val="24"/>
                <w:szCs w:val="24"/>
              </w:rPr>
              <w:t>50</w:t>
            </w:r>
          </w:p>
        </w:tc>
      </w:tr>
      <w:tr w:rsidR="004B615E" w:rsidRPr="004C5402" w:rsidTr="00F9204C">
        <w:trPr>
          <w:trHeight w:val="375"/>
        </w:trPr>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rPr>
                <w:b/>
                <w:bCs/>
                <w:iCs/>
              </w:rPr>
            </w:pPr>
            <w:r w:rsidRPr="004C5402">
              <w:rPr>
                <w:b/>
                <w:bCs/>
                <w:iCs/>
              </w:rPr>
              <w:t>Тема 6</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both"/>
              <w:rPr>
                <w:rFonts w:ascii="Times New Roman" w:hAnsi="Times New Roman"/>
                <w:bCs/>
                <w:iCs/>
                <w:sz w:val="24"/>
                <w:szCs w:val="24"/>
              </w:rPr>
            </w:pPr>
            <w:r w:rsidRPr="004C5402">
              <w:rPr>
                <w:rFonts w:ascii="Times New Roman" w:hAnsi="Times New Roman"/>
                <w:bCs/>
                <w:iCs/>
                <w:sz w:val="24"/>
                <w:szCs w:val="24"/>
              </w:rPr>
              <w:t>История театра</w:t>
            </w:r>
          </w:p>
        </w:tc>
        <w:tc>
          <w:tcPr>
            <w:tcW w:w="1205" w:type="dxa"/>
            <w:tcBorders>
              <w:top w:val="single" w:sz="4" w:space="0" w:color="auto"/>
              <w:left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iCs/>
                <w:sz w:val="24"/>
                <w:szCs w:val="24"/>
              </w:rPr>
            </w:pPr>
            <w:r w:rsidRPr="004C5402">
              <w:rPr>
                <w:rFonts w:ascii="Times New Roman" w:hAnsi="Times New Roman"/>
                <w:b/>
                <w:iCs/>
                <w:sz w:val="24"/>
                <w:szCs w:val="24"/>
              </w:rPr>
              <w:t>36</w:t>
            </w:r>
          </w:p>
        </w:tc>
        <w:tc>
          <w:tcPr>
            <w:tcW w:w="1435" w:type="dxa"/>
            <w:tcBorders>
              <w:top w:val="single" w:sz="4" w:space="0" w:color="auto"/>
              <w:left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iCs/>
                <w:sz w:val="24"/>
                <w:szCs w:val="24"/>
              </w:rPr>
            </w:pPr>
            <w:r w:rsidRPr="004C5402">
              <w:rPr>
                <w:rFonts w:ascii="Times New Roman" w:hAnsi="Times New Roman"/>
                <w:b/>
                <w:iCs/>
                <w:sz w:val="24"/>
                <w:szCs w:val="24"/>
              </w:rPr>
              <w:t>-</w:t>
            </w:r>
          </w:p>
        </w:tc>
        <w:tc>
          <w:tcPr>
            <w:tcW w:w="888" w:type="dxa"/>
            <w:tcBorders>
              <w:top w:val="single" w:sz="4" w:space="0" w:color="auto"/>
              <w:left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iCs/>
                <w:sz w:val="24"/>
                <w:szCs w:val="24"/>
              </w:rPr>
            </w:pPr>
            <w:r w:rsidRPr="004C5402">
              <w:rPr>
                <w:rFonts w:ascii="Times New Roman" w:hAnsi="Times New Roman"/>
                <w:b/>
                <w:bCs/>
                <w:iCs/>
                <w:sz w:val="24"/>
                <w:szCs w:val="24"/>
              </w:rPr>
              <w:t>36</w:t>
            </w:r>
          </w:p>
        </w:tc>
      </w:tr>
      <w:tr w:rsidR="004B615E" w:rsidRPr="004C5402" w:rsidTr="00F9204C">
        <w:trPr>
          <w:trHeight w:val="465"/>
        </w:trPr>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jc w:val="both"/>
              <w:rPr>
                <w:b/>
                <w:bCs/>
                <w:i/>
                <w:iCs/>
              </w:rPr>
            </w:pPr>
            <w:r w:rsidRPr="004C5402">
              <w:rPr>
                <w:b/>
                <w:bCs/>
                <w:i/>
                <w:iCs/>
              </w:rPr>
              <w:t>Итого:</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p>
        </w:tc>
        <w:tc>
          <w:tcPr>
            <w:tcW w:w="1205" w:type="dxa"/>
            <w:tcBorders>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iCs/>
                <w:sz w:val="24"/>
                <w:szCs w:val="24"/>
              </w:rPr>
            </w:pPr>
            <w:r w:rsidRPr="004C5402">
              <w:rPr>
                <w:rFonts w:ascii="Times New Roman" w:hAnsi="Times New Roman"/>
                <w:iCs/>
                <w:sz w:val="24"/>
                <w:szCs w:val="24"/>
              </w:rPr>
              <w:t>43</w:t>
            </w:r>
          </w:p>
        </w:tc>
        <w:tc>
          <w:tcPr>
            <w:tcW w:w="1435" w:type="dxa"/>
            <w:tcBorders>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iCs/>
                <w:sz w:val="24"/>
                <w:szCs w:val="24"/>
              </w:rPr>
            </w:pPr>
            <w:r w:rsidRPr="004C5402">
              <w:rPr>
                <w:rFonts w:ascii="Times New Roman" w:hAnsi="Times New Roman"/>
                <w:iCs/>
                <w:sz w:val="24"/>
                <w:szCs w:val="24"/>
              </w:rPr>
              <w:t>173</w:t>
            </w:r>
          </w:p>
        </w:tc>
        <w:tc>
          <w:tcPr>
            <w:tcW w:w="888" w:type="dxa"/>
            <w:tcBorders>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iCs/>
                <w:sz w:val="24"/>
                <w:szCs w:val="24"/>
              </w:rPr>
            </w:pPr>
            <w:r w:rsidRPr="004C5402">
              <w:rPr>
                <w:rFonts w:ascii="Times New Roman" w:hAnsi="Times New Roman"/>
                <w:b/>
                <w:bCs/>
                <w:i/>
                <w:iCs/>
                <w:sz w:val="24"/>
                <w:szCs w:val="24"/>
              </w:rPr>
              <w:t>216</w:t>
            </w:r>
          </w:p>
        </w:tc>
      </w:tr>
    </w:tbl>
    <w:p w:rsidR="004B615E" w:rsidRPr="004B615E" w:rsidRDefault="004B615E" w:rsidP="004B615E">
      <w:pPr>
        <w:pStyle w:val="29"/>
        <w:spacing w:after="0" w:line="400" w:lineRule="exact"/>
        <w:jc w:val="both"/>
        <w:rPr>
          <w:rFonts w:ascii="Times New Roman" w:hAnsi="Times New Roman"/>
          <w:bCs/>
          <w:sz w:val="28"/>
          <w:szCs w:val="28"/>
        </w:rPr>
      </w:pPr>
      <w:r w:rsidRPr="004B615E">
        <w:rPr>
          <w:rFonts w:ascii="Times New Roman" w:hAnsi="Times New Roman"/>
          <w:bCs/>
          <w:sz w:val="28"/>
          <w:szCs w:val="28"/>
        </w:rPr>
        <w:t>Индивидуальные занятия (144 часа)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61"/>
        <w:gridCol w:w="3846"/>
        <w:gridCol w:w="1246"/>
        <w:gridCol w:w="1544"/>
        <w:gridCol w:w="1071"/>
      </w:tblGrid>
      <w:tr w:rsidR="004B615E" w:rsidRPr="004C5402" w:rsidTr="00F9204C">
        <w:trPr>
          <w:cantSplit/>
          <w:trHeight w:val="180"/>
        </w:trPr>
        <w:tc>
          <w:tcPr>
            <w:tcW w:w="1838" w:type="dxa"/>
            <w:vMerge w:val="restart"/>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ae"/>
              <w:spacing w:after="0"/>
              <w:jc w:val="both"/>
              <w:rPr>
                <w:b/>
                <w:bCs/>
              </w:rPr>
            </w:pPr>
            <w:r w:rsidRPr="004C5402">
              <w:rPr>
                <w:b/>
                <w:bCs/>
              </w:rPr>
              <w:t>Тема №</w:t>
            </w:r>
          </w:p>
        </w:tc>
        <w:tc>
          <w:tcPr>
            <w:tcW w:w="4216" w:type="dxa"/>
            <w:vMerge w:val="restart"/>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Название темы</w:t>
            </w:r>
          </w:p>
        </w:tc>
        <w:tc>
          <w:tcPr>
            <w:tcW w:w="3414" w:type="dxa"/>
            <w:gridSpan w:val="3"/>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63"/>
              <w:jc w:val="center"/>
              <w:rPr>
                <w:rFonts w:ascii="Times New Roman" w:hAnsi="Times New Roman"/>
                <w:b/>
                <w:bCs/>
                <w:sz w:val="24"/>
                <w:szCs w:val="24"/>
              </w:rPr>
            </w:pPr>
            <w:r w:rsidRPr="004C5402">
              <w:rPr>
                <w:rFonts w:ascii="Times New Roman" w:hAnsi="Times New Roman"/>
                <w:b/>
                <w:bCs/>
                <w:sz w:val="24"/>
                <w:szCs w:val="24"/>
              </w:rPr>
              <w:t>Часы</w:t>
            </w:r>
          </w:p>
        </w:tc>
      </w:tr>
      <w:tr w:rsidR="004B615E" w:rsidRPr="004C5402" w:rsidTr="00F9204C">
        <w:trPr>
          <w:cantSplit/>
          <w:trHeight w:val="180"/>
        </w:trPr>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spacing w:after="0" w:line="240" w:lineRule="auto"/>
              <w:jc w:val="both"/>
              <w:rPr>
                <w:rFonts w:ascii="Times New Roman" w:hAnsi="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spacing w:after="0" w:line="240" w:lineRule="auto"/>
              <w:jc w:val="both"/>
              <w:rPr>
                <w:rFonts w:ascii="Times New Roman" w:hAnsi="Times New Roman"/>
                <w:b/>
                <w:bCs/>
                <w:sz w:val="24"/>
                <w:szCs w:val="24"/>
              </w:rPr>
            </w:pPr>
          </w:p>
        </w:tc>
        <w:tc>
          <w:tcPr>
            <w:tcW w:w="1091"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теория</w:t>
            </w:r>
          </w:p>
        </w:tc>
        <w:tc>
          <w:tcPr>
            <w:tcW w:w="1435"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практика</w:t>
            </w:r>
          </w:p>
        </w:tc>
        <w:tc>
          <w:tcPr>
            <w:tcW w:w="888"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всего</w:t>
            </w:r>
          </w:p>
        </w:tc>
      </w:tr>
      <w:tr w:rsidR="004B615E" w:rsidRPr="004C5402"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5"/>
              <w:jc w:val="both"/>
              <w:rPr>
                <w:rFonts w:ascii="Times New Roman" w:hAnsi="Times New Roman"/>
                <w:b/>
                <w:bCs/>
                <w:sz w:val="24"/>
                <w:szCs w:val="24"/>
              </w:rPr>
            </w:pPr>
            <w:r w:rsidRPr="004C5402">
              <w:rPr>
                <w:rFonts w:ascii="Times New Roman" w:hAnsi="Times New Roman"/>
                <w:b/>
                <w:bCs/>
                <w:sz w:val="24"/>
                <w:szCs w:val="24"/>
              </w:rPr>
              <w:t>Тема 1</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Вводные занятия</w:t>
            </w: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36</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i/>
                <w:iCs/>
                <w:sz w:val="24"/>
                <w:szCs w:val="24"/>
              </w:rPr>
            </w:pPr>
          </w:p>
        </w:tc>
      </w:tr>
      <w:tr w:rsidR="004B615E" w:rsidRPr="004C5402"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both"/>
              <w:rPr>
                <w:rFonts w:ascii="Times New Roman" w:hAnsi="Times New Roman"/>
                <w:i/>
                <w:iCs/>
                <w:sz w:val="24"/>
                <w:szCs w:val="24"/>
              </w:rPr>
            </w:pPr>
            <w:r w:rsidRPr="004C5402">
              <w:rPr>
                <w:rFonts w:ascii="Times New Roman" w:hAnsi="Times New Roman"/>
                <w:i/>
                <w:iCs/>
                <w:sz w:val="24"/>
                <w:szCs w:val="24"/>
              </w:rPr>
              <w:t>Тема 2</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Актерский тренинг</w:t>
            </w: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jc w:val="center"/>
              <w:rPr>
                <w:rFonts w:ascii="Times New Roman" w:hAnsi="Times New Roman"/>
                <w:sz w:val="24"/>
                <w:szCs w:val="24"/>
              </w:rPr>
            </w:pPr>
            <w:r w:rsidRPr="004C5402">
              <w:rPr>
                <w:rFonts w:ascii="Times New Roman" w:hAnsi="Times New Roman"/>
                <w:sz w:val="24"/>
                <w:szCs w:val="24"/>
              </w:rPr>
              <w:t>36</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jc w:val="center"/>
              <w:rPr>
                <w:rFonts w:ascii="Times New Roman" w:hAnsi="Times New Roman"/>
                <w:b/>
                <w:bCs/>
                <w:sz w:val="24"/>
                <w:szCs w:val="24"/>
              </w:rPr>
            </w:pPr>
          </w:p>
        </w:tc>
      </w:tr>
      <w:tr w:rsidR="004B615E" w:rsidRPr="004C5402"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both"/>
              <w:rPr>
                <w:rFonts w:ascii="Times New Roman" w:hAnsi="Times New Roman"/>
                <w:i/>
                <w:iCs/>
                <w:sz w:val="24"/>
                <w:szCs w:val="24"/>
              </w:rPr>
            </w:pPr>
            <w:r w:rsidRPr="004C5402">
              <w:rPr>
                <w:rFonts w:ascii="Times New Roman" w:hAnsi="Times New Roman"/>
                <w:i/>
                <w:iCs/>
                <w:sz w:val="24"/>
                <w:szCs w:val="24"/>
              </w:rPr>
              <w:t>Тема 3</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both"/>
              <w:rPr>
                <w:rFonts w:ascii="Times New Roman" w:hAnsi="Times New Roman"/>
                <w:b/>
                <w:bCs/>
                <w:i/>
                <w:iCs/>
                <w:sz w:val="24"/>
                <w:szCs w:val="24"/>
              </w:rPr>
            </w:pPr>
            <w:r w:rsidRPr="004C5402">
              <w:rPr>
                <w:rFonts w:ascii="Times New Roman" w:hAnsi="Times New Roman"/>
                <w:sz w:val="24"/>
                <w:szCs w:val="24"/>
              </w:rPr>
              <w:t>Одиночные этюды</w:t>
            </w: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36</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sz w:val="24"/>
                <w:szCs w:val="24"/>
              </w:rPr>
            </w:pPr>
          </w:p>
        </w:tc>
      </w:tr>
      <w:tr w:rsidR="004B615E" w:rsidRPr="004C5402"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jc w:val="both"/>
              <w:rPr>
                <w:b/>
                <w:bCs/>
              </w:rPr>
            </w:pPr>
            <w:r w:rsidRPr="004C5402">
              <w:rPr>
                <w:b/>
                <w:bCs/>
              </w:rPr>
              <w:t>Тема 4</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both"/>
              <w:rPr>
                <w:rFonts w:ascii="Times New Roman" w:hAnsi="Times New Roman"/>
                <w:bCs/>
                <w:sz w:val="24"/>
                <w:szCs w:val="24"/>
              </w:rPr>
            </w:pPr>
            <w:r w:rsidRPr="004C5402">
              <w:rPr>
                <w:rFonts w:ascii="Times New Roman" w:hAnsi="Times New Roman"/>
                <w:bCs/>
                <w:sz w:val="24"/>
                <w:szCs w:val="24"/>
              </w:rPr>
              <w:t>Репетиции</w:t>
            </w: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iCs/>
                <w:sz w:val="24"/>
                <w:szCs w:val="24"/>
              </w:rPr>
            </w:pPr>
            <w:r w:rsidRPr="004C5402">
              <w:rPr>
                <w:rFonts w:ascii="Times New Roman" w:hAnsi="Times New Roman"/>
                <w:iCs/>
                <w:sz w:val="24"/>
                <w:szCs w:val="24"/>
              </w:rPr>
              <w:t>36</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iCs/>
                <w:sz w:val="24"/>
                <w:szCs w:val="24"/>
              </w:rPr>
            </w:pPr>
          </w:p>
        </w:tc>
      </w:tr>
      <w:tr w:rsidR="004B615E" w:rsidRPr="004C5402" w:rsidTr="00F9204C">
        <w:trPr>
          <w:trHeight w:val="435"/>
        </w:trPr>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jc w:val="both"/>
              <w:rPr>
                <w:rFonts w:ascii="Times New Roman" w:hAnsi="Times New Roman"/>
                <w:b/>
                <w:bCs/>
                <w:i/>
                <w:iCs/>
                <w:sz w:val="24"/>
                <w:szCs w:val="24"/>
              </w:rPr>
            </w:pPr>
            <w:r w:rsidRPr="004C5402">
              <w:rPr>
                <w:rFonts w:ascii="Times New Roman" w:hAnsi="Times New Roman"/>
                <w:b/>
                <w:bCs/>
                <w:i/>
                <w:iCs/>
                <w:sz w:val="24"/>
                <w:szCs w:val="24"/>
              </w:rPr>
              <w:t>Итого:</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b/>
                <w:bCs/>
                <w:sz w:val="24"/>
                <w:szCs w:val="24"/>
              </w:rPr>
            </w:pP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sz w:val="24"/>
                <w:szCs w:val="24"/>
              </w:rPr>
            </w:pP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center"/>
              <w:rPr>
                <w:rFonts w:ascii="Times New Roman" w:hAnsi="Times New Roman"/>
                <w:b/>
                <w:bCs/>
                <w:sz w:val="24"/>
                <w:szCs w:val="24"/>
              </w:rPr>
            </w:pPr>
            <w:r w:rsidRPr="004C5402">
              <w:rPr>
                <w:rFonts w:ascii="Times New Roman" w:hAnsi="Times New Roman"/>
                <w:b/>
                <w:bCs/>
                <w:sz w:val="24"/>
                <w:szCs w:val="24"/>
              </w:rPr>
              <w:t>144</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center"/>
              <w:rPr>
                <w:rFonts w:ascii="Times New Roman" w:hAnsi="Times New Roman"/>
                <w:b/>
                <w:iCs/>
                <w:sz w:val="24"/>
                <w:szCs w:val="24"/>
              </w:rPr>
            </w:pPr>
            <w:r w:rsidRPr="004C5402">
              <w:rPr>
                <w:rFonts w:ascii="Times New Roman" w:hAnsi="Times New Roman"/>
                <w:b/>
                <w:iCs/>
                <w:sz w:val="24"/>
                <w:szCs w:val="24"/>
              </w:rPr>
              <w:t>144</w:t>
            </w:r>
          </w:p>
        </w:tc>
      </w:tr>
    </w:tbl>
    <w:p w:rsidR="004B615E" w:rsidRPr="004B615E" w:rsidRDefault="004B615E" w:rsidP="004C5402">
      <w:pPr>
        <w:pStyle w:val="29"/>
        <w:spacing w:after="0" w:line="400" w:lineRule="exact"/>
        <w:jc w:val="center"/>
        <w:rPr>
          <w:rFonts w:ascii="Times New Roman" w:hAnsi="Times New Roman"/>
          <w:b/>
          <w:bCs/>
          <w:sz w:val="28"/>
          <w:szCs w:val="28"/>
        </w:rPr>
      </w:pPr>
      <w:r w:rsidRPr="004B615E">
        <w:rPr>
          <w:rFonts w:ascii="Times New Roman" w:hAnsi="Times New Roman"/>
          <w:b/>
          <w:bCs/>
          <w:sz w:val="28"/>
          <w:szCs w:val="28"/>
        </w:rPr>
        <w:t>3 год обучения – 360 часов</w:t>
      </w:r>
    </w:p>
    <w:p w:rsidR="004B615E" w:rsidRPr="004B615E" w:rsidRDefault="004B615E" w:rsidP="004B615E">
      <w:pPr>
        <w:pStyle w:val="29"/>
        <w:spacing w:after="0" w:line="400" w:lineRule="exact"/>
        <w:jc w:val="both"/>
        <w:rPr>
          <w:rFonts w:ascii="Times New Roman" w:hAnsi="Times New Roman"/>
          <w:bCs/>
          <w:sz w:val="28"/>
          <w:szCs w:val="28"/>
        </w:rPr>
      </w:pPr>
      <w:r w:rsidRPr="004B615E">
        <w:rPr>
          <w:rFonts w:ascii="Times New Roman" w:hAnsi="Times New Roman"/>
          <w:bCs/>
          <w:sz w:val="28"/>
          <w:szCs w:val="28"/>
        </w:rPr>
        <w:t>Актерское мастерство (360 часов)</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838"/>
        <w:gridCol w:w="4102"/>
        <w:gridCol w:w="1205"/>
        <w:gridCol w:w="1435"/>
        <w:gridCol w:w="888"/>
      </w:tblGrid>
      <w:tr w:rsidR="004B615E" w:rsidRPr="004B615E" w:rsidTr="00F9204C">
        <w:trPr>
          <w:cantSplit/>
          <w:trHeight w:val="180"/>
        </w:trPr>
        <w:tc>
          <w:tcPr>
            <w:tcW w:w="1838" w:type="dxa"/>
            <w:vMerge w:val="restart"/>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ae"/>
              <w:spacing w:after="0"/>
              <w:jc w:val="both"/>
              <w:rPr>
                <w:b/>
                <w:bCs/>
              </w:rPr>
            </w:pPr>
            <w:r w:rsidRPr="004C5402">
              <w:rPr>
                <w:b/>
                <w:bCs/>
              </w:rPr>
              <w:t>Тема №</w:t>
            </w:r>
          </w:p>
        </w:tc>
        <w:tc>
          <w:tcPr>
            <w:tcW w:w="4102" w:type="dxa"/>
            <w:vMerge w:val="restart"/>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Название темы</w:t>
            </w:r>
          </w:p>
        </w:tc>
        <w:tc>
          <w:tcPr>
            <w:tcW w:w="3528" w:type="dxa"/>
            <w:gridSpan w:val="3"/>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0"/>
              <w:jc w:val="center"/>
              <w:rPr>
                <w:rFonts w:ascii="Times New Roman" w:hAnsi="Times New Roman"/>
                <w:b/>
                <w:bCs/>
                <w:sz w:val="24"/>
                <w:szCs w:val="24"/>
              </w:rPr>
            </w:pPr>
            <w:r w:rsidRPr="004C5402">
              <w:rPr>
                <w:rFonts w:ascii="Times New Roman" w:hAnsi="Times New Roman"/>
                <w:b/>
                <w:bCs/>
                <w:sz w:val="24"/>
                <w:szCs w:val="24"/>
              </w:rPr>
              <w:t>Часы</w:t>
            </w:r>
          </w:p>
        </w:tc>
      </w:tr>
      <w:tr w:rsidR="004B615E" w:rsidRPr="004B615E" w:rsidTr="00F9204C">
        <w:trPr>
          <w:cantSplit/>
          <w:trHeight w:val="180"/>
        </w:trPr>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spacing w:after="0" w:line="240" w:lineRule="auto"/>
              <w:jc w:val="both"/>
              <w:rPr>
                <w:rFonts w:ascii="Times New Roman" w:hAnsi="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spacing w:after="0" w:line="240" w:lineRule="auto"/>
              <w:jc w:val="both"/>
              <w:rPr>
                <w:rFonts w:ascii="Times New Roman" w:hAnsi="Times New Roman"/>
                <w:b/>
                <w:bCs/>
                <w:sz w:val="24"/>
                <w:szCs w:val="24"/>
              </w:rPr>
            </w:pPr>
          </w:p>
        </w:tc>
        <w:tc>
          <w:tcPr>
            <w:tcW w:w="1205"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0"/>
              <w:jc w:val="both"/>
              <w:rPr>
                <w:rFonts w:ascii="Times New Roman" w:hAnsi="Times New Roman"/>
                <w:b/>
                <w:bCs/>
                <w:sz w:val="24"/>
                <w:szCs w:val="24"/>
              </w:rPr>
            </w:pPr>
            <w:r w:rsidRPr="004C5402">
              <w:rPr>
                <w:rFonts w:ascii="Times New Roman" w:hAnsi="Times New Roman"/>
                <w:b/>
                <w:bCs/>
                <w:sz w:val="24"/>
                <w:szCs w:val="24"/>
              </w:rPr>
              <w:t>теория</w:t>
            </w:r>
          </w:p>
        </w:tc>
        <w:tc>
          <w:tcPr>
            <w:tcW w:w="1435"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0"/>
              <w:jc w:val="both"/>
              <w:rPr>
                <w:rFonts w:ascii="Times New Roman" w:hAnsi="Times New Roman"/>
                <w:b/>
                <w:bCs/>
                <w:sz w:val="24"/>
                <w:szCs w:val="24"/>
              </w:rPr>
            </w:pPr>
            <w:r w:rsidRPr="004C5402">
              <w:rPr>
                <w:rFonts w:ascii="Times New Roman" w:hAnsi="Times New Roman"/>
                <w:b/>
                <w:bCs/>
                <w:sz w:val="24"/>
                <w:szCs w:val="24"/>
              </w:rPr>
              <w:t>практика</w:t>
            </w:r>
          </w:p>
        </w:tc>
        <w:tc>
          <w:tcPr>
            <w:tcW w:w="888"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0"/>
              <w:jc w:val="both"/>
              <w:rPr>
                <w:rFonts w:ascii="Times New Roman" w:hAnsi="Times New Roman"/>
                <w:b/>
                <w:bCs/>
                <w:sz w:val="24"/>
                <w:szCs w:val="24"/>
              </w:rPr>
            </w:pPr>
            <w:r w:rsidRPr="004C5402">
              <w:rPr>
                <w:rFonts w:ascii="Times New Roman" w:hAnsi="Times New Roman"/>
                <w:b/>
                <w:bCs/>
                <w:sz w:val="24"/>
                <w:szCs w:val="24"/>
              </w:rPr>
              <w:t>всего</w:t>
            </w:r>
          </w:p>
        </w:tc>
      </w:tr>
      <w:tr w:rsidR="004B615E" w:rsidRPr="004B615E"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5"/>
              <w:jc w:val="both"/>
              <w:rPr>
                <w:rFonts w:ascii="Times New Roman" w:hAnsi="Times New Roman"/>
                <w:b/>
                <w:bCs/>
                <w:sz w:val="24"/>
                <w:szCs w:val="24"/>
              </w:rPr>
            </w:pPr>
            <w:r w:rsidRPr="004C5402">
              <w:rPr>
                <w:rFonts w:ascii="Times New Roman" w:hAnsi="Times New Roman"/>
                <w:b/>
                <w:bCs/>
                <w:sz w:val="24"/>
                <w:szCs w:val="24"/>
              </w:rPr>
              <w:t>Тема 1</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Вводные занятия</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2</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i/>
                <w:iCs/>
                <w:sz w:val="24"/>
                <w:szCs w:val="24"/>
              </w:rPr>
            </w:pPr>
            <w:r w:rsidRPr="004C5402">
              <w:rPr>
                <w:rFonts w:ascii="Times New Roman" w:hAnsi="Times New Roman"/>
                <w:i/>
                <w:iCs/>
                <w:sz w:val="24"/>
                <w:szCs w:val="24"/>
              </w:rPr>
              <w:t>2</w:t>
            </w:r>
          </w:p>
        </w:tc>
      </w:tr>
      <w:tr w:rsidR="004B615E" w:rsidRPr="004B615E"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jc w:val="both"/>
              <w:rPr>
                <w:b/>
                <w:bCs/>
              </w:rPr>
            </w:pPr>
            <w:r w:rsidRPr="004C5402">
              <w:rPr>
                <w:b/>
                <w:bCs/>
              </w:rPr>
              <w:t>Тема 2</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Актерский тренинг</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62</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i/>
                <w:iCs/>
                <w:sz w:val="24"/>
                <w:szCs w:val="24"/>
              </w:rPr>
            </w:pPr>
            <w:r w:rsidRPr="004C5402">
              <w:rPr>
                <w:rFonts w:ascii="Times New Roman" w:hAnsi="Times New Roman"/>
                <w:i/>
                <w:iCs/>
                <w:sz w:val="24"/>
                <w:szCs w:val="24"/>
              </w:rPr>
              <w:t>62</w:t>
            </w:r>
          </w:p>
        </w:tc>
      </w:tr>
      <w:tr w:rsidR="004B615E" w:rsidRPr="004B615E"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jc w:val="both"/>
              <w:rPr>
                <w:b/>
                <w:bCs/>
              </w:rPr>
            </w:pPr>
            <w:r w:rsidRPr="004C5402">
              <w:rPr>
                <w:b/>
                <w:bCs/>
              </w:rPr>
              <w:t>Тема 3</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Наблюдения</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31</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sz w:val="24"/>
                <w:szCs w:val="24"/>
              </w:rPr>
            </w:pPr>
            <w:r w:rsidRPr="004C5402">
              <w:rPr>
                <w:rFonts w:ascii="Times New Roman" w:hAnsi="Times New Roman"/>
                <w:b/>
                <w:bCs/>
                <w:sz w:val="24"/>
                <w:szCs w:val="24"/>
              </w:rPr>
              <w:t>31</w:t>
            </w:r>
          </w:p>
        </w:tc>
      </w:tr>
      <w:tr w:rsidR="004B615E" w:rsidRPr="004B615E"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jc w:val="both"/>
              <w:rPr>
                <w:b/>
                <w:bCs/>
              </w:rPr>
            </w:pPr>
            <w:r w:rsidRPr="004C5402">
              <w:rPr>
                <w:b/>
                <w:bCs/>
              </w:rPr>
              <w:t>Тема 4</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Этюды</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35</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sz w:val="24"/>
                <w:szCs w:val="24"/>
              </w:rPr>
            </w:pPr>
            <w:r w:rsidRPr="004C5402">
              <w:rPr>
                <w:rFonts w:ascii="Times New Roman" w:hAnsi="Times New Roman"/>
                <w:b/>
                <w:bCs/>
                <w:sz w:val="24"/>
                <w:szCs w:val="24"/>
              </w:rPr>
              <w:t>35</w:t>
            </w:r>
          </w:p>
        </w:tc>
      </w:tr>
      <w:tr w:rsidR="004B615E" w:rsidRPr="004B615E" w:rsidTr="00F9204C">
        <w:trPr>
          <w:trHeight w:val="307"/>
        </w:trPr>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jc w:val="both"/>
              <w:rPr>
                <w:b/>
                <w:bCs/>
                <w:iCs/>
              </w:rPr>
            </w:pPr>
            <w:r w:rsidRPr="004C5402">
              <w:rPr>
                <w:b/>
                <w:bCs/>
                <w:iCs/>
              </w:rPr>
              <w:t>Тема 5</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both"/>
              <w:rPr>
                <w:rFonts w:ascii="Times New Roman" w:hAnsi="Times New Roman"/>
                <w:bCs/>
                <w:iCs/>
                <w:sz w:val="24"/>
                <w:szCs w:val="24"/>
              </w:rPr>
            </w:pPr>
            <w:r w:rsidRPr="004C5402">
              <w:rPr>
                <w:rFonts w:ascii="Times New Roman" w:hAnsi="Times New Roman"/>
                <w:bCs/>
                <w:sz w:val="24"/>
                <w:szCs w:val="24"/>
              </w:rPr>
              <w:t>Сценическая речь</w:t>
            </w:r>
          </w:p>
        </w:tc>
        <w:tc>
          <w:tcPr>
            <w:tcW w:w="120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iCs/>
                <w:sz w:val="24"/>
                <w:szCs w:val="24"/>
              </w:rPr>
            </w:pPr>
            <w:r w:rsidRPr="004C5402">
              <w:rPr>
                <w:rFonts w:ascii="Times New Roman" w:hAnsi="Times New Roman"/>
                <w:iCs/>
                <w:sz w:val="24"/>
                <w:szCs w:val="24"/>
              </w:rPr>
              <w:t>5</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iCs/>
                <w:sz w:val="24"/>
                <w:szCs w:val="24"/>
              </w:rPr>
            </w:pPr>
            <w:r w:rsidRPr="004C5402">
              <w:rPr>
                <w:rFonts w:ascii="Times New Roman" w:hAnsi="Times New Roman"/>
                <w:iCs/>
                <w:sz w:val="24"/>
                <w:szCs w:val="24"/>
              </w:rPr>
              <w:t>45</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iCs/>
                <w:sz w:val="24"/>
                <w:szCs w:val="24"/>
              </w:rPr>
            </w:pPr>
            <w:r w:rsidRPr="004C5402">
              <w:rPr>
                <w:rFonts w:ascii="Times New Roman" w:hAnsi="Times New Roman"/>
                <w:b/>
                <w:bCs/>
                <w:iCs/>
                <w:sz w:val="24"/>
                <w:szCs w:val="24"/>
              </w:rPr>
              <w:t>50</w:t>
            </w:r>
          </w:p>
        </w:tc>
      </w:tr>
      <w:tr w:rsidR="004B615E" w:rsidRPr="004B615E" w:rsidTr="00F9204C">
        <w:trPr>
          <w:trHeight w:val="375"/>
        </w:trPr>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jc w:val="both"/>
              <w:rPr>
                <w:b/>
                <w:bCs/>
                <w:iCs/>
              </w:rPr>
            </w:pPr>
            <w:r w:rsidRPr="004C5402">
              <w:rPr>
                <w:b/>
                <w:bCs/>
                <w:iCs/>
              </w:rPr>
              <w:lastRenderedPageBreak/>
              <w:t>Тема 6</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both"/>
              <w:rPr>
                <w:rFonts w:ascii="Times New Roman" w:hAnsi="Times New Roman"/>
                <w:bCs/>
                <w:iCs/>
                <w:sz w:val="24"/>
                <w:szCs w:val="24"/>
              </w:rPr>
            </w:pPr>
            <w:r w:rsidRPr="004C5402">
              <w:rPr>
                <w:rFonts w:ascii="Times New Roman" w:hAnsi="Times New Roman"/>
                <w:bCs/>
                <w:iCs/>
                <w:sz w:val="24"/>
                <w:szCs w:val="24"/>
              </w:rPr>
              <w:t>История театра</w:t>
            </w:r>
          </w:p>
        </w:tc>
        <w:tc>
          <w:tcPr>
            <w:tcW w:w="1205" w:type="dxa"/>
            <w:tcBorders>
              <w:top w:val="single" w:sz="4" w:space="0" w:color="auto"/>
              <w:left w:val="single" w:sz="4" w:space="0" w:color="auto"/>
              <w:right w:val="single" w:sz="4" w:space="0" w:color="auto"/>
            </w:tcBorders>
          </w:tcPr>
          <w:p w:rsidR="004B615E" w:rsidRPr="004C5402" w:rsidRDefault="004B615E" w:rsidP="004C5402">
            <w:pPr>
              <w:pStyle w:val="29"/>
              <w:spacing w:after="0" w:line="240" w:lineRule="auto"/>
              <w:ind w:left="14"/>
              <w:jc w:val="center"/>
              <w:rPr>
                <w:rFonts w:ascii="Times New Roman" w:hAnsi="Times New Roman"/>
                <w:b/>
                <w:iCs/>
                <w:sz w:val="24"/>
                <w:szCs w:val="24"/>
              </w:rPr>
            </w:pPr>
            <w:r w:rsidRPr="004C5402">
              <w:rPr>
                <w:rFonts w:ascii="Times New Roman" w:hAnsi="Times New Roman"/>
                <w:b/>
                <w:iCs/>
                <w:sz w:val="24"/>
                <w:szCs w:val="24"/>
              </w:rPr>
              <w:t>36</w:t>
            </w:r>
          </w:p>
        </w:tc>
        <w:tc>
          <w:tcPr>
            <w:tcW w:w="1435" w:type="dxa"/>
            <w:tcBorders>
              <w:top w:val="single" w:sz="4" w:space="0" w:color="auto"/>
              <w:left w:val="single" w:sz="4" w:space="0" w:color="auto"/>
              <w:right w:val="single" w:sz="4" w:space="0" w:color="auto"/>
            </w:tcBorders>
          </w:tcPr>
          <w:p w:rsidR="004B615E" w:rsidRPr="004C5402" w:rsidRDefault="004B615E" w:rsidP="004C5402">
            <w:pPr>
              <w:pStyle w:val="29"/>
              <w:spacing w:after="0" w:line="240" w:lineRule="auto"/>
              <w:ind w:left="14"/>
              <w:jc w:val="center"/>
              <w:rPr>
                <w:rFonts w:ascii="Times New Roman" w:hAnsi="Times New Roman"/>
                <w:b/>
                <w:iCs/>
                <w:sz w:val="24"/>
                <w:szCs w:val="24"/>
              </w:rPr>
            </w:pPr>
            <w:r w:rsidRPr="004C5402">
              <w:rPr>
                <w:rFonts w:ascii="Times New Roman" w:hAnsi="Times New Roman"/>
                <w:b/>
                <w:iCs/>
                <w:sz w:val="24"/>
                <w:szCs w:val="24"/>
              </w:rPr>
              <w:t>-</w:t>
            </w:r>
          </w:p>
        </w:tc>
        <w:tc>
          <w:tcPr>
            <w:tcW w:w="888" w:type="dxa"/>
            <w:tcBorders>
              <w:top w:val="single" w:sz="4" w:space="0" w:color="auto"/>
              <w:left w:val="single" w:sz="4" w:space="0" w:color="auto"/>
              <w:right w:val="single" w:sz="4" w:space="0" w:color="auto"/>
            </w:tcBorders>
          </w:tcPr>
          <w:p w:rsidR="004B615E" w:rsidRPr="004C5402" w:rsidRDefault="004B615E" w:rsidP="004C5402">
            <w:pPr>
              <w:pStyle w:val="29"/>
              <w:spacing w:after="0" w:line="240" w:lineRule="auto"/>
              <w:ind w:left="14"/>
              <w:jc w:val="center"/>
              <w:rPr>
                <w:rFonts w:ascii="Times New Roman" w:hAnsi="Times New Roman"/>
                <w:b/>
                <w:bCs/>
                <w:iCs/>
                <w:sz w:val="24"/>
                <w:szCs w:val="24"/>
              </w:rPr>
            </w:pPr>
            <w:r w:rsidRPr="004C5402">
              <w:rPr>
                <w:rFonts w:ascii="Times New Roman" w:hAnsi="Times New Roman"/>
                <w:b/>
                <w:bCs/>
                <w:iCs/>
                <w:sz w:val="24"/>
                <w:szCs w:val="24"/>
              </w:rPr>
              <w:t>36</w:t>
            </w:r>
          </w:p>
        </w:tc>
      </w:tr>
      <w:tr w:rsidR="004B615E" w:rsidRPr="004B615E" w:rsidTr="00F9204C">
        <w:trPr>
          <w:trHeight w:val="480"/>
        </w:trPr>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jc w:val="both"/>
              <w:rPr>
                <w:b/>
                <w:bCs/>
                <w:i/>
                <w:iCs/>
              </w:rPr>
            </w:pPr>
            <w:r w:rsidRPr="004C5402">
              <w:rPr>
                <w:b/>
                <w:bCs/>
                <w:i/>
                <w:iCs/>
              </w:rPr>
              <w:t>Итого:</w:t>
            </w:r>
          </w:p>
        </w:tc>
        <w:tc>
          <w:tcPr>
            <w:tcW w:w="4102"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p>
        </w:tc>
        <w:tc>
          <w:tcPr>
            <w:tcW w:w="1205" w:type="dxa"/>
            <w:tcBorders>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14"/>
              <w:jc w:val="center"/>
              <w:rPr>
                <w:rFonts w:ascii="Times New Roman" w:hAnsi="Times New Roman"/>
                <w:iCs/>
                <w:sz w:val="24"/>
                <w:szCs w:val="24"/>
              </w:rPr>
            </w:pPr>
            <w:r w:rsidRPr="004C5402">
              <w:rPr>
                <w:rFonts w:ascii="Times New Roman" w:hAnsi="Times New Roman"/>
                <w:iCs/>
                <w:sz w:val="24"/>
                <w:szCs w:val="24"/>
              </w:rPr>
              <w:t>43</w:t>
            </w:r>
          </w:p>
        </w:tc>
        <w:tc>
          <w:tcPr>
            <w:tcW w:w="1435" w:type="dxa"/>
            <w:tcBorders>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14"/>
              <w:jc w:val="center"/>
              <w:rPr>
                <w:rFonts w:ascii="Times New Roman" w:hAnsi="Times New Roman"/>
                <w:iCs/>
                <w:sz w:val="24"/>
                <w:szCs w:val="24"/>
              </w:rPr>
            </w:pPr>
            <w:r w:rsidRPr="004C5402">
              <w:rPr>
                <w:rFonts w:ascii="Times New Roman" w:hAnsi="Times New Roman"/>
                <w:iCs/>
                <w:sz w:val="24"/>
                <w:szCs w:val="24"/>
              </w:rPr>
              <w:t>173</w:t>
            </w:r>
          </w:p>
        </w:tc>
        <w:tc>
          <w:tcPr>
            <w:tcW w:w="888" w:type="dxa"/>
            <w:tcBorders>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14"/>
              <w:jc w:val="center"/>
              <w:rPr>
                <w:rFonts w:ascii="Times New Roman" w:hAnsi="Times New Roman"/>
                <w:b/>
                <w:bCs/>
                <w:iCs/>
                <w:sz w:val="24"/>
                <w:szCs w:val="24"/>
              </w:rPr>
            </w:pPr>
            <w:r w:rsidRPr="004C5402">
              <w:rPr>
                <w:rFonts w:ascii="Times New Roman" w:hAnsi="Times New Roman"/>
                <w:b/>
                <w:bCs/>
                <w:i/>
                <w:iCs/>
                <w:sz w:val="24"/>
                <w:szCs w:val="24"/>
              </w:rPr>
              <w:t>216</w:t>
            </w:r>
          </w:p>
        </w:tc>
      </w:tr>
    </w:tbl>
    <w:p w:rsidR="004B615E" w:rsidRPr="004B615E" w:rsidRDefault="004B615E" w:rsidP="004B615E">
      <w:pPr>
        <w:pStyle w:val="29"/>
        <w:spacing w:after="0" w:line="400" w:lineRule="exact"/>
        <w:jc w:val="both"/>
        <w:rPr>
          <w:rFonts w:ascii="Times New Roman" w:hAnsi="Times New Roman"/>
          <w:bCs/>
          <w:sz w:val="28"/>
          <w:szCs w:val="28"/>
        </w:rPr>
      </w:pPr>
      <w:r w:rsidRPr="004B615E">
        <w:rPr>
          <w:rFonts w:ascii="Times New Roman" w:hAnsi="Times New Roman"/>
          <w:bCs/>
          <w:sz w:val="28"/>
          <w:szCs w:val="28"/>
        </w:rPr>
        <w:t>Индивидуальные занятия (144 часа)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838"/>
        <w:gridCol w:w="4216"/>
        <w:gridCol w:w="1091"/>
        <w:gridCol w:w="1435"/>
        <w:gridCol w:w="888"/>
      </w:tblGrid>
      <w:tr w:rsidR="004B615E" w:rsidRPr="004B615E" w:rsidTr="00F9204C">
        <w:trPr>
          <w:cantSplit/>
          <w:trHeight w:val="180"/>
        </w:trPr>
        <w:tc>
          <w:tcPr>
            <w:tcW w:w="1838" w:type="dxa"/>
            <w:vMerge w:val="restart"/>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ae"/>
              <w:spacing w:after="0"/>
              <w:jc w:val="both"/>
              <w:rPr>
                <w:b/>
                <w:bCs/>
              </w:rPr>
            </w:pPr>
            <w:r w:rsidRPr="004C5402">
              <w:rPr>
                <w:b/>
                <w:bCs/>
              </w:rPr>
              <w:t>Тема №</w:t>
            </w:r>
          </w:p>
        </w:tc>
        <w:tc>
          <w:tcPr>
            <w:tcW w:w="4216" w:type="dxa"/>
            <w:vMerge w:val="restart"/>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jc w:val="both"/>
              <w:rPr>
                <w:rFonts w:ascii="Times New Roman" w:hAnsi="Times New Roman"/>
                <w:b/>
                <w:bCs/>
                <w:sz w:val="24"/>
                <w:szCs w:val="24"/>
              </w:rPr>
            </w:pPr>
            <w:r w:rsidRPr="004C5402">
              <w:rPr>
                <w:rFonts w:ascii="Times New Roman" w:hAnsi="Times New Roman"/>
                <w:b/>
                <w:bCs/>
                <w:sz w:val="24"/>
                <w:szCs w:val="24"/>
              </w:rPr>
              <w:t>Название темы</w:t>
            </w:r>
          </w:p>
        </w:tc>
        <w:tc>
          <w:tcPr>
            <w:tcW w:w="3414" w:type="dxa"/>
            <w:gridSpan w:val="3"/>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0"/>
              <w:jc w:val="both"/>
              <w:rPr>
                <w:rFonts w:ascii="Times New Roman" w:hAnsi="Times New Roman"/>
                <w:b/>
                <w:bCs/>
                <w:sz w:val="24"/>
                <w:szCs w:val="24"/>
              </w:rPr>
            </w:pPr>
            <w:r w:rsidRPr="004C5402">
              <w:rPr>
                <w:rFonts w:ascii="Times New Roman" w:hAnsi="Times New Roman"/>
                <w:b/>
                <w:bCs/>
                <w:sz w:val="24"/>
                <w:szCs w:val="24"/>
              </w:rPr>
              <w:t>Часы</w:t>
            </w:r>
          </w:p>
        </w:tc>
      </w:tr>
      <w:tr w:rsidR="004B615E" w:rsidRPr="004B615E" w:rsidTr="00F9204C">
        <w:trPr>
          <w:cantSplit/>
          <w:trHeight w:val="180"/>
        </w:trPr>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spacing w:after="0" w:line="240" w:lineRule="auto"/>
              <w:jc w:val="both"/>
              <w:rPr>
                <w:rFonts w:ascii="Times New Roman" w:hAnsi="Times New Roman"/>
                <w:b/>
                <w:bCs/>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spacing w:after="0" w:line="240" w:lineRule="auto"/>
              <w:jc w:val="both"/>
              <w:rPr>
                <w:rFonts w:ascii="Times New Roman" w:hAnsi="Times New Roman"/>
                <w:b/>
                <w:bCs/>
                <w:sz w:val="24"/>
                <w:szCs w:val="24"/>
              </w:rPr>
            </w:pPr>
          </w:p>
        </w:tc>
        <w:tc>
          <w:tcPr>
            <w:tcW w:w="1091"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0"/>
              <w:jc w:val="both"/>
              <w:rPr>
                <w:rFonts w:ascii="Times New Roman" w:hAnsi="Times New Roman"/>
                <w:b/>
                <w:bCs/>
                <w:sz w:val="24"/>
                <w:szCs w:val="24"/>
              </w:rPr>
            </w:pPr>
            <w:r w:rsidRPr="004C5402">
              <w:rPr>
                <w:rFonts w:ascii="Times New Roman" w:hAnsi="Times New Roman"/>
                <w:b/>
                <w:bCs/>
                <w:sz w:val="24"/>
                <w:szCs w:val="24"/>
              </w:rPr>
              <w:t>теория</w:t>
            </w:r>
          </w:p>
        </w:tc>
        <w:tc>
          <w:tcPr>
            <w:tcW w:w="1435"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0"/>
              <w:jc w:val="both"/>
              <w:rPr>
                <w:rFonts w:ascii="Times New Roman" w:hAnsi="Times New Roman"/>
                <w:b/>
                <w:bCs/>
                <w:sz w:val="24"/>
                <w:szCs w:val="24"/>
              </w:rPr>
            </w:pPr>
            <w:r w:rsidRPr="004C5402">
              <w:rPr>
                <w:rFonts w:ascii="Times New Roman" w:hAnsi="Times New Roman"/>
                <w:b/>
                <w:bCs/>
                <w:sz w:val="24"/>
                <w:szCs w:val="24"/>
              </w:rPr>
              <w:t>практика</w:t>
            </w:r>
          </w:p>
        </w:tc>
        <w:tc>
          <w:tcPr>
            <w:tcW w:w="888" w:type="dxa"/>
            <w:tcBorders>
              <w:top w:val="single" w:sz="4" w:space="0" w:color="auto"/>
              <w:left w:val="single" w:sz="4" w:space="0" w:color="auto"/>
              <w:bottom w:val="single" w:sz="4" w:space="0" w:color="auto"/>
              <w:right w:val="single" w:sz="4" w:space="0" w:color="auto"/>
            </w:tcBorders>
            <w:vAlign w:val="center"/>
          </w:tcPr>
          <w:p w:rsidR="004B615E" w:rsidRPr="004C5402" w:rsidRDefault="004B615E" w:rsidP="004C5402">
            <w:pPr>
              <w:pStyle w:val="29"/>
              <w:spacing w:after="0" w:line="240" w:lineRule="auto"/>
              <w:ind w:left="0"/>
              <w:jc w:val="both"/>
              <w:rPr>
                <w:rFonts w:ascii="Times New Roman" w:hAnsi="Times New Roman"/>
                <w:b/>
                <w:bCs/>
                <w:sz w:val="24"/>
                <w:szCs w:val="24"/>
              </w:rPr>
            </w:pPr>
            <w:r w:rsidRPr="004C5402">
              <w:rPr>
                <w:rFonts w:ascii="Times New Roman" w:hAnsi="Times New Roman"/>
                <w:b/>
                <w:bCs/>
                <w:sz w:val="24"/>
                <w:szCs w:val="24"/>
              </w:rPr>
              <w:t>всего</w:t>
            </w:r>
          </w:p>
        </w:tc>
      </w:tr>
      <w:tr w:rsidR="004B615E" w:rsidRPr="004B615E"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5"/>
              <w:jc w:val="both"/>
              <w:rPr>
                <w:rFonts w:ascii="Times New Roman" w:hAnsi="Times New Roman"/>
                <w:b/>
                <w:bCs/>
                <w:sz w:val="24"/>
                <w:szCs w:val="24"/>
              </w:rPr>
            </w:pPr>
            <w:r w:rsidRPr="004C5402">
              <w:rPr>
                <w:rFonts w:ascii="Times New Roman" w:hAnsi="Times New Roman"/>
                <w:b/>
                <w:bCs/>
                <w:sz w:val="24"/>
                <w:szCs w:val="24"/>
              </w:rPr>
              <w:t>Тема 1</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Вводные занятия</w:t>
            </w: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36</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i/>
                <w:iCs/>
                <w:sz w:val="24"/>
                <w:szCs w:val="24"/>
              </w:rPr>
            </w:pPr>
          </w:p>
        </w:tc>
      </w:tr>
      <w:tr w:rsidR="004B615E" w:rsidRPr="004B615E"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both"/>
              <w:rPr>
                <w:rFonts w:ascii="Times New Roman" w:hAnsi="Times New Roman"/>
                <w:i/>
                <w:iCs/>
                <w:sz w:val="24"/>
                <w:szCs w:val="24"/>
              </w:rPr>
            </w:pPr>
            <w:r w:rsidRPr="004C5402">
              <w:rPr>
                <w:rFonts w:ascii="Times New Roman" w:hAnsi="Times New Roman"/>
                <w:i/>
                <w:iCs/>
                <w:sz w:val="24"/>
                <w:szCs w:val="24"/>
              </w:rPr>
              <w:t>Тема 2</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sz w:val="24"/>
                <w:szCs w:val="24"/>
              </w:rPr>
            </w:pPr>
            <w:r w:rsidRPr="004C5402">
              <w:rPr>
                <w:rFonts w:ascii="Times New Roman" w:hAnsi="Times New Roman"/>
                <w:sz w:val="24"/>
                <w:szCs w:val="24"/>
              </w:rPr>
              <w:t>Актерский тренинг</w:t>
            </w: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center"/>
              <w:rPr>
                <w:rFonts w:ascii="Times New Roman" w:hAnsi="Times New Roman"/>
                <w:b/>
                <w:bCs/>
                <w:i/>
                <w:iCs/>
                <w:sz w:val="24"/>
                <w:szCs w:val="24"/>
              </w:rPr>
            </w:pPr>
            <w:r w:rsidRPr="004C5402">
              <w:rPr>
                <w:rFonts w:ascii="Times New Roman" w:hAnsi="Times New Roman"/>
                <w:b/>
                <w:bCs/>
                <w:i/>
                <w:iCs/>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36</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sz w:val="24"/>
                <w:szCs w:val="24"/>
              </w:rPr>
            </w:pPr>
          </w:p>
        </w:tc>
      </w:tr>
      <w:tr w:rsidR="004B615E" w:rsidRPr="004B615E"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1"/>
              <w:spacing w:after="0" w:line="240" w:lineRule="auto"/>
              <w:jc w:val="both"/>
              <w:rPr>
                <w:rFonts w:ascii="Times New Roman" w:hAnsi="Times New Roman"/>
                <w:i/>
                <w:iCs/>
                <w:sz w:val="24"/>
                <w:szCs w:val="24"/>
              </w:rPr>
            </w:pPr>
            <w:r w:rsidRPr="004C5402">
              <w:rPr>
                <w:rFonts w:ascii="Times New Roman" w:hAnsi="Times New Roman"/>
                <w:i/>
                <w:iCs/>
                <w:sz w:val="24"/>
                <w:szCs w:val="24"/>
              </w:rPr>
              <w:t>Тема 3</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both"/>
              <w:rPr>
                <w:rFonts w:ascii="Times New Roman" w:hAnsi="Times New Roman"/>
                <w:b/>
                <w:bCs/>
                <w:i/>
                <w:iCs/>
                <w:sz w:val="24"/>
                <w:szCs w:val="24"/>
              </w:rPr>
            </w:pPr>
            <w:r w:rsidRPr="004C5402">
              <w:rPr>
                <w:rFonts w:ascii="Times New Roman" w:hAnsi="Times New Roman"/>
                <w:sz w:val="24"/>
                <w:szCs w:val="24"/>
              </w:rPr>
              <w:t>Одиночные этюды</w:t>
            </w: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36</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sz w:val="24"/>
                <w:szCs w:val="24"/>
              </w:rPr>
            </w:pPr>
          </w:p>
        </w:tc>
      </w:tr>
      <w:tr w:rsidR="004B615E" w:rsidRPr="004B615E" w:rsidTr="00F9204C">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ae"/>
              <w:spacing w:after="0"/>
              <w:ind w:left="0"/>
              <w:jc w:val="both"/>
              <w:rPr>
                <w:b/>
                <w:bCs/>
              </w:rPr>
            </w:pPr>
            <w:r w:rsidRPr="004C5402">
              <w:rPr>
                <w:b/>
                <w:bCs/>
              </w:rPr>
              <w:t>Тема 4</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both"/>
              <w:rPr>
                <w:rFonts w:ascii="Times New Roman" w:hAnsi="Times New Roman"/>
                <w:bCs/>
                <w:sz w:val="24"/>
                <w:szCs w:val="24"/>
              </w:rPr>
            </w:pPr>
            <w:r w:rsidRPr="004C5402">
              <w:rPr>
                <w:rFonts w:ascii="Times New Roman" w:hAnsi="Times New Roman"/>
                <w:sz w:val="24"/>
                <w:szCs w:val="24"/>
              </w:rPr>
              <w:t>Репетиции</w:t>
            </w: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sz w:val="24"/>
                <w:szCs w:val="24"/>
              </w:rPr>
            </w:pPr>
            <w:r w:rsidRPr="004C5402">
              <w:rPr>
                <w:rFonts w:ascii="Times New Roman" w:hAnsi="Times New Roman"/>
                <w:sz w:val="24"/>
                <w:szCs w:val="24"/>
              </w:rPr>
              <w:t>-</w:t>
            </w: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iCs/>
                <w:sz w:val="24"/>
                <w:szCs w:val="24"/>
              </w:rPr>
            </w:pPr>
            <w:r w:rsidRPr="004C5402">
              <w:rPr>
                <w:rFonts w:ascii="Times New Roman" w:hAnsi="Times New Roman"/>
                <w:iCs/>
                <w:sz w:val="24"/>
                <w:szCs w:val="24"/>
              </w:rPr>
              <w:t>36</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iCs/>
                <w:sz w:val="24"/>
                <w:szCs w:val="24"/>
              </w:rPr>
            </w:pPr>
          </w:p>
        </w:tc>
      </w:tr>
      <w:tr w:rsidR="004B615E" w:rsidRPr="004B615E" w:rsidTr="00F9204C">
        <w:trPr>
          <w:trHeight w:val="435"/>
        </w:trPr>
        <w:tc>
          <w:tcPr>
            <w:tcW w:w="183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jc w:val="both"/>
              <w:rPr>
                <w:rFonts w:ascii="Times New Roman" w:hAnsi="Times New Roman"/>
                <w:b/>
                <w:bCs/>
                <w:i/>
                <w:iCs/>
                <w:sz w:val="24"/>
                <w:szCs w:val="24"/>
              </w:rPr>
            </w:pPr>
            <w:r w:rsidRPr="004C5402">
              <w:rPr>
                <w:rFonts w:ascii="Times New Roman" w:hAnsi="Times New Roman"/>
                <w:b/>
                <w:bCs/>
                <w:i/>
                <w:iCs/>
                <w:sz w:val="24"/>
                <w:szCs w:val="24"/>
              </w:rPr>
              <w:t>Итого:</w:t>
            </w:r>
          </w:p>
        </w:tc>
        <w:tc>
          <w:tcPr>
            <w:tcW w:w="4216"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both"/>
              <w:rPr>
                <w:rFonts w:ascii="Times New Roman" w:hAnsi="Times New Roman"/>
                <w:b/>
                <w:bCs/>
                <w:sz w:val="24"/>
                <w:szCs w:val="24"/>
              </w:rPr>
            </w:pPr>
          </w:p>
        </w:tc>
        <w:tc>
          <w:tcPr>
            <w:tcW w:w="1091"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pStyle w:val="29"/>
              <w:spacing w:after="0" w:line="240" w:lineRule="auto"/>
              <w:ind w:left="0"/>
              <w:jc w:val="center"/>
              <w:rPr>
                <w:rFonts w:ascii="Times New Roman" w:hAnsi="Times New Roman"/>
                <w:b/>
                <w:bCs/>
                <w:sz w:val="24"/>
                <w:szCs w:val="24"/>
              </w:rPr>
            </w:pPr>
          </w:p>
        </w:tc>
        <w:tc>
          <w:tcPr>
            <w:tcW w:w="1435"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center"/>
              <w:rPr>
                <w:rFonts w:ascii="Times New Roman" w:hAnsi="Times New Roman"/>
                <w:b/>
                <w:bCs/>
                <w:sz w:val="24"/>
                <w:szCs w:val="24"/>
              </w:rPr>
            </w:pPr>
            <w:r w:rsidRPr="004C5402">
              <w:rPr>
                <w:rFonts w:ascii="Times New Roman" w:hAnsi="Times New Roman"/>
                <w:b/>
                <w:bCs/>
                <w:sz w:val="24"/>
                <w:szCs w:val="24"/>
              </w:rPr>
              <w:t>144</w:t>
            </w:r>
          </w:p>
        </w:tc>
        <w:tc>
          <w:tcPr>
            <w:tcW w:w="888" w:type="dxa"/>
            <w:tcBorders>
              <w:top w:val="single" w:sz="4" w:space="0" w:color="auto"/>
              <w:left w:val="single" w:sz="4" w:space="0" w:color="auto"/>
              <w:bottom w:val="single" w:sz="4" w:space="0" w:color="auto"/>
              <w:right w:val="single" w:sz="4" w:space="0" w:color="auto"/>
            </w:tcBorders>
          </w:tcPr>
          <w:p w:rsidR="004B615E" w:rsidRPr="004C5402" w:rsidRDefault="004B615E" w:rsidP="004C5402">
            <w:pPr>
              <w:spacing w:after="0" w:line="240" w:lineRule="auto"/>
              <w:jc w:val="center"/>
              <w:rPr>
                <w:rFonts w:ascii="Times New Roman" w:hAnsi="Times New Roman"/>
                <w:b/>
                <w:iCs/>
                <w:sz w:val="24"/>
                <w:szCs w:val="24"/>
              </w:rPr>
            </w:pPr>
            <w:r w:rsidRPr="004C5402">
              <w:rPr>
                <w:rFonts w:ascii="Times New Roman" w:hAnsi="Times New Roman"/>
                <w:b/>
                <w:iCs/>
                <w:sz w:val="24"/>
                <w:szCs w:val="24"/>
              </w:rPr>
              <w:t>144</w:t>
            </w:r>
          </w:p>
        </w:tc>
      </w:tr>
    </w:tbl>
    <w:p w:rsidR="004B615E" w:rsidRPr="004B615E" w:rsidRDefault="004B615E" w:rsidP="004C5402">
      <w:pPr>
        <w:spacing w:before="120" w:after="120" w:line="400" w:lineRule="exact"/>
        <w:jc w:val="center"/>
        <w:rPr>
          <w:rFonts w:ascii="Times New Roman" w:hAnsi="Times New Roman"/>
          <w:b/>
          <w:bCs/>
          <w:sz w:val="28"/>
          <w:szCs w:val="28"/>
        </w:rPr>
      </w:pPr>
      <w:r w:rsidRPr="004B615E">
        <w:rPr>
          <w:rFonts w:ascii="Times New Roman" w:hAnsi="Times New Roman"/>
          <w:b/>
          <w:bCs/>
          <w:sz w:val="28"/>
          <w:szCs w:val="28"/>
        </w:rPr>
        <w:t>Содержание изучаемого курса</w:t>
      </w:r>
    </w:p>
    <w:p w:rsidR="004B615E" w:rsidRPr="004B615E" w:rsidRDefault="004B615E" w:rsidP="004C5402">
      <w:pPr>
        <w:spacing w:after="0" w:line="400" w:lineRule="exact"/>
        <w:ind w:firstLine="708"/>
        <w:jc w:val="both"/>
        <w:rPr>
          <w:rFonts w:ascii="Times New Roman" w:hAnsi="Times New Roman"/>
          <w:b/>
          <w:bCs/>
          <w:sz w:val="28"/>
          <w:szCs w:val="28"/>
        </w:rPr>
      </w:pPr>
      <w:r w:rsidRPr="004B615E">
        <w:rPr>
          <w:rFonts w:ascii="Times New Roman" w:hAnsi="Times New Roman"/>
          <w:sz w:val="28"/>
          <w:szCs w:val="28"/>
        </w:rPr>
        <w:t>На первом этапе, рассчитанном на три года обучения, детям предлагаются дисциплины по следующим направлениям:</w:t>
      </w:r>
    </w:p>
    <w:p w:rsidR="004B615E" w:rsidRPr="004C5402" w:rsidRDefault="004B615E" w:rsidP="004C5402">
      <w:pPr>
        <w:spacing w:after="0" w:line="400" w:lineRule="exact"/>
        <w:jc w:val="center"/>
        <w:rPr>
          <w:rFonts w:ascii="Times New Roman" w:hAnsi="Times New Roman"/>
          <w:b/>
          <w:bCs/>
          <w:sz w:val="28"/>
          <w:szCs w:val="28"/>
        </w:rPr>
      </w:pPr>
      <w:r w:rsidRPr="004C5402">
        <w:rPr>
          <w:rFonts w:ascii="Times New Roman" w:hAnsi="Times New Roman"/>
          <w:b/>
          <w:bCs/>
          <w:sz w:val="28"/>
          <w:szCs w:val="28"/>
        </w:rPr>
        <w:t>1 год обучения</w:t>
      </w:r>
    </w:p>
    <w:p w:rsidR="004B615E" w:rsidRPr="004B615E" w:rsidRDefault="004B615E" w:rsidP="004B615E">
      <w:pPr>
        <w:spacing w:after="0" w:line="400" w:lineRule="exact"/>
        <w:jc w:val="both"/>
        <w:rPr>
          <w:rFonts w:ascii="Times New Roman" w:hAnsi="Times New Roman"/>
          <w:b/>
          <w:bCs/>
          <w:i/>
          <w:sz w:val="28"/>
          <w:szCs w:val="28"/>
        </w:rPr>
      </w:pPr>
      <w:r w:rsidRPr="004B615E">
        <w:rPr>
          <w:rFonts w:ascii="Times New Roman" w:hAnsi="Times New Roman"/>
          <w:bCs/>
          <w:sz w:val="28"/>
          <w:szCs w:val="28"/>
        </w:rPr>
        <w:t>Краткая характеристика тем занятий</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Актерское мастерство</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1. Вводные занятия</w:t>
      </w:r>
    </w:p>
    <w:p w:rsidR="004B615E" w:rsidRPr="004B615E" w:rsidRDefault="004B615E" w:rsidP="004B615E">
      <w:pPr>
        <w:spacing w:after="0" w:line="400" w:lineRule="exact"/>
        <w:jc w:val="both"/>
        <w:rPr>
          <w:rFonts w:ascii="Times New Roman" w:hAnsi="Times New Roman"/>
          <w:sz w:val="28"/>
          <w:szCs w:val="28"/>
        </w:rPr>
      </w:pPr>
      <w:r w:rsidRPr="004B615E">
        <w:rPr>
          <w:rFonts w:ascii="Times New Roman" w:hAnsi="Times New Roman"/>
          <w:sz w:val="28"/>
          <w:szCs w:val="28"/>
        </w:rPr>
        <w:t>(Введение в мир театра  - обучающие занятия).</w:t>
      </w:r>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 xml:space="preserve">Организационные лекции </w:t>
      </w:r>
    </w:p>
    <w:p w:rsidR="004B615E" w:rsidRPr="004B615E" w:rsidRDefault="004B615E" w:rsidP="004B615E">
      <w:pPr>
        <w:spacing w:after="0" w:line="400" w:lineRule="exact"/>
        <w:ind w:left="360"/>
        <w:jc w:val="both"/>
        <w:rPr>
          <w:rFonts w:ascii="Times New Roman" w:hAnsi="Times New Roman"/>
          <w:sz w:val="28"/>
          <w:szCs w:val="28"/>
        </w:rPr>
      </w:pPr>
      <w:proofErr w:type="gramStart"/>
      <w:r w:rsidRPr="004B615E">
        <w:rPr>
          <w:rFonts w:ascii="Times New Roman" w:hAnsi="Times New Roman"/>
          <w:sz w:val="28"/>
          <w:szCs w:val="28"/>
        </w:rPr>
        <w:t>(Правила  поведения на занятиях и репетициях в театральном коллективе «Сияние».</w:t>
      </w:r>
      <w:proofErr w:type="gramEnd"/>
      <w:r w:rsidRPr="004B615E">
        <w:rPr>
          <w:rFonts w:ascii="Times New Roman" w:hAnsi="Times New Roman"/>
          <w:sz w:val="28"/>
          <w:szCs w:val="28"/>
        </w:rPr>
        <w:t xml:space="preserve"> Расписание занятий. Форма одежды. </w:t>
      </w:r>
      <w:proofErr w:type="gramStart"/>
      <w:r w:rsidRPr="004B615E">
        <w:rPr>
          <w:rFonts w:ascii="Times New Roman" w:hAnsi="Times New Roman"/>
          <w:sz w:val="28"/>
          <w:szCs w:val="28"/>
        </w:rPr>
        <w:t>Родительское собрание.)</w:t>
      </w:r>
      <w:proofErr w:type="gramEnd"/>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 xml:space="preserve">Просмотр детских спектаклей, </w:t>
      </w:r>
    </w:p>
    <w:p w:rsidR="004B615E" w:rsidRPr="004B615E" w:rsidRDefault="004B615E" w:rsidP="004B615E">
      <w:pPr>
        <w:spacing w:after="0" w:line="400" w:lineRule="exact"/>
        <w:jc w:val="both"/>
        <w:rPr>
          <w:rFonts w:ascii="Times New Roman" w:hAnsi="Times New Roman"/>
          <w:sz w:val="28"/>
          <w:szCs w:val="28"/>
        </w:rPr>
      </w:pPr>
      <w:r w:rsidRPr="004B615E">
        <w:rPr>
          <w:rFonts w:ascii="Times New Roman" w:hAnsi="Times New Roman"/>
          <w:sz w:val="28"/>
          <w:szCs w:val="28"/>
        </w:rPr>
        <w:t>(обсуждения, творческие работы на основе полученных впечатлений записи, рисунки, этюды и т д.)</w:t>
      </w:r>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Основные понятия Театра</w:t>
      </w:r>
    </w:p>
    <w:p w:rsidR="004B615E" w:rsidRPr="004B615E" w:rsidRDefault="004B615E" w:rsidP="004B615E">
      <w:pPr>
        <w:spacing w:after="0" w:line="400" w:lineRule="exact"/>
        <w:jc w:val="both"/>
        <w:rPr>
          <w:rFonts w:ascii="Times New Roman" w:hAnsi="Times New Roman"/>
          <w:sz w:val="28"/>
          <w:szCs w:val="28"/>
        </w:rPr>
      </w:pPr>
      <w:r w:rsidRPr="004B615E">
        <w:rPr>
          <w:rFonts w:ascii="Times New Roman" w:hAnsi="Times New Roman"/>
          <w:sz w:val="28"/>
          <w:szCs w:val="28"/>
        </w:rPr>
        <w:t xml:space="preserve">( Курс лекций «Азбука Театра» Знакомство детей с основной </w:t>
      </w:r>
      <w:proofErr w:type="gramStart"/>
      <w:r w:rsidRPr="004B615E">
        <w:rPr>
          <w:rFonts w:ascii="Times New Roman" w:hAnsi="Times New Roman"/>
          <w:sz w:val="28"/>
          <w:szCs w:val="28"/>
        </w:rPr>
        <w:t>терминологией</w:t>
      </w:r>
      <w:proofErr w:type="gramEnd"/>
      <w:r w:rsidRPr="004B615E">
        <w:rPr>
          <w:rFonts w:ascii="Times New Roman" w:hAnsi="Times New Roman"/>
          <w:sz w:val="28"/>
          <w:szCs w:val="28"/>
        </w:rPr>
        <w:t xml:space="preserve"> используемой в театральном искусстве.)</w:t>
      </w:r>
    </w:p>
    <w:p w:rsidR="004B615E" w:rsidRPr="004B615E" w:rsidRDefault="004B615E" w:rsidP="004B615E">
      <w:pPr>
        <w:spacing w:after="0" w:line="400" w:lineRule="exact"/>
        <w:jc w:val="both"/>
        <w:rPr>
          <w:rFonts w:ascii="Times New Roman" w:hAnsi="Times New Roman"/>
          <w:b/>
          <w:sz w:val="28"/>
          <w:szCs w:val="28"/>
        </w:rPr>
      </w:pPr>
      <w:r w:rsidRPr="004B615E">
        <w:rPr>
          <w:rFonts w:ascii="Times New Roman" w:hAnsi="Times New Roman"/>
          <w:b/>
          <w:sz w:val="28"/>
          <w:szCs w:val="28"/>
        </w:rPr>
        <w:t>2. Развитие творческих способностей (развивающие занятия).</w:t>
      </w:r>
    </w:p>
    <w:p w:rsidR="004B615E" w:rsidRPr="004B615E" w:rsidRDefault="004B615E" w:rsidP="00E90926">
      <w:pPr>
        <w:numPr>
          <w:ilvl w:val="0"/>
          <w:numId w:val="92"/>
        </w:numPr>
        <w:spacing w:after="0" w:line="400" w:lineRule="exact"/>
        <w:jc w:val="both"/>
        <w:rPr>
          <w:rFonts w:ascii="Times New Roman" w:hAnsi="Times New Roman"/>
          <w:sz w:val="28"/>
          <w:szCs w:val="28"/>
        </w:rPr>
      </w:pPr>
      <w:r w:rsidRPr="004B615E">
        <w:rPr>
          <w:rFonts w:ascii="Times New Roman" w:hAnsi="Times New Roman"/>
          <w:sz w:val="28"/>
          <w:szCs w:val="28"/>
        </w:rPr>
        <w:t xml:space="preserve"> Игры  на развитие внимания и  памяти  </w:t>
      </w:r>
    </w:p>
    <w:p w:rsidR="004B615E" w:rsidRPr="004B615E" w:rsidRDefault="004B615E" w:rsidP="00E90926">
      <w:pPr>
        <w:numPr>
          <w:ilvl w:val="0"/>
          <w:numId w:val="92"/>
        </w:numPr>
        <w:spacing w:after="0" w:line="400" w:lineRule="exact"/>
        <w:jc w:val="both"/>
        <w:rPr>
          <w:rFonts w:ascii="Times New Roman" w:hAnsi="Times New Roman"/>
          <w:sz w:val="28"/>
          <w:szCs w:val="28"/>
        </w:rPr>
      </w:pPr>
      <w:r w:rsidRPr="004B615E">
        <w:rPr>
          <w:rFonts w:ascii="Times New Roman" w:hAnsi="Times New Roman"/>
          <w:sz w:val="28"/>
          <w:szCs w:val="28"/>
        </w:rPr>
        <w:t xml:space="preserve">Игры на развитие фантазии и воображения </w:t>
      </w:r>
    </w:p>
    <w:p w:rsidR="004B615E" w:rsidRPr="004B615E" w:rsidRDefault="004B615E" w:rsidP="004B615E">
      <w:pPr>
        <w:spacing w:after="0" w:line="400" w:lineRule="exact"/>
        <w:jc w:val="both"/>
        <w:rPr>
          <w:rFonts w:ascii="Times New Roman" w:hAnsi="Times New Roman"/>
          <w:b/>
          <w:sz w:val="28"/>
          <w:szCs w:val="28"/>
        </w:rPr>
      </w:pPr>
      <w:r w:rsidRPr="004B615E">
        <w:rPr>
          <w:rFonts w:ascii="Times New Roman" w:hAnsi="Times New Roman"/>
          <w:b/>
          <w:sz w:val="28"/>
          <w:szCs w:val="28"/>
        </w:rPr>
        <w:t xml:space="preserve">3. Одиночные этюды </w:t>
      </w:r>
    </w:p>
    <w:p w:rsidR="004B615E" w:rsidRPr="004B615E" w:rsidRDefault="004B615E" w:rsidP="00E90926">
      <w:pPr>
        <w:numPr>
          <w:ilvl w:val="0"/>
          <w:numId w:val="94"/>
        </w:numPr>
        <w:spacing w:after="0" w:line="400" w:lineRule="exact"/>
        <w:jc w:val="both"/>
        <w:rPr>
          <w:rFonts w:ascii="Times New Roman" w:hAnsi="Times New Roman"/>
          <w:sz w:val="28"/>
          <w:szCs w:val="28"/>
        </w:rPr>
      </w:pPr>
      <w:r w:rsidRPr="004B615E">
        <w:rPr>
          <w:rFonts w:ascii="Times New Roman" w:hAnsi="Times New Roman"/>
          <w:sz w:val="28"/>
          <w:szCs w:val="28"/>
        </w:rPr>
        <w:t>Индивидуальная работа в предлагаемых обстоятельствах</w:t>
      </w:r>
    </w:p>
    <w:p w:rsidR="004B615E" w:rsidRPr="004B615E" w:rsidRDefault="004B615E" w:rsidP="004B615E">
      <w:pPr>
        <w:spacing w:after="0" w:line="400" w:lineRule="exact"/>
        <w:jc w:val="both"/>
        <w:rPr>
          <w:rFonts w:ascii="Times New Roman" w:hAnsi="Times New Roman"/>
          <w:b/>
          <w:sz w:val="28"/>
          <w:szCs w:val="28"/>
        </w:rPr>
      </w:pPr>
      <w:r w:rsidRPr="004B615E">
        <w:rPr>
          <w:rFonts w:ascii="Times New Roman" w:hAnsi="Times New Roman"/>
          <w:b/>
          <w:sz w:val="28"/>
          <w:szCs w:val="28"/>
        </w:rPr>
        <w:lastRenderedPageBreak/>
        <w:t xml:space="preserve">4. Групповые этюды </w:t>
      </w:r>
    </w:p>
    <w:p w:rsidR="004B615E" w:rsidRPr="004B615E" w:rsidRDefault="004B615E" w:rsidP="00E90926">
      <w:pPr>
        <w:numPr>
          <w:ilvl w:val="0"/>
          <w:numId w:val="94"/>
        </w:numPr>
        <w:spacing w:after="0" w:line="400" w:lineRule="exact"/>
        <w:jc w:val="both"/>
        <w:rPr>
          <w:rFonts w:ascii="Times New Roman" w:hAnsi="Times New Roman"/>
          <w:sz w:val="28"/>
          <w:szCs w:val="28"/>
        </w:rPr>
      </w:pPr>
      <w:r w:rsidRPr="004B615E">
        <w:rPr>
          <w:rFonts w:ascii="Times New Roman" w:hAnsi="Times New Roman"/>
          <w:sz w:val="28"/>
          <w:szCs w:val="28"/>
        </w:rPr>
        <w:t>Групповая работа в предлагаемых обстоятельствах</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5. Индивидуальные занятия</w:t>
      </w:r>
    </w:p>
    <w:p w:rsidR="004B615E" w:rsidRPr="004B615E" w:rsidRDefault="004B615E" w:rsidP="00E90926">
      <w:pPr>
        <w:numPr>
          <w:ilvl w:val="0"/>
          <w:numId w:val="99"/>
        </w:numPr>
        <w:spacing w:after="0" w:line="400" w:lineRule="exact"/>
        <w:jc w:val="both"/>
        <w:rPr>
          <w:rFonts w:ascii="Times New Roman" w:hAnsi="Times New Roman"/>
          <w:sz w:val="28"/>
          <w:szCs w:val="28"/>
        </w:rPr>
      </w:pPr>
      <w:r w:rsidRPr="004B615E">
        <w:rPr>
          <w:rFonts w:ascii="Times New Roman" w:hAnsi="Times New Roman"/>
          <w:bCs/>
          <w:sz w:val="28"/>
          <w:szCs w:val="28"/>
        </w:rPr>
        <w:t>Основой индивидуальных занятий является дополнительная работа с ребенком направленная на укрепление знаний умений и навыков, которые он получил в рамках групповых занятий.</w:t>
      </w:r>
    </w:p>
    <w:p w:rsidR="004B615E" w:rsidRPr="004B615E" w:rsidRDefault="004B615E" w:rsidP="004C5402">
      <w:pPr>
        <w:spacing w:before="120" w:after="120" w:line="400" w:lineRule="exact"/>
        <w:jc w:val="center"/>
        <w:rPr>
          <w:rFonts w:ascii="Times New Roman" w:hAnsi="Times New Roman"/>
          <w:b/>
          <w:bCs/>
          <w:sz w:val="28"/>
          <w:szCs w:val="28"/>
        </w:rPr>
      </w:pPr>
      <w:r w:rsidRPr="004B615E">
        <w:rPr>
          <w:rFonts w:ascii="Times New Roman" w:hAnsi="Times New Roman"/>
          <w:b/>
          <w:bCs/>
          <w:sz w:val="28"/>
          <w:szCs w:val="28"/>
        </w:rPr>
        <w:t>2 год обучения</w:t>
      </w:r>
    </w:p>
    <w:p w:rsidR="004B615E" w:rsidRPr="004B615E" w:rsidRDefault="004B615E" w:rsidP="004B615E">
      <w:pPr>
        <w:spacing w:after="0" w:line="400" w:lineRule="exact"/>
        <w:jc w:val="both"/>
        <w:rPr>
          <w:rFonts w:ascii="Times New Roman" w:hAnsi="Times New Roman"/>
          <w:b/>
          <w:bCs/>
          <w:i/>
          <w:sz w:val="28"/>
          <w:szCs w:val="28"/>
        </w:rPr>
      </w:pPr>
      <w:r w:rsidRPr="004B615E">
        <w:rPr>
          <w:rFonts w:ascii="Times New Roman" w:hAnsi="Times New Roman"/>
          <w:b/>
          <w:bCs/>
          <w:sz w:val="28"/>
          <w:szCs w:val="28"/>
        </w:rPr>
        <w:t>Краткая характеристика тем занятий</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Актерское мастерство</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1. Вводные занятия</w:t>
      </w:r>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 xml:space="preserve">Организационные лекции </w:t>
      </w:r>
    </w:p>
    <w:p w:rsidR="004B615E" w:rsidRPr="004B615E" w:rsidRDefault="004B615E" w:rsidP="004B615E">
      <w:pPr>
        <w:spacing w:after="0" w:line="400" w:lineRule="exact"/>
        <w:ind w:left="360"/>
        <w:jc w:val="both"/>
        <w:rPr>
          <w:rFonts w:ascii="Times New Roman" w:hAnsi="Times New Roman"/>
          <w:sz w:val="28"/>
          <w:szCs w:val="28"/>
        </w:rPr>
      </w:pPr>
      <w:proofErr w:type="gramStart"/>
      <w:r w:rsidRPr="004B615E">
        <w:rPr>
          <w:rFonts w:ascii="Times New Roman" w:hAnsi="Times New Roman"/>
          <w:sz w:val="28"/>
          <w:szCs w:val="28"/>
        </w:rPr>
        <w:t>(Правила поведения на занятиях и репетициях в театральном коллективе «Сияние».</w:t>
      </w:r>
      <w:proofErr w:type="gramEnd"/>
      <w:r w:rsidRPr="004B615E">
        <w:rPr>
          <w:rFonts w:ascii="Times New Roman" w:hAnsi="Times New Roman"/>
          <w:sz w:val="28"/>
          <w:szCs w:val="28"/>
        </w:rPr>
        <w:t xml:space="preserve"> Расписание занятий. Форма одежды. </w:t>
      </w:r>
      <w:proofErr w:type="gramStart"/>
      <w:r w:rsidRPr="004B615E">
        <w:rPr>
          <w:rFonts w:ascii="Times New Roman" w:hAnsi="Times New Roman"/>
          <w:sz w:val="28"/>
          <w:szCs w:val="28"/>
        </w:rPr>
        <w:t>Родительское собрание.)</w:t>
      </w:r>
      <w:proofErr w:type="gramEnd"/>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Просмотр спектаклей, обсуждения, творческие работы на основе полученных впечатлений (записи, рисунки, этюды и т.д.)</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2. Актерский тренинг</w:t>
      </w:r>
    </w:p>
    <w:p w:rsidR="004B615E" w:rsidRPr="004B615E" w:rsidRDefault="004B615E" w:rsidP="00E90926">
      <w:pPr>
        <w:numPr>
          <w:ilvl w:val="0"/>
          <w:numId w:val="93"/>
        </w:numPr>
        <w:spacing w:after="0" w:line="400" w:lineRule="exact"/>
        <w:jc w:val="both"/>
        <w:rPr>
          <w:rFonts w:ascii="Times New Roman" w:hAnsi="Times New Roman"/>
          <w:b/>
          <w:bCs/>
          <w:sz w:val="28"/>
          <w:szCs w:val="28"/>
        </w:rPr>
      </w:pPr>
      <w:r w:rsidRPr="004B615E">
        <w:rPr>
          <w:rFonts w:ascii="Times New Roman" w:hAnsi="Times New Roman"/>
          <w:sz w:val="28"/>
          <w:szCs w:val="28"/>
        </w:rPr>
        <w:t>Упражнения (игры) на развитие внимания и  памяти</w:t>
      </w:r>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Упражнения (игры) на развитие фантазии и воображения</w:t>
      </w:r>
    </w:p>
    <w:p w:rsidR="004B615E" w:rsidRPr="004B615E" w:rsidRDefault="004B615E" w:rsidP="00E90926">
      <w:pPr>
        <w:numPr>
          <w:ilvl w:val="0"/>
          <w:numId w:val="93"/>
        </w:numPr>
        <w:spacing w:after="0" w:line="400" w:lineRule="exact"/>
        <w:jc w:val="both"/>
        <w:rPr>
          <w:rFonts w:ascii="Times New Roman" w:hAnsi="Times New Roman"/>
          <w:b/>
          <w:bCs/>
          <w:sz w:val="28"/>
          <w:szCs w:val="28"/>
        </w:rPr>
      </w:pPr>
      <w:r w:rsidRPr="004B615E">
        <w:rPr>
          <w:rFonts w:ascii="Times New Roman" w:hAnsi="Times New Roman"/>
          <w:sz w:val="28"/>
          <w:szCs w:val="28"/>
        </w:rPr>
        <w:t>Упражнения (игры) на развитие ассоциативного и образного мышления.</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3. Наблюдения</w:t>
      </w:r>
    </w:p>
    <w:p w:rsidR="004B615E" w:rsidRPr="004B615E" w:rsidRDefault="004B615E" w:rsidP="00E90926">
      <w:pPr>
        <w:numPr>
          <w:ilvl w:val="0"/>
          <w:numId w:val="96"/>
        </w:numPr>
        <w:spacing w:after="0" w:line="400" w:lineRule="exact"/>
        <w:jc w:val="both"/>
        <w:rPr>
          <w:rFonts w:ascii="Times New Roman" w:hAnsi="Times New Roman"/>
          <w:bCs/>
          <w:sz w:val="28"/>
          <w:szCs w:val="28"/>
        </w:rPr>
      </w:pPr>
      <w:r w:rsidRPr="004B615E">
        <w:rPr>
          <w:rFonts w:ascii="Times New Roman" w:hAnsi="Times New Roman"/>
          <w:bCs/>
          <w:sz w:val="28"/>
          <w:szCs w:val="28"/>
        </w:rPr>
        <w:t xml:space="preserve">Наблюдение является формой домашнего задания, в котором ребенку предлагается с помощью концентрации  внимания запоминать  различные интересные события из окружающего мира и переносить накопленный материал для этюдной работы.  </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4. Этюды</w:t>
      </w:r>
    </w:p>
    <w:p w:rsidR="004B615E" w:rsidRPr="004B615E" w:rsidRDefault="004B615E" w:rsidP="00E90926">
      <w:pPr>
        <w:numPr>
          <w:ilvl w:val="0"/>
          <w:numId w:val="95"/>
        </w:numPr>
        <w:spacing w:after="0" w:line="400" w:lineRule="exact"/>
        <w:jc w:val="both"/>
        <w:rPr>
          <w:rFonts w:ascii="Times New Roman" w:hAnsi="Times New Roman"/>
          <w:sz w:val="28"/>
          <w:szCs w:val="28"/>
        </w:rPr>
      </w:pPr>
      <w:r w:rsidRPr="004B615E">
        <w:rPr>
          <w:rFonts w:ascii="Times New Roman" w:hAnsi="Times New Roman"/>
          <w:sz w:val="28"/>
          <w:szCs w:val="28"/>
        </w:rPr>
        <w:t>Одиночные этюды. Индивидуальная работа в предлагаемых обстоятельствах</w:t>
      </w:r>
    </w:p>
    <w:p w:rsidR="004B615E" w:rsidRPr="004B615E" w:rsidRDefault="004B615E" w:rsidP="00E90926">
      <w:pPr>
        <w:numPr>
          <w:ilvl w:val="0"/>
          <w:numId w:val="95"/>
        </w:numPr>
        <w:spacing w:after="0" w:line="400" w:lineRule="exact"/>
        <w:jc w:val="both"/>
        <w:rPr>
          <w:rFonts w:ascii="Times New Roman" w:hAnsi="Times New Roman"/>
          <w:sz w:val="28"/>
          <w:szCs w:val="28"/>
        </w:rPr>
      </w:pPr>
      <w:r w:rsidRPr="004B615E">
        <w:rPr>
          <w:rFonts w:ascii="Times New Roman" w:hAnsi="Times New Roman"/>
          <w:sz w:val="28"/>
          <w:szCs w:val="28"/>
        </w:rPr>
        <w:t>Групповые этюды. Групповая работа в предлагаемых обстоятельствах</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5. Сценическая речь</w:t>
      </w:r>
    </w:p>
    <w:p w:rsidR="004B615E" w:rsidRPr="004B615E" w:rsidRDefault="004B615E" w:rsidP="00E90926">
      <w:pPr>
        <w:numPr>
          <w:ilvl w:val="0"/>
          <w:numId w:val="94"/>
        </w:numPr>
        <w:spacing w:after="0" w:line="400" w:lineRule="exact"/>
        <w:jc w:val="both"/>
        <w:rPr>
          <w:rFonts w:ascii="Times New Roman" w:hAnsi="Times New Roman"/>
          <w:b/>
          <w:bCs/>
          <w:sz w:val="28"/>
          <w:szCs w:val="28"/>
        </w:rPr>
      </w:pPr>
      <w:r w:rsidRPr="004B615E">
        <w:rPr>
          <w:rFonts w:ascii="Times New Roman" w:hAnsi="Times New Roman"/>
          <w:sz w:val="28"/>
          <w:szCs w:val="28"/>
        </w:rPr>
        <w:t xml:space="preserve">Артикуляционная гимнастика </w:t>
      </w:r>
    </w:p>
    <w:p w:rsidR="004B615E" w:rsidRPr="004B615E" w:rsidRDefault="004B615E" w:rsidP="00E90926">
      <w:pPr>
        <w:numPr>
          <w:ilvl w:val="0"/>
          <w:numId w:val="94"/>
        </w:numPr>
        <w:spacing w:after="0" w:line="400" w:lineRule="exact"/>
        <w:jc w:val="both"/>
        <w:rPr>
          <w:rFonts w:ascii="Times New Roman" w:hAnsi="Times New Roman"/>
          <w:b/>
          <w:bCs/>
          <w:sz w:val="28"/>
          <w:szCs w:val="28"/>
        </w:rPr>
      </w:pPr>
      <w:r w:rsidRPr="004B615E">
        <w:rPr>
          <w:rFonts w:ascii="Times New Roman" w:hAnsi="Times New Roman"/>
          <w:sz w:val="28"/>
          <w:szCs w:val="28"/>
        </w:rPr>
        <w:t>Дыхательная гимнастика</w:t>
      </w:r>
    </w:p>
    <w:p w:rsidR="004B615E" w:rsidRPr="004B615E" w:rsidRDefault="004B615E" w:rsidP="00E90926">
      <w:pPr>
        <w:numPr>
          <w:ilvl w:val="0"/>
          <w:numId w:val="94"/>
        </w:numPr>
        <w:spacing w:after="0" w:line="400" w:lineRule="exact"/>
        <w:jc w:val="both"/>
        <w:rPr>
          <w:rFonts w:ascii="Times New Roman" w:hAnsi="Times New Roman"/>
          <w:b/>
          <w:bCs/>
          <w:sz w:val="28"/>
          <w:szCs w:val="28"/>
        </w:rPr>
      </w:pPr>
      <w:r w:rsidRPr="004B615E">
        <w:rPr>
          <w:rFonts w:ascii="Times New Roman" w:hAnsi="Times New Roman"/>
          <w:sz w:val="28"/>
          <w:szCs w:val="28"/>
        </w:rPr>
        <w:lastRenderedPageBreak/>
        <w:t xml:space="preserve">Артикуляция гласных. </w:t>
      </w:r>
    </w:p>
    <w:p w:rsidR="004B615E" w:rsidRPr="004B615E" w:rsidRDefault="004B615E" w:rsidP="00E90926">
      <w:pPr>
        <w:numPr>
          <w:ilvl w:val="0"/>
          <w:numId w:val="94"/>
        </w:numPr>
        <w:spacing w:after="0" w:line="400" w:lineRule="exact"/>
        <w:jc w:val="both"/>
        <w:rPr>
          <w:rFonts w:ascii="Times New Roman" w:hAnsi="Times New Roman"/>
          <w:b/>
          <w:bCs/>
          <w:sz w:val="28"/>
          <w:szCs w:val="28"/>
        </w:rPr>
      </w:pPr>
      <w:r w:rsidRPr="004B615E">
        <w:rPr>
          <w:rFonts w:ascii="Times New Roman" w:hAnsi="Times New Roman"/>
          <w:sz w:val="28"/>
          <w:szCs w:val="28"/>
        </w:rPr>
        <w:t>Звукоряд гласных</w:t>
      </w:r>
    </w:p>
    <w:p w:rsidR="004B615E" w:rsidRPr="004B615E" w:rsidRDefault="004B615E" w:rsidP="00E90926">
      <w:pPr>
        <w:numPr>
          <w:ilvl w:val="0"/>
          <w:numId w:val="94"/>
        </w:numPr>
        <w:spacing w:after="0" w:line="400" w:lineRule="exact"/>
        <w:jc w:val="both"/>
        <w:rPr>
          <w:rFonts w:ascii="Times New Roman" w:hAnsi="Times New Roman"/>
          <w:b/>
          <w:bCs/>
          <w:sz w:val="28"/>
          <w:szCs w:val="28"/>
        </w:rPr>
      </w:pPr>
      <w:r w:rsidRPr="004B615E">
        <w:rPr>
          <w:rFonts w:ascii="Times New Roman" w:hAnsi="Times New Roman"/>
          <w:sz w:val="28"/>
          <w:szCs w:val="28"/>
        </w:rPr>
        <w:t>Артикуляция согласных</w:t>
      </w:r>
    </w:p>
    <w:p w:rsidR="004B615E" w:rsidRPr="004B615E" w:rsidRDefault="004B615E" w:rsidP="004B615E">
      <w:pPr>
        <w:spacing w:after="0" w:line="400" w:lineRule="exact"/>
        <w:jc w:val="both"/>
        <w:rPr>
          <w:rFonts w:ascii="Times New Roman" w:hAnsi="Times New Roman"/>
          <w:b/>
          <w:sz w:val="28"/>
          <w:szCs w:val="28"/>
        </w:rPr>
      </w:pPr>
      <w:r w:rsidRPr="004B615E">
        <w:rPr>
          <w:rFonts w:ascii="Times New Roman" w:hAnsi="Times New Roman"/>
          <w:b/>
          <w:sz w:val="28"/>
          <w:szCs w:val="28"/>
        </w:rPr>
        <w:t>6. История театра</w:t>
      </w:r>
    </w:p>
    <w:p w:rsidR="004B615E" w:rsidRPr="004B615E" w:rsidRDefault="004B615E" w:rsidP="00E90926">
      <w:pPr>
        <w:numPr>
          <w:ilvl w:val="0"/>
          <w:numId w:val="94"/>
        </w:numPr>
        <w:spacing w:after="0" w:line="400" w:lineRule="exact"/>
        <w:jc w:val="both"/>
        <w:rPr>
          <w:rFonts w:ascii="Times New Roman" w:hAnsi="Times New Roman"/>
          <w:b/>
          <w:sz w:val="28"/>
          <w:szCs w:val="28"/>
        </w:rPr>
      </w:pPr>
      <w:r w:rsidRPr="004B615E">
        <w:rPr>
          <w:rFonts w:ascii="Times New Roman" w:hAnsi="Times New Roman"/>
          <w:sz w:val="28"/>
          <w:szCs w:val="28"/>
        </w:rPr>
        <w:t xml:space="preserve">Происхождение театра из обряда. </w:t>
      </w:r>
    </w:p>
    <w:p w:rsidR="004B615E" w:rsidRPr="004B615E" w:rsidRDefault="004B615E" w:rsidP="00E90926">
      <w:pPr>
        <w:numPr>
          <w:ilvl w:val="0"/>
          <w:numId w:val="94"/>
        </w:numPr>
        <w:spacing w:after="0" w:line="400" w:lineRule="exact"/>
        <w:jc w:val="both"/>
        <w:rPr>
          <w:rFonts w:ascii="Times New Roman" w:hAnsi="Times New Roman"/>
          <w:b/>
          <w:sz w:val="28"/>
          <w:szCs w:val="28"/>
        </w:rPr>
      </w:pPr>
      <w:r w:rsidRPr="004B615E">
        <w:rPr>
          <w:rFonts w:ascii="Times New Roman" w:hAnsi="Times New Roman"/>
          <w:sz w:val="28"/>
          <w:szCs w:val="28"/>
        </w:rPr>
        <w:t>Древнегреческие мифы и культы.</w:t>
      </w:r>
    </w:p>
    <w:p w:rsidR="004B615E" w:rsidRPr="004B615E" w:rsidRDefault="004B615E" w:rsidP="00E90926">
      <w:pPr>
        <w:numPr>
          <w:ilvl w:val="0"/>
          <w:numId w:val="94"/>
        </w:numPr>
        <w:spacing w:after="0" w:line="400" w:lineRule="exact"/>
        <w:jc w:val="both"/>
        <w:rPr>
          <w:rFonts w:ascii="Times New Roman" w:hAnsi="Times New Roman"/>
          <w:b/>
          <w:sz w:val="28"/>
          <w:szCs w:val="28"/>
        </w:rPr>
      </w:pPr>
      <w:r w:rsidRPr="004B615E">
        <w:rPr>
          <w:rFonts w:ascii="Times New Roman" w:hAnsi="Times New Roman"/>
          <w:sz w:val="28"/>
          <w:szCs w:val="28"/>
        </w:rPr>
        <w:t>Обряды на Руси.</w:t>
      </w:r>
    </w:p>
    <w:p w:rsidR="004B615E" w:rsidRPr="004B615E" w:rsidRDefault="004B615E" w:rsidP="00E90926">
      <w:pPr>
        <w:numPr>
          <w:ilvl w:val="0"/>
          <w:numId w:val="94"/>
        </w:numPr>
        <w:spacing w:after="0" w:line="400" w:lineRule="exact"/>
        <w:jc w:val="both"/>
        <w:rPr>
          <w:rFonts w:ascii="Times New Roman" w:hAnsi="Times New Roman"/>
          <w:b/>
          <w:sz w:val="28"/>
          <w:szCs w:val="28"/>
        </w:rPr>
      </w:pPr>
      <w:r w:rsidRPr="004B615E">
        <w:rPr>
          <w:rFonts w:ascii="Times New Roman" w:hAnsi="Times New Roman"/>
          <w:sz w:val="28"/>
          <w:szCs w:val="28"/>
        </w:rPr>
        <w:t xml:space="preserve">Ярмарочный театр. </w:t>
      </w:r>
    </w:p>
    <w:p w:rsidR="004B615E" w:rsidRPr="004B615E" w:rsidRDefault="004B615E" w:rsidP="00E90926">
      <w:pPr>
        <w:numPr>
          <w:ilvl w:val="0"/>
          <w:numId w:val="94"/>
        </w:numPr>
        <w:spacing w:after="0" w:line="400" w:lineRule="exact"/>
        <w:jc w:val="both"/>
        <w:rPr>
          <w:rFonts w:ascii="Times New Roman" w:hAnsi="Times New Roman"/>
          <w:b/>
          <w:sz w:val="28"/>
          <w:szCs w:val="28"/>
        </w:rPr>
      </w:pPr>
      <w:r w:rsidRPr="004B615E">
        <w:rPr>
          <w:rFonts w:ascii="Times New Roman" w:hAnsi="Times New Roman"/>
          <w:sz w:val="28"/>
          <w:szCs w:val="28"/>
        </w:rPr>
        <w:t>Европейские и русские ярмарочные куклы.</w:t>
      </w:r>
    </w:p>
    <w:p w:rsidR="004B615E" w:rsidRPr="004B615E" w:rsidRDefault="004B615E" w:rsidP="00E90926">
      <w:pPr>
        <w:numPr>
          <w:ilvl w:val="0"/>
          <w:numId w:val="94"/>
        </w:numPr>
        <w:spacing w:after="0" w:line="400" w:lineRule="exact"/>
        <w:jc w:val="both"/>
        <w:rPr>
          <w:rFonts w:ascii="Times New Roman" w:hAnsi="Times New Roman"/>
          <w:b/>
          <w:sz w:val="28"/>
          <w:szCs w:val="28"/>
        </w:rPr>
      </w:pPr>
      <w:r w:rsidRPr="004B615E">
        <w:rPr>
          <w:rFonts w:ascii="Times New Roman" w:hAnsi="Times New Roman"/>
          <w:sz w:val="28"/>
          <w:szCs w:val="28"/>
        </w:rPr>
        <w:t>Происхождение и особенности различных видов театра.</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7. Индивидуальные занятия</w:t>
      </w:r>
    </w:p>
    <w:p w:rsidR="004B615E" w:rsidRPr="004B615E" w:rsidRDefault="004B615E" w:rsidP="00E90926">
      <w:pPr>
        <w:numPr>
          <w:ilvl w:val="0"/>
          <w:numId w:val="99"/>
        </w:numPr>
        <w:spacing w:after="0" w:line="400" w:lineRule="exact"/>
        <w:jc w:val="both"/>
        <w:rPr>
          <w:rFonts w:ascii="Times New Roman" w:hAnsi="Times New Roman"/>
          <w:sz w:val="28"/>
          <w:szCs w:val="28"/>
        </w:rPr>
      </w:pPr>
      <w:r w:rsidRPr="004B615E">
        <w:rPr>
          <w:rFonts w:ascii="Times New Roman" w:hAnsi="Times New Roman"/>
          <w:bCs/>
          <w:sz w:val="28"/>
          <w:szCs w:val="28"/>
        </w:rPr>
        <w:t>Основой индивидуальных занятий является дополнительная работа с ребенком направленная на укрепление знаний умений и навыков, которые он получил в рамках групповых занятий.</w:t>
      </w:r>
    </w:p>
    <w:p w:rsidR="004B615E" w:rsidRPr="004B615E" w:rsidRDefault="004B615E" w:rsidP="004C5402">
      <w:pPr>
        <w:spacing w:before="120" w:after="120" w:line="400" w:lineRule="exact"/>
        <w:jc w:val="center"/>
        <w:rPr>
          <w:rFonts w:ascii="Times New Roman" w:hAnsi="Times New Roman"/>
          <w:b/>
          <w:bCs/>
          <w:sz w:val="28"/>
          <w:szCs w:val="28"/>
        </w:rPr>
      </w:pPr>
      <w:r w:rsidRPr="004B615E">
        <w:rPr>
          <w:rFonts w:ascii="Times New Roman" w:hAnsi="Times New Roman"/>
          <w:b/>
          <w:bCs/>
          <w:sz w:val="28"/>
          <w:szCs w:val="28"/>
        </w:rPr>
        <w:t>3 год обучения</w:t>
      </w:r>
    </w:p>
    <w:p w:rsidR="004B615E" w:rsidRPr="004B615E" w:rsidRDefault="004B615E" w:rsidP="004B615E">
      <w:pPr>
        <w:spacing w:after="0" w:line="400" w:lineRule="exact"/>
        <w:jc w:val="both"/>
        <w:rPr>
          <w:rFonts w:ascii="Times New Roman" w:hAnsi="Times New Roman"/>
          <w:b/>
          <w:bCs/>
          <w:i/>
          <w:sz w:val="28"/>
          <w:szCs w:val="28"/>
        </w:rPr>
      </w:pPr>
      <w:r w:rsidRPr="004B615E">
        <w:rPr>
          <w:rFonts w:ascii="Times New Roman" w:hAnsi="Times New Roman"/>
          <w:b/>
          <w:bCs/>
          <w:sz w:val="28"/>
          <w:szCs w:val="28"/>
        </w:rPr>
        <w:t>Краткая характеристика тем занятий</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Актерское мастерство</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1. Вводные занятия</w:t>
      </w:r>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 xml:space="preserve">Организационные лекции </w:t>
      </w:r>
    </w:p>
    <w:p w:rsidR="004B615E" w:rsidRPr="004B615E" w:rsidRDefault="004B615E" w:rsidP="004B615E">
      <w:pPr>
        <w:spacing w:after="0" w:line="400" w:lineRule="exact"/>
        <w:ind w:left="360"/>
        <w:jc w:val="both"/>
        <w:rPr>
          <w:rFonts w:ascii="Times New Roman" w:hAnsi="Times New Roman"/>
          <w:sz w:val="28"/>
          <w:szCs w:val="28"/>
        </w:rPr>
      </w:pPr>
      <w:proofErr w:type="gramStart"/>
      <w:r w:rsidRPr="004B615E">
        <w:rPr>
          <w:rFonts w:ascii="Times New Roman" w:hAnsi="Times New Roman"/>
          <w:sz w:val="28"/>
          <w:szCs w:val="28"/>
        </w:rPr>
        <w:t>(Правила  поведения на занятиях и репетициях в театральном коллективе «Сияние».</w:t>
      </w:r>
      <w:proofErr w:type="gramEnd"/>
      <w:r w:rsidRPr="004B615E">
        <w:rPr>
          <w:rFonts w:ascii="Times New Roman" w:hAnsi="Times New Roman"/>
          <w:sz w:val="28"/>
          <w:szCs w:val="28"/>
        </w:rPr>
        <w:t xml:space="preserve"> Расписание занятий. Форма одежды. </w:t>
      </w:r>
      <w:proofErr w:type="gramStart"/>
      <w:r w:rsidRPr="004B615E">
        <w:rPr>
          <w:rFonts w:ascii="Times New Roman" w:hAnsi="Times New Roman"/>
          <w:sz w:val="28"/>
          <w:szCs w:val="28"/>
        </w:rPr>
        <w:t>Родительское собрание.)</w:t>
      </w:r>
      <w:proofErr w:type="gramEnd"/>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Просмотр спектаклей, обсуждения, творческие работы на основе полученных впечатлений (записи, рисунки, этюды и т.д.)</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2. Актерский тренинг</w:t>
      </w:r>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Упражнения (игры) на развитие внимания и  памяти</w:t>
      </w:r>
    </w:p>
    <w:p w:rsidR="004B615E" w:rsidRPr="004B615E" w:rsidRDefault="004B615E" w:rsidP="00E90926">
      <w:pPr>
        <w:numPr>
          <w:ilvl w:val="0"/>
          <w:numId w:val="93"/>
        </w:numPr>
        <w:spacing w:after="0" w:line="400" w:lineRule="exact"/>
        <w:jc w:val="both"/>
        <w:rPr>
          <w:rFonts w:ascii="Times New Roman" w:hAnsi="Times New Roman"/>
          <w:sz w:val="28"/>
          <w:szCs w:val="28"/>
        </w:rPr>
      </w:pPr>
      <w:r w:rsidRPr="004B615E">
        <w:rPr>
          <w:rFonts w:ascii="Times New Roman" w:hAnsi="Times New Roman"/>
          <w:sz w:val="28"/>
          <w:szCs w:val="28"/>
        </w:rPr>
        <w:t>Упражнения (игры) на развитие фантазии и воображения</w:t>
      </w:r>
    </w:p>
    <w:p w:rsidR="004B615E" w:rsidRPr="004B615E" w:rsidRDefault="004B615E" w:rsidP="00E90926">
      <w:pPr>
        <w:numPr>
          <w:ilvl w:val="0"/>
          <w:numId w:val="93"/>
        </w:numPr>
        <w:spacing w:after="0" w:line="400" w:lineRule="exact"/>
        <w:jc w:val="both"/>
        <w:rPr>
          <w:rFonts w:ascii="Times New Roman" w:hAnsi="Times New Roman"/>
          <w:b/>
          <w:bCs/>
          <w:sz w:val="28"/>
          <w:szCs w:val="28"/>
        </w:rPr>
      </w:pPr>
      <w:r w:rsidRPr="004B615E">
        <w:rPr>
          <w:rFonts w:ascii="Times New Roman" w:hAnsi="Times New Roman"/>
          <w:sz w:val="28"/>
          <w:szCs w:val="28"/>
        </w:rPr>
        <w:t>Упражнения (игры) на развитие ассоциативного и образного мышления.</w:t>
      </w:r>
    </w:p>
    <w:p w:rsidR="004B615E" w:rsidRPr="004B615E" w:rsidRDefault="004B615E" w:rsidP="00E90926">
      <w:pPr>
        <w:numPr>
          <w:ilvl w:val="0"/>
          <w:numId w:val="93"/>
        </w:numPr>
        <w:spacing w:after="0" w:line="400" w:lineRule="exact"/>
        <w:jc w:val="both"/>
        <w:rPr>
          <w:rFonts w:ascii="Times New Roman" w:hAnsi="Times New Roman"/>
          <w:bCs/>
          <w:sz w:val="28"/>
          <w:szCs w:val="28"/>
        </w:rPr>
      </w:pPr>
      <w:r w:rsidRPr="004B615E">
        <w:rPr>
          <w:rFonts w:ascii="Times New Roman" w:hAnsi="Times New Roman"/>
          <w:sz w:val="28"/>
          <w:szCs w:val="28"/>
        </w:rPr>
        <w:t>Основы построения мизансцен</w:t>
      </w:r>
    </w:p>
    <w:p w:rsidR="004B615E" w:rsidRPr="004B615E" w:rsidRDefault="004B615E" w:rsidP="00E90926">
      <w:pPr>
        <w:numPr>
          <w:ilvl w:val="0"/>
          <w:numId w:val="93"/>
        </w:numPr>
        <w:spacing w:after="0" w:line="400" w:lineRule="exact"/>
        <w:jc w:val="both"/>
        <w:rPr>
          <w:rFonts w:ascii="Times New Roman" w:hAnsi="Times New Roman"/>
          <w:bCs/>
          <w:sz w:val="28"/>
          <w:szCs w:val="28"/>
        </w:rPr>
      </w:pPr>
      <w:r w:rsidRPr="004B615E">
        <w:rPr>
          <w:rFonts w:ascii="Times New Roman" w:hAnsi="Times New Roman"/>
          <w:sz w:val="28"/>
          <w:szCs w:val="28"/>
        </w:rPr>
        <w:t>Действие в предлагаемых обстоятельствах</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3. Наблюдения</w:t>
      </w:r>
    </w:p>
    <w:p w:rsidR="004B615E" w:rsidRPr="004B615E" w:rsidRDefault="004B615E" w:rsidP="00E90926">
      <w:pPr>
        <w:numPr>
          <w:ilvl w:val="0"/>
          <w:numId w:val="96"/>
        </w:numPr>
        <w:spacing w:after="0" w:line="400" w:lineRule="exact"/>
        <w:jc w:val="both"/>
        <w:rPr>
          <w:rFonts w:ascii="Times New Roman" w:hAnsi="Times New Roman"/>
          <w:bCs/>
          <w:sz w:val="28"/>
          <w:szCs w:val="28"/>
        </w:rPr>
      </w:pPr>
      <w:r w:rsidRPr="004B615E">
        <w:rPr>
          <w:rFonts w:ascii="Times New Roman" w:hAnsi="Times New Roman"/>
          <w:bCs/>
          <w:sz w:val="28"/>
          <w:szCs w:val="28"/>
        </w:rPr>
        <w:lastRenderedPageBreak/>
        <w:t xml:space="preserve">Наблюдение является формой домашнего задания, в котором ребенку предлагается с помощью концентрации  внимания запоминать  различные интересные события из окружающего мира и переносить накопленный материал для этюдной работы.  </w:t>
      </w:r>
    </w:p>
    <w:p w:rsidR="004B615E" w:rsidRPr="004B615E" w:rsidRDefault="004B615E" w:rsidP="004B615E">
      <w:pPr>
        <w:spacing w:after="0" w:line="400" w:lineRule="exact"/>
        <w:jc w:val="both"/>
        <w:rPr>
          <w:rFonts w:ascii="Times New Roman" w:hAnsi="Times New Roman"/>
          <w:b/>
          <w:sz w:val="28"/>
          <w:szCs w:val="28"/>
        </w:rPr>
      </w:pPr>
      <w:r w:rsidRPr="004B615E">
        <w:rPr>
          <w:rFonts w:ascii="Times New Roman" w:hAnsi="Times New Roman"/>
          <w:b/>
          <w:sz w:val="28"/>
          <w:szCs w:val="28"/>
        </w:rPr>
        <w:t xml:space="preserve"> 4. Этюды </w:t>
      </w:r>
    </w:p>
    <w:p w:rsidR="004B615E" w:rsidRPr="004B615E" w:rsidRDefault="004B615E" w:rsidP="00E90926">
      <w:pPr>
        <w:numPr>
          <w:ilvl w:val="0"/>
          <w:numId w:val="95"/>
        </w:numPr>
        <w:spacing w:after="0" w:line="400" w:lineRule="exact"/>
        <w:jc w:val="both"/>
        <w:rPr>
          <w:rFonts w:ascii="Times New Roman" w:hAnsi="Times New Roman"/>
          <w:sz w:val="28"/>
          <w:szCs w:val="28"/>
        </w:rPr>
      </w:pPr>
      <w:r w:rsidRPr="004B615E">
        <w:rPr>
          <w:rFonts w:ascii="Times New Roman" w:hAnsi="Times New Roman"/>
          <w:sz w:val="28"/>
          <w:szCs w:val="28"/>
        </w:rPr>
        <w:t>Одиночные этюды. Индивидуальная работа в предлагаемых обстоятельствах</w:t>
      </w:r>
    </w:p>
    <w:p w:rsidR="004B615E" w:rsidRPr="004B615E" w:rsidRDefault="004B615E" w:rsidP="00E90926">
      <w:pPr>
        <w:numPr>
          <w:ilvl w:val="0"/>
          <w:numId w:val="95"/>
        </w:numPr>
        <w:spacing w:after="0" w:line="400" w:lineRule="exact"/>
        <w:jc w:val="both"/>
        <w:rPr>
          <w:rFonts w:ascii="Times New Roman" w:hAnsi="Times New Roman"/>
          <w:sz w:val="28"/>
          <w:szCs w:val="28"/>
        </w:rPr>
      </w:pPr>
      <w:r w:rsidRPr="004B615E">
        <w:rPr>
          <w:rFonts w:ascii="Times New Roman" w:hAnsi="Times New Roman"/>
          <w:sz w:val="28"/>
          <w:szCs w:val="28"/>
        </w:rPr>
        <w:t>Групповые этюды. Групповая работа в предлагаемых обстоятельствах</w:t>
      </w:r>
    </w:p>
    <w:p w:rsidR="004B615E" w:rsidRPr="004B615E" w:rsidRDefault="004B615E" w:rsidP="004B615E">
      <w:pPr>
        <w:spacing w:after="0" w:line="400" w:lineRule="exact"/>
        <w:jc w:val="both"/>
        <w:rPr>
          <w:rFonts w:ascii="Times New Roman" w:hAnsi="Times New Roman"/>
          <w:b/>
          <w:sz w:val="28"/>
          <w:szCs w:val="28"/>
        </w:rPr>
      </w:pPr>
      <w:r w:rsidRPr="004B615E">
        <w:rPr>
          <w:rFonts w:ascii="Times New Roman" w:hAnsi="Times New Roman"/>
          <w:b/>
          <w:bCs/>
          <w:iCs/>
          <w:sz w:val="28"/>
          <w:szCs w:val="28"/>
        </w:rPr>
        <w:t>5.</w:t>
      </w:r>
      <w:r w:rsidRPr="004B615E">
        <w:rPr>
          <w:rFonts w:ascii="Times New Roman" w:hAnsi="Times New Roman"/>
          <w:bCs/>
          <w:iCs/>
          <w:sz w:val="28"/>
          <w:szCs w:val="28"/>
        </w:rPr>
        <w:t xml:space="preserve"> </w:t>
      </w:r>
      <w:r w:rsidRPr="004B615E">
        <w:rPr>
          <w:rFonts w:ascii="Times New Roman" w:hAnsi="Times New Roman"/>
          <w:b/>
          <w:sz w:val="28"/>
          <w:szCs w:val="28"/>
        </w:rPr>
        <w:t>Сценическая речь</w:t>
      </w:r>
    </w:p>
    <w:p w:rsidR="004B615E" w:rsidRPr="004B615E" w:rsidRDefault="004B615E" w:rsidP="00E90926">
      <w:pPr>
        <w:numPr>
          <w:ilvl w:val="0"/>
          <w:numId w:val="97"/>
        </w:numPr>
        <w:spacing w:after="0" w:line="400" w:lineRule="exact"/>
        <w:jc w:val="both"/>
        <w:rPr>
          <w:rFonts w:ascii="Times New Roman" w:hAnsi="Times New Roman"/>
          <w:b/>
          <w:sz w:val="28"/>
          <w:szCs w:val="28"/>
        </w:rPr>
      </w:pPr>
      <w:r w:rsidRPr="004B615E">
        <w:rPr>
          <w:rFonts w:ascii="Times New Roman" w:hAnsi="Times New Roman"/>
          <w:sz w:val="28"/>
          <w:szCs w:val="28"/>
        </w:rPr>
        <w:t>Артикуляционная гимнастика</w:t>
      </w:r>
    </w:p>
    <w:p w:rsidR="004B615E" w:rsidRPr="004B615E" w:rsidRDefault="004B615E" w:rsidP="00E90926">
      <w:pPr>
        <w:numPr>
          <w:ilvl w:val="0"/>
          <w:numId w:val="97"/>
        </w:numPr>
        <w:spacing w:after="0" w:line="400" w:lineRule="exact"/>
        <w:jc w:val="both"/>
        <w:rPr>
          <w:rFonts w:ascii="Times New Roman" w:hAnsi="Times New Roman"/>
          <w:b/>
          <w:sz w:val="28"/>
          <w:szCs w:val="28"/>
        </w:rPr>
      </w:pPr>
      <w:r w:rsidRPr="004B615E">
        <w:rPr>
          <w:rFonts w:ascii="Times New Roman" w:hAnsi="Times New Roman"/>
          <w:sz w:val="28"/>
          <w:szCs w:val="28"/>
        </w:rPr>
        <w:t>Дыхательная гимнастика</w:t>
      </w:r>
    </w:p>
    <w:p w:rsidR="004B615E" w:rsidRPr="004B615E" w:rsidRDefault="004B615E" w:rsidP="00E90926">
      <w:pPr>
        <w:numPr>
          <w:ilvl w:val="0"/>
          <w:numId w:val="97"/>
        </w:numPr>
        <w:spacing w:after="0" w:line="400" w:lineRule="exact"/>
        <w:jc w:val="both"/>
        <w:rPr>
          <w:rFonts w:ascii="Times New Roman" w:hAnsi="Times New Roman"/>
          <w:b/>
          <w:sz w:val="28"/>
          <w:szCs w:val="28"/>
        </w:rPr>
      </w:pPr>
      <w:r w:rsidRPr="004B615E">
        <w:rPr>
          <w:rFonts w:ascii="Times New Roman" w:hAnsi="Times New Roman"/>
          <w:sz w:val="28"/>
          <w:szCs w:val="28"/>
        </w:rPr>
        <w:t>Тренировка артикуляции гласных и согласных звуков в скороговорках</w:t>
      </w:r>
    </w:p>
    <w:p w:rsidR="004B615E" w:rsidRPr="004B615E" w:rsidRDefault="004B615E" w:rsidP="00E90926">
      <w:pPr>
        <w:numPr>
          <w:ilvl w:val="0"/>
          <w:numId w:val="97"/>
        </w:numPr>
        <w:spacing w:after="0" w:line="400" w:lineRule="exact"/>
        <w:jc w:val="both"/>
        <w:rPr>
          <w:rFonts w:ascii="Times New Roman" w:hAnsi="Times New Roman"/>
          <w:b/>
          <w:sz w:val="28"/>
          <w:szCs w:val="28"/>
        </w:rPr>
      </w:pPr>
      <w:r w:rsidRPr="004B615E">
        <w:rPr>
          <w:rFonts w:ascii="Times New Roman" w:hAnsi="Times New Roman"/>
          <w:sz w:val="28"/>
          <w:szCs w:val="28"/>
        </w:rPr>
        <w:t>Орфоэпия</w:t>
      </w:r>
    </w:p>
    <w:p w:rsidR="004B615E" w:rsidRPr="004B615E" w:rsidRDefault="004B615E" w:rsidP="00E90926">
      <w:pPr>
        <w:numPr>
          <w:ilvl w:val="0"/>
          <w:numId w:val="97"/>
        </w:numPr>
        <w:spacing w:after="0" w:line="400" w:lineRule="exact"/>
        <w:jc w:val="both"/>
        <w:rPr>
          <w:rFonts w:ascii="Times New Roman" w:hAnsi="Times New Roman"/>
          <w:b/>
          <w:sz w:val="28"/>
          <w:szCs w:val="28"/>
        </w:rPr>
      </w:pPr>
      <w:r w:rsidRPr="004B615E">
        <w:rPr>
          <w:rFonts w:ascii="Times New Roman" w:hAnsi="Times New Roman"/>
          <w:sz w:val="28"/>
          <w:szCs w:val="28"/>
        </w:rPr>
        <w:t>Упражнения на развитие речевого голоса</w:t>
      </w:r>
    </w:p>
    <w:p w:rsidR="004B615E" w:rsidRPr="004B615E" w:rsidRDefault="004B615E" w:rsidP="004B615E">
      <w:pPr>
        <w:spacing w:after="0" w:line="400" w:lineRule="exact"/>
        <w:jc w:val="both"/>
        <w:rPr>
          <w:rFonts w:ascii="Times New Roman" w:hAnsi="Times New Roman"/>
          <w:b/>
          <w:sz w:val="28"/>
          <w:szCs w:val="28"/>
        </w:rPr>
      </w:pPr>
      <w:r w:rsidRPr="004B615E">
        <w:rPr>
          <w:rFonts w:ascii="Times New Roman" w:hAnsi="Times New Roman"/>
          <w:b/>
          <w:sz w:val="28"/>
          <w:szCs w:val="28"/>
        </w:rPr>
        <w:t>6. История театра</w:t>
      </w:r>
    </w:p>
    <w:p w:rsidR="004B615E" w:rsidRPr="004B615E" w:rsidRDefault="004B615E" w:rsidP="00E90926">
      <w:pPr>
        <w:numPr>
          <w:ilvl w:val="0"/>
          <w:numId w:val="98"/>
        </w:numPr>
        <w:spacing w:after="0" w:line="400" w:lineRule="exact"/>
        <w:jc w:val="both"/>
        <w:rPr>
          <w:rFonts w:ascii="Times New Roman" w:hAnsi="Times New Roman"/>
          <w:sz w:val="28"/>
          <w:szCs w:val="28"/>
        </w:rPr>
      </w:pPr>
      <w:r w:rsidRPr="004B615E">
        <w:rPr>
          <w:rFonts w:ascii="Times New Roman" w:hAnsi="Times New Roman"/>
          <w:sz w:val="28"/>
          <w:szCs w:val="28"/>
        </w:rPr>
        <w:t>Мистерии и религиозные действа.</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Происхождение театра из обряда.</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Древнегреческие мифы и культы.</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Обряды на Руси.</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Ярмарочный театр.</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Европейские и русские ярмарочные куклы.</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Искусство скоморохов.</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Происхождение и особенности различных видов театра.</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Итальянские маски.</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Школьный театр.</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Возникновение профессионального театра.</w:t>
      </w:r>
    </w:p>
    <w:p w:rsidR="004B615E" w:rsidRPr="004B615E" w:rsidRDefault="004B615E" w:rsidP="00E90926">
      <w:pPr>
        <w:numPr>
          <w:ilvl w:val="0"/>
          <w:numId w:val="91"/>
        </w:numPr>
        <w:spacing w:after="0" w:line="400" w:lineRule="exact"/>
        <w:jc w:val="both"/>
        <w:rPr>
          <w:rFonts w:ascii="Times New Roman" w:hAnsi="Times New Roman"/>
          <w:sz w:val="28"/>
          <w:szCs w:val="28"/>
        </w:rPr>
      </w:pPr>
      <w:r w:rsidRPr="004B615E">
        <w:rPr>
          <w:rFonts w:ascii="Times New Roman" w:hAnsi="Times New Roman"/>
          <w:sz w:val="28"/>
          <w:szCs w:val="28"/>
        </w:rPr>
        <w:t xml:space="preserve">Европейский театр </w:t>
      </w:r>
      <w:r w:rsidRPr="004B615E">
        <w:rPr>
          <w:rFonts w:ascii="Times New Roman" w:hAnsi="Times New Roman"/>
          <w:sz w:val="28"/>
          <w:szCs w:val="28"/>
          <w:lang w:val="en-US"/>
        </w:rPr>
        <w:t>XVIII</w:t>
      </w:r>
      <w:r w:rsidRPr="004B615E">
        <w:rPr>
          <w:rFonts w:ascii="Times New Roman" w:hAnsi="Times New Roman"/>
          <w:sz w:val="28"/>
          <w:szCs w:val="28"/>
        </w:rPr>
        <w:t>-</w:t>
      </w:r>
      <w:r w:rsidRPr="004B615E">
        <w:rPr>
          <w:rFonts w:ascii="Times New Roman" w:hAnsi="Times New Roman"/>
          <w:sz w:val="28"/>
          <w:szCs w:val="28"/>
          <w:lang w:val="en-US"/>
        </w:rPr>
        <w:t>XX</w:t>
      </w:r>
      <w:r w:rsidRPr="004B615E">
        <w:rPr>
          <w:rFonts w:ascii="Times New Roman" w:hAnsi="Times New Roman"/>
          <w:sz w:val="28"/>
          <w:szCs w:val="28"/>
        </w:rPr>
        <w:t xml:space="preserve"> веков: основные тенденции.</w:t>
      </w:r>
    </w:p>
    <w:p w:rsidR="004B615E" w:rsidRPr="004B615E" w:rsidRDefault="004B615E" w:rsidP="004B615E">
      <w:pPr>
        <w:spacing w:after="0" w:line="400" w:lineRule="exact"/>
        <w:jc w:val="both"/>
        <w:rPr>
          <w:rFonts w:ascii="Times New Roman" w:hAnsi="Times New Roman"/>
          <w:b/>
          <w:bCs/>
          <w:sz w:val="28"/>
          <w:szCs w:val="28"/>
        </w:rPr>
      </w:pPr>
      <w:r w:rsidRPr="004B615E">
        <w:rPr>
          <w:rFonts w:ascii="Times New Roman" w:hAnsi="Times New Roman"/>
          <w:b/>
          <w:bCs/>
          <w:sz w:val="28"/>
          <w:szCs w:val="28"/>
        </w:rPr>
        <w:t>7. Наблюдения</w:t>
      </w:r>
    </w:p>
    <w:p w:rsidR="004B615E" w:rsidRPr="004B615E" w:rsidRDefault="004B615E" w:rsidP="00E90926">
      <w:pPr>
        <w:numPr>
          <w:ilvl w:val="0"/>
          <w:numId w:val="96"/>
        </w:numPr>
        <w:spacing w:after="0" w:line="400" w:lineRule="exact"/>
        <w:jc w:val="both"/>
        <w:rPr>
          <w:rFonts w:ascii="Times New Roman" w:hAnsi="Times New Roman"/>
          <w:bCs/>
          <w:sz w:val="28"/>
          <w:szCs w:val="28"/>
        </w:rPr>
      </w:pPr>
      <w:r w:rsidRPr="004B615E">
        <w:rPr>
          <w:rFonts w:ascii="Times New Roman" w:hAnsi="Times New Roman"/>
          <w:bCs/>
          <w:sz w:val="28"/>
          <w:szCs w:val="28"/>
        </w:rPr>
        <w:t xml:space="preserve">Наблюдение является формой домашнего задания, в котором ребенку предлагается с помощью концентрации  внимания запоминать  различные </w:t>
      </w:r>
      <w:r w:rsidRPr="004B615E">
        <w:rPr>
          <w:rFonts w:ascii="Times New Roman" w:hAnsi="Times New Roman"/>
          <w:bCs/>
          <w:sz w:val="28"/>
          <w:szCs w:val="28"/>
        </w:rPr>
        <w:lastRenderedPageBreak/>
        <w:t xml:space="preserve">интересные события из окружающего мира и переносить накопленный материал для этюдной работы.  </w:t>
      </w:r>
    </w:p>
    <w:p w:rsidR="004B615E" w:rsidRPr="004B615E" w:rsidRDefault="004B615E" w:rsidP="004B615E">
      <w:pPr>
        <w:spacing w:after="0" w:line="400" w:lineRule="exact"/>
        <w:ind w:left="360"/>
        <w:jc w:val="both"/>
        <w:rPr>
          <w:rFonts w:ascii="Times New Roman" w:hAnsi="Times New Roman"/>
          <w:bCs/>
          <w:sz w:val="28"/>
          <w:szCs w:val="28"/>
        </w:rPr>
      </w:pPr>
      <w:r w:rsidRPr="004B615E">
        <w:rPr>
          <w:rFonts w:ascii="Times New Roman" w:hAnsi="Times New Roman"/>
          <w:b/>
          <w:bCs/>
          <w:sz w:val="28"/>
          <w:szCs w:val="28"/>
        </w:rPr>
        <w:t>5. Методы работы и педагогической деятельности</w:t>
      </w:r>
    </w:p>
    <w:p w:rsidR="004B615E" w:rsidRPr="004B615E" w:rsidRDefault="004B615E" w:rsidP="004B615E">
      <w:pPr>
        <w:pStyle w:val="aa"/>
        <w:spacing w:line="400" w:lineRule="exact"/>
        <w:ind w:firstLine="708"/>
        <w:jc w:val="both"/>
        <w:rPr>
          <w:szCs w:val="28"/>
        </w:rPr>
      </w:pPr>
      <w:r w:rsidRPr="004B615E">
        <w:rPr>
          <w:szCs w:val="28"/>
        </w:rPr>
        <w:t xml:space="preserve">В основе занятий лежат принципы  обучения актеров в театральных ВУЗах, однако все они адаптированы для применения в работе с детьми и подростками: максимальное количество времени отводится на практические занятия, то есть освоение материала происходит в процессе решения учащимися увлекательных творческих задач. </w:t>
      </w:r>
    </w:p>
    <w:p w:rsidR="004B615E" w:rsidRPr="004B615E" w:rsidRDefault="004B615E" w:rsidP="004B615E">
      <w:pPr>
        <w:spacing w:after="0" w:line="400" w:lineRule="exact"/>
        <w:ind w:firstLine="708"/>
        <w:jc w:val="both"/>
        <w:rPr>
          <w:rFonts w:ascii="Times New Roman" w:hAnsi="Times New Roman"/>
          <w:sz w:val="28"/>
          <w:szCs w:val="28"/>
        </w:rPr>
      </w:pPr>
      <w:r w:rsidRPr="004B615E">
        <w:rPr>
          <w:rFonts w:ascii="Times New Roman" w:hAnsi="Times New Roman"/>
          <w:sz w:val="28"/>
          <w:szCs w:val="28"/>
        </w:rPr>
        <w:t xml:space="preserve">Работа с детьми проводится по развивающим и обучающим программам, которые отличаются друг от друга, прежде всего основными целевыми установками и способами отслеживания результатов. Работа в развивающих программах оценивается по показателям сравнительного личностного роста: интеллектуального, эмоционального, социального, физического. Работа в обучающих программах оценивается по абсолютным критериям овладения предметом. Во всех группах проводятся занятия и по развивающим, и по обучающим программам, однако если в младшей группе преобладают развивающие программы, то для старших групп (а также внутри каждой группы по годам обучения) акцент постепенно смещается в сторону увеличения доли обучающих программ. </w:t>
      </w:r>
    </w:p>
    <w:p w:rsidR="004B615E" w:rsidRPr="004B615E" w:rsidRDefault="004B615E" w:rsidP="004B615E">
      <w:pPr>
        <w:spacing w:after="0" w:line="400" w:lineRule="exact"/>
        <w:jc w:val="both"/>
        <w:rPr>
          <w:rFonts w:ascii="Times New Roman" w:hAnsi="Times New Roman"/>
          <w:i/>
          <w:sz w:val="28"/>
          <w:szCs w:val="28"/>
        </w:rPr>
      </w:pPr>
      <w:r w:rsidRPr="004B615E">
        <w:rPr>
          <w:rFonts w:ascii="Times New Roman" w:hAnsi="Times New Roman"/>
          <w:b/>
          <w:bCs/>
          <w:i/>
          <w:sz w:val="28"/>
          <w:szCs w:val="28"/>
        </w:rPr>
        <w:t>Формы и режим занятий</w:t>
      </w:r>
    </w:p>
    <w:p w:rsidR="004B615E" w:rsidRPr="004B615E" w:rsidRDefault="004B615E" w:rsidP="004B615E">
      <w:pPr>
        <w:pStyle w:val="aa"/>
        <w:spacing w:line="400" w:lineRule="exact"/>
        <w:ind w:firstLine="708"/>
        <w:jc w:val="both"/>
        <w:rPr>
          <w:szCs w:val="28"/>
        </w:rPr>
      </w:pPr>
      <w:r w:rsidRPr="004B615E">
        <w:rPr>
          <w:szCs w:val="28"/>
        </w:rPr>
        <w:t>Занятия проходят 3 раза в неделю по 1-2 часа (в зависимости от среднего возраста группы).</w:t>
      </w:r>
    </w:p>
    <w:p w:rsidR="004B615E" w:rsidRPr="004B615E" w:rsidRDefault="004B615E" w:rsidP="004B615E">
      <w:pPr>
        <w:spacing w:after="0" w:line="400" w:lineRule="exact"/>
        <w:jc w:val="both"/>
        <w:rPr>
          <w:rFonts w:ascii="Times New Roman" w:hAnsi="Times New Roman"/>
          <w:b/>
          <w:bCs/>
          <w:i/>
          <w:sz w:val="28"/>
          <w:szCs w:val="28"/>
        </w:rPr>
      </w:pPr>
      <w:r w:rsidRPr="004B615E">
        <w:rPr>
          <w:rFonts w:ascii="Times New Roman" w:hAnsi="Times New Roman"/>
          <w:b/>
          <w:bCs/>
          <w:i/>
          <w:sz w:val="28"/>
          <w:szCs w:val="28"/>
        </w:rPr>
        <w:t>Специфика проведения занятий</w:t>
      </w:r>
    </w:p>
    <w:p w:rsidR="004B615E" w:rsidRPr="004B615E" w:rsidRDefault="004B615E" w:rsidP="004B615E">
      <w:pPr>
        <w:spacing w:after="0" w:line="400" w:lineRule="exact"/>
        <w:ind w:firstLine="720"/>
        <w:jc w:val="both"/>
        <w:rPr>
          <w:rFonts w:ascii="Times New Roman" w:hAnsi="Times New Roman"/>
          <w:sz w:val="28"/>
          <w:szCs w:val="28"/>
        </w:rPr>
      </w:pPr>
      <w:r w:rsidRPr="004B615E">
        <w:rPr>
          <w:rFonts w:ascii="Times New Roman" w:hAnsi="Times New Roman"/>
          <w:sz w:val="28"/>
          <w:szCs w:val="28"/>
        </w:rPr>
        <w:t xml:space="preserve">Программа для занятий в младшей группе строится на принципе добровольного вовлечения в игру. </w:t>
      </w:r>
    </w:p>
    <w:p w:rsidR="004B615E" w:rsidRPr="004B615E" w:rsidRDefault="004B615E" w:rsidP="004C5402">
      <w:pPr>
        <w:spacing w:after="0" w:line="400" w:lineRule="exact"/>
        <w:ind w:firstLine="708"/>
        <w:jc w:val="both"/>
        <w:rPr>
          <w:rFonts w:ascii="Times New Roman" w:hAnsi="Times New Roman"/>
          <w:sz w:val="28"/>
          <w:szCs w:val="28"/>
        </w:rPr>
      </w:pPr>
      <w:r w:rsidRPr="004B615E">
        <w:rPr>
          <w:rFonts w:ascii="Times New Roman" w:hAnsi="Times New Roman"/>
          <w:sz w:val="28"/>
          <w:szCs w:val="28"/>
        </w:rPr>
        <w:t xml:space="preserve">Игра, в ее самом простом понимании, со всеми ее атрибутами, (игрушки, деление на команды, избрание судьи, поздравление победителей, утешение побежденных и т.п.), - основа всего педагогического процесса этого периода жизни учеников в театральном коллективе. В игре реализуются все задачи и установки, приведенные во вступительной части разработки. Перед тем, как привести несколько примеров таких, казалось бы, простых игр-упражнений, </w:t>
      </w:r>
      <w:r w:rsidRPr="004B615E">
        <w:rPr>
          <w:rFonts w:ascii="Times New Roman" w:hAnsi="Times New Roman"/>
          <w:sz w:val="28"/>
          <w:szCs w:val="28"/>
        </w:rPr>
        <w:lastRenderedPageBreak/>
        <w:t xml:space="preserve">следует уточнить, что преподаватель и ученик в них, и это – принципиально, не разделены барьером; они – непосредственные участники игры, преподаватель играет с группой прямо на площадке, “ничем не отличаясь” от учеников. </w:t>
      </w:r>
      <w:proofErr w:type="gramStart"/>
      <w:r w:rsidRPr="004B615E">
        <w:rPr>
          <w:rFonts w:ascii="Times New Roman" w:hAnsi="Times New Roman"/>
          <w:sz w:val="28"/>
          <w:szCs w:val="28"/>
        </w:rPr>
        <w:t>В этом “ничем не отличаясь” и кроется самая тонкая методическая задача – суметь учить “исподволь”, практически не вмешиваясь в сложные процессы взаимодействия мира реального и мира фантазии, в котором живут дети в момент игры, направляя работу их воображения в сторону постижения того, что есть Добро, духовность, в самом простом, обыденном понимании, которое присуще игре, раскрепощающей воображение.</w:t>
      </w:r>
      <w:proofErr w:type="gramEnd"/>
      <w:r w:rsidRPr="004B615E">
        <w:rPr>
          <w:rFonts w:ascii="Times New Roman" w:hAnsi="Times New Roman"/>
          <w:sz w:val="28"/>
          <w:szCs w:val="28"/>
        </w:rPr>
        <w:t xml:space="preserve"> Только педагог, верящий в свое дело, способен на это. Сложность работы в этом направлении обусловлена в современном мире тем, что большинство детей подвержены уже в раннем возрасте сильному влиянию  телевидения и виртуальных компьютерных игр. При всей их кажущейся яркости, занимательности, изобретательности и остроумии их создателей, следует отчетливо осознавать, что ребенок чаще всего остается пассивным зрителем, созерцателем подобных технологических чудес. Они не затрагивают тех </w:t>
      </w:r>
      <w:proofErr w:type="spellStart"/>
      <w:r w:rsidRPr="004B615E">
        <w:rPr>
          <w:rFonts w:ascii="Times New Roman" w:hAnsi="Times New Roman"/>
          <w:sz w:val="28"/>
          <w:szCs w:val="28"/>
        </w:rPr>
        <w:t>психо</w:t>
      </w:r>
      <w:proofErr w:type="spellEnd"/>
      <w:r w:rsidRPr="004B615E">
        <w:rPr>
          <w:rFonts w:ascii="Times New Roman" w:hAnsi="Times New Roman"/>
          <w:sz w:val="28"/>
          <w:szCs w:val="28"/>
        </w:rPr>
        <w:t xml:space="preserve"> - эмоциональных центров, которые отвечают за работу активного, действенного воображения. Ведь именно воображение для маленького человека становится локомотивом всей его творческой деятельности, общего развития, </w:t>
      </w:r>
      <w:proofErr w:type="gramStart"/>
      <w:r w:rsidRPr="004B615E">
        <w:rPr>
          <w:rFonts w:ascii="Times New Roman" w:hAnsi="Times New Roman"/>
          <w:sz w:val="28"/>
          <w:szCs w:val="28"/>
        </w:rPr>
        <w:t>реализуемых</w:t>
      </w:r>
      <w:proofErr w:type="gramEnd"/>
      <w:r w:rsidRPr="004B615E">
        <w:rPr>
          <w:rFonts w:ascii="Times New Roman" w:hAnsi="Times New Roman"/>
          <w:sz w:val="28"/>
          <w:szCs w:val="28"/>
        </w:rPr>
        <w:t xml:space="preserve"> в игровой форме. Решению этих задач и призвана способствовать программа обучения в младшем классе.</w:t>
      </w:r>
    </w:p>
    <w:p w:rsidR="004B615E" w:rsidRPr="004B615E" w:rsidRDefault="004B615E" w:rsidP="004C5402">
      <w:pPr>
        <w:spacing w:after="0" w:line="400" w:lineRule="exact"/>
        <w:ind w:firstLine="708"/>
        <w:jc w:val="both"/>
        <w:rPr>
          <w:rFonts w:ascii="Times New Roman" w:hAnsi="Times New Roman"/>
          <w:sz w:val="28"/>
          <w:szCs w:val="28"/>
        </w:rPr>
      </w:pPr>
      <w:r w:rsidRPr="004B615E">
        <w:rPr>
          <w:rFonts w:ascii="Times New Roman" w:hAnsi="Times New Roman"/>
          <w:sz w:val="28"/>
          <w:szCs w:val="28"/>
        </w:rPr>
        <w:t>Каждый урок начинается с приветствия - зачина, который является своеобразным ритуалом погружения в рамки занятия.</w:t>
      </w:r>
    </w:p>
    <w:p w:rsidR="004B615E" w:rsidRPr="004B615E" w:rsidRDefault="004B615E" w:rsidP="004C5402">
      <w:pPr>
        <w:spacing w:after="0" w:line="400" w:lineRule="exact"/>
        <w:ind w:firstLine="708"/>
        <w:jc w:val="both"/>
        <w:rPr>
          <w:rFonts w:ascii="Times New Roman" w:hAnsi="Times New Roman"/>
          <w:sz w:val="28"/>
          <w:szCs w:val="28"/>
        </w:rPr>
      </w:pPr>
      <w:r w:rsidRPr="004B615E">
        <w:rPr>
          <w:rFonts w:ascii="Times New Roman" w:hAnsi="Times New Roman"/>
          <w:sz w:val="28"/>
          <w:szCs w:val="28"/>
        </w:rPr>
        <w:t>Далее следует комплекс упражнений: физический разогрев, мышечный контролер, дыхательная гимнастика, сценическая речь. Длительность до 25 минут. После их окончания объявляется антракт на 5 минут. В классе всегда есть мячики и скакалки. Дети, как показывает практика, с удовольствием играют с ними. Перемена, проведенная в активном, подвижном духе, дает им возможность расслабиться, поболтать друг с другом, “побеситься”, как принято выражаться в детской среде.</w:t>
      </w:r>
    </w:p>
    <w:p w:rsidR="004B615E" w:rsidRPr="004B615E" w:rsidRDefault="004B615E" w:rsidP="004C5402">
      <w:pPr>
        <w:spacing w:after="0" w:line="400" w:lineRule="exact"/>
        <w:ind w:firstLine="708"/>
        <w:jc w:val="both"/>
        <w:rPr>
          <w:rFonts w:ascii="Times New Roman" w:hAnsi="Times New Roman"/>
          <w:sz w:val="28"/>
          <w:szCs w:val="28"/>
        </w:rPr>
      </w:pPr>
      <w:r w:rsidRPr="004B615E">
        <w:rPr>
          <w:rFonts w:ascii="Times New Roman" w:hAnsi="Times New Roman"/>
          <w:sz w:val="28"/>
          <w:szCs w:val="28"/>
        </w:rPr>
        <w:lastRenderedPageBreak/>
        <w:t xml:space="preserve">Вторая часть занятия состоит из игр, заданий, которые непосредственно связаны с одним из основополагающих принципов метода К.С. Станиславского: “от внимания – к воображению”. “Внимание есть процесс. В процессе внимания вы внутренне совершаете четыре действия. Во-первых, вы держите незримо объект вашего внимания. Во-вторых, вы притягиваете его к себе. В-третьих, сами устремляетесь к нему. В-четвертых, вы проникаете в него”. Эти слова М. Чехова, знавшего уроки Станиславского не понаслышке, необыкновенно точно определяют методическую суть упражнений, которые не только развивают внимание, но и делают его творчески заостренным, направленным на созидание, раскрепощение фантазии. В этом смысле стоит отличать воспитание обычного бытового внимания или внимательности, которая необходима, но не достаточна в нашем деле от процесса воспитания творческого внимания, наблюдательности, при которой ребенок порой кажется и рассеянным, но только внешне. Естественно, каждый педагог может самостоятельно придумать подобные задания или воспользоваться опытом коллег, имеющих большой стаж театрально-педагогической практики в этой области. </w:t>
      </w:r>
    </w:p>
    <w:p w:rsidR="004B615E" w:rsidRPr="004B615E" w:rsidRDefault="004B615E" w:rsidP="004B615E">
      <w:pPr>
        <w:spacing w:after="0" w:line="400" w:lineRule="exact"/>
        <w:jc w:val="both"/>
        <w:rPr>
          <w:rFonts w:ascii="Times New Roman" w:hAnsi="Times New Roman"/>
          <w:b/>
          <w:bCs/>
          <w:i/>
          <w:sz w:val="28"/>
          <w:szCs w:val="28"/>
        </w:rPr>
      </w:pPr>
      <w:r w:rsidRPr="004B615E">
        <w:rPr>
          <w:rFonts w:ascii="Times New Roman" w:hAnsi="Times New Roman"/>
          <w:b/>
          <w:bCs/>
          <w:i/>
          <w:sz w:val="28"/>
          <w:szCs w:val="28"/>
        </w:rPr>
        <w:t>Предполагаемый результат и механизм оценки получаемых знаний.</w:t>
      </w:r>
    </w:p>
    <w:p w:rsidR="004B615E" w:rsidRPr="004B615E" w:rsidRDefault="004B615E" w:rsidP="004B615E">
      <w:pPr>
        <w:spacing w:after="0" w:line="400" w:lineRule="exact"/>
        <w:jc w:val="both"/>
        <w:rPr>
          <w:rFonts w:ascii="Times New Roman" w:hAnsi="Times New Roman"/>
          <w:b/>
          <w:bCs/>
          <w:i/>
          <w:sz w:val="28"/>
          <w:szCs w:val="28"/>
        </w:rPr>
      </w:pPr>
      <w:r w:rsidRPr="004B615E">
        <w:rPr>
          <w:rFonts w:ascii="Times New Roman" w:hAnsi="Times New Roman"/>
          <w:b/>
          <w:bCs/>
          <w:i/>
          <w:sz w:val="28"/>
          <w:szCs w:val="28"/>
        </w:rPr>
        <w:t>Ожидаемые результаты</w:t>
      </w:r>
    </w:p>
    <w:p w:rsidR="004B615E" w:rsidRPr="004C5402" w:rsidRDefault="004B615E" w:rsidP="004C5402">
      <w:pPr>
        <w:pStyle w:val="aa"/>
        <w:spacing w:line="400" w:lineRule="exact"/>
        <w:ind w:firstLine="708"/>
        <w:jc w:val="both"/>
        <w:rPr>
          <w:b w:val="0"/>
          <w:szCs w:val="28"/>
        </w:rPr>
      </w:pPr>
      <w:r w:rsidRPr="004C5402">
        <w:rPr>
          <w:b w:val="0"/>
          <w:szCs w:val="28"/>
        </w:rPr>
        <w:t>Комплекс дисциплин, входящий в данное объединение, призван подготовить ребенка к полноценному выступлению в спектакле или концерте. Кроме того, он нацелен на развитие личностных характеристик ребенка, его творческих способностей.</w:t>
      </w:r>
    </w:p>
    <w:p w:rsidR="004B615E" w:rsidRPr="004B615E" w:rsidRDefault="004B615E" w:rsidP="004B615E">
      <w:pPr>
        <w:spacing w:after="0" w:line="400" w:lineRule="exact"/>
        <w:jc w:val="both"/>
        <w:rPr>
          <w:rFonts w:ascii="Times New Roman" w:hAnsi="Times New Roman"/>
          <w:b/>
          <w:bCs/>
          <w:i/>
          <w:sz w:val="28"/>
          <w:szCs w:val="28"/>
        </w:rPr>
      </w:pPr>
      <w:r w:rsidRPr="004B615E">
        <w:rPr>
          <w:rFonts w:ascii="Times New Roman" w:hAnsi="Times New Roman"/>
          <w:b/>
          <w:bCs/>
          <w:i/>
          <w:sz w:val="28"/>
          <w:szCs w:val="28"/>
        </w:rPr>
        <w:t>Формы подведения итогов</w:t>
      </w:r>
    </w:p>
    <w:p w:rsidR="004B615E" w:rsidRPr="004C5402" w:rsidRDefault="004B615E" w:rsidP="004C5402">
      <w:pPr>
        <w:pStyle w:val="aa"/>
        <w:spacing w:line="400" w:lineRule="exact"/>
        <w:ind w:firstLine="708"/>
        <w:jc w:val="both"/>
        <w:rPr>
          <w:b w:val="0"/>
          <w:szCs w:val="28"/>
        </w:rPr>
      </w:pPr>
      <w:r w:rsidRPr="004C5402">
        <w:rPr>
          <w:b w:val="0"/>
          <w:szCs w:val="28"/>
        </w:rPr>
        <w:t xml:space="preserve">Результаты, достигаемые учащимися на занятиях, демонстрируются ими как во время контрольных уроков и </w:t>
      </w:r>
      <w:proofErr w:type="spellStart"/>
      <w:proofErr w:type="gramStart"/>
      <w:r w:rsidRPr="004C5402">
        <w:rPr>
          <w:b w:val="0"/>
          <w:szCs w:val="28"/>
        </w:rPr>
        <w:t>класс-концертов</w:t>
      </w:r>
      <w:proofErr w:type="spellEnd"/>
      <w:proofErr w:type="gramEnd"/>
      <w:r w:rsidRPr="004C5402">
        <w:rPr>
          <w:b w:val="0"/>
          <w:szCs w:val="28"/>
        </w:rPr>
        <w:t xml:space="preserve"> по каждому предмету, так и в процессе работы в объединении «Актерское мастерство – репетиции», то есть при создании и исполнении спектакля.</w:t>
      </w:r>
    </w:p>
    <w:p w:rsidR="004B615E" w:rsidRPr="004B615E" w:rsidRDefault="004B615E" w:rsidP="004B615E">
      <w:pPr>
        <w:spacing w:after="0" w:line="400" w:lineRule="exact"/>
        <w:jc w:val="both"/>
        <w:rPr>
          <w:rFonts w:ascii="Times New Roman" w:hAnsi="Times New Roman"/>
          <w:b/>
          <w:i/>
          <w:sz w:val="28"/>
          <w:szCs w:val="28"/>
        </w:rPr>
      </w:pPr>
      <w:r w:rsidRPr="004B615E">
        <w:rPr>
          <w:rFonts w:ascii="Times New Roman" w:hAnsi="Times New Roman"/>
          <w:b/>
          <w:i/>
          <w:sz w:val="28"/>
          <w:szCs w:val="28"/>
        </w:rPr>
        <w:t>Критерии оценки</w:t>
      </w:r>
    </w:p>
    <w:p w:rsidR="004B615E" w:rsidRPr="004B615E" w:rsidRDefault="004B615E" w:rsidP="004C5402">
      <w:pPr>
        <w:spacing w:after="0" w:line="400" w:lineRule="exact"/>
        <w:ind w:firstLine="708"/>
        <w:jc w:val="both"/>
        <w:rPr>
          <w:rFonts w:ascii="Times New Roman" w:hAnsi="Times New Roman"/>
          <w:b/>
          <w:i/>
          <w:sz w:val="28"/>
          <w:szCs w:val="28"/>
        </w:rPr>
      </w:pPr>
      <w:r w:rsidRPr="004B615E">
        <w:rPr>
          <w:rFonts w:ascii="Times New Roman" w:hAnsi="Times New Roman"/>
          <w:sz w:val="28"/>
          <w:szCs w:val="28"/>
        </w:rPr>
        <w:t xml:space="preserve">Определение степени творческого развития учащихся проводится на 1-м 2-м и 3-м годах обучения посредством выработанной классификации категорий </w:t>
      </w:r>
      <w:r w:rsidRPr="004B615E">
        <w:rPr>
          <w:rFonts w:ascii="Times New Roman" w:hAnsi="Times New Roman"/>
          <w:sz w:val="28"/>
          <w:szCs w:val="28"/>
        </w:rPr>
        <w:lastRenderedPageBreak/>
        <w:t>степени творческого развития АФАЛО (активность, фантазия, актёрское мастерство, логика, образное видение) в течение года в количестве трёх раз (исходное, промежуточное, конечное) через анализ соответственных итоговых заданий.</w:t>
      </w:r>
    </w:p>
    <w:p w:rsidR="004B615E" w:rsidRPr="004B615E" w:rsidRDefault="004B615E" w:rsidP="004C5402">
      <w:pPr>
        <w:pStyle w:val="ae"/>
        <w:spacing w:after="0" w:line="400" w:lineRule="exact"/>
        <w:ind w:left="0" w:firstLine="708"/>
        <w:jc w:val="both"/>
        <w:rPr>
          <w:sz w:val="28"/>
          <w:szCs w:val="28"/>
        </w:rPr>
      </w:pPr>
      <w:r w:rsidRPr="004B615E">
        <w:rPr>
          <w:sz w:val="28"/>
          <w:szCs w:val="28"/>
        </w:rPr>
        <w:t xml:space="preserve">На данном этапе программа является в основном развивающей, и поэтому не предполагает </w:t>
      </w:r>
      <w:proofErr w:type="spellStart"/>
      <w:r w:rsidRPr="004B615E">
        <w:rPr>
          <w:sz w:val="28"/>
          <w:szCs w:val="28"/>
        </w:rPr>
        <w:t>зачетно-экзаменационной</w:t>
      </w:r>
      <w:proofErr w:type="spellEnd"/>
      <w:r w:rsidRPr="004B615E">
        <w:rPr>
          <w:sz w:val="28"/>
          <w:szCs w:val="28"/>
        </w:rPr>
        <w:t xml:space="preserve"> системы </w:t>
      </w:r>
      <w:proofErr w:type="gramStart"/>
      <w:r w:rsidRPr="004B615E">
        <w:rPr>
          <w:sz w:val="28"/>
          <w:szCs w:val="28"/>
        </w:rPr>
        <w:t>контроля за</w:t>
      </w:r>
      <w:proofErr w:type="gramEnd"/>
      <w:r w:rsidRPr="004B615E">
        <w:rPr>
          <w:sz w:val="28"/>
          <w:szCs w:val="28"/>
        </w:rPr>
        <w:t xml:space="preserve"> результатами. Главный показатель – это личностный рост каждого отдельного члена группы, что выявляется благодаря наблюдениям педагогов, работающих с детьми, а также превращение группы в единый коллектив, способный к сотрудничеству и совместному творчеству.</w:t>
      </w:r>
    </w:p>
    <w:p w:rsidR="004C5402" w:rsidRDefault="004B615E" w:rsidP="004C5402">
      <w:pPr>
        <w:spacing w:after="0" w:line="400" w:lineRule="exact"/>
        <w:ind w:firstLine="708"/>
        <w:jc w:val="both"/>
        <w:rPr>
          <w:rFonts w:ascii="Times New Roman" w:hAnsi="Times New Roman"/>
          <w:sz w:val="28"/>
          <w:szCs w:val="28"/>
        </w:rPr>
      </w:pPr>
      <w:r w:rsidRPr="004B615E">
        <w:rPr>
          <w:rFonts w:ascii="Times New Roman" w:hAnsi="Times New Roman"/>
          <w:sz w:val="28"/>
          <w:szCs w:val="28"/>
        </w:rPr>
        <w:t xml:space="preserve">Успехи, достигнутые учениками на занятиях по развивающим дисциплинам, демонстрируются педагогам, родителям и остальным ученикам театральной студии на  открытых уроках. </w:t>
      </w:r>
      <w:proofErr w:type="gramStart"/>
      <w:r w:rsidRPr="004B615E">
        <w:rPr>
          <w:rFonts w:ascii="Times New Roman" w:hAnsi="Times New Roman"/>
          <w:sz w:val="28"/>
          <w:szCs w:val="28"/>
        </w:rPr>
        <w:t>Контроль за</w:t>
      </w:r>
      <w:proofErr w:type="gramEnd"/>
      <w:r w:rsidRPr="004B615E">
        <w:rPr>
          <w:rFonts w:ascii="Times New Roman" w:hAnsi="Times New Roman"/>
          <w:sz w:val="28"/>
          <w:szCs w:val="28"/>
        </w:rPr>
        <w:t xml:space="preserve"> знаниями и умениями, полученными в ходе обучающих занятий, проводится в форме открытых уроков.</w:t>
      </w:r>
    </w:p>
    <w:p w:rsidR="004B615E" w:rsidRPr="004B615E" w:rsidRDefault="004B615E" w:rsidP="004C5402">
      <w:pPr>
        <w:spacing w:after="0" w:line="400" w:lineRule="exact"/>
        <w:ind w:firstLine="708"/>
        <w:jc w:val="both"/>
        <w:rPr>
          <w:rFonts w:ascii="Times New Roman" w:hAnsi="Times New Roman"/>
          <w:sz w:val="28"/>
          <w:szCs w:val="28"/>
        </w:rPr>
      </w:pPr>
      <w:r w:rsidRPr="004B615E">
        <w:rPr>
          <w:rFonts w:ascii="Times New Roman" w:hAnsi="Times New Roman"/>
          <w:sz w:val="28"/>
          <w:szCs w:val="28"/>
        </w:rPr>
        <w:t>К концу первого года обучения дети должны обладать следующими знаниями, умениями и навыками:</w:t>
      </w:r>
    </w:p>
    <w:p w:rsidR="004B615E" w:rsidRPr="004B615E" w:rsidRDefault="004B615E" w:rsidP="004B615E">
      <w:pPr>
        <w:pStyle w:val="ae"/>
        <w:spacing w:after="0" w:line="400" w:lineRule="exact"/>
        <w:jc w:val="both"/>
        <w:rPr>
          <w:sz w:val="28"/>
          <w:szCs w:val="28"/>
        </w:rPr>
      </w:pPr>
      <w:r w:rsidRPr="004B615E">
        <w:rPr>
          <w:i/>
          <w:iCs/>
          <w:sz w:val="28"/>
          <w:szCs w:val="28"/>
        </w:rPr>
        <w:t>Знания:</w:t>
      </w:r>
    </w:p>
    <w:p w:rsidR="004B615E" w:rsidRPr="004B615E" w:rsidRDefault="004B615E" w:rsidP="00E90926">
      <w:pPr>
        <w:pStyle w:val="ae"/>
        <w:numPr>
          <w:ilvl w:val="0"/>
          <w:numId w:val="88"/>
        </w:numPr>
        <w:tabs>
          <w:tab w:val="clear" w:pos="1429"/>
          <w:tab w:val="num" w:pos="1276"/>
        </w:tabs>
        <w:spacing w:after="0" w:line="400" w:lineRule="exact"/>
        <w:ind w:left="426"/>
        <w:jc w:val="both"/>
        <w:rPr>
          <w:sz w:val="28"/>
          <w:szCs w:val="28"/>
        </w:rPr>
      </w:pPr>
      <w:r w:rsidRPr="004B615E">
        <w:rPr>
          <w:sz w:val="28"/>
          <w:szCs w:val="28"/>
        </w:rPr>
        <w:t>Знать правила поведения зрителя, этикет в театре до, во время и после спектакля;</w:t>
      </w:r>
    </w:p>
    <w:p w:rsidR="004B615E" w:rsidRPr="004B615E" w:rsidRDefault="004B615E" w:rsidP="00E90926">
      <w:pPr>
        <w:pStyle w:val="ae"/>
        <w:numPr>
          <w:ilvl w:val="0"/>
          <w:numId w:val="88"/>
        </w:numPr>
        <w:tabs>
          <w:tab w:val="clear" w:pos="1429"/>
          <w:tab w:val="num" w:pos="1276"/>
        </w:tabs>
        <w:spacing w:after="0" w:line="400" w:lineRule="exact"/>
        <w:ind w:left="426"/>
        <w:jc w:val="both"/>
        <w:rPr>
          <w:sz w:val="28"/>
          <w:szCs w:val="28"/>
        </w:rPr>
      </w:pPr>
      <w:proofErr w:type="gramStart"/>
      <w:r w:rsidRPr="004B615E">
        <w:rPr>
          <w:sz w:val="28"/>
          <w:szCs w:val="28"/>
        </w:rPr>
        <w:t>Различать виды и жанры театрального искусства (опера, балет, драма; комедия, трагедия; и т.д.);</w:t>
      </w:r>
      <w:proofErr w:type="gramEnd"/>
    </w:p>
    <w:p w:rsidR="004B615E" w:rsidRPr="004B615E" w:rsidRDefault="004B615E" w:rsidP="00E90926">
      <w:pPr>
        <w:pStyle w:val="ae"/>
        <w:numPr>
          <w:ilvl w:val="0"/>
          <w:numId w:val="88"/>
        </w:numPr>
        <w:tabs>
          <w:tab w:val="clear" w:pos="1429"/>
          <w:tab w:val="num" w:pos="1276"/>
        </w:tabs>
        <w:spacing w:after="0" w:line="400" w:lineRule="exact"/>
        <w:ind w:left="426"/>
        <w:jc w:val="both"/>
        <w:rPr>
          <w:sz w:val="28"/>
          <w:szCs w:val="28"/>
        </w:rPr>
      </w:pPr>
      <w:r w:rsidRPr="004B615E">
        <w:rPr>
          <w:sz w:val="28"/>
          <w:szCs w:val="28"/>
        </w:rPr>
        <w:t>Знать основное строение театра, его происхождение;</w:t>
      </w:r>
    </w:p>
    <w:p w:rsidR="004B615E" w:rsidRPr="004B615E" w:rsidRDefault="004B615E" w:rsidP="00E90926">
      <w:pPr>
        <w:pStyle w:val="ae"/>
        <w:numPr>
          <w:ilvl w:val="0"/>
          <w:numId w:val="88"/>
        </w:numPr>
        <w:tabs>
          <w:tab w:val="clear" w:pos="1429"/>
          <w:tab w:val="num" w:pos="1276"/>
        </w:tabs>
        <w:spacing w:after="0" w:line="400" w:lineRule="exact"/>
        <w:ind w:left="426"/>
        <w:jc w:val="both"/>
        <w:rPr>
          <w:sz w:val="28"/>
          <w:szCs w:val="28"/>
        </w:rPr>
      </w:pPr>
      <w:r w:rsidRPr="004B615E">
        <w:rPr>
          <w:sz w:val="28"/>
          <w:szCs w:val="28"/>
        </w:rPr>
        <w:t>Знать основные особенности античного театра;</w:t>
      </w:r>
    </w:p>
    <w:p w:rsidR="004B615E" w:rsidRPr="004B615E" w:rsidRDefault="004B615E" w:rsidP="004B615E">
      <w:pPr>
        <w:pStyle w:val="ae"/>
        <w:spacing w:after="0" w:line="400" w:lineRule="exact"/>
        <w:jc w:val="both"/>
        <w:rPr>
          <w:i/>
          <w:iCs/>
          <w:sz w:val="28"/>
          <w:szCs w:val="28"/>
        </w:rPr>
      </w:pPr>
      <w:r w:rsidRPr="004B615E">
        <w:rPr>
          <w:i/>
          <w:iCs/>
          <w:sz w:val="28"/>
          <w:szCs w:val="28"/>
        </w:rPr>
        <w:t>Умения:</w:t>
      </w:r>
    </w:p>
    <w:p w:rsidR="004B615E" w:rsidRPr="004B615E" w:rsidRDefault="004B615E" w:rsidP="00E90926">
      <w:pPr>
        <w:pStyle w:val="ae"/>
        <w:numPr>
          <w:ilvl w:val="0"/>
          <w:numId w:val="88"/>
        </w:numPr>
        <w:tabs>
          <w:tab w:val="clear" w:pos="1429"/>
          <w:tab w:val="num" w:pos="709"/>
        </w:tabs>
        <w:spacing w:after="0" w:line="400" w:lineRule="exact"/>
        <w:ind w:left="426"/>
        <w:jc w:val="both"/>
        <w:rPr>
          <w:sz w:val="28"/>
          <w:szCs w:val="28"/>
        </w:rPr>
      </w:pPr>
      <w:r w:rsidRPr="004B615E">
        <w:rPr>
          <w:sz w:val="28"/>
          <w:szCs w:val="28"/>
        </w:rPr>
        <w:t>Уметь в течение длительного времени (20-40 мин.) концентрироваться на просмотре спектакля, концерта, прослушивании музыки и т.д.;</w:t>
      </w:r>
    </w:p>
    <w:p w:rsidR="004B615E" w:rsidRPr="004B615E" w:rsidRDefault="004B615E" w:rsidP="00E90926">
      <w:pPr>
        <w:pStyle w:val="ae"/>
        <w:numPr>
          <w:ilvl w:val="0"/>
          <w:numId w:val="88"/>
        </w:numPr>
        <w:tabs>
          <w:tab w:val="clear" w:pos="1429"/>
          <w:tab w:val="num" w:pos="709"/>
        </w:tabs>
        <w:spacing w:after="0" w:line="400" w:lineRule="exact"/>
        <w:ind w:left="426"/>
        <w:jc w:val="both"/>
        <w:rPr>
          <w:sz w:val="28"/>
          <w:szCs w:val="28"/>
        </w:rPr>
      </w:pPr>
      <w:r w:rsidRPr="004B615E">
        <w:rPr>
          <w:sz w:val="28"/>
          <w:szCs w:val="28"/>
        </w:rPr>
        <w:t xml:space="preserve">Уметь построить связный рассказ  о своих впечатлениях от </w:t>
      </w:r>
      <w:proofErr w:type="gramStart"/>
      <w:r w:rsidRPr="004B615E">
        <w:rPr>
          <w:sz w:val="28"/>
          <w:szCs w:val="28"/>
        </w:rPr>
        <w:t>увиденного</w:t>
      </w:r>
      <w:proofErr w:type="gramEnd"/>
      <w:r w:rsidRPr="004B615E">
        <w:rPr>
          <w:sz w:val="28"/>
          <w:szCs w:val="28"/>
        </w:rPr>
        <w:t>, сравнить с предшествующими впечатлениями;</w:t>
      </w:r>
    </w:p>
    <w:p w:rsidR="004B615E" w:rsidRPr="004B615E" w:rsidRDefault="004B615E" w:rsidP="00E90926">
      <w:pPr>
        <w:pStyle w:val="ae"/>
        <w:numPr>
          <w:ilvl w:val="0"/>
          <w:numId w:val="88"/>
        </w:numPr>
        <w:tabs>
          <w:tab w:val="clear" w:pos="1429"/>
          <w:tab w:val="num" w:pos="709"/>
        </w:tabs>
        <w:spacing w:after="0" w:line="400" w:lineRule="exact"/>
        <w:ind w:left="426"/>
        <w:jc w:val="both"/>
        <w:rPr>
          <w:sz w:val="28"/>
          <w:szCs w:val="28"/>
        </w:rPr>
      </w:pPr>
      <w:r w:rsidRPr="004B615E">
        <w:rPr>
          <w:sz w:val="28"/>
          <w:szCs w:val="28"/>
        </w:rPr>
        <w:t>Уметь выполнить разминку, подготовить свое тело к работе под руководством педагога;</w:t>
      </w:r>
    </w:p>
    <w:p w:rsidR="004B615E" w:rsidRPr="004B615E" w:rsidRDefault="004B615E" w:rsidP="00E90926">
      <w:pPr>
        <w:pStyle w:val="ae"/>
        <w:numPr>
          <w:ilvl w:val="0"/>
          <w:numId w:val="88"/>
        </w:numPr>
        <w:tabs>
          <w:tab w:val="clear" w:pos="1429"/>
          <w:tab w:val="num" w:pos="709"/>
        </w:tabs>
        <w:spacing w:after="0" w:line="400" w:lineRule="exact"/>
        <w:ind w:left="426"/>
        <w:jc w:val="both"/>
        <w:rPr>
          <w:sz w:val="28"/>
          <w:szCs w:val="28"/>
        </w:rPr>
      </w:pPr>
      <w:r w:rsidRPr="004B615E">
        <w:rPr>
          <w:sz w:val="28"/>
          <w:szCs w:val="28"/>
        </w:rPr>
        <w:lastRenderedPageBreak/>
        <w:t>Уметь выполнить артикуляционную и дыхательную гимнастику под руководством педагога.</w:t>
      </w:r>
    </w:p>
    <w:p w:rsidR="004B615E" w:rsidRPr="004B615E" w:rsidRDefault="004B615E" w:rsidP="004B615E">
      <w:pPr>
        <w:pStyle w:val="ae"/>
        <w:spacing w:after="0" w:line="400" w:lineRule="exact"/>
        <w:jc w:val="both"/>
        <w:rPr>
          <w:sz w:val="28"/>
          <w:szCs w:val="28"/>
        </w:rPr>
      </w:pPr>
      <w:r w:rsidRPr="004B615E">
        <w:rPr>
          <w:i/>
          <w:iCs/>
          <w:sz w:val="28"/>
          <w:szCs w:val="28"/>
        </w:rPr>
        <w:t>Навыки:</w:t>
      </w:r>
    </w:p>
    <w:p w:rsidR="004B615E" w:rsidRPr="004B615E" w:rsidRDefault="004B615E" w:rsidP="00E90926">
      <w:pPr>
        <w:pStyle w:val="ae"/>
        <w:numPr>
          <w:ilvl w:val="0"/>
          <w:numId w:val="88"/>
        </w:numPr>
        <w:tabs>
          <w:tab w:val="clear" w:pos="1429"/>
          <w:tab w:val="num" w:pos="426"/>
        </w:tabs>
        <w:spacing w:after="0" w:line="400" w:lineRule="exact"/>
        <w:ind w:left="426"/>
        <w:jc w:val="both"/>
        <w:rPr>
          <w:b/>
          <w:bCs/>
          <w:sz w:val="28"/>
          <w:szCs w:val="28"/>
        </w:rPr>
      </w:pPr>
      <w:r w:rsidRPr="004B615E">
        <w:rPr>
          <w:sz w:val="28"/>
          <w:szCs w:val="28"/>
        </w:rPr>
        <w:t>Выполнять упражнения актерского тренинга на внимание, память и фантазию в присутствии постороннего человека;</w:t>
      </w:r>
    </w:p>
    <w:p w:rsidR="004B615E" w:rsidRPr="004B615E" w:rsidRDefault="004B615E" w:rsidP="004C5402">
      <w:pPr>
        <w:pStyle w:val="ae"/>
        <w:spacing w:after="0" w:line="400" w:lineRule="exact"/>
        <w:ind w:left="0" w:firstLine="708"/>
        <w:jc w:val="both"/>
        <w:rPr>
          <w:sz w:val="28"/>
          <w:szCs w:val="28"/>
        </w:rPr>
      </w:pPr>
      <w:r w:rsidRPr="004B615E">
        <w:rPr>
          <w:sz w:val="28"/>
          <w:szCs w:val="28"/>
        </w:rPr>
        <w:t>К концу второго года обучения дети должны обладать следующими знаниями, умениями и навыками:</w:t>
      </w:r>
    </w:p>
    <w:p w:rsidR="004B615E" w:rsidRPr="004B615E" w:rsidRDefault="004B615E" w:rsidP="004B615E">
      <w:pPr>
        <w:pStyle w:val="ae"/>
        <w:spacing w:after="0" w:line="400" w:lineRule="exact"/>
        <w:jc w:val="both"/>
        <w:rPr>
          <w:i/>
          <w:iCs/>
          <w:sz w:val="28"/>
          <w:szCs w:val="28"/>
        </w:rPr>
      </w:pPr>
      <w:r w:rsidRPr="004B615E">
        <w:rPr>
          <w:i/>
          <w:iCs/>
          <w:sz w:val="28"/>
          <w:szCs w:val="28"/>
        </w:rPr>
        <w:t>Знания:</w:t>
      </w:r>
    </w:p>
    <w:p w:rsidR="004B615E" w:rsidRPr="004B615E" w:rsidRDefault="004B615E" w:rsidP="00E90926">
      <w:pPr>
        <w:pStyle w:val="ae"/>
        <w:numPr>
          <w:ilvl w:val="0"/>
          <w:numId w:val="88"/>
        </w:numPr>
        <w:tabs>
          <w:tab w:val="clear" w:pos="1429"/>
          <w:tab w:val="num" w:pos="567"/>
        </w:tabs>
        <w:spacing w:after="0" w:line="400" w:lineRule="exact"/>
        <w:ind w:left="426"/>
        <w:jc w:val="both"/>
        <w:rPr>
          <w:sz w:val="28"/>
          <w:szCs w:val="28"/>
        </w:rPr>
      </w:pPr>
      <w:r w:rsidRPr="004B615E">
        <w:rPr>
          <w:sz w:val="28"/>
          <w:szCs w:val="28"/>
        </w:rPr>
        <w:t>Знать основную театральную терминологию, как современную, так и историческую, уметь ею пользоваться;</w:t>
      </w:r>
    </w:p>
    <w:p w:rsidR="004B615E" w:rsidRPr="004B615E" w:rsidRDefault="004B615E" w:rsidP="00E90926">
      <w:pPr>
        <w:pStyle w:val="ae"/>
        <w:numPr>
          <w:ilvl w:val="0"/>
          <w:numId w:val="88"/>
        </w:numPr>
        <w:tabs>
          <w:tab w:val="clear" w:pos="1429"/>
          <w:tab w:val="num" w:pos="567"/>
        </w:tabs>
        <w:spacing w:after="0" w:line="400" w:lineRule="exact"/>
        <w:ind w:left="426"/>
        <w:jc w:val="both"/>
        <w:rPr>
          <w:sz w:val="28"/>
          <w:szCs w:val="28"/>
        </w:rPr>
      </w:pPr>
      <w:r w:rsidRPr="004B615E">
        <w:rPr>
          <w:sz w:val="28"/>
          <w:szCs w:val="28"/>
        </w:rPr>
        <w:t>Знать основные особенности развития средневекового театра.</w:t>
      </w:r>
    </w:p>
    <w:p w:rsidR="004B615E" w:rsidRPr="004B615E" w:rsidRDefault="004B615E" w:rsidP="004B615E">
      <w:pPr>
        <w:pStyle w:val="ae"/>
        <w:spacing w:after="0" w:line="400" w:lineRule="exact"/>
        <w:jc w:val="both"/>
        <w:rPr>
          <w:i/>
          <w:iCs/>
          <w:sz w:val="28"/>
          <w:szCs w:val="28"/>
        </w:rPr>
      </w:pPr>
      <w:r w:rsidRPr="004B615E">
        <w:rPr>
          <w:i/>
          <w:iCs/>
          <w:sz w:val="28"/>
          <w:szCs w:val="28"/>
        </w:rPr>
        <w:t>Умения:</w:t>
      </w:r>
    </w:p>
    <w:p w:rsidR="004B615E" w:rsidRPr="004B615E" w:rsidRDefault="004B615E" w:rsidP="00E90926">
      <w:pPr>
        <w:pStyle w:val="ae"/>
        <w:numPr>
          <w:ilvl w:val="0"/>
          <w:numId w:val="88"/>
        </w:numPr>
        <w:tabs>
          <w:tab w:val="clear" w:pos="1429"/>
          <w:tab w:val="num" w:pos="426"/>
        </w:tabs>
        <w:spacing w:after="0" w:line="400" w:lineRule="exact"/>
        <w:ind w:left="426"/>
        <w:jc w:val="both"/>
        <w:rPr>
          <w:sz w:val="28"/>
          <w:szCs w:val="28"/>
        </w:rPr>
      </w:pPr>
      <w:r w:rsidRPr="004B615E">
        <w:rPr>
          <w:sz w:val="28"/>
          <w:szCs w:val="28"/>
        </w:rPr>
        <w:t>Уметь передавать свои наблюдения в качестве небольшого (на 1-2 мин.) рассказа или этюда;</w:t>
      </w:r>
    </w:p>
    <w:p w:rsidR="004B615E" w:rsidRPr="004B615E" w:rsidRDefault="004B615E" w:rsidP="00E90926">
      <w:pPr>
        <w:pStyle w:val="ae"/>
        <w:numPr>
          <w:ilvl w:val="0"/>
          <w:numId w:val="88"/>
        </w:numPr>
        <w:tabs>
          <w:tab w:val="clear" w:pos="1429"/>
          <w:tab w:val="num" w:pos="426"/>
        </w:tabs>
        <w:spacing w:after="0" w:line="400" w:lineRule="exact"/>
        <w:ind w:left="426"/>
        <w:jc w:val="both"/>
        <w:rPr>
          <w:sz w:val="28"/>
          <w:szCs w:val="28"/>
        </w:rPr>
      </w:pPr>
      <w:r w:rsidRPr="004B615E">
        <w:rPr>
          <w:sz w:val="28"/>
          <w:szCs w:val="28"/>
        </w:rPr>
        <w:t>Уметь самостоятельно выполнить разминку, подготовить свое тело к работе;</w:t>
      </w:r>
    </w:p>
    <w:p w:rsidR="004B615E" w:rsidRPr="004B615E" w:rsidRDefault="004B615E" w:rsidP="00E90926">
      <w:pPr>
        <w:pStyle w:val="ae"/>
        <w:numPr>
          <w:ilvl w:val="0"/>
          <w:numId w:val="88"/>
        </w:numPr>
        <w:tabs>
          <w:tab w:val="clear" w:pos="1429"/>
          <w:tab w:val="num" w:pos="426"/>
        </w:tabs>
        <w:spacing w:after="0" w:line="400" w:lineRule="exact"/>
        <w:ind w:left="426"/>
        <w:jc w:val="both"/>
        <w:rPr>
          <w:sz w:val="28"/>
          <w:szCs w:val="28"/>
        </w:rPr>
      </w:pPr>
      <w:r w:rsidRPr="004B615E">
        <w:rPr>
          <w:sz w:val="28"/>
          <w:szCs w:val="28"/>
        </w:rPr>
        <w:t>Уметь самостоятельно выполнить упражнения дыхательной и артикуляционной гимнастики;</w:t>
      </w:r>
    </w:p>
    <w:p w:rsidR="004B615E" w:rsidRPr="004B615E" w:rsidRDefault="004B615E" w:rsidP="00E90926">
      <w:pPr>
        <w:pStyle w:val="ae"/>
        <w:numPr>
          <w:ilvl w:val="0"/>
          <w:numId w:val="88"/>
        </w:numPr>
        <w:tabs>
          <w:tab w:val="clear" w:pos="1429"/>
          <w:tab w:val="num" w:pos="426"/>
        </w:tabs>
        <w:spacing w:after="0" w:line="400" w:lineRule="exact"/>
        <w:ind w:left="426"/>
        <w:jc w:val="both"/>
        <w:rPr>
          <w:sz w:val="28"/>
          <w:szCs w:val="28"/>
        </w:rPr>
      </w:pPr>
      <w:r w:rsidRPr="004B615E">
        <w:rPr>
          <w:sz w:val="28"/>
          <w:szCs w:val="28"/>
        </w:rPr>
        <w:t xml:space="preserve">Уметь выполнять базовые упражнения на общую физическую подготовку и акробатику; </w:t>
      </w:r>
    </w:p>
    <w:p w:rsidR="004B615E" w:rsidRPr="004B615E" w:rsidRDefault="004B615E" w:rsidP="00E90926">
      <w:pPr>
        <w:pStyle w:val="ae"/>
        <w:numPr>
          <w:ilvl w:val="0"/>
          <w:numId w:val="88"/>
        </w:numPr>
        <w:tabs>
          <w:tab w:val="clear" w:pos="1429"/>
          <w:tab w:val="num" w:pos="426"/>
        </w:tabs>
        <w:spacing w:after="0" w:line="400" w:lineRule="exact"/>
        <w:ind w:left="426"/>
        <w:jc w:val="both"/>
        <w:rPr>
          <w:sz w:val="28"/>
          <w:szCs w:val="28"/>
        </w:rPr>
      </w:pPr>
      <w:r w:rsidRPr="004B615E">
        <w:rPr>
          <w:sz w:val="28"/>
          <w:szCs w:val="28"/>
        </w:rPr>
        <w:t>Уметь выполнять базовые танцевальные движения;</w:t>
      </w:r>
    </w:p>
    <w:p w:rsidR="004B615E" w:rsidRPr="004B615E" w:rsidRDefault="004B615E" w:rsidP="00E90926">
      <w:pPr>
        <w:pStyle w:val="ae"/>
        <w:numPr>
          <w:ilvl w:val="0"/>
          <w:numId w:val="88"/>
        </w:numPr>
        <w:tabs>
          <w:tab w:val="clear" w:pos="1429"/>
          <w:tab w:val="num" w:pos="426"/>
        </w:tabs>
        <w:spacing w:after="0" w:line="400" w:lineRule="exact"/>
        <w:ind w:left="426"/>
        <w:jc w:val="both"/>
        <w:rPr>
          <w:sz w:val="28"/>
          <w:szCs w:val="28"/>
        </w:rPr>
      </w:pPr>
      <w:r w:rsidRPr="004B615E">
        <w:rPr>
          <w:sz w:val="28"/>
          <w:szCs w:val="28"/>
        </w:rPr>
        <w:t>Уметь в течение 1-2  минут импровизировать под заданную педагогом музыку или в заданном темпе.</w:t>
      </w:r>
    </w:p>
    <w:p w:rsidR="004B615E" w:rsidRPr="004B615E" w:rsidRDefault="004B615E" w:rsidP="004B615E">
      <w:pPr>
        <w:pStyle w:val="ae"/>
        <w:spacing w:after="0" w:line="400" w:lineRule="exact"/>
        <w:jc w:val="both"/>
        <w:rPr>
          <w:i/>
          <w:iCs/>
          <w:sz w:val="28"/>
          <w:szCs w:val="28"/>
        </w:rPr>
      </w:pPr>
      <w:r w:rsidRPr="004B615E">
        <w:rPr>
          <w:i/>
          <w:iCs/>
          <w:sz w:val="28"/>
          <w:szCs w:val="28"/>
        </w:rPr>
        <w:t>Навыки:</w:t>
      </w:r>
    </w:p>
    <w:p w:rsidR="004B615E" w:rsidRPr="004B615E" w:rsidRDefault="004B615E" w:rsidP="00E90926">
      <w:pPr>
        <w:pStyle w:val="ae"/>
        <w:numPr>
          <w:ilvl w:val="0"/>
          <w:numId w:val="88"/>
        </w:numPr>
        <w:tabs>
          <w:tab w:val="clear" w:pos="1429"/>
          <w:tab w:val="num" w:pos="426"/>
        </w:tabs>
        <w:spacing w:after="0" w:line="400" w:lineRule="exact"/>
        <w:ind w:left="426"/>
        <w:jc w:val="both"/>
        <w:rPr>
          <w:sz w:val="28"/>
          <w:szCs w:val="28"/>
        </w:rPr>
      </w:pPr>
      <w:r w:rsidRPr="004B615E">
        <w:rPr>
          <w:sz w:val="28"/>
          <w:szCs w:val="28"/>
        </w:rPr>
        <w:t>Внимательно, не отвлекаясь  работать на протяжении всего времени занятий;</w:t>
      </w:r>
    </w:p>
    <w:p w:rsidR="004B615E" w:rsidRPr="004B615E" w:rsidRDefault="004B615E" w:rsidP="00E90926">
      <w:pPr>
        <w:pStyle w:val="ae"/>
        <w:numPr>
          <w:ilvl w:val="0"/>
          <w:numId w:val="88"/>
        </w:numPr>
        <w:tabs>
          <w:tab w:val="clear" w:pos="1429"/>
          <w:tab w:val="num" w:pos="426"/>
        </w:tabs>
        <w:spacing w:after="0" w:line="400" w:lineRule="exact"/>
        <w:ind w:left="426"/>
        <w:jc w:val="both"/>
        <w:rPr>
          <w:sz w:val="28"/>
          <w:szCs w:val="28"/>
        </w:rPr>
      </w:pPr>
      <w:r w:rsidRPr="004B615E">
        <w:rPr>
          <w:sz w:val="28"/>
          <w:szCs w:val="28"/>
        </w:rPr>
        <w:t>Выполнять упражнения актерского тренинга в присутствии постороннего человека;</w:t>
      </w:r>
    </w:p>
    <w:p w:rsidR="004B615E" w:rsidRPr="004B615E" w:rsidRDefault="004B615E" w:rsidP="00E90926">
      <w:pPr>
        <w:pStyle w:val="ae"/>
        <w:numPr>
          <w:ilvl w:val="0"/>
          <w:numId w:val="88"/>
        </w:numPr>
        <w:tabs>
          <w:tab w:val="clear" w:pos="1429"/>
          <w:tab w:val="num" w:pos="426"/>
        </w:tabs>
        <w:spacing w:after="0" w:line="400" w:lineRule="exact"/>
        <w:ind w:left="426"/>
        <w:jc w:val="both"/>
        <w:rPr>
          <w:sz w:val="28"/>
          <w:szCs w:val="28"/>
        </w:rPr>
      </w:pPr>
      <w:r w:rsidRPr="004B615E">
        <w:rPr>
          <w:sz w:val="28"/>
          <w:szCs w:val="28"/>
        </w:rPr>
        <w:t>Овладеть навыками правильного дыхания, четкой и громкой речи.</w:t>
      </w:r>
    </w:p>
    <w:p w:rsidR="004B615E" w:rsidRPr="004B615E" w:rsidRDefault="004B615E" w:rsidP="004C5402">
      <w:pPr>
        <w:pStyle w:val="ae"/>
        <w:spacing w:after="0" w:line="400" w:lineRule="exact"/>
        <w:ind w:left="0" w:firstLine="708"/>
        <w:jc w:val="both"/>
        <w:rPr>
          <w:sz w:val="28"/>
          <w:szCs w:val="28"/>
        </w:rPr>
      </w:pPr>
      <w:r w:rsidRPr="004B615E">
        <w:rPr>
          <w:sz w:val="28"/>
          <w:szCs w:val="28"/>
        </w:rPr>
        <w:t>К концу третьего года обучения дети должны обладать следующими знаниями, умениями и навыками:</w:t>
      </w:r>
    </w:p>
    <w:p w:rsidR="004B615E" w:rsidRPr="004B615E" w:rsidRDefault="004B615E" w:rsidP="004B615E">
      <w:pPr>
        <w:pStyle w:val="ae"/>
        <w:spacing w:after="0" w:line="400" w:lineRule="exact"/>
        <w:jc w:val="both"/>
        <w:rPr>
          <w:i/>
          <w:iCs/>
          <w:sz w:val="28"/>
          <w:szCs w:val="28"/>
        </w:rPr>
      </w:pPr>
      <w:r w:rsidRPr="004B615E">
        <w:rPr>
          <w:i/>
          <w:iCs/>
          <w:sz w:val="28"/>
          <w:szCs w:val="28"/>
        </w:rPr>
        <w:lastRenderedPageBreak/>
        <w:t>Знания:</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Знать правила поведения зрителя, этикет в театре до, во время и после спектакля;</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Знать основную театральную терминологию, как современную, так и историческую, уметь ею пользоваться;</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Знать основное строение театра, его происхождение и этапы развития;</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proofErr w:type="gramStart"/>
      <w:r w:rsidRPr="004B615E">
        <w:rPr>
          <w:sz w:val="28"/>
          <w:szCs w:val="28"/>
        </w:rPr>
        <w:t>Различать виды и жанры театрального искусства (опера, балет, драма; комедия, трагедия; и т.д.);</w:t>
      </w:r>
      <w:proofErr w:type="gramEnd"/>
    </w:p>
    <w:p w:rsidR="004B615E" w:rsidRPr="004B615E" w:rsidRDefault="004B615E" w:rsidP="004B615E">
      <w:pPr>
        <w:pStyle w:val="ae"/>
        <w:spacing w:after="0" w:line="400" w:lineRule="exact"/>
        <w:jc w:val="both"/>
        <w:rPr>
          <w:i/>
          <w:iCs/>
          <w:sz w:val="28"/>
          <w:szCs w:val="28"/>
        </w:rPr>
      </w:pPr>
      <w:r w:rsidRPr="004B615E">
        <w:rPr>
          <w:i/>
          <w:iCs/>
          <w:sz w:val="28"/>
          <w:szCs w:val="28"/>
        </w:rPr>
        <w:t>Умения:</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Уметь в течение длительного времени (20-40 мин.) концентрироваться на просмотре спектакля, концерта, прослушивании музыки и т.д.;</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 xml:space="preserve">Уметь построить связный рассказ  о своих впечатлениях от </w:t>
      </w:r>
      <w:proofErr w:type="gramStart"/>
      <w:r w:rsidRPr="004B615E">
        <w:rPr>
          <w:sz w:val="28"/>
          <w:szCs w:val="28"/>
        </w:rPr>
        <w:t>увиденного</w:t>
      </w:r>
      <w:proofErr w:type="gramEnd"/>
      <w:r w:rsidRPr="004B615E">
        <w:rPr>
          <w:sz w:val="28"/>
          <w:szCs w:val="28"/>
        </w:rPr>
        <w:t>, сравнить с предшествующими впечатлениями;</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Уметь самостоятельно выполнить разминку, подготовить свое тело к работе;</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 xml:space="preserve">Уметь выполнять базовые упражнения на координацию, общую физическую подготовку и акробатику; </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Уметь выполнять базовые танцевальные движения;</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Уметь в течение 2-3 минут импровизировать под заданную педагогом музыку или в заданном темпе.</w:t>
      </w:r>
    </w:p>
    <w:p w:rsidR="004B615E" w:rsidRPr="004B615E" w:rsidRDefault="004B615E" w:rsidP="004B615E">
      <w:pPr>
        <w:pStyle w:val="ae"/>
        <w:spacing w:after="0" w:line="400" w:lineRule="exact"/>
        <w:jc w:val="both"/>
        <w:rPr>
          <w:sz w:val="28"/>
          <w:szCs w:val="28"/>
        </w:rPr>
      </w:pPr>
      <w:r w:rsidRPr="004B615E">
        <w:rPr>
          <w:i/>
          <w:iCs/>
          <w:sz w:val="28"/>
          <w:szCs w:val="28"/>
        </w:rPr>
        <w:t>Навыки:</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Внимательно и продуктивно работать на протяжении всего времени занятий и репетиций;</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Выполнять подготовленную заранее программу показа в присутствии зрителей;</w:t>
      </w:r>
    </w:p>
    <w:p w:rsidR="004B615E" w:rsidRPr="004B615E" w:rsidRDefault="004B615E" w:rsidP="00E90926">
      <w:pPr>
        <w:pStyle w:val="ae"/>
        <w:numPr>
          <w:ilvl w:val="0"/>
          <w:numId w:val="89"/>
        </w:numPr>
        <w:tabs>
          <w:tab w:val="clear" w:pos="1429"/>
          <w:tab w:val="num" w:pos="426"/>
        </w:tabs>
        <w:spacing w:after="0" w:line="400" w:lineRule="exact"/>
        <w:ind w:left="426"/>
        <w:jc w:val="both"/>
        <w:rPr>
          <w:sz w:val="28"/>
          <w:szCs w:val="28"/>
        </w:rPr>
      </w:pPr>
      <w:r w:rsidRPr="004B615E">
        <w:rPr>
          <w:sz w:val="28"/>
          <w:szCs w:val="28"/>
        </w:rPr>
        <w:t>Овладеть навыками правильного дыхания, четкой и громкой речи, основными логико-интонационными законами речи.</w:t>
      </w:r>
    </w:p>
    <w:p w:rsidR="004B615E" w:rsidRPr="004B615E" w:rsidRDefault="004B615E" w:rsidP="004B615E">
      <w:pPr>
        <w:spacing w:after="0" w:line="400" w:lineRule="exact"/>
        <w:jc w:val="both"/>
        <w:rPr>
          <w:rFonts w:ascii="Times New Roman" w:hAnsi="Times New Roman"/>
          <w:b/>
          <w:bCs/>
          <w:i/>
          <w:sz w:val="28"/>
          <w:szCs w:val="28"/>
        </w:rPr>
      </w:pPr>
      <w:r w:rsidRPr="004B615E">
        <w:rPr>
          <w:rFonts w:ascii="Times New Roman" w:hAnsi="Times New Roman"/>
          <w:b/>
          <w:bCs/>
          <w:i/>
          <w:sz w:val="28"/>
          <w:szCs w:val="28"/>
        </w:rPr>
        <w:t>Условия реализации программы.</w:t>
      </w:r>
    </w:p>
    <w:p w:rsidR="004B615E" w:rsidRPr="004B615E" w:rsidRDefault="004B615E" w:rsidP="004B615E">
      <w:pPr>
        <w:pStyle w:val="1"/>
        <w:spacing w:line="400" w:lineRule="exact"/>
        <w:jc w:val="both"/>
        <w:rPr>
          <w:b/>
          <w:bCs/>
          <w:iCs/>
          <w:szCs w:val="28"/>
        </w:rPr>
      </w:pPr>
      <w:r w:rsidRPr="004B615E">
        <w:rPr>
          <w:b/>
          <w:bCs/>
          <w:iCs/>
          <w:szCs w:val="28"/>
        </w:rPr>
        <w:t>Количество детей в группах:</w:t>
      </w:r>
    </w:p>
    <w:p w:rsidR="004B615E" w:rsidRPr="004C5402" w:rsidRDefault="004B615E" w:rsidP="004C5402">
      <w:pPr>
        <w:pStyle w:val="aa"/>
        <w:spacing w:line="400" w:lineRule="exact"/>
        <w:ind w:firstLine="708"/>
        <w:jc w:val="both"/>
        <w:rPr>
          <w:b w:val="0"/>
          <w:szCs w:val="28"/>
        </w:rPr>
      </w:pPr>
      <w:r w:rsidRPr="004C5402">
        <w:rPr>
          <w:b w:val="0"/>
          <w:szCs w:val="28"/>
        </w:rPr>
        <w:t xml:space="preserve">В младшей  группе должны заниматься не более 15 человек, так как это позволяет педагогу уделить достаточно внимания каждому ребенку, что </w:t>
      </w:r>
      <w:r w:rsidRPr="004C5402">
        <w:rPr>
          <w:b w:val="0"/>
          <w:szCs w:val="28"/>
        </w:rPr>
        <w:lastRenderedPageBreak/>
        <w:t xml:space="preserve">особенно необходимо в младшем возрасте. В  средней группе может заниматься до 15 человек: такое количество детей оптимально как для проведения занятий, так и для организации спектаклей и концертов. В  старшей группе количество занимающихся не должно превышать 15 человек, так как ориентация на </w:t>
      </w:r>
      <w:proofErr w:type="spellStart"/>
      <w:r w:rsidRPr="004C5402">
        <w:rPr>
          <w:b w:val="0"/>
          <w:szCs w:val="28"/>
        </w:rPr>
        <w:t>предпрофессиональную</w:t>
      </w:r>
      <w:proofErr w:type="spellEnd"/>
      <w:r w:rsidRPr="004C5402">
        <w:rPr>
          <w:b w:val="0"/>
          <w:szCs w:val="28"/>
        </w:rPr>
        <w:t xml:space="preserve"> подготовку требует особого внимания педагогов к работе подростков.</w:t>
      </w:r>
    </w:p>
    <w:p w:rsidR="004B615E" w:rsidRPr="004B615E" w:rsidRDefault="004B615E" w:rsidP="004B615E">
      <w:pPr>
        <w:pStyle w:val="1"/>
        <w:spacing w:line="400" w:lineRule="exact"/>
        <w:jc w:val="both"/>
        <w:rPr>
          <w:b/>
          <w:bCs/>
          <w:iCs/>
          <w:szCs w:val="28"/>
        </w:rPr>
      </w:pPr>
      <w:r w:rsidRPr="004B615E">
        <w:rPr>
          <w:b/>
          <w:bCs/>
          <w:iCs/>
          <w:szCs w:val="28"/>
        </w:rPr>
        <w:t>Материально-техническое оснащение:</w:t>
      </w:r>
    </w:p>
    <w:p w:rsidR="004B615E" w:rsidRPr="004B615E" w:rsidRDefault="004B615E" w:rsidP="004B615E">
      <w:pPr>
        <w:pStyle w:val="1"/>
        <w:spacing w:line="400" w:lineRule="exact"/>
        <w:jc w:val="both"/>
        <w:rPr>
          <w:b/>
          <w:szCs w:val="28"/>
        </w:rPr>
      </w:pPr>
      <w:r w:rsidRPr="004B615E">
        <w:rPr>
          <w:b/>
          <w:szCs w:val="28"/>
        </w:rPr>
        <w:t>Для полноценных занятий и проведения мероприятий коллектива необходимы:</w:t>
      </w:r>
    </w:p>
    <w:p w:rsidR="004B615E" w:rsidRPr="004B615E" w:rsidRDefault="004B615E" w:rsidP="00E90926">
      <w:pPr>
        <w:numPr>
          <w:ilvl w:val="0"/>
          <w:numId w:val="87"/>
        </w:numPr>
        <w:tabs>
          <w:tab w:val="clear" w:pos="720"/>
          <w:tab w:val="num" w:pos="426"/>
        </w:tabs>
        <w:spacing w:after="0" w:line="400" w:lineRule="exact"/>
        <w:ind w:left="426"/>
        <w:jc w:val="both"/>
        <w:rPr>
          <w:rFonts w:ascii="Times New Roman" w:hAnsi="Times New Roman"/>
          <w:sz w:val="28"/>
          <w:szCs w:val="28"/>
        </w:rPr>
      </w:pPr>
      <w:r w:rsidRPr="004B615E">
        <w:rPr>
          <w:rFonts w:ascii="Times New Roman" w:hAnsi="Times New Roman"/>
          <w:sz w:val="28"/>
          <w:szCs w:val="28"/>
        </w:rPr>
        <w:t>Зал – театральный или актовый, оборудованный сценической площадкой, зрительскими местами, а также оснащенный специальным театральным освещением и звуковоспроизводящим оборудованием – для проведения спектаклей, репетиций, обще - коллективных мероприятий и занятий.</w:t>
      </w:r>
    </w:p>
    <w:p w:rsidR="004B615E" w:rsidRPr="004B615E" w:rsidRDefault="004B615E" w:rsidP="00E90926">
      <w:pPr>
        <w:numPr>
          <w:ilvl w:val="0"/>
          <w:numId w:val="87"/>
        </w:numPr>
        <w:tabs>
          <w:tab w:val="clear" w:pos="720"/>
          <w:tab w:val="num" w:pos="426"/>
        </w:tabs>
        <w:spacing w:after="0" w:line="400" w:lineRule="exact"/>
        <w:ind w:left="426"/>
        <w:jc w:val="both"/>
        <w:rPr>
          <w:rFonts w:ascii="Times New Roman" w:hAnsi="Times New Roman"/>
          <w:sz w:val="28"/>
          <w:szCs w:val="28"/>
        </w:rPr>
      </w:pPr>
      <w:r w:rsidRPr="004B615E">
        <w:rPr>
          <w:rFonts w:ascii="Times New Roman" w:hAnsi="Times New Roman"/>
          <w:sz w:val="28"/>
          <w:szCs w:val="28"/>
        </w:rPr>
        <w:t xml:space="preserve">Помещение для занятий – просторный, хорошо проветриваемый класс со свободной серединой и минимальным количеством мебели, используемой как по прямому назначению, в качестве рабочих поверхностей, так и в качестве </w:t>
      </w:r>
      <w:proofErr w:type="spellStart"/>
      <w:r w:rsidRPr="004B615E">
        <w:rPr>
          <w:rFonts w:ascii="Times New Roman" w:hAnsi="Times New Roman"/>
          <w:sz w:val="28"/>
          <w:szCs w:val="28"/>
        </w:rPr>
        <w:t>выгородок</w:t>
      </w:r>
      <w:proofErr w:type="spellEnd"/>
      <w:r w:rsidRPr="004B615E">
        <w:rPr>
          <w:rFonts w:ascii="Times New Roman" w:hAnsi="Times New Roman"/>
          <w:sz w:val="28"/>
          <w:szCs w:val="28"/>
        </w:rPr>
        <w:t>.</w:t>
      </w:r>
    </w:p>
    <w:p w:rsidR="004B615E" w:rsidRPr="004B615E" w:rsidRDefault="004B615E" w:rsidP="00E90926">
      <w:pPr>
        <w:numPr>
          <w:ilvl w:val="0"/>
          <w:numId w:val="87"/>
        </w:numPr>
        <w:tabs>
          <w:tab w:val="clear" w:pos="720"/>
          <w:tab w:val="num" w:pos="426"/>
        </w:tabs>
        <w:spacing w:after="0" w:line="400" w:lineRule="exact"/>
        <w:ind w:left="426"/>
        <w:jc w:val="both"/>
        <w:rPr>
          <w:rFonts w:ascii="Times New Roman" w:hAnsi="Times New Roman"/>
          <w:sz w:val="28"/>
          <w:szCs w:val="28"/>
        </w:rPr>
      </w:pPr>
      <w:proofErr w:type="gramStart"/>
      <w:r w:rsidRPr="004B615E">
        <w:rPr>
          <w:rFonts w:ascii="Times New Roman" w:hAnsi="Times New Roman"/>
          <w:sz w:val="28"/>
          <w:szCs w:val="28"/>
        </w:rPr>
        <w:t>Гримерная</w:t>
      </w:r>
      <w:proofErr w:type="gramEnd"/>
      <w:r w:rsidRPr="004B615E">
        <w:rPr>
          <w:rFonts w:ascii="Times New Roman" w:hAnsi="Times New Roman"/>
          <w:sz w:val="28"/>
          <w:szCs w:val="28"/>
        </w:rPr>
        <w:t xml:space="preserve"> – помещение для переодевания и подготовки к занятиям.</w:t>
      </w:r>
    </w:p>
    <w:p w:rsidR="004B615E" w:rsidRPr="004B615E" w:rsidRDefault="004B615E" w:rsidP="00E90926">
      <w:pPr>
        <w:numPr>
          <w:ilvl w:val="0"/>
          <w:numId w:val="87"/>
        </w:numPr>
        <w:tabs>
          <w:tab w:val="clear" w:pos="720"/>
          <w:tab w:val="num" w:pos="426"/>
        </w:tabs>
        <w:spacing w:after="0" w:line="400" w:lineRule="exact"/>
        <w:ind w:left="426"/>
        <w:jc w:val="both"/>
        <w:rPr>
          <w:rFonts w:ascii="Times New Roman" w:hAnsi="Times New Roman"/>
          <w:sz w:val="28"/>
          <w:szCs w:val="28"/>
        </w:rPr>
      </w:pPr>
      <w:proofErr w:type="gramStart"/>
      <w:r w:rsidRPr="004B615E">
        <w:rPr>
          <w:rFonts w:ascii="Times New Roman" w:hAnsi="Times New Roman"/>
          <w:sz w:val="28"/>
          <w:szCs w:val="28"/>
        </w:rPr>
        <w:t>Декорационно-костюмерная</w:t>
      </w:r>
      <w:proofErr w:type="gramEnd"/>
      <w:r w:rsidRPr="004B615E">
        <w:rPr>
          <w:rFonts w:ascii="Times New Roman" w:hAnsi="Times New Roman"/>
          <w:sz w:val="28"/>
          <w:szCs w:val="28"/>
        </w:rPr>
        <w:t xml:space="preserve">  – помещение для хранения костюмов, реквизита и другого имущества студии.</w:t>
      </w:r>
    </w:p>
    <w:p w:rsidR="004B615E" w:rsidRPr="004B615E" w:rsidRDefault="004B615E" w:rsidP="004B615E">
      <w:pPr>
        <w:spacing w:after="0" w:line="400" w:lineRule="exact"/>
        <w:jc w:val="both"/>
        <w:rPr>
          <w:rFonts w:ascii="Times New Roman" w:hAnsi="Times New Roman"/>
          <w:sz w:val="28"/>
          <w:szCs w:val="28"/>
        </w:rPr>
      </w:pPr>
      <w:r w:rsidRPr="004B615E">
        <w:rPr>
          <w:rFonts w:ascii="Times New Roman" w:hAnsi="Times New Roman"/>
          <w:sz w:val="28"/>
          <w:szCs w:val="28"/>
        </w:rPr>
        <w:t>Методическое обеспечение:</w:t>
      </w:r>
    </w:p>
    <w:p w:rsidR="004B615E" w:rsidRPr="004B615E" w:rsidRDefault="004B615E" w:rsidP="00E90926">
      <w:pPr>
        <w:numPr>
          <w:ilvl w:val="1"/>
          <w:numId w:val="87"/>
        </w:numPr>
        <w:tabs>
          <w:tab w:val="clear" w:pos="1440"/>
          <w:tab w:val="num" w:pos="284"/>
        </w:tabs>
        <w:spacing w:after="0" w:line="400" w:lineRule="exact"/>
        <w:ind w:left="426"/>
        <w:jc w:val="both"/>
        <w:rPr>
          <w:rFonts w:ascii="Times New Roman" w:hAnsi="Times New Roman"/>
          <w:sz w:val="28"/>
          <w:szCs w:val="28"/>
        </w:rPr>
      </w:pPr>
      <w:r w:rsidRPr="004B615E">
        <w:rPr>
          <w:rFonts w:ascii="Times New Roman" w:hAnsi="Times New Roman"/>
          <w:sz w:val="28"/>
          <w:szCs w:val="28"/>
        </w:rPr>
        <w:t>Литература, сценарии, методические разработки.</w:t>
      </w:r>
    </w:p>
    <w:p w:rsidR="004B615E" w:rsidRPr="004B615E" w:rsidRDefault="004B615E" w:rsidP="00E90926">
      <w:pPr>
        <w:numPr>
          <w:ilvl w:val="1"/>
          <w:numId w:val="87"/>
        </w:numPr>
        <w:tabs>
          <w:tab w:val="clear" w:pos="1440"/>
          <w:tab w:val="num" w:pos="284"/>
        </w:tabs>
        <w:spacing w:after="0" w:line="400" w:lineRule="exact"/>
        <w:ind w:left="426"/>
        <w:jc w:val="both"/>
        <w:rPr>
          <w:rFonts w:ascii="Times New Roman" w:hAnsi="Times New Roman"/>
          <w:sz w:val="28"/>
          <w:szCs w:val="28"/>
        </w:rPr>
      </w:pPr>
      <w:r w:rsidRPr="004B615E">
        <w:rPr>
          <w:rFonts w:ascii="Times New Roman" w:hAnsi="Times New Roman"/>
          <w:sz w:val="28"/>
          <w:szCs w:val="28"/>
        </w:rPr>
        <w:t>Наглядный материал</w:t>
      </w:r>
    </w:p>
    <w:p w:rsidR="004B615E" w:rsidRPr="004B615E" w:rsidRDefault="004B615E" w:rsidP="00E90926">
      <w:pPr>
        <w:numPr>
          <w:ilvl w:val="1"/>
          <w:numId w:val="87"/>
        </w:numPr>
        <w:tabs>
          <w:tab w:val="clear" w:pos="1440"/>
          <w:tab w:val="num" w:pos="284"/>
        </w:tabs>
        <w:spacing w:after="0" w:line="400" w:lineRule="exact"/>
        <w:ind w:left="426"/>
        <w:jc w:val="both"/>
        <w:rPr>
          <w:rFonts w:ascii="Times New Roman" w:hAnsi="Times New Roman"/>
          <w:sz w:val="28"/>
          <w:szCs w:val="28"/>
        </w:rPr>
      </w:pPr>
      <w:r w:rsidRPr="004B615E">
        <w:rPr>
          <w:rFonts w:ascii="Times New Roman" w:hAnsi="Times New Roman"/>
          <w:sz w:val="28"/>
          <w:szCs w:val="28"/>
        </w:rPr>
        <w:t>Дидактический материал</w:t>
      </w:r>
    </w:p>
    <w:p w:rsidR="004B615E" w:rsidRPr="004B615E" w:rsidRDefault="004B615E" w:rsidP="004C5402">
      <w:pPr>
        <w:spacing w:after="0" w:line="400" w:lineRule="exact"/>
        <w:jc w:val="center"/>
        <w:rPr>
          <w:rFonts w:ascii="Times New Roman" w:hAnsi="Times New Roman"/>
          <w:b/>
          <w:bCs/>
          <w:sz w:val="28"/>
          <w:szCs w:val="28"/>
        </w:rPr>
      </w:pPr>
      <w:r w:rsidRPr="004B615E">
        <w:rPr>
          <w:rFonts w:ascii="Times New Roman" w:hAnsi="Times New Roman"/>
          <w:b/>
          <w:bCs/>
          <w:sz w:val="28"/>
          <w:szCs w:val="28"/>
        </w:rPr>
        <w:t>Методическая литература.</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К.С.Станиславский «Работа актера над собой»</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К.С.Станиславский «Работа актера над ролью»</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proofErr w:type="spellStart"/>
      <w:r w:rsidRPr="004B615E">
        <w:rPr>
          <w:rFonts w:ascii="Times New Roman" w:hAnsi="Times New Roman"/>
          <w:sz w:val="28"/>
          <w:szCs w:val="28"/>
        </w:rPr>
        <w:t>Б.Е.Захава</w:t>
      </w:r>
      <w:proofErr w:type="spellEnd"/>
      <w:r w:rsidRPr="004B615E">
        <w:rPr>
          <w:rFonts w:ascii="Times New Roman" w:hAnsi="Times New Roman"/>
          <w:sz w:val="28"/>
          <w:szCs w:val="28"/>
        </w:rPr>
        <w:t xml:space="preserve"> «Мастерство актера и режиссера»</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М.А.Чехов «О технике актера»</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В.К.Львова, Н.К.Шихматов «Сценические этюды»</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П.М.Ершов «Режиссура как практическая психология»</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lastRenderedPageBreak/>
        <w:t>П.М.Ершов «Технологии актерского искусства»</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В.И Немирович-Данченко «О творчестве актера»</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В.О.Топорков «О технике актера»</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Н.А.Акимов «Театральное наследие»</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proofErr w:type="spellStart"/>
      <w:r w:rsidRPr="004B615E">
        <w:rPr>
          <w:rFonts w:ascii="Times New Roman" w:hAnsi="Times New Roman"/>
          <w:sz w:val="28"/>
          <w:szCs w:val="28"/>
        </w:rPr>
        <w:t>Б.Голубовский</w:t>
      </w:r>
      <w:proofErr w:type="spellEnd"/>
      <w:r w:rsidRPr="004B615E">
        <w:rPr>
          <w:rFonts w:ascii="Times New Roman" w:hAnsi="Times New Roman"/>
          <w:sz w:val="28"/>
          <w:szCs w:val="28"/>
        </w:rPr>
        <w:t xml:space="preserve"> «Пластика в искусстве актера»</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И.Кох «Основы сценического движения»</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proofErr w:type="spellStart"/>
      <w:r w:rsidRPr="004B615E">
        <w:rPr>
          <w:rFonts w:ascii="Times New Roman" w:hAnsi="Times New Roman"/>
          <w:sz w:val="28"/>
          <w:szCs w:val="28"/>
        </w:rPr>
        <w:t>В.И.Гугова</w:t>
      </w:r>
      <w:proofErr w:type="spellEnd"/>
      <w:r w:rsidRPr="004B615E">
        <w:rPr>
          <w:rFonts w:ascii="Times New Roman" w:hAnsi="Times New Roman"/>
          <w:sz w:val="28"/>
          <w:szCs w:val="28"/>
        </w:rPr>
        <w:t xml:space="preserve"> «Сценическая речь»</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В.Н.Березкин «История сценографии»</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Сб. «Мейерхольд и художники»</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proofErr w:type="spellStart"/>
      <w:r w:rsidRPr="004B615E">
        <w:rPr>
          <w:rFonts w:ascii="Times New Roman" w:hAnsi="Times New Roman"/>
          <w:sz w:val="28"/>
          <w:szCs w:val="28"/>
        </w:rPr>
        <w:t>Й.Свобода</w:t>
      </w:r>
      <w:proofErr w:type="spellEnd"/>
      <w:r w:rsidRPr="004B615E">
        <w:rPr>
          <w:rFonts w:ascii="Times New Roman" w:hAnsi="Times New Roman"/>
          <w:sz w:val="28"/>
          <w:szCs w:val="28"/>
        </w:rPr>
        <w:t xml:space="preserve"> «Тайна театрального пространства»</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Сб. «Техника сцены»</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proofErr w:type="spellStart"/>
      <w:r w:rsidRPr="004B615E">
        <w:rPr>
          <w:rFonts w:ascii="Times New Roman" w:hAnsi="Times New Roman"/>
          <w:sz w:val="28"/>
          <w:szCs w:val="28"/>
        </w:rPr>
        <w:t>С.В.Мерцалова</w:t>
      </w:r>
      <w:proofErr w:type="spellEnd"/>
      <w:r w:rsidRPr="004B615E">
        <w:rPr>
          <w:rFonts w:ascii="Times New Roman" w:hAnsi="Times New Roman"/>
          <w:sz w:val="28"/>
          <w:szCs w:val="28"/>
        </w:rPr>
        <w:t xml:space="preserve"> «История костюма»</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proofErr w:type="spellStart"/>
      <w:r w:rsidRPr="004B615E">
        <w:rPr>
          <w:rFonts w:ascii="Times New Roman" w:hAnsi="Times New Roman"/>
          <w:sz w:val="28"/>
          <w:szCs w:val="28"/>
        </w:rPr>
        <w:t>О.Н.Захаржевская</w:t>
      </w:r>
      <w:proofErr w:type="spellEnd"/>
      <w:r w:rsidRPr="004B615E">
        <w:rPr>
          <w:rFonts w:ascii="Times New Roman" w:hAnsi="Times New Roman"/>
          <w:sz w:val="28"/>
          <w:szCs w:val="28"/>
        </w:rPr>
        <w:t xml:space="preserve"> «Костюм для сцены»</w:t>
      </w:r>
    </w:p>
    <w:p w:rsidR="004B615E" w:rsidRPr="004B615E" w:rsidRDefault="004B615E" w:rsidP="00E90926">
      <w:pPr>
        <w:pStyle w:val="35"/>
        <w:numPr>
          <w:ilvl w:val="0"/>
          <w:numId w:val="90"/>
        </w:numPr>
        <w:spacing w:after="0" w:line="400" w:lineRule="exact"/>
        <w:jc w:val="both"/>
        <w:rPr>
          <w:rFonts w:ascii="Times New Roman" w:hAnsi="Times New Roman"/>
          <w:sz w:val="28"/>
          <w:szCs w:val="28"/>
        </w:rPr>
      </w:pPr>
      <w:r w:rsidRPr="004B615E">
        <w:rPr>
          <w:rFonts w:ascii="Times New Roman" w:hAnsi="Times New Roman"/>
          <w:sz w:val="28"/>
          <w:szCs w:val="28"/>
        </w:rPr>
        <w:t xml:space="preserve">Н.С. </w:t>
      </w:r>
      <w:proofErr w:type="spellStart"/>
      <w:r w:rsidRPr="004B615E">
        <w:rPr>
          <w:rFonts w:ascii="Times New Roman" w:hAnsi="Times New Roman"/>
          <w:sz w:val="28"/>
          <w:szCs w:val="28"/>
        </w:rPr>
        <w:t>Гутина</w:t>
      </w:r>
      <w:proofErr w:type="spellEnd"/>
      <w:r w:rsidRPr="004B615E">
        <w:rPr>
          <w:rFonts w:ascii="Times New Roman" w:hAnsi="Times New Roman"/>
          <w:sz w:val="28"/>
          <w:szCs w:val="28"/>
        </w:rPr>
        <w:t xml:space="preserve">, </w:t>
      </w:r>
      <w:proofErr w:type="spellStart"/>
      <w:r w:rsidRPr="004B615E">
        <w:rPr>
          <w:rFonts w:ascii="Times New Roman" w:hAnsi="Times New Roman"/>
          <w:sz w:val="28"/>
          <w:szCs w:val="28"/>
        </w:rPr>
        <w:t>А.М.Градова</w:t>
      </w:r>
      <w:proofErr w:type="spellEnd"/>
      <w:r w:rsidRPr="004B615E">
        <w:rPr>
          <w:rFonts w:ascii="Times New Roman" w:hAnsi="Times New Roman"/>
          <w:sz w:val="28"/>
          <w:szCs w:val="28"/>
        </w:rPr>
        <w:t xml:space="preserve"> «Театральный костюм»</w:t>
      </w:r>
    </w:p>
    <w:p w:rsidR="00F01CCB" w:rsidRPr="00A87493" w:rsidRDefault="004B615E" w:rsidP="004C5402">
      <w:pPr>
        <w:pStyle w:val="ae"/>
        <w:spacing w:after="0" w:line="400" w:lineRule="exact"/>
        <w:jc w:val="both"/>
        <w:rPr>
          <w:b/>
          <w:sz w:val="28"/>
          <w:szCs w:val="28"/>
        </w:rPr>
      </w:pPr>
      <w:r w:rsidRPr="004B615E">
        <w:rPr>
          <w:sz w:val="28"/>
          <w:szCs w:val="28"/>
        </w:rPr>
        <w:t>«Театр-студия Дали. Образовательные программы, игровые уроки»</w:t>
      </w:r>
    </w:p>
    <w:sectPr w:rsidR="00F01CCB" w:rsidRPr="00A87493" w:rsidSect="00CE66E2">
      <w:headerReference w:type="default" r:id="rId22"/>
      <w:footerReference w:type="default" r:id="rId23"/>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B032F" w:rsidRDefault="004B032F" w:rsidP="005333C8">
      <w:pPr>
        <w:spacing w:after="0" w:line="240" w:lineRule="auto"/>
      </w:pPr>
      <w:r>
        <w:separator/>
      </w:r>
    </w:p>
  </w:endnote>
  <w:endnote w:type="continuationSeparator" w:id="0">
    <w:p w:rsidR="004B032F" w:rsidRDefault="004B032F" w:rsidP="005333C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Liberation Serif">
    <w:altName w:val="MS Mincho"/>
    <w:charset w:val="80"/>
    <w:family w:val="roman"/>
    <w:pitch w:val="variable"/>
    <w:sig w:usb0="00000000" w:usb1="00000000" w:usb2="00000000" w:usb3="00000000" w:csb0="00000000" w:csb1="00000000"/>
  </w:font>
  <w:font w:name="DejaVu Sans">
    <w:altName w:val="Arial"/>
    <w:charset w:val="CC"/>
    <w:family w:val="swiss"/>
    <w:pitch w:val="variable"/>
    <w:sig w:usb0="00000000" w:usb1="D200FDFF" w:usb2="0A04602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60B04" w:rsidRDefault="00560B04" w:rsidP="00CE66E2">
    <w:pPr>
      <w:pStyle w:val="a5"/>
      <w:pBdr>
        <w:top w:val="thinThickSmallGap" w:sz="24" w:space="10" w:color="622423"/>
      </w:pBdr>
      <w:jc w:val="right"/>
    </w:pPr>
    <w:r>
      <w:rPr>
        <w:rFonts w:ascii="Cambria" w:hAnsi="Cambria"/>
      </w:rPr>
      <w:t xml:space="preserve">Страница </w:t>
    </w:r>
    <w:fldSimple w:instr=" PAGE   \* MERGEFORMAT ">
      <w:r w:rsidR="005344A5" w:rsidRPr="005344A5">
        <w:rPr>
          <w:rFonts w:ascii="Cambria" w:hAnsi="Cambria"/>
          <w:noProof/>
        </w:rPr>
        <w:t>24</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B032F" w:rsidRDefault="004B032F" w:rsidP="005333C8">
      <w:pPr>
        <w:spacing w:after="0" w:line="240" w:lineRule="auto"/>
      </w:pPr>
      <w:r>
        <w:separator/>
      </w:r>
    </w:p>
  </w:footnote>
  <w:footnote w:type="continuationSeparator" w:id="0">
    <w:p w:rsidR="004B032F" w:rsidRDefault="004B032F" w:rsidP="005333C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60B04" w:rsidRDefault="00560B04" w:rsidP="00B276CE">
    <w:pPr>
      <w:spacing w:after="0" w:line="240" w:lineRule="auto"/>
      <w:ind w:left="992" w:right="-96"/>
      <w:jc w:val="center"/>
      <w:rPr>
        <w:rFonts w:ascii="Times New Roman" w:hAnsi="Times New Roman"/>
        <w:b/>
        <w:color w:val="0F243E" w:themeColor="text2" w:themeShade="80"/>
        <w:sz w:val="28"/>
        <w:szCs w:val="28"/>
      </w:rPr>
    </w:pPr>
    <w:r>
      <w:rPr>
        <w:noProof/>
        <w:lang w:eastAsia="ru-RU"/>
      </w:rPr>
      <w:drawing>
        <wp:anchor distT="0" distB="0" distL="114300" distR="114300" simplePos="0" relativeHeight="251657728" behindDoc="1" locked="0" layoutInCell="1" allowOverlap="1">
          <wp:simplePos x="0" y="0"/>
          <wp:positionH relativeFrom="column">
            <wp:posOffset>29845</wp:posOffset>
          </wp:positionH>
          <wp:positionV relativeFrom="paragraph">
            <wp:posOffset>-132080</wp:posOffset>
          </wp:positionV>
          <wp:extent cx="1109980" cy="922655"/>
          <wp:effectExtent l="19050" t="0" r="0" b="0"/>
          <wp:wrapTight wrapText="bothSides">
            <wp:wrapPolygon edited="0">
              <wp:start x="-371" y="0"/>
              <wp:lineTo x="-371" y="20961"/>
              <wp:lineTo x="21501" y="20961"/>
              <wp:lineTo x="21501" y="0"/>
              <wp:lineTo x="-371" y="0"/>
            </wp:wrapPolygon>
          </wp:wrapTight>
          <wp:docPr id="1" name="Рисунок 2" descr="Логотип шко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Логотип школы 1"/>
                  <pic:cNvPicPr>
                    <a:picLocks noChangeAspect="1" noChangeArrowheads="1"/>
                  </pic:cNvPicPr>
                </pic:nvPicPr>
                <pic:blipFill>
                  <a:blip r:embed="rId1"/>
                  <a:srcRect/>
                  <a:stretch>
                    <a:fillRect/>
                  </a:stretch>
                </pic:blipFill>
                <pic:spPr bwMode="auto">
                  <a:xfrm>
                    <a:off x="0" y="0"/>
                    <a:ext cx="1109980" cy="922655"/>
                  </a:xfrm>
                  <a:prstGeom prst="rect">
                    <a:avLst/>
                  </a:prstGeom>
                  <a:noFill/>
                </pic:spPr>
              </pic:pic>
            </a:graphicData>
          </a:graphic>
        </wp:anchor>
      </w:drawing>
    </w:r>
    <w:r w:rsidRPr="00A87493">
      <w:rPr>
        <w:rFonts w:ascii="Times New Roman" w:hAnsi="Times New Roman"/>
        <w:b/>
        <w:color w:val="0F243E" w:themeColor="text2" w:themeShade="80"/>
        <w:sz w:val="28"/>
        <w:szCs w:val="28"/>
      </w:rPr>
      <w:t>Методические материалы,</w:t>
    </w:r>
    <w:r w:rsidRPr="00A87493">
      <w:rPr>
        <w:rFonts w:ascii="Times New Roman" w:hAnsi="Times New Roman"/>
        <w:b/>
        <w:color w:val="0F243E" w:themeColor="text2" w:themeShade="80"/>
        <w:sz w:val="28"/>
        <w:szCs w:val="28"/>
      </w:rPr>
      <w:br/>
      <w:t>разработанны</w:t>
    </w:r>
    <w:r w:rsidR="000F593D">
      <w:rPr>
        <w:rFonts w:ascii="Times New Roman" w:hAnsi="Times New Roman"/>
        <w:b/>
        <w:color w:val="0F243E" w:themeColor="text2" w:themeShade="80"/>
        <w:sz w:val="28"/>
        <w:szCs w:val="28"/>
      </w:rPr>
      <w:t>е</w:t>
    </w:r>
    <w:r w:rsidRPr="00A87493">
      <w:rPr>
        <w:rFonts w:ascii="Times New Roman" w:hAnsi="Times New Roman"/>
        <w:b/>
        <w:color w:val="0F243E" w:themeColor="text2" w:themeShade="80"/>
        <w:sz w:val="28"/>
        <w:szCs w:val="28"/>
      </w:rPr>
      <w:t xml:space="preserve"> учителями «</w:t>
    </w:r>
    <w:proofErr w:type="spellStart"/>
    <w:r w:rsidRPr="00A87493">
      <w:rPr>
        <w:rFonts w:ascii="Times New Roman" w:hAnsi="Times New Roman"/>
        <w:b/>
        <w:color w:val="0F243E" w:themeColor="text2" w:themeShade="80"/>
        <w:sz w:val="28"/>
        <w:szCs w:val="28"/>
      </w:rPr>
      <w:t>пилотных</w:t>
    </w:r>
    <w:proofErr w:type="spellEnd"/>
    <w:r w:rsidRPr="00A87493">
      <w:rPr>
        <w:rFonts w:ascii="Times New Roman" w:hAnsi="Times New Roman"/>
        <w:b/>
        <w:color w:val="0F243E" w:themeColor="text2" w:themeShade="80"/>
        <w:sz w:val="28"/>
        <w:szCs w:val="28"/>
      </w:rPr>
      <w:t xml:space="preserve"> классов»</w:t>
    </w:r>
  </w:p>
  <w:p w:rsidR="00560B04" w:rsidRPr="00A87493" w:rsidRDefault="00560B04" w:rsidP="009B7491">
    <w:pPr>
      <w:spacing w:after="0" w:line="240" w:lineRule="auto"/>
      <w:ind w:left="1418"/>
      <w:jc w:val="center"/>
      <w:rPr>
        <w:rFonts w:ascii="Times New Roman" w:hAnsi="Times New Roman"/>
        <w:b/>
        <w:color w:val="0F243E" w:themeColor="text2" w:themeShade="80"/>
        <w:sz w:val="28"/>
        <w:szCs w:val="28"/>
      </w:rPr>
    </w:pPr>
    <w:r w:rsidRPr="00A87493">
      <w:rPr>
        <w:rFonts w:ascii="Times New Roman" w:hAnsi="Times New Roman"/>
        <w:b/>
        <w:color w:val="0F243E" w:themeColor="text2" w:themeShade="80"/>
        <w:sz w:val="28"/>
        <w:szCs w:val="28"/>
      </w:rPr>
      <w:t>муниципального общеобразовательного учреждения</w:t>
    </w:r>
    <w:r w:rsidRPr="00A87493">
      <w:rPr>
        <w:rFonts w:ascii="Times New Roman" w:hAnsi="Times New Roman"/>
        <w:b/>
        <w:color w:val="0F243E" w:themeColor="text2" w:themeShade="80"/>
        <w:sz w:val="28"/>
        <w:szCs w:val="28"/>
      </w:rPr>
      <w:br/>
      <w:t>«Средняя общеобразовательная школа № 6»</w:t>
    </w:r>
  </w:p>
  <w:p w:rsidR="00560B04" w:rsidRDefault="00560B04" w:rsidP="005661D2">
    <w:pPr>
      <w:spacing w:after="0" w:line="240" w:lineRule="auto"/>
      <w:ind w:left="992" w:right="-96"/>
      <w:jc w:val="center"/>
      <w:rPr>
        <w:rFonts w:ascii="Times New Roman" w:hAnsi="Times New Roman"/>
        <w:b/>
        <w:bCs/>
        <w:color w:val="000066"/>
      </w:rPr>
    </w:pPr>
  </w:p>
  <w:p w:rsidR="00560B04" w:rsidRPr="00604530" w:rsidRDefault="00560B04" w:rsidP="00692023">
    <w:pPr>
      <w:pStyle w:val="a3"/>
      <w:pBdr>
        <w:bottom w:val="thickThinSmallGap" w:sz="24" w:space="1" w:color="622423"/>
      </w:pBdr>
      <w:rPr>
        <w:rFonts w:ascii="Cambria" w:hAnsi="Cambria"/>
        <w:sz w:val="24"/>
        <w:szCs w:val="24"/>
      </w:rPr>
    </w:pPr>
  </w:p>
  <w:p w:rsidR="00560B04" w:rsidRDefault="00560B04">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1.5pt;height:11.5pt" o:bullet="t">
        <v:imagedata r:id="rId1" o:title="mso2"/>
      </v:shape>
    </w:pict>
  </w:numPicBullet>
  <w:abstractNum w:abstractNumId="0">
    <w:nsid w:val="FFFFFFFE"/>
    <w:multiLevelType w:val="singleLevel"/>
    <w:tmpl w:val="AC40A45C"/>
    <w:lvl w:ilvl="0">
      <w:numFmt w:val="bullet"/>
      <w:lvlText w:val="*"/>
      <w:lvlJc w:val="left"/>
    </w:lvl>
  </w:abstractNum>
  <w:abstractNum w:abstractNumId="1">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2"/>
    <w:multiLevelType w:val="singleLevel"/>
    <w:tmpl w:val="00000002"/>
    <w:name w:val="WW8Num5"/>
    <w:lvl w:ilvl="0">
      <w:start w:val="1"/>
      <w:numFmt w:val="upperRoman"/>
      <w:lvlText w:val="%1."/>
      <w:lvlJc w:val="left"/>
      <w:pPr>
        <w:tabs>
          <w:tab w:val="num" w:pos="0"/>
        </w:tabs>
        <w:ind w:left="1080" w:hanging="720"/>
      </w:pPr>
      <w:rPr>
        <w:b/>
      </w:rPr>
    </w:lvl>
  </w:abstractNum>
  <w:abstractNum w:abstractNumId="3">
    <w:nsid w:val="00000003"/>
    <w:multiLevelType w:val="singleLevel"/>
    <w:tmpl w:val="00000003"/>
    <w:name w:val="WW8Num6"/>
    <w:lvl w:ilvl="0">
      <w:start w:val="1"/>
      <w:numFmt w:val="bullet"/>
      <w:lvlText w:val=""/>
      <w:lvlJc w:val="left"/>
      <w:pPr>
        <w:tabs>
          <w:tab w:val="num" w:pos="720"/>
        </w:tabs>
        <w:ind w:left="720" w:hanging="360"/>
      </w:pPr>
      <w:rPr>
        <w:rFonts w:ascii="Wingdings 2" w:hAnsi="Wingdings 2"/>
      </w:rPr>
    </w:lvl>
  </w:abstractNum>
  <w:abstractNum w:abstractNumId="4">
    <w:nsid w:val="00000004"/>
    <w:multiLevelType w:val="multilevel"/>
    <w:tmpl w:val="00000004"/>
    <w:name w:val="WW8Num12"/>
    <w:lvl w:ilvl="0">
      <w:start w:val="1"/>
      <w:numFmt w:val="upperRoman"/>
      <w:lvlText w:val="%1"/>
      <w:lvlJc w:val="left"/>
      <w:pPr>
        <w:tabs>
          <w:tab w:val="num" w:pos="722"/>
        </w:tabs>
        <w:ind w:left="722" w:hanging="362"/>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00000005"/>
    <w:multiLevelType w:val="multilevel"/>
    <w:tmpl w:val="00000005"/>
    <w:name w:val="WW8Num14"/>
    <w:lvl w:ilvl="0">
      <w:start w:val="1"/>
      <w:numFmt w:val="bullet"/>
      <w:lvlText w:val=""/>
      <w:lvlJc w:val="left"/>
      <w:pPr>
        <w:tabs>
          <w:tab w:val="num" w:pos="720"/>
        </w:tabs>
        <w:ind w:left="720" w:hanging="360"/>
      </w:pPr>
      <w:rPr>
        <w:rFonts w:ascii="Symbol" w:hAnsi="Symbol"/>
        <w:sz w:val="20"/>
      </w:rPr>
    </w:lvl>
    <w:lvl w:ilvl="1">
      <w:start w:val="1"/>
      <w:numFmt w:val="decimal"/>
      <w:lvlText w:val="%2."/>
      <w:lvlJc w:val="left"/>
      <w:pPr>
        <w:tabs>
          <w:tab w:val="num" w:pos="0"/>
        </w:tabs>
        <w:ind w:left="1440" w:hanging="360"/>
      </w:p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6">
    <w:nsid w:val="00000009"/>
    <w:multiLevelType w:val="multilevel"/>
    <w:tmpl w:val="00000008"/>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2">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3">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4">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5">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6">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7">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8">
      <w:start w:val="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abstractNum>
  <w:abstractNum w:abstractNumId="7">
    <w:nsid w:val="0000000B"/>
    <w:multiLevelType w:val="multilevel"/>
    <w:tmpl w:val="0000000A"/>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8">
    <w:nsid w:val="0000000D"/>
    <w:multiLevelType w:val="multilevel"/>
    <w:tmpl w:val="0000000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2">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3">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4">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5">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6">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7">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8">
      <w:start w:val="10"/>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abstractNum>
  <w:abstractNum w:abstractNumId="9">
    <w:nsid w:val="0000000F"/>
    <w:multiLevelType w:val="multilevel"/>
    <w:tmpl w:val="0000000E"/>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2">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3">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4">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5">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6">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7">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lvl w:ilvl="8">
      <w:start w:val="12"/>
      <w:numFmt w:val="decimal"/>
      <w:lvlText w:val="%2."/>
      <w:lvlJc w:val="left"/>
      <w:rPr>
        <w:rFonts w:ascii="Times New Roman" w:hAnsi="Times New Roman" w:cs="Times New Roman"/>
        <w:b w:val="0"/>
        <w:bCs w:val="0"/>
        <w:i/>
        <w:iCs/>
        <w:smallCaps w:val="0"/>
        <w:strike w:val="0"/>
        <w:color w:val="000000"/>
        <w:spacing w:val="0"/>
        <w:w w:val="100"/>
        <w:position w:val="0"/>
        <w:sz w:val="24"/>
        <w:szCs w:val="24"/>
        <w:u w:val="none"/>
      </w:rPr>
    </w:lvl>
  </w:abstractNum>
  <w:abstractNum w:abstractNumId="10">
    <w:nsid w:val="01263701"/>
    <w:multiLevelType w:val="singleLevel"/>
    <w:tmpl w:val="00D0794C"/>
    <w:lvl w:ilvl="0">
      <w:start w:val="1"/>
      <w:numFmt w:val="decimal"/>
      <w:lvlText w:val="%1."/>
      <w:legacy w:legacy="1" w:legacySpace="0" w:legacyIndent="408"/>
      <w:lvlJc w:val="left"/>
      <w:rPr>
        <w:rFonts w:ascii="Times New Roman" w:hAnsi="Times New Roman" w:cs="Times New Roman" w:hint="default"/>
        <w:emboss w:val="0"/>
      </w:rPr>
    </w:lvl>
  </w:abstractNum>
  <w:abstractNum w:abstractNumId="11">
    <w:nsid w:val="018C033C"/>
    <w:multiLevelType w:val="multilevel"/>
    <w:tmpl w:val="93E644E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021638CC"/>
    <w:multiLevelType w:val="hybridMultilevel"/>
    <w:tmpl w:val="50787BC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05B7667C"/>
    <w:multiLevelType w:val="hybridMultilevel"/>
    <w:tmpl w:val="027A6A3C"/>
    <w:lvl w:ilvl="0" w:tplc="04190001">
      <w:start w:val="1"/>
      <w:numFmt w:val="bullet"/>
      <w:lvlText w:val=""/>
      <w:lvlJc w:val="left"/>
      <w:pPr>
        <w:tabs>
          <w:tab w:val="num" w:pos="1260"/>
        </w:tabs>
        <w:ind w:left="126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4">
    <w:nsid w:val="07027D25"/>
    <w:multiLevelType w:val="multilevel"/>
    <w:tmpl w:val="8B6E7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07B55FC6"/>
    <w:multiLevelType w:val="hybridMultilevel"/>
    <w:tmpl w:val="EF36A3C8"/>
    <w:lvl w:ilvl="0" w:tplc="94006526">
      <w:start w:val="1"/>
      <w:numFmt w:val="decimal"/>
      <w:lvlText w:val="%1."/>
      <w:lvlJc w:val="left"/>
      <w:pPr>
        <w:tabs>
          <w:tab w:val="num" w:pos="1068"/>
        </w:tabs>
        <w:ind w:left="1068" w:hanging="420"/>
      </w:pPr>
      <w:rPr>
        <w:rFonts w:hint="default"/>
        <w:b/>
      </w:rPr>
    </w:lvl>
    <w:lvl w:ilvl="1" w:tplc="04190019" w:tentative="1">
      <w:start w:val="1"/>
      <w:numFmt w:val="lowerLetter"/>
      <w:lvlText w:val="%2."/>
      <w:lvlJc w:val="left"/>
      <w:pPr>
        <w:tabs>
          <w:tab w:val="num" w:pos="1728"/>
        </w:tabs>
        <w:ind w:left="1728" w:hanging="360"/>
      </w:pPr>
    </w:lvl>
    <w:lvl w:ilvl="2" w:tplc="0419001B" w:tentative="1">
      <w:start w:val="1"/>
      <w:numFmt w:val="lowerRoman"/>
      <w:lvlText w:val="%3."/>
      <w:lvlJc w:val="right"/>
      <w:pPr>
        <w:tabs>
          <w:tab w:val="num" w:pos="2448"/>
        </w:tabs>
        <w:ind w:left="2448" w:hanging="180"/>
      </w:pPr>
    </w:lvl>
    <w:lvl w:ilvl="3" w:tplc="0419000F" w:tentative="1">
      <w:start w:val="1"/>
      <w:numFmt w:val="decimal"/>
      <w:lvlText w:val="%4."/>
      <w:lvlJc w:val="left"/>
      <w:pPr>
        <w:tabs>
          <w:tab w:val="num" w:pos="3168"/>
        </w:tabs>
        <w:ind w:left="3168" w:hanging="360"/>
      </w:pPr>
    </w:lvl>
    <w:lvl w:ilvl="4" w:tplc="04190019" w:tentative="1">
      <w:start w:val="1"/>
      <w:numFmt w:val="lowerLetter"/>
      <w:lvlText w:val="%5."/>
      <w:lvlJc w:val="left"/>
      <w:pPr>
        <w:tabs>
          <w:tab w:val="num" w:pos="3888"/>
        </w:tabs>
        <w:ind w:left="3888" w:hanging="360"/>
      </w:pPr>
    </w:lvl>
    <w:lvl w:ilvl="5" w:tplc="0419001B" w:tentative="1">
      <w:start w:val="1"/>
      <w:numFmt w:val="lowerRoman"/>
      <w:lvlText w:val="%6."/>
      <w:lvlJc w:val="right"/>
      <w:pPr>
        <w:tabs>
          <w:tab w:val="num" w:pos="4608"/>
        </w:tabs>
        <w:ind w:left="4608" w:hanging="180"/>
      </w:pPr>
    </w:lvl>
    <w:lvl w:ilvl="6" w:tplc="0419000F" w:tentative="1">
      <w:start w:val="1"/>
      <w:numFmt w:val="decimal"/>
      <w:lvlText w:val="%7."/>
      <w:lvlJc w:val="left"/>
      <w:pPr>
        <w:tabs>
          <w:tab w:val="num" w:pos="5328"/>
        </w:tabs>
        <w:ind w:left="5328" w:hanging="360"/>
      </w:pPr>
    </w:lvl>
    <w:lvl w:ilvl="7" w:tplc="04190019" w:tentative="1">
      <w:start w:val="1"/>
      <w:numFmt w:val="lowerLetter"/>
      <w:lvlText w:val="%8."/>
      <w:lvlJc w:val="left"/>
      <w:pPr>
        <w:tabs>
          <w:tab w:val="num" w:pos="6048"/>
        </w:tabs>
        <w:ind w:left="6048" w:hanging="360"/>
      </w:pPr>
    </w:lvl>
    <w:lvl w:ilvl="8" w:tplc="0419001B" w:tentative="1">
      <w:start w:val="1"/>
      <w:numFmt w:val="lowerRoman"/>
      <w:lvlText w:val="%9."/>
      <w:lvlJc w:val="right"/>
      <w:pPr>
        <w:tabs>
          <w:tab w:val="num" w:pos="6768"/>
        </w:tabs>
        <w:ind w:left="6768" w:hanging="180"/>
      </w:pPr>
    </w:lvl>
  </w:abstractNum>
  <w:abstractNum w:abstractNumId="16">
    <w:nsid w:val="0BB95A04"/>
    <w:multiLevelType w:val="hybridMultilevel"/>
    <w:tmpl w:val="3000E684"/>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
    <w:nsid w:val="0C6E13AF"/>
    <w:multiLevelType w:val="hybridMultilevel"/>
    <w:tmpl w:val="BDA05A18"/>
    <w:lvl w:ilvl="0" w:tplc="0419000F">
      <w:start w:val="1"/>
      <w:numFmt w:val="decimal"/>
      <w:lvlText w:val="%1."/>
      <w:lvlJc w:val="left"/>
      <w:pPr>
        <w:tabs>
          <w:tab w:val="num" w:pos="900"/>
        </w:tabs>
        <w:ind w:left="90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
    <w:nsid w:val="0F1959CC"/>
    <w:multiLevelType w:val="hybridMultilevel"/>
    <w:tmpl w:val="7A5A670E"/>
    <w:lvl w:ilvl="0" w:tplc="04190007">
      <w:start w:val="1"/>
      <w:numFmt w:val="bullet"/>
      <w:lvlText w:val=""/>
      <w:lvlPicBulletId w:val="0"/>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19">
    <w:nsid w:val="0F573BCA"/>
    <w:multiLevelType w:val="multilevel"/>
    <w:tmpl w:val="FEEAF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12EA5D15"/>
    <w:multiLevelType w:val="hybridMultilevel"/>
    <w:tmpl w:val="3C9CBD48"/>
    <w:lvl w:ilvl="0" w:tplc="0F823BE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130D1AA1"/>
    <w:multiLevelType w:val="hybridMultilevel"/>
    <w:tmpl w:val="8E7807D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2">
    <w:nsid w:val="14872CAA"/>
    <w:multiLevelType w:val="hybridMultilevel"/>
    <w:tmpl w:val="29C24FA6"/>
    <w:lvl w:ilvl="0" w:tplc="5C9AD2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BA2524E"/>
    <w:multiLevelType w:val="hybridMultilevel"/>
    <w:tmpl w:val="A1409DB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1C080ABD"/>
    <w:multiLevelType w:val="hybridMultilevel"/>
    <w:tmpl w:val="5ED8157E"/>
    <w:lvl w:ilvl="0" w:tplc="20F2575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1C0A6BC5"/>
    <w:multiLevelType w:val="hybridMultilevel"/>
    <w:tmpl w:val="458A3CB6"/>
    <w:lvl w:ilvl="0" w:tplc="0F823BE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1C31314B"/>
    <w:multiLevelType w:val="hybridMultilevel"/>
    <w:tmpl w:val="0568D8F4"/>
    <w:lvl w:ilvl="0" w:tplc="0F823BE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1C314C22"/>
    <w:multiLevelType w:val="hybridMultilevel"/>
    <w:tmpl w:val="13620672"/>
    <w:lvl w:ilvl="0" w:tplc="4CFCEB70">
      <w:numFmt w:val="bullet"/>
      <w:lvlText w:val=""/>
      <w:lvlJc w:val="left"/>
      <w:pPr>
        <w:tabs>
          <w:tab w:val="num" w:pos="0"/>
        </w:tabs>
        <w:ind w:left="0" w:firstLine="0"/>
      </w:pPr>
      <w:rPr>
        <w:rFonts w:ascii="Wingdings 2" w:hAnsi="Wingdings 2"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1EE97829"/>
    <w:multiLevelType w:val="hybridMultilevel"/>
    <w:tmpl w:val="1B8C0C9E"/>
    <w:lvl w:ilvl="0" w:tplc="0F823BE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222C1AE2"/>
    <w:multiLevelType w:val="hybridMultilevel"/>
    <w:tmpl w:val="0BC84B04"/>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23CC04BD"/>
    <w:multiLevelType w:val="hybridMultilevel"/>
    <w:tmpl w:val="CA247C94"/>
    <w:lvl w:ilvl="0" w:tplc="04190003">
      <w:start w:val="1"/>
      <w:numFmt w:val="bullet"/>
      <w:lvlText w:val="o"/>
      <w:lvlJc w:val="left"/>
      <w:pPr>
        <w:tabs>
          <w:tab w:val="num" w:pos="1429"/>
        </w:tabs>
        <w:ind w:left="1429" w:hanging="360"/>
      </w:pPr>
      <w:rPr>
        <w:rFonts w:ascii="Courier New" w:hAnsi="Courier New"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nsid w:val="24FD28AB"/>
    <w:multiLevelType w:val="hybridMultilevel"/>
    <w:tmpl w:val="EAFA21C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25963465"/>
    <w:multiLevelType w:val="hybridMultilevel"/>
    <w:tmpl w:val="927AC9D8"/>
    <w:lvl w:ilvl="0" w:tplc="A062452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265302DF"/>
    <w:multiLevelType w:val="hybridMultilevel"/>
    <w:tmpl w:val="83FA7A52"/>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4">
    <w:nsid w:val="28144F3C"/>
    <w:multiLevelType w:val="singleLevel"/>
    <w:tmpl w:val="E64A4E08"/>
    <w:lvl w:ilvl="0">
      <w:start w:val="1"/>
      <w:numFmt w:val="decimal"/>
      <w:lvlText w:val="%1."/>
      <w:legacy w:legacy="1" w:legacySpace="0" w:legacyIndent="366"/>
      <w:lvlJc w:val="left"/>
      <w:rPr>
        <w:rFonts w:ascii="Times New Roman" w:hAnsi="Times New Roman" w:cs="Times New Roman" w:hint="default"/>
      </w:rPr>
    </w:lvl>
  </w:abstractNum>
  <w:abstractNum w:abstractNumId="35">
    <w:nsid w:val="292A691C"/>
    <w:multiLevelType w:val="hybridMultilevel"/>
    <w:tmpl w:val="C7F46544"/>
    <w:lvl w:ilvl="0" w:tplc="74C671DA">
      <w:start w:val="1"/>
      <w:numFmt w:val="decimal"/>
      <w:lvlText w:val="%1."/>
      <w:lvlJc w:val="left"/>
      <w:pPr>
        <w:ind w:left="360" w:hanging="360"/>
      </w:pPr>
      <w:rPr>
        <w:rFonts w:hint="default"/>
        <w:color w:val="000000" w:themeColor="text1"/>
        <w:sz w:val="22"/>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6">
    <w:nsid w:val="2A541981"/>
    <w:multiLevelType w:val="hybridMultilevel"/>
    <w:tmpl w:val="CD2C8614"/>
    <w:lvl w:ilvl="0" w:tplc="0419000D">
      <w:start w:val="1"/>
      <w:numFmt w:val="bullet"/>
      <w:lvlText w:val=""/>
      <w:lvlJc w:val="left"/>
      <w:pPr>
        <w:tabs>
          <w:tab w:val="num" w:pos="1429"/>
        </w:tabs>
        <w:ind w:left="1429"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7">
    <w:nsid w:val="2B2B3FBE"/>
    <w:multiLevelType w:val="hybridMultilevel"/>
    <w:tmpl w:val="ECCCF7C4"/>
    <w:lvl w:ilvl="0" w:tplc="64684EC2">
      <w:start w:val="7"/>
      <w:numFmt w:val="decimal"/>
      <w:lvlText w:val="%1."/>
      <w:lvlJc w:val="left"/>
      <w:pPr>
        <w:ind w:left="380" w:hanging="36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38">
    <w:nsid w:val="2CCB2AA9"/>
    <w:multiLevelType w:val="hybridMultilevel"/>
    <w:tmpl w:val="9E4E9ED4"/>
    <w:lvl w:ilvl="0" w:tplc="4CFCEB70">
      <w:numFmt w:val="bullet"/>
      <w:lvlText w:val=""/>
      <w:lvlJc w:val="left"/>
      <w:pPr>
        <w:tabs>
          <w:tab w:val="num" w:pos="62"/>
        </w:tabs>
        <w:ind w:left="62" w:firstLine="0"/>
      </w:pPr>
      <w:rPr>
        <w:rFonts w:ascii="Wingdings 2" w:hAnsi="Wingdings 2" w:cs="Times New Roman" w:hint="default"/>
      </w:rPr>
    </w:lvl>
    <w:lvl w:ilvl="1" w:tplc="04190003" w:tentative="1">
      <w:start w:val="1"/>
      <w:numFmt w:val="bullet"/>
      <w:lvlText w:val="o"/>
      <w:lvlJc w:val="left"/>
      <w:pPr>
        <w:tabs>
          <w:tab w:val="num" w:pos="1502"/>
        </w:tabs>
        <w:ind w:left="1502" w:hanging="360"/>
      </w:pPr>
      <w:rPr>
        <w:rFonts w:ascii="Courier New" w:hAnsi="Courier New" w:cs="Courier New" w:hint="default"/>
      </w:rPr>
    </w:lvl>
    <w:lvl w:ilvl="2" w:tplc="04190005" w:tentative="1">
      <w:start w:val="1"/>
      <w:numFmt w:val="bullet"/>
      <w:lvlText w:val=""/>
      <w:lvlJc w:val="left"/>
      <w:pPr>
        <w:tabs>
          <w:tab w:val="num" w:pos="2222"/>
        </w:tabs>
        <w:ind w:left="2222" w:hanging="360"/>
      </w:pPr>
      <w:rPr>
        <w:rFonts w:ascii="Wingdings" w:hAnsi="Wingdings" w:hint="default"/>
      </w:rPr>
    </w:lvl>
    <w:lvl w:ilvl="3" w:tplc="04190001" w:tentative="1">
      <w:start w:val="1"/>
      <w:numFmt w:val="bullet"/>
      <w:lvlText w:val=""/>
      <w:lvlJc w:val="left"/>
      <w:pPr>
        <w:tabs>
          <w:tab w:val="num" w:pos="2942"/>
        </w:tabs>
        <w:ind w:left="2942" w:hanging="360"/>
      </w:pPr>
      <w:rPr>
        <w:rFonts w:ascii="Symbol" w:hAnsi="Symbol" w:hint="default"/>
      </w:rPr>
    </w:lvl>
    <w:lvl w:ilvl="4" w:tplc="04190003" w:tentative="1">
      <w:start w:val="1"/>
      <w:numFmt w:val="bullet"/>
      <w:lvlText w:val="o"/>
      <w:lvlJc w:val="left"/>
      <w:pPr>
        <w:tabs>
          <w:tab w:val="num" w:pos="3662"/>
        </w:tabs>
        <w:ind w:left="3662" w:hanging="360"/>
      </w:pPr>
      <w:rPr>
        <w:rFonts w:ascii="Courier New" w:hAnsi="Courier New" w:cs="Courier New" w:hint="default"/>
      </w:rPr>
    </w:lvl>
    <w:lvl w:ilvl="5" w:tplc="04190005" w:tentative="1">
      <w:start w:val="1"/>
      <w:numFmt w:val="bullet"/>
      <w:lvlText w:val=""/>
      <w:lvlJc w:val="left"/>
      <w:pPr>
        <w:tabs>
          <w:tab w:val="num" w:pos="4382"/>
        </w:tabs>
        <w:ind w:left="4382" w:hanging="360"/>
      </w:pPr>
      <w:rPr>
        <w:rFonts w:ascii="Wingdings" w:hAnsi="Wingdings" w:hint="default"/>
      </w:rPr>
    </w:lvl>
    <w:lvl w:ilvl="6" w:tplc="04190001" w:tentative="1">
      <w:start w:val="1"/>
      <w:numFmt w:val="bullet"/>
      <w:lvlText w:val=""/>
      <w:lvlJc w:val="left"/>
      <w:pPr>
        <w:tabs>
          <w:tab w:val="num" w:pos="5102"/>
        </w:tabs>
        <w:ind w:left="5102" w:hanging="360"/>
      </w:pPr>
      <w:rPr>
        <w:rFonts w:ascii="Symbol" w:hAnsi="Symbol" w:hint="default"/>
      </w:rPr>
    </w:lvl>
    <w:lvl w:ilvl="7" w:tplc="04190003" w:tentative="1">
      <w:start w:val="1"/>
      <w:numFmt w:val="bullet"/>
      <w:lvlText w:val="o"/>
      <w:lvlJc w:val="left"/>
      <w:pPr>
        <w:tabs>
          <w:tab w:val="num" w:pos="5822"/>
        </w:tabs>
        <w:ind w:left="5822" w:hanging="360"/>
      </w:pPr>
      <w:rPr>
        <w:rFonts w:ascii="Courier New" w:hAnsi="Courier New" w:cs="Courier New" w:hint="default"/>
      </w:rPr>
    </w:lvl>
    <w:lvl w:ilvl="8" w:tplc="04190005" w:tentative="1">
      <w:start w:val="1"/>
      <w:numFmt w:val="bullet"/>
      <w:lvlText w:val=""/>
      <w:lvlJc w:val="left"/>
      <w:pPr>
        <w:tabs>
          <w:tab w:val="num" w:pos="6542"/>
        </w:tabs>
        <w:ind w:left="6542" w:hanging="360"/>
      </w:pPr>
      <w:rPr>
        <w:rFonts w:ascii="Wingdings" w:hAnsi="Wingdings" w:hint="default"/>
      </w:rPr>
    </w:lvl>
  </w:abstractNum>
  <w:abstractNum w:abstractNumId="39">
    <w:nsid w:val="2F90642D"/>
    <w:multiLevelType w:val="singleLevel"/>
    <w:tmpl w:val="CA8876D8"/>
    <w:lvl w:ilvl="0">
      <w:start w:val="1"/>
      <w:numFmt w:val="decimal"/>
      <w:lvlText w:val="%1."/>
      <w:legacy w:legacy="1" w:legacySpace="0" w:legacyIndent="229"/>
      <w:lvlJc w:val="left"/>
      <w:rPr>
        <w:rFonts w:ascii="Times New Roman" w:hAnsi="Times New Roman" w:cs="Times New Roman" w:hint="default"/>
      </w:rPr>
    </w:lvl>
  </w:abstractNum>
  <w:abstractNum w:abstractNumId="40">
    <w:nsid w:val="313D2D57"/>
    <w:multiLevelType w:val="singleLevel"/>
    <w:tmpl w:val="1040A242"/>
    <w:lvl w:ilvl="0">
      <w:start w:val="1"/>
      <w:numFmt w:val="decimal"/>
      <w:lvlText w:val="%1."/>
      <w:legacy w:legacy="1" w:legacySpace="0" w:legacyIndent="350"/>
      <w:lvlJc w:val="left"/>
      <w:rPr>
        <w:rFonts w:ascii="Times New Roman" w:hAnsi="Times New Roman" w:cs="Times New Roman" w:hint="default"/>
      </w:rPr>
    </w:lvl>
  </w:abstractNum>
  <w:abstractNum w:abstractNumId="41">
    <w:nsid w:val="317333FE"/>
    <w:multiLevelType w:val="hybridMultilevel"/>
    <w:tmpl w:val="876A6994"/>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42">
    <w:nsid w:val="33E47087"/>
    <w:multiLevelType w:val="hybridMultilevel"/>
    <w:tmpl w:val="7924C812"/>
    <w:lvl w:ilvl="0" w:tplc="3BD6D6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34030A01"/>
    <w:multiLevelType w:val="hybridMultilevel"/>
    <w:tmpl w:val="8C7E63D8"/>
    <w:lvl w:ilvl="0" w:tplc="BDCA5F6C">
      <w:start w:val="1"/>
      <w:numFmt w:val="upperRoman"/>
      <w:lvlText w:val="%1."/>
      <w:lvlJc w:val="left"/>
      <w:pPr>
        <w:ind w:left="1080" w:hanging="72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34FF5F9C"/>
    <w:multiLevelType w:val="hybridMultilevel"/>
    <w:tmpl w:val="40A6840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nsid w:val="35EF3D58"/>
    <w:multiLevelType w:val="hybridMultilevel"/>
    <w:tmpl w:val="491047F6"/>
    <w:lvl w:ilvl="0" w:tplc="04190001">
      <w:start w:val="1"/>
      <w:numFmt w:val="bullet"/>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6">
    <w:nsid w:val="36F8036F"/>
    <w:multiLevelType w:val="hybridMultilevel"/>
    <w:tmpl w:val="B9C435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38CE6AD4"/>
    <w:multiLevelType w:val="hybridMultilevel"/>
    <w:tmpl w:val="83E0AA5C"/>
    <w:lvl w:ilvl="0" w:tplc="0F823BE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nsid w:val="39813C7D"/>
    <w:multiLevelType w:val="hybridMultilevel"/>
    <w:tmpl w:val="ADDEBED4"/>
    <w:lvl w:ilvl="0" w:tplc="195E6BB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9">
    <w:nsid w:val="39E670BF"/>
    <w:multiLevelType w:val="hybridMultilevel"/>
    <w:tmpl w:val="619ACB46"/>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0">
    <w:nsid w:val="3C60619B"/>
    <w:multiLevelType w:val="hybridMultilevel"/>
    <w:tmpl w:val="A85C6AB4"/>
    <w:lvl w:ilvl="0" w:tplc="4CFCEB70">
      <w:numFmt w:val="bullet"/>
      <w:lvlText w:val=""/>
      <w:lvlJc w:val="left"/>
      <w:pPr>
        <w:tabs>
          <w:tab w:val="num" w:pos="413"/>
        </w:tabs>
        <w:ind w:left="413" w:firstLine="0"/>
      </w:pPr>
      <w:rPr>
        <w:rFonts w:ascii="Wingdings 2" w:hAnsi="Wingdings 2" w:cs="Times New Roman" w:hint="default"/>
      </w:rPr>
    </w:lvl>
    <w:lvl w:ilvl="1" w:tplc="04190003" w:tentative="1">
      <w:start w:val="1"/>
      <w:numFmt w:val="bullet"/>
      <w:lvlText w:val="o"/>
      <w:lvlJc w:val="left"/>
      <w:pPr>
        <w:tabs>
          <w:tab w:val="num" w:pos="-307"/>
        </w:tabs>
        <w:ind w:left="-307" w:hanging="360"/>
      </w:pPr>
      <w:rPr>
        <w:rFonts w:ascii="Courier New" w:hAnsi="Courier New" w:cs="Courier New" w:hint="default"/>
      </w:rPr>
    </w:lvl>
    <w:lvl w:ilvl="2" w:tplc="04190005" w:tentative="1">
      <w:start w:val="1"/>
      <w:numFmt w:val="bullet"/>
      <w:lvlText w:val=""/>
      <w:lvlJc w:val="left"/>
      <w:pPr>
        <w:tabs>
          <w:tab w:val="num" w:pos="413"/>
        </w:tabs>
        <w:ind w:left="413" w:hanging="360"/>
      </w:pPr>
      <w:rPr>
        <w:rFonts w:ascii="Wingdings" w:hAnsi="Wingdings" w:hint="default"/>
      </w:rPr>
    </w:lvl>
    <w:lvl w:ilvl="3" w:tplc="04190001" w:tentative="1">
      <w:start w:val="1"/>
      <w:numFmt w:val="bullet"/>
      <w:lvlText w:val=""/>
      <w:lvlJc w:val="left"/>
      <w:pPr>
        <w:tabs>
          <w:tab w:val="num" w:pos="1133"/>
        </w:tabs>
        <w:ind w:left="1133" w:hanging="360"/>
      </w:pPr>
      <w:rPr>
        <w:rFonts w:ascii="Symbol" w:hAnsi="Symbol" w:hint="default"/>
      </w:rPr>
    </w:lvl>
    <w:lvl w:ilvl="4" w:tplc="04190003" w:tentative="1">
      <w:start w:val="1"/>
      <w:numFmt w:val="bullet"/>
      <w:lvlText w:val="o"/>
      <w:lvlJc w:val="left"/>
      <w:pPr>
        <w:tabs>
          <w:tab w:val="num" w:pos="1853"/>
        </w:tabs>
        <w:ind w:left="1853" w:hanging="360"/>
      </w:pPr>
      <w:rPr>
        <w:rFonts w:ascii="Courier New" w:hAnsi="Courier New" w:cs="Courier New" w:hint="default"/>
      </w:rPr>
    </w:lvl>
    <w:lvl w:ilvl="5" w:tplc="04190005" w:tentative="1">
      <w:start w:val="1"/>
      <w:numFmt w:val="bullet"/>
      <w:lvlText w:val=""/>
      <w:lvlJc w:val="left"/>
      <w:pPr>
        <w:tabs>
          <w:tab w:val="num" w:pos="2573"/>
        </w:tabs>
        <w:ind w:left="2573" w:hanging="360"/>
      </w:pPr>
      <w:rPr>
        <w:rFonts w:ascii="Wingdings" w:hAnsi="Wingdings" w:hint="default"/>
      </w:rPr>
    </w:lvl>
    <w:lvl w:ilvl="6" w:tplc="04190001" w:tentative="1">
      <w:start w:val="1"/>
      <w:numFmt w:val="bullet"/>
      <w:lvlText w:val=""/>
      <w:lvlJc w:val="left"/>
      <w:pPr>
        <w:tabs>
          <w:tab w:val="num" w:pos="3293"/>
        </w:tabs>
        <w:ind w:left="3293" w:hanging="360"/>
      </w:pPr>
      <w:rPr>
        <w:rFonts w:ascii="Symbol" w:hAnsi="Symbol" w:hint="default"/>
      </w:rPr>
    </w:lvl>
    <w:lvl w:ilvl="7" w:tplc="04190003" w:tentative="1">
      <w:start w:val="1"/>
      <w:numFmt w:val="bullet"/>
      <w:lvlText w:val="o"/>
      <w:lvlJc w:val="left"/>
      <w:pPr>
        <w:tabs>
          <w:tab w:val="num" w:pos="4013"/>
        </w:tabs>
        <w:ind w:left="4013" w:hanging="360"/>
      </w:pPr>
      <w:rPr>
        <w:rFonts w:ascii="Courier New" w:hAnsi="Courier New" w:cs="Courier New" w:hint="default"/>
      </w:rPr>
    </w:lvl>
    <w:lvl w:ilvl="8" w:tplc="04190005" w:tentative="1">
      <w:start w:val="1"/>
      <w:numFmt w:val="bullet"/>
      <w:lvlText w:val=""/>
      <w:lvlJc w:val="left"/>
      <w:pPr>
        <w:tabs>
          <w:tab w:val="num" w:pos="4733"/>
        </w:tabs>
        <w:ind w:left="4733" w:hanging="360"/>
      </w:pPr>
      <w:rPr>
        <w:rFonts w:ascii="Wingdings" w:hAnsi="Wingdings" w:hint="default"/>
      </w:rPr>
    </w:lvl>
  </w:abstractNum>
  <w:abstractNum w:abstractNumId="51">
    <w:nsid w:val="3D436302"/>
    <w:multiLevelType w:val="hybridMultilevel"/>
    <w:tmpl w:val="7B92F3A6"/>
    <w:lvl w:ilvl="0" w:tplc="EE76B542">
      <w:start w:val="1"/>
      <w:numFmt w:val="decimal"/>
      <w:lvlText w:val="%1."/>
      <w:lvlJc w:val="left"/>
      <w:pPr>
        <w:ind w:left="927" w:hanging="360"/>
      </w:pPr>
      <w:rPr>
        <w:rFonts w:ascii="Times New Roman" w:hAnsi="Times New Roman" w:cs="Times New Roman" w:hint="default"/>
        <w:emboss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2">
    <w:nsid w:val="3E587BEA"/>
    <w:multiLevelType w:val="hybridMultilevel"/>
    <w:tmpl w:val="29A893A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3">
    <w:nsid w:val="404736F1"/>
    <w:multiLevelType w:val="hybridMultilevel"/>
    <w:tmpl w:val="0CB49670"/>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4">
    <w:nsid w:val="42131400"/>
    <w:multiLevelType w:val="hybridMultilevel"/>
    <w:tmpl w:val="5308F2BC"/>
    <w:lvl w:ilvl="0" w:tplc="CD34C3F6">
      <w:start w:val="1"/>
      <w:numFmt w:val="upperRoman"/>
      <w:lvlText w:val="%1."/>
      <w:lvlJc w:val="left"/>
      <w:pPr>
        <w:ind w:left="1287" w:hanging="72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5">
    <w:nsid w:val="43985AD7"/>
    <w:multiLevelType w:val="hybridMultilevel"/>
    <w:tmpl w:val="EDA09F6E"/>
    <w:lvl w:ilvl="0" w:tplc="7246727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6">
    <w:nsid w:val="45807377"/>
    <w:multiLevelType w:val="singleLevel"/>
    <w:tmpl w:val="CE925140"/>
    <w:lvl w:ilvl="0">
      <w:start w:val="1"/>
      <w:numFmt w:val="decimal"/>
      <w:lvlText w:val="%1."/>
      <w:legacy w:legacy="1" w:legacySpace="0" w:legacyIndent="216"/>
      <w:lvlJc w:val="left"/>
      <w:rPr>
        <w:rFonts w:ascii="Times New Roman" w:hAnsi="Times New Roman" w:cs="Times New Roman" w:hint="default"/>
      </w:rPr>
    </w:lvl>
  </w:abstractNum>
  <w:abstractNum w:abstractNumId="57">
    <w:nsid w:val="48D5521E"/>
    <w:multiLevelType w:val="hybridMultilevel"/>
    <w:tmpl w:val="560471F0"/>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8">
    <w:nsid w:val="49F32E8C"/>
    <w:multiLevelType w:val="hybridMultilevel"/>
    <w:tmpl w:val="7FCE8CC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9">
    <w:nsid w:val="4F1343A6"/>
    <w:multiLevelType w:val="hybridMultilevel"/>
    <w:tmpl w:val="926CD3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4FFE7E20"/>
    <w:multiLevelType w:val="hybridMultilevel"/>
    <w:tmpl w:val="D0E21EA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nsid w:val="513526D3"/>
    <w:multiLevelType w:val="multilevel"/>
    <w:tmpl w:val="68A4C7E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2">
    <w:nsid w:val="51B8526E"/>
    <w:multiLevelType w:val="multilevel"/>
    <w:tmpl w:val="033A0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52067B6C"/>
    <w:multiLevelType w:val="hybridMultilevel"/>
    <w:tmpl w:val="F2683CF6"/>
    <w:lvl w:ilvl="0" w:tplc="3012B0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4">
    <w:nsid w:val="52BE0887"/>
    <w:multiLevelType w:val="hybridMultilevel"/>
    <w:tmpl w:val="A0382B66"/>
    <w:lvl w:ilvl="0" w:tplc="0F823BE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542C542E"/>
    <w:multiLevelType w:val="hybridMultilevel"/>
    <w:tmpl w:val="4BD8FDC0"/>
    <w:lvl w:ilvl="0" w:tplc="0F823BE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nsid w:val="54952049"/>
    <w:multiLevelType w:val="hybridMultilevel"/>
    <w:tmpl w:val="35AA19A0"/>
    <w:lvl w:ilvl="0" w:tplc="5C9AD2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55321656"/>
    <w:multiLevelType w:val="multilevel"/>
    <w:tmpl w:val="0C5C9358"/>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8">
    <w:nsid w:val="58B43595"/>
    <w:multiLevelType w:val="hybridMultilevel"/>
    <w:tmpl w:val="633EC8EE"/>
    <w:lvl w:ilvl="0" w:tplc="E2DE1CC6">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9">
    <w:nsid w:val="5A582402"/>
    <w:multiLevelType w:val="hybridMultilevel"/>
    <w:tmpl w:val="04FA30C2"/>
    <w:lvl w:ilvl="0" w:tplc="2F368670">
      <w:numFmt w:val="bullet"/>
      <w:lvlText w:val="•"/>
      <w:legacy w:legacy="1" w:legacySpace="0" w:legacyIndent="223"/>
      <w:lvlJc w:val="left"/>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70">
    <w:nsid w:val="5A634B8F"/>
    <w:multiLevelType w:val="hybridMultilevel"/>
    <w:tmpl w:val="FD241808"/>
    <w:lvl w:ilvl="0" w:tplc="292E2FA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5C6D1E71"/>
    <w:multiLevelType w:val="hybridMultilevel"/>
    <w:tmpl w:val="38E869A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2">
    <w:nsid w:val="5D6F3DE1"/>
    <w:multiLevelType w:val="multilevel"/>
    <w:tmpl w:val="323CB44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3">
    <w:nsid w:val="5E9133BC"/>
    <w:multiLevelType w:val="hybridMultilevel"/>
    <w:tmpl w:val="0374CA80"/>
    <w:lvl w:ilvl="0" w:tplc="4CFCEB70">
      <w:numFmt w:val="bullet"/>
      <w:lvlText w:val=""/>
      <w:lvlJc w:val="left"/>
      <w:pPr>
        <w:tabs>
          <w:tab w:val="num" w:pos="0"/>
        </w:tabs>
        <w:ind w:left="0" w:firstLine="0"/>
      </w:pPr>
      <w:rPr>
        <w:rFonts w:ascii="Wingdings 2" w:hAnsi="Wingdings 2"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4">
    <w:nsid w:val="5EE009CE"/>
    <w:multiLevelType w:val="hybridMultilevel"/>
    <w:tmpl w:val="1B981E8E"/>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5">
    <w:nsid w:val="5EE77DCE"/>
    <w:multiLevelType w:val="hybridMultilevel"/>
    <w:tmpl w:val="17F43578"/>
    <w:lvl w:ilvl="0" w:tplc="04190003">
      <w:start w:val="1"/>
      <w:numFmt w:val="bullet"/>
      <w:lvlText w:val="o"/>
      <w:lvlJc w:val="left"/>
      <w:pPr>
        <w:tabs>
          <w:tab w:val="num" w:pos="502"/>
        </w:tabs>
        <w:ind w:left="502" w:hanging="360"/>
      </w:pPr>
      <w:rPr>
        <w:rFonts w:ascii="Courier New" w:hAnsi="Courier New" w:cs="Times New Roman" w:hint="default"/>
      </w:rPr>
    </w:lvl>
    <w:lvl w:ilvl="1" w:tplc="04190003">
      <w:start w:val="1"/>
      <w:numFmt w:val="decimal"/>
      <w:lvlText w:val="%2."/>
      <w:lvlJc w:val="left"/>
      <w:pPr>
        <w:tabs>
          <w:tab w:val="num" w:pos="513"/>
        </w:tabs>
        <w:ind w:left="513" w:hanging="360"/>
      </w:pPr>
    </w:lvl>
    <w:lvl w:ilvl="2" w:tplc="04190005">
      <w:start w:val="1"/>
      <w:numFmt w:val="decimal"/>
      <w:lvlText w:val="%3."/>
      <w:lvlJc w:val="left"/>
      <w:pPr>
        <w:tabs>
          <w:tab w:val="num" w:pos="1233"/>
        </w:tabs>
        <w:ind w:left="1233" w:hanging="360"/>
      </w:pPr>
    </w:lvl>
    <w:lvl w:ilvl="3" w:tplc="04190001">
      <w:start w:val="1"/>
      <w:numFmt w:val="decimal"/>
      <w:lvlText w:val="%4."/>
      <w:lvlJc w:val="left"/>
      <w:pPr>
        <w:tabs>
          <w:tab w:val="num" w:pos="1953"/>
        </w:tabs>
        <w:ind w:left="1953" w:hanging="360"/>
      </w:pPr>
    </w:lvl>
    <w:lvl w:ilvl="4" w:tplc="04190003">
      <w:start w:val="1"/>
      <w:numFmt w:val="decimal"/>
      <w:lvlText w:val="%5."/>
      <w:lvlJc w:val="left"/>
      <w:pPr>
        <w:tabs>
          <w:tab w:val="num" w:pos="2673"/>
        </w:tabs>
        <w:ind w:left="2673" w:hanging="360"/>
      </w:pPr>
    </w:lvl>
    <w:lvl w:ilvl="5" w:tplc="04190005">
      <w:start w:val="1"/>
      <w:numFmt w:val="decimal"/>
      <w:lvlText w:val="%6."/>
      <w:lvlJc w:val="left"/>
      <w:pPr>
        <w:tabs>
          <w:tab w:val="num" w:pos="3393"/>
        </w:tabs>
        <w:ind w:left="3393" w:hanging="360"/>
      </w:pPr>
    </w:lvl>
    <w:lvl w:ilvl="6" w:tplc="04190001">
      <w:start w:val="1"/>
      <w:numFmt w:val="decimal"/>
      <w:lvlText w:val="%7."/>
      <w:lvlJc w:val="left"/>
      <w:pPr>
        <w:tabs>
          <w:tab w:val="num" w:pos="4113"/>
        </w:tabs>
        <w:ind w:left="4113" w:hanging="360"/>
      </w:pPr>
    </w:lvl>
    <w:lvl w:ilvl="7" w:tplc="04190003">
      <w:start w:val="1"/>
      <w:numFmt w:val="decimal"/>
      <w:lvlText w:val="%8."/>
      <w:lvlJc w:val="left"/>
      <w:pPr>
        <w:tabs>
          <w:tab w:val="num" w:pos="4833"/>
        </w:tabs>
        <w:ind w:left="4833" w:hanging="360"/>
      </w:pPr>
    </w:lvl>
    <w:lvl w:ilvl="8" w:tplc="04190005">
      <w:start w:val="1"/>
      <w:numFmt w:val="decimal"/>
      <w:lvlText w:val="%9."/>
      <w:lvlJc w:val="left"/>
      <w:pPr>
        <w:tabs>
          <w:tab w:val="num" w:pos="5553"/>
        </w:tabs>
        <w:ind w:left="5553" w:hanging="360"/>
      </w:pPr>
    </w:lvl>
  </w:abstractNum>
  <w:abstractNum w:abstractNumId="76">
    <w:nsid w:val="5FEE660B"/>
    <w:multiLevelType w:val="hybridMultilevel"/>
    <w:tmpl w:val="1B5016FC"/>
    <w:lvl w:ilvl="0" w:tplc="24E822B6">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7">
    <w:nsid w:val="603B7BB7"/>
    <w:multiLevelType w:val="hybridMultilevel"/>
    <w:tmpl w:val="11C2BB6C"/>
    <w:lvl w:ilvl="0" w:tplc="0419000F">
      <w:start w:val="1"/>
      <w:numFmt w:val="decimal"/>
      <w:lvlText w:val="%1."/>
      <w:lvlJc w:val="left"/>
      <w:pPr>
        <w:ind w:left="1425" w:hanging="360"/>
      </w:pPr>
      <w:rPr>
        <w:rFonts w:hint="default"/>
      </w:rPr>
    </w:lvl>
    <w:lvl w:ilvl="1" w:tplc="A4D63406">
      <w:start w:val="1"/>
      <w:numFmt w:val="decimal"/>
      <w:lvlText w:val="%2."/>
      <w:lvlJc w:val="left"/>
      <w:pPr>
        <w:tabs>
          <w:tab w:val="num" w:pos="1440"/>
        </w:tabs>
        <w:ind w:left="1440" w:hanging="360"/>
      </w:pPr>
      <w:rPr>
        <w:rFonts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8">
    <w:nsid w:val="616D6702"/>
    <w:multiLevelType w:val="hybridMultilevel"/>
    <w:tmpl w:val="FE24491C"/>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79">
    <w:nsid w:val="65BD5FA2"/>
    <w:multiLevelType w:val="hybridMultilevel"/>
    <w:tmpl w:val="0394B602"/>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80">
    <w:nsid w:val="666C0919"/>
    <w:multiLevelType w:val="multilevel"/>
    <w:tmpl w:val="6868C4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66C25D8C"/>
    <w:multiLevelType w:val="hybridMultilevel"/>
    <w:tmpl w:val="FA78849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2">
    <w:nsid w:val="685E3A28"/>
    <w:multiLevelType w:val="hybridMultilevel"/>
    <w:tmpl w:val="B71A055C"/>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83">
    <w:nsid w:val="6A022634"/>
    <w:multiLevelType w:val="hybridMultilevel"/>
    <w:tmpl w:val="838069AE"/>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4">
    <w:nsid w:val="6E8C3E37"/>
    <w:multiLevelType w:val="multilevel"/>
    <w:tmpl w:val="033A0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6F362993"/>
    <w:multiLevelType w:val="singleLevel"/>
    <w:tmpl w:val="5DF4DB60"/>
    <w:lvl w:ilvl="0">
      <w:start w:val="1"/>
      <w:numFmt w:val="decimal"/>
      <w:lvlText w:val="%1."/>
      <w:legacy w:legacy="1" w:legacySpace="0" w:legacyIndent="380"/>
      <w:lvlJc w:val="left"/>
      <w:rPr>
        <w:rFonts w:ascii="Times New Roman" w:hAnsi="Times New Roman" w:cs="Times New Roman" w:hint="default"/>
      </w:rPr>
    </w:lvl>
  </w:abstractNum>
  <w:abstractNum w:abstractNumId="86">
    <w:nsid w:val="6FFA1064"/>
    <w:multiLevelType w:val="hybridMultilevel"/>
    <w:tmpl w:val="E9DC24AC"/>
    <w:lvl w:ilvl="0" w:tplc="2F368670">
      <w:numFmt w:val="bullet"/>
      <w:lvlText w:val="•"/>
      <w:legacy w:legacy="1" w:legacySpace="0" w:legacyIndent="223"/>
      <w:lvlJc w:val="left"/>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87">
    <w:nsid w:val="70F54653"/>
    <w:multiLevelType w:val="hybridMultilevel"/>
    <w:tmpl w:val="38E66054"/>
    <w:lvl w:ilvl="0" w:tplc="04190001">
      <w:start w:val="1"/>
      <w:numFmt w:val="bullet"/>
      <w:lvlText w:val=""/>
      <w:lvlJc w:val="left"/>
      <w:pPr>
        <w:ind w:left="2291" w:hanging="360"/>
      </w:pPr>
      <w:rPr>
        <w:rFonts w:ascii="Symbol" w:hAnsi="Symbol" w:hint="default"/>
      </w:rPr>
    </w:lvl>
    <w:lvl w:ilvl="1" w:tplc="04190003" w:tentative="1">
      <w:start w:val="1"/>
      <w:numFmt w:val="bullet"/>
      <w:lvlText w:val="o"/>
      <w:lvlJc w:val="left"/>
      <w:pPr>
        <w:ind w:left="3011" w:hanging="360"/>
      </w:pPr>
      <w:rPr>
        <w:rFonts w:ascii="Courier New" w:hAnsi="Courier New" w:cs="Courier New" w:hint="default"/>
      </w:rPr>
    </w:lvl>
    <w:lvl w:ilvl="2" w:tplc="04190005" w:tentative="1">
      <w:start w:val="1"/>
      <w:numFmt w:val="bullet"/>
      <w:lvlText w:val=""/>
      <w:lvlJc w:val="left"/>
      <w:pPr>
        <w:ind w:left="3731" w:hanging="360"/>
      </w:pPr>
      <w:rPr>
        <w:rFonts w:ascii="Wingdings" w:hAnsi="Wingdings" w:hint="default"/>
      </w:rPr>
    </w:lvl>
    <w:lvl w:ilvl="3" w:tplc="04190001" w:tentative="1">
      <w:start w:val="1"/>
      <w:numFmt w:val="bullet"/>
      <w:lvlText w:val=""/>
      <w:lvlJc w:val="left"/>
      <w:pPr>
        <w:ind w:left="4451" w:hanging="360"/>
      </w:pPr>
      <w:rPr>
        <w:rFonts w:ascii="Symbol" w:hAnsi="Symbol" w:hint="default"/>
      </w:rPr>
    </w:lvl>
    <w:lvl w:ilvl="4" w:tplc="04190003" w:tentative="1">
      <w:start w:val="1"/>
      <w:numFmt w:val="bullet"/>
      <w:lvlText w:val="o"/>
      <w:lvlJc w:val="left"/>
      <w:pPr>
        <w:ind w:left="5171" w:hanging="360"/>
      </w:pPr>
      <w:rPr>
        <w:rFonts w:ascii="Courier New" w:hAnsi="Courier New" w:cs="Courier New" w:hint="default"/>
      </w:rPr>
    </w:lvl>
    <w:lvl w:ilvl="5" w:tplc="04190005" w:tentative="1">
      <w:start w:val="1"/>
      <w:numFmt w:val="bullet"/>
      <w:lvlText w:val=""/>
      <w:lvlJc w:val="left"/>
      <w:pPr>
        <w:ind w:left="5891" w:hanging="360"/>
      </w:pPr>
      <w:rPr>
        <w:rFonts w:ascii="Wingdings" w:hAnsi="Wingdings" w:hint="default"/>
      </w:rPr>
    </w:lvl>
    <w:lvl w:ilvl="6" w:tplc="04190001" w:tentative="1">
      <w:start w:val="1"/>
      <w:numFmt w:val="bullet"/>
      <w:lvlText w:val=""/>
      <w:lvlJc w:val="left"/>
      <w:pPr>
        <w:ind w:left="6611" w:hanging="360"/>
      </w:pPr>
      <w:rPr>
        <w:rFonts w:ascii="Symbol" w:hAnsi="Symbol" w:hint="default"/>
      </w:rPr>
    </w:lvl>
    <w:lvl w:ilvl="7" w:tplc="04190003" w:tentative="1">
      <w:start w:val="1"/>
      <w:numFmt w:val="bullet"/>
      <w:lvlText w:val="o"/>
      <w:lvlJc w:val="left"/>
      <w:pPr>
        <w:ind w:left="7331" w:hanging="360"/>
      </w:pPr>
      <w:rPr>
        <w:rFonts w:ascii="Courier New" w:hAnsi="Courier New" w:cs="Courier New" w:hint="default"/>
      </w:rPr>
    </w:lvl>
    <w:lvl w:ilvl="8" w:tplc="04190005" w:tentative="1">
      <w:start w:val="1"/>
      <w:numFmt w:val="bullet"/>
      <w:lvlText w:val=""/>
      <w:lvlJc w:val="left"/>
      <w:pPr>
        <w:ind w:left="8051" w:hanging="360"/>
      </w:pPr>
      <w:rPr>
        <w:rFonts w:ascii="Wingdings" w:hAnsi="Wingdings" w:hint="default"/>
      </w:rPr>
    </w:lvl>
  </w:abstractNum>
  <w:abstractNum w:abstractNumId="88">
    <w:nsid w:val="72D6554C"/>
    <w:multiLevelType w:val="multilevel"/>
    <w:tmpl w:val="FE34975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9">
    <w:nsid w:val="7304237F"/>
    <w:multiLevelType w:val="hybridMultilevel"/>
    <w:tmpl w:val="463616EC"/>
    <w:lvl w:ilvl="0" w:tplc="E00607D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0">
    <w:nsid w:val="73235479"/>
    <w:multiLevelType w:val="singleLevel"/>
    <w:tmpl w:val="C9AA0B4A"/>
    <w:lvl w:ilvl="0">
      <w:start w:val="3"/>
      <w:numFmt w:val="decimal"/>
      <w:lvlText w:val="%1."/>
      <w:legacy w:legacy="1" w:legacySpace="0" w:legacyIndent="366"/>
      <w:lvlJc w:val="left"/>
      <w:rPr>
        <w:rFonts w:ascii="Times New Roman" w:hAnsi="Times New Roman" w:cs="Times New Roman" w:hint="default"/>
      </w:rPr>
    </w:lvl>
  </w:abstractNum>
  <w:abstractNum w:abstractNumId="91">
    <w:nsid w:val="757024AD"/>
    <w:multiLevelType w:val="hybridMultilevel"/>
    <w:tmpl w:val="6CEE48CA"/>
    <w:lvl w:ilvl="0" w:tplc="0419000F">
      <w:start w:val="1"/>
      <w:numFmt w:val="decimal"/>
      <w:lvlText w:val="%1."/>
      <w:lvlJc w:val="left"/>
      <w:pPr>
        <w:ind w:left="720" w:hanging="360"/>
      </w:p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758D05C5"/>
    <w:multiLevelType w:val="hybridMultilevel"/>
    <w:tmpl w:val="AB5C58B6"/>
    <w:lvl w:ilvl="0" w:tplc="04190001">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93">
    <w:nsid w:val="7721748A"/>
    <w:multiLevelType w:val="hybridMultilevel"/>
    <w:tmpl w:val="5AA0171A"/>
    <w:lvl w:ilvl="0" w:tplc="04190005">
      <w:start w:val="1"/>
      <w:numFmt w:val="bullet"/>
      <w:lvlText w:val=""/>
      <w:lvlJc w:val="left"/>
      <w:pPr>
        <w:tabs>
          <w:tab w:val="num" w:pos="1267"/>
        </w:tabs>
        <w:ind w:left="1267"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4">
    <w:nsid w:val="77513B67"/>
    <w:multiLevelType w:val="hybridMultilevel"/>
    <w:tmpl w:val="07523238"/>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5">
    <w:nsid w:val="78831792"/>
    <w:multiLevelType w:val="hybridMultilevel"/>
    <w:tmpl w:val="C218C28A"/>
    <w:lvl w:ilvl="0" w:tplc="96CC949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7B7C1EA7"/>
    <w:multiLevelType w:val="hybridMultilevel"/>
    <w:tmpl w:val="28E09074"/>
    <w:lvl w:ilvl="0" w:tplc="BE5688D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7ECC36F3"/>
    <w:multiLevelType w:val="hybridMultilevel"/>
    <w:tmpl w:val="77CA09BA"/>
    <w:lvl w:ilvl="0" w:tplc="5C72F8D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7F287BFA"/>
    <w:multiLevelType w:val="hybridMultilevel"/>
    <w:tmpl w:val="EE5E47DA"/>
    <w:lvl w:ilvl="0" w:tplc="0F823BE0">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77"/>
  </w:num>
  <w:num w:numId="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7"/>
  </w:num>
  <w:num w:numId="5">
    <w:abstractNumId w:val="0"/>
    <w:lvlOverride w:ilvl="0">
      <w:lvl w:ilvl="0">
        <w:numFmt w:val="bullet"/>
        <w:lvlText w:val="-"/>
        <w:legacy w:legacy="1" w:legacySpace="0" w:legacyIndent="211"/>
        <w:lvlJc w:val="left"/>
        <w:rPr>
          <w:rFonts w:ascii="Arial" w:hAnsi="Arial" w:cs="Arial" w:hint="default"/>
        </w:rPr>
      </w:lvl>
    </w:lvlOverride>
  </w:num>
  <w:num w:numId="6">
    <w:abstractNumId w:val="0"/>
    <w:lvlOverride w:ilvl="0">
      <w:lvl w:ilvl="0">
        <w:numFmt w:val="bullet"/>
        <w:lvlText w:val="•"/>
        <w:legacy w:legacy="1" w:legacySpace="0" w:legacyIndent="168"/>
        <w:lvlJc w:val="left"/>
        <w:rPr>
          <w:rFonts w:ascii="Arial" w:hAnsi="Arial" w:cs="Arial" w:hint="default"/>
        </w:rPr>
      </w:lvl>
    </w:lvlOverride>
  </w:num>
  <w:num w:numId="7">
    <w:abstractNumId w:val="69"/>
  </w:num>
  <w:num w:numId="8">
    <w:abstractNumId w:val="86"/>
  </w:num>
  <w:num w:numId="9">
    <w:abstractNumId w:val="15"/>
  </w:num>
  <w:num w:numId="10">
    <w:abstractNumId w:val="68"/>
  </w:num>
  <w:num w:numId="11">
    <w:abstractNumId w:val="50"/>
  </w:num>
  <w:num w:numId="12">
    <w:abstractNumId w:val="38"/>
  </w:num>
  <w:num w:numId="13">
    <w:abstractNumId w:val="73"/>
  </w:num>
  <w:num w:numId="14">
    <w:abstractNumId w:val="27"/>
  </w:num>
  <w:num w:numId="15">
    <w:abstractNumId w:val="35"/>
  </w:num>
  <w:num w:numId="16">
    <w:abstractNumId w:val="22"/>
  </w:num>
  <w:num w:numId="17">
    <w:abstractNumId w:val="46"/>
  </w:num>
  <w:num w:numId="18">
    <w:abstractNumId w:val="66"/>
  </w:num>
  <w:num w:numId="19">
    <w:abstractNumId w:val="42"/>
  </w:num>
  <w:num w:numId="20">
    <w:abstractNumId w:val="24"/>
  </w:num>
  <w:num w:numId="21">
    <w:abstractNumId w:val="32"/>
  </w:num>
  <w:num w:numId="22">
    <w:abstractNumId w:val="96"/>
  </w:num>
  <w:num w:numId="23">
    <w:abstractNumId w:val="70"/>
  </w:num>
  <w:num w:numId="24">
    <w:abstractNumId w:val="95"/>
  </w:num>
  <w:num w:numId="25">
    <w:abstractNumId w:val="97"/>
  </w:num>
  <w:num w:numId="26">
    <w:abstractNumId w:val="79"/>
  </w:num>
  <w:num w:numId="27">
    <w:abstractNumId w:val="33"/>
  </w:num>
  <w:num w:numId="28">
    <w:abstractNumId w:val="78"/>
  </w:num>
  <w:num w:numId="29">
    <w:abstractNumId w:val="58"/>
  </w:num>
  <w:num w:numId="30">
    <w:abstractNumId w:val="55"/>
  </w:num>
  <w:num w:numId="31">
    <w:abstractNumId w:val="71"/>
  </w:num>
  <w:num w:numId="32">
    <w:abstractNumId w:val="60"/>
  </w:num>
  <w:num w:numId="33">
    <w:abstractNumId w:val="87"/>
  </w:num>
  <w:num w:numId="34">
    <w:abstractNumId w:val="48"/>
  </w:num>
  <w:num w:numId="35">
    <w:abstractNumId w:val="41"/>
  </w:num>
  <w:num w:numId="36">
    <w:abstractNumId w:val="92"/>
  </w:num>
  <w:num w:numId="37">
    <w:abstractNumId w:val="82"/>
  </w:num>
  <w:num w:numId="38">
    <w:abstractNumId w:val="54"/>
  </w:num>
  <w:num w:numId="39">
    <w:abstractNumId w:val="63"/>
  </w:num>
  <w:num w:numId="40">
    <w:abstractNumId w:val="51"/>
  </w:num>
  <w:num w:numId="41">
    <w:abstractNumId w:val="40"/>
  </w:num>
  <w:num w:numId="42">
    <w:abstractNumId w:val="10"/>
  </w:num>
  <w:num w:numId="43">
    <w:abstractNumId w:val="85"/>
  </w:num>
  <w:num w:numId="44">
    <w:abstractNumId w:val="34"/>
  </w:num>
  <w:num w:numId="45">
    <w:abstractNumId w:val="90"/>
  </w:num>
  <w:num w:numId="46">
    <w:abstractNumId w:val="56"/>
  </w:num>
  <w:num w:numId="47">
    <w:abstractNumId w:val="39"/>
  </w:num>
  <w:num w:numId="48">
    <w:abstractNumId w:val="31"/>
  </w:num>
  <w:num w:numId="49">
    <w:abstractNumId w:val="29"/>
  </w:num>
  <w:num w:numId="50">
    <w:abstractNumId w:val="23"/>
  </w:num>
  <w:num w:numId="51">
    <w:abstractNumId w:val="52"/>
  </w:num>
  <w:num w:numId="52">
    <w:abstractNumId w:val="12"/>
  </w:num>
  <w:num w:numId="53">
    <w:abstractNumId w:val="44"/>
  </w:num>
  <w:num w:numId="54">
    <w:abstractNumId w:val="81"/>
  </w:num>
  <w:num w:numId="55">
    <w:abstractNumId w:val="59"/>
  </w:num>
  <w:num w:numId="56">
    <w:abstractNumId w:val="89"/>
  </w:num>
  <w:num w:numId="57">
    <w:abstractNumId w:val="93"/>
  </w:num>
  <w:num w:numId="58">
    <w:abstractNumId w:val="3"/>
  </w:num>
  <w:num w:numId="59">
    <w:abstractNumId w:val="5"/>
  </w:num>
  <w:num w:numId="60">
    <w:abstractNumId w:val="6"/>
  </w:num>
  <w:num w:numId="61">
    <w:abstractNumId w:val="7"/>
  </w:num>
  <w:num w:numId="62">
    <w:abstractNumId w:val="8"/>
  </w:num>
  <w:num w:numId="63">
    <w:abstractNumId w:val="9"/>
  </w:num>
  <w:num w:numId="64">
    <w:abstractNumId w:val="37"/>
  </w:num>
  <w:num w:numId="65">
    <w:abstractNumId w:val="19"/>
  </w:num>
  <w:num w:numId="66">
    <w:abstractNumId w:val="80"/>
  </w:num>
  <w:num w:numId="67">
    <w:abstractNumId w:val="14"/>
  </w:num>
  <w:num w:numId="68">
    <w:abstractNumId w:val="62"/>
  </w:num>
  <w:num w:numId="69">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84"/>
  </w:num>
  <w:num w:numId="71">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8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6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8"/>
  </w:num>
  <w:num w:numId="76">
    <w:abstractNumId w:val="91"/>
  </w:num>
  <w:num w:numId="77">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43"/>
  </w:num>
  <w:num w:numId="84">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64"/>
  </w:num>
  <w:num w:numId="92">
    <w:abstractNumId w:val="28"/>
  </w:num>
  <w:num w:numId="93">
    <w:abstractNumId w:val="26"/>
  </w:num>
  <w:num w:numId="94">
    <w:abstractNumId w:val="20"/>
  </w:num>
  <w:num w:numId="95">
    <w:abstractNumId w:val="47"/>
  </w:num>
  <w:num w:numId="96">
    <w:abstractNumId w:val="98"/>
  </w:num>
  <w:num w:numId="97">
    <w:abstractNumId w:val="65"/>
  </w:num>
  <w:num w:numId="98">
    <w:abstractNumId w:val="25"/>
  </w:num>
  <w:num w:numId="99">
    <w:abstractNumId w:val="76"/>
  </w:num>
  <w:numIdMacAtCleanup w:val="9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embedSystemFonts/>
  <w:proofState w:spelling="clean" w:grammar="clean"/>
  <w:stylePaneFormatFilter w:val="3F01"/>
  <w:defaultTabStop w:val="708"/>
  <w:doNotHyphenateCaps/>
  <w:drawingGridHorizontalSpacing w:val="110"/>
  <w:displayHorizontalDrawingGridEvery w:val="2"/>
  <w:displayVerticalDrawingGridEvery w:val="2"/>
  <w:characterSpacingControl w:val="doNotCompress"/>
  <w:hdrShapeDefaults>
    <o:shapedefaults v:ext="edit" spidmax="14338"/>
  </w:hdrShapeDefaults>
  <w:footnotePr>
    <w:footnote w:id="-1"/>
    <w:footnote w:id="0"/>
  </w:footnotePr>
  <w:endnotePr>
    <w:endnote w:id="-1"/>
    <w:endnote w:id="0"/>
  </w:endnotePr>
  <w:compat/>
  <w:rsids>
    <w:rsidRoot w:val="005333C8"/>
    <w:rsid w:val="00002411"/>
    <w:rsid w:val="000042F0"/>
    <w:rsid w:val="000160D7"/>
    <w:rsid w:val="0002372F"/>
    <w:rsid w:val="00026672"/>
    <w:rsid w:val="000266D4"/>
    <w:rsid w:val="00026EB8"/>
    <w:rsid w:val="00040746"/>
    <w:rsid w:val="00040A91"/>
    <w:rsid w:val="000504A7"/>
    <w:rsid w:val="000527B4"/>
    <w:rsid w:val="00052CE2"/>
    <w:rsid w:val="000670D6"/>
    <w:rsid w:val="000707D0"/>
    <w:rsid w:val="00074D18"/>
    <w:rsid w:val="0007679C"/>
    <w:rsid w:val="000957DF"/>
    <w:rsid w:val="000A4897"/>
    <w:rsid w:val="000A4FDE"/>
    <w:rsid w:val="000A5326"/>
    <w:rsid w:val="000A6CD0"/>
    <w:rsid w:val="000B0594"/>
    <w:rsid w:val="000B4CBC"/>
    <w:rsid w:val="000B5D65"/>
    <w:rsid w:val="000B71BA"/>
    <w:rsid w:val="000B758A"/>
    <w:rsid w:val="000B7B70"/>
    <w:rsid w:val="000C78C0"/>
    <w:rsid w:val="000E2D6B"/>
    <w:rsid w:val="000E55C1"/>
    <w:rsid w:val="000E599F"/>
    <w:rsid w:val="000F593D"/>
    <w:rsid w:val="00103191"/>
    <w:rsid w:val="001128F7"/>
    <w:rsid w:val="00121480"/>
    <w:rsid w:val="001266DD"/>
    <w:rsid w:val="00126A07"/>
    <w:rsid w:val="00127908"/>
    <w:rsid w:val="00133A4E"/>
    <w:rsid w:val="0013503C"/>
    <w:rsid w:val="00135E38"/>
    <w:rsid w:val="00136717"/>
    <w:rsid w:val="0014230F"/>
    <w:rsid w:val="00151F0C"/>
    <w:rsid w:val="0015409B"/>
    <w:rsid w:val="001540B8"/>
    <w:rsid w:val="0016110E"/>
    <w:rsid w:val="00174875"/>
    <w:rsid w:val="00182CDF"/>
    <w:rsid w:val="00192E79"/>
    <w:rsid w:val="00192FB9"/>
    <w:rsid w:val="00193044"/>
    <w:rsid w:val="00195086"/>
    <w:rsid w:val="00197CEB"/>
    <w:rsid w:val="001B2D29"/>
    <w:rsid w:val="001D251A"/>
    <w:rsid w:val="001E24A9"/>
    <w:rsid w:val="001F2E60"/>
    <w:rsid w:val="001F7D54"/>
    <w:rsid w:val="00211659"/>
    <w:rsid w:val="00211720"/>
    <w:rsid w:val="00213B80"/>
    <w:rsid w:val="00214C22"/>
    <w:rsid w:val="00215131"/>
    <w:rsid w:val="002210B5"/>
    <w:rsid w:val="00222218"/>
    <w:rsid w:val="002226B9"/>
    <w:rsid w:val="00225462"/>
    <w:rsid w:val="002272D2"/>
    <w:rsid w:val="00234B49"/>
    <w:rsid w:val="00235FB4"/>
    <w:rsid w:val="002468A3"/>
    <w:rsid w:val="0025715F"/>
    <w:rsid w:val="00265E0A"/>
    <w:rsid w:val="002713BE"/>
    <w:rsid w:val="00280481"/>
    <w:rsid w:val="00291EBD"/>
    <w:rsid w:val="00294100"/>
    <w:rsid w:val="00295ACC"/>
    <w:rsid w:val="002966F3"/>
    <w:rsid w:val="002A4AE4"/>
    <w:rsid w:val="002B767E"/>
    <w:rsid w:val="002C0436"/>
    <w:rsid w:val="002C0EE2"/>
    <w:rsid w:val="002C24FD"/>
    <w:rsid w:val="002C3174"/>
    <w:rsid w:val="002C44B1"/>
    <w:rsid w:val="002C5DD9"/>
    <w:rsid w:val="002C7F26"/>
    <w:rsid w:val="002D76BF"/>
    <w:rsid w:val="002E0A40"/>
    <w:rsid w:val="002E4AD2"/>
    <w:rsid w:val="002E735D"/>
    <w:rsid w:val="002F3728"/>
    <w:rsid w:val="0030410D"/>
    <w:rsid w:val="003109AE"/>
    <w:rsid w:val="00320E21"/>
    <w:rsid w:val="00320E8C"/>
    <w:rsid w:val="00335CCD"/>
    <w:rsid w:val="00343C1C"/>
    <w:rsid w:val="00361F91"/>
    <w:rsid w:val="0036580E"/>
    <w:rsid w:val="00373BE5"/>
    <w:rsid w:val="00373E36"/>
    <w:rsid w:val="00376782"/>
    <w:rsid w:val="00382165"/>
    <w:rsid w:val="003830EA"/>
    <w:rsid w:val="00385DB9"/>
    <w:rsid w:val="00386488"/>
    <w:rsid w:val="00396060"/>
    <w:rsid w:val="00397CCD"/>
    <w:rsid w:val="003A148B"/>
    <w:rsid w:val="003A2D7B"/>
    <w:rsid w:val="003A4A51"/>
    <w:rsid w:val="003B04CE"/>
    <w:rsid w:val="003B0A75"/>
    <w:rsid w:val="003B43D8"/>
    <w:rsid w:val="003B5AD3"/>
    <w:rsid w:val="003C290E"/>
    <w:rsid w:val="003F436C"/>
    <w:rsid w:val="003F72FB"/>
    <w:rsid w:val="00410367"/>
    <w:rsid w:val="00412366"/>
    <w:rsid w:val="00424045"/>
    <w:rsid w:val="00425959"/>
    <w:rsid w:val="00433ADE"/>
    <w:rsid w:val="0043600B"/>
    <w:rsid w:val="00440337"/>
    <w:rsid w:val="004430FB"/>
    <w:rsid w:val="0044449D"/>
    <w:rsid w:val="00450AC4"/>
    <w:rsid w:val="004540B9"/>
    <w:rsid w:val="004601FA"/>
    <w:rsid w:val="00460826"/>
    <w:rsid w:val="00462FE0"/>
    <w:rsid w:val="00463FB4"/>
    <w:rsid w:val="004771DF"/>
    <w:rsid w:val="00477AE8"/>
    <w:rsid w:val="00477BA9"/>
    <w:rsid w:val="0048421D"/>
    <w:rsid w:val="0048481F"/>
    <w:rsid w:val="004919A2"/>
    <w:rsid w:val="00491C35"/>
    <w:rsid w:val="004A5083"/>
    <w:rsid w:val="004B032F"/>
    <w:rsid w:val="004B2083"/>
    <w:rsid w:val="004B24AF"/>
    <w:rsid w:val="004B615E"/>
    <w:rsid w:val="004C5402"/>
    <w:rsid w:val="004C737B"/>
    <w:rsid w:val="004D0063"/>
    <w:rsid w:val="004D611E"/>
    <w:rsid w:val="004E03EF"/>
    <w:rsid w:val="004E1936"/>
    <w:rsid w:val="004E2027"/>
    <w:rsid w:val="004E2323"/>
    <w:rsid w:val="004E3ED9"/>
    <w:rsid w:val="004F03A7"/>
    <w:rsid w:val="004F51A9"/>
    <w:rsid w:val="004F5CC3"/>
    <w:rsid w:val="00513357"/>
    <w:rsid w:val="0051585C"/>
    <w:rsid w:val="00522089"/>
    <w:rsid w:val="005223ED"/>
    <w:rsid w:val="00522840"/>
    <w:rsid w:val="00526851"/>
    <w:rsid w:val="00531993"/>
    <w:rsid w:val="0053256B"/>
    <w:rsid w:val="005333C8"/>
    <w:rsid w:val="005342AC"/>
    <w:rsid w:val="005344A5"/>
    <w:rsid w:val="00536054"/>
    <w:rsid w:val="00543412"/>
    <w:rsid w:val="00543A6B"/>
    <w:rsid w:val="0054640B"/>
    <w:rsid w:val="005468D6"/>
    <w:rsid w:val="00560B04"/>
    <w:rsid w:val="0056126F"/>
    <w:rsid w:val="005661D2"/>
    <w:rsid w:val="00570998"/>
    <w:rsid w:val="005718A5"/>
    <w:rsid w:val="00574E83"/>
    <w:rsid w:val="0057526A"/>
    <w:rsid w:val="00576EC5"/>
    <w:rsid w:val="00581CEB"/>
    <w:rsid w:val="00583333"/>
    <w:rsid w:val="00583481"/>
    <w:rsid w:val="00587423"/>
    <w:rsid w:val="005A1CF2"/>
    <w:rsid w:val="005A3630"/>
    <w:rsid w:val="005A47C5"/>
    <w:rsid w:val="005B279D"/>
    <w:rsid w:val="005B52DD"/>
    <w:rsid w:val="005B6238"/>
    <w:rsid w:val="005C58C5"/>
    <w:rsid w:val="005E5A8F"/>
    <w:rsid w:val="005F4C5F"/>
    <w:rsid w:val="005F62D6"/>
    <w:rsid w:val="00600E52"/>
    <w:rsid w:val="006015C5"/>
    <w:rsid w:val="00604530"/>
    <w:rsid w:val="006068A7"/>
    <w:rsid w:val="00612028"/>
    <w:rsid w:val="00613B66"/>
    <w:rsid w:val="00617001"/>
    <w:rsid w:val="00617E22"/>
    <w:rsid w:val="00620224"/>
    <w:rsid w:val="00620C6F"/>
    <w:rsid w:val="00620E70"/>
    <w:rsid w:val="00624DE9"/>
    <w:rsid w:val="00626C22"/>
    <w:rsid w:val="00627B3D"/>
    <w:rsid w:val="00627FC6"/>
    <w:rsid w:val="006326E3"/>
    <w:rsid w:val="00636B78"/>
    <w:rsid w:val="00640668"/>
    <w:rsid w:val="0064295A"/>
    <w:rsid w:val="00643646"/>
    <w:rsid w:val="006466A9"/>
    <w:rsid w:val="00646CCE"/>
    <w:rsid w:val="00660788"/>
    <w:rsid w:val="0066187C"/>
    <w:rsid w:val="00676E2C"/>
    <w:rsid w:val="0068015C"/>
    <w:rsid w:val="00683EE9"/>
    <w:rsid w:val="006862E3"/>
    <w:rsid w:val="00692023"/>
    <w:rsid w:val="006B4A04"/>
    <w:rsid w:val="006B7C20"/>
    <w:rsid w:val="006D3834"/>
    <w:rsid w:val="006E280F"/>
    <w:rsid w:val="006E4F46"/>
    <w:rsid w:val="00700C1C"/>
    <w:rsid w:val="00703B49"/>
    <w:rsid w:val="007054F5"/>
    <w:rsid w:val="00706EA9"/>
    <w:rsid w:val="00707622"/>
    <w:rsid w:val="00707978"/>
    <w:rsid w:val="0071388C"/>
    <w:rsid w:val="00716A65"/>
    <w:rsid w:val="00725DC6"/>
    <w:rsid w:val="00734911"/>
    <w:rsid w:val="00735FEF"/>
    <w:rsid w:val="00740D31"/>
    <w:rsid w:val="00745135"/>
    <w:rsid w:val="00747D1D"/>
    <w:rsid w:val="00750DD6"/>
    <w:rsid w:val="00751025"/>
    <w:rsid w:val="00756BB7"/>
    <w:rsid w:val="00761D71"/>
    <w:rsid w:val="00763035"/>
    <w:rsid w:val="007637F4"/>
    <w:rsid w:val="00765FD5"/>
    <w:rsid w:val="0077513C"/>
    <w:rsid w:val="00775A37"/>
    <w:rsid w:val="00777939"/>
    <w:rsid w:val="00780765"/>
    <w:rsid w:val="00792C40"/>
    <w:rsid w:val="007A538E"/>
    <w:rsid w:val="007B0101"/>
    <w:rsid w:val="007B4E4D"/>
    <w:rsid w:val="007B55CA"/>
    <w:rsid w:val="007C5AC1"/>
    <w:rsid w:val="007D0891"/>
    <w:rsid w:val="007D2A54"/>
    <w:rsid w:val="007D459E"/>
    <w:rsid w:val="007E45B6"/>
    <w:rsid w:val="007E563C"/>
    <w:rsid w:val="007F45DB"/>
    <w:rsid w:val="007F5F31"/>
    <w:rsid w:val="007F695E"/>
    <w:rsid w:val="0081411A"/>
    <w:rsid w:val="008232F5"/>
    <w:rsid w:val="0082547A"/>
    <w:rsid w:val="00833E25"/>
    <w:rsid w:val="008470D4"/>
    <w:rsid w:val="00851BA2"/>
    <w:rsid w:val="0085689F"/>
    <w:rsid w:val="00865D3B"/>
    <w:rsid w:val="008824DD"/>
    <w:rsid w:val="00887E32"/>
    <w:rsid w:val="00890111"/>
    <w:rsid w:val="00895AB5"/>
    <w:rsid w:val="0089777F"/>
    <w:rsid w:val="008B1804"/>
    <w:rsid w:val="008C06C1"/>
    <w:rsid w:val="008C190C"/>
    <w:rsid w:val="008C519C"/>
    <w:rsid w:val="008E1A2A"/>
    <w:rsid w:val="008E1AE9"/>
    <w:rsid w:val="008E4CC8"/>
    <w:rsid w:val="008F0522"/>
    <w:rsid w:val="008F2EBA"/>
    <w:rsid w:val="00906255"/>
    <w:rsid w:val="00906F53"/>
    <w:rsid w:val="009105A2"/>
    <w:rsid w:val="00911F41"/>
    <w:rsid w:val="00914966"/>
    <w:rsid w:val="00922850"/>
    <w:rsid w:val="00923F93"/>
    <w:rsid w:val="00924191"/>
    <w:rsid w:val="00925605"/>
    <w:rsid w:val="00927C7A"/>
    <w:rsid w:val="00937CA2"/>
    <w:rsid w:val="009515D9"/>
    <w:rsid w:val="00967679"/>
    <w:rsid w:val="00970D86"/>
    <w:rsid w:val="00972BB2"/>
    <w:rsid w:val="00972FC3"/>
    <w:rsid w:val="00974C67"/>
    <w:rsid w:val="00993240"/>
    <w:rsid w:val="009A3662"/>
    <w:rsid w:val="009B5A72"/>
    <w:rsid w:val="009B7491"/>
    <w:rsid w:val="009C000F"/>
    <w:rsid w:val="009D080D"/>
    <w:rsid w:val="009D117C"/>
    <w:rsid w:val="009D30F6"/>
    <w:rsid w:val="009D3EAF"/>
    <w:rsid w:val="009D6887"/>
    <w:rsid w:val="009E2094"/>
    <w:rsid w:val="00A021FE"/>
    <w:rsid w:val="00A023CD"/>
    <w:rsid w:val="00A030FB"/>
    <w:rsid w:val="00A07AA2"/>
    <w:rsid w:val="00A11053"/>
    <w:rsid w:val="00A17361"/>
    <w:rsid w:val="00A240BA"/>
    <w:rsid w:val="00A274E8"/>
    <w:rsid w:val="00A37C33"/>
    <w:rsid w:val="00A42A93"/>
    <w:rsid w:val="00A42AEF"/>
    <w:rsid w:val="00A43065"/>
    <w:rsid w:val="00A468A1"/>
    <w:rsid w:val="00A51CD9"/>
    <w:rsid w:val="00A52118"/>
    <w:rsid w:val="00A63F80"/>
    <w:rsid w:val="00A730BC"/>
    <w:rsid w:val="00A74E8B"/>
    <w:rsid w:val="00A87493"/>
    <w:rsid w:val="00A90915"/>
    <w:rsid w:val="00A91708"/>
    <w:rsid w:val="00A93B97"/>
    <w:rsid w:val="00AA0CC2"/>
    <w:rsid w:val="00AA1A84"/>
    <w:rsid w:val="00AB0100"/>
    <w:rsid w:val="00AB4708"/>
    <w:rsid w:val="00AB476A"/>
    <w:rsid w:val="00AB4846"/>
    <w:rsid w:val="00AB54C1"/>
    <w:rsid w:val="00AC2398"/>
    <w:rsid w:val="00AC64B4"/>
    <w:rsid w:val="00AC68BD"/>
    <w:rsid w:val="00AD4669"/>
    <w:rsid w:val="00AD61A4"/>
    <w:rsid w:val="00AE18BD"/>
    <w:rsid w:val="00AE438D"/>
    <w:rsid w:val="00AE5A17"/>
    <w:rsid w:val="00AE7AEA"/>
    <w:rsid w:val="00AF3902"/>
    <w:rsid w:val="00AF6DE5"/>
    <w:rsid w:val="00AF7B5E"/>
    <w:rsid w:val="00B20425"/>
    <w:rsid w:val="00B26709"/>
    <w:rsid w:val="00B276CE"/>
    <w:rsid w:val="00B3119F"/>
    <w:rsid w:val="00B44AE4"/>
    <w:rsid w:val="00B44C09"/>
    <w:rsid w:val="00B73778"/>
    <w:rsid w:val="00B85530"/>
    <w:rsid w:val="00B935BE"/>
    <w:rsid w:val="00B957B4"/>
    <w:rsid w:val="00B9740B"/>
    <w:rsid w:val="00B97F18"/>
    <w:rsid w:val="00BA37F3"/>
    <w:rsid w:val="00BA4988"/>
    <w:rsid w:val="00BB046A"/>
    <w:rsid w:val="00BB6327"/>
    <w:rsid w:val="00BB7F32"/>
    <w:rsid w:val="00BC1039"/>
    <w:rsid w:val="00BC5D96"/>
    <w:rsid w:val="00BC68A3"/>
    <w:rsid w:val="00BD4D10"/>
    <w:rsid w:val="00BD5DFD"/>
    <w:rsid w:val="00BF188B"/>
    <w:rsid w:val="00BF3ABD"/>
    <w:rsid w:val="00BF7E8E"/>
    <w:rsid w:val="00C06996"/>
    <w:rsid w:val="00C21B8C"/>
    <w:rsid w:val="00C22269"/>
    <w:rsid w:val="00C25F34"/>
    <w:rsid w:val="00C40268"/>
    <w:rsid w:val="00C472D3"/>
    <w:rsid w:val="00C522AE"/>
    <w:rsid w:val="00C641FC"/>
    <w:rsid w:val="00C70705"/>
    <w:rsid w:val="00C81E56"/>
    <w:rsid w:val="00C82918"/>
    <w:rsid w:val="00C83B74"/>
    <w:rsid w:val="00C8416B"/>
    <w:rsid w:val="00C84902"/>
    <w:rsid w:val="00C85E42"/>
    <w:rsid w:val="00C92DE9"/>
    <w:rsid w:val="00C95769"/>
    <w:rsid w:val="00C95BBE"/>
    <w:rsid w:val="00CB3A15"/>
    <w:rsid w:val="00CB3E4C"/>
    <w:rsid w:val="00CB43DF"/>
    <w:rsid w:val="00CB5607"/>
    <w:rsid w:val="00CC38FE"/>
    <w:rsid w:val="00CC5218"/>
    <w:rsid w:val="00CC596D"/>
    <w:rsid w:val="00CE60B8"/>
    <w:rsid w:val="00CE66E2"/>
    <w:rsid w:val="00CE7C50"/>
    <w:rsid w:val="00CF3572"/>
    <w:rsid w:val="00D107A4"/>
    <w:rsid w:val="00D21AE4"/>
    <w:rsid w:val="00D3161E"/>
    <w:rsid w:val="00D35219"/>
    <w:rsid w:val="00D36F18"/>
    <w:rsid w:val="00D56886"/>
    <w:rsid w:val="00D66F56"/>
    <w:rsid w:val="00D745E5"/>
    <w:rsid w:val="00D74C29"/>
    <w:rsid w:val="00D83732"/>
    <w:rsid w:val="00D9328B"/>
    <w:rsid w:val="00D95362"/>
    <w:rsid w:val="00D96ACE"/>
    <w:rsid w:val="00D97CD1"/>
    <w:rsid w:val="00DA0D11"/>
    <w:rsid w:val="00DA35BF"/>
    <w:rsid w:val="00DA5CC4"/>
    <w:rsid w:val="00DA798D"/>
    <w:rsid w:val="00DA7D9E"/>
    <w:rsid w:val="00DB0D85"/>
    <w:rsid w:val="00DB7F4F"/>
    <w:rsid w:val="00DC1099"/>
    <w:rsid w:val="00DC2BB2"/>
    <w:rsid w:val="00DC6652"/>
    <w:rsid w:val="00DD5995"/>
    <w:rsid w:val="00DD7948"/>
    <w:rsid w:val="00DE00E2"/>
    <w:rsid w:val="00DE2914"/>
    <w:rsid w:val="00DF5922"/>
    <w:rsid w:val="00E03504"/>
    <w:rsid w:val="00E137CC"/>
    <w:rsid w:val="00E17DB3"/>
    <w:rsid w:val="00E21ECD"/>
    <w:rsid w:val="00E2508D"/>
    <w:rsid w:val="00E26C50"/>
    <w:rsid w:val="00E3144C"/>
    <w:rsid w:val="00E35E76"/>
    <w:rsid w:val="00E4034E"/>
    <w:rsid w:val="00E4405A"/>
    <w:rsid w:val="00E528AD"/>
    <w:rsid w:val="00E57FC2"/>
    <w:rsid w:val="00E6090E"/>
    <w:rsid w:val="00E60F15"/>
    <w:rsid w:val="00E731D1"/>
    <w:rsid w:val="00E764E5"/>
    <w:rsid w:val="00E80280"/>
    <w:rsid w:val="00E8140C"/>
    <w:rsid w:val="00E82706"/>
    <w:rsid w:val="00E850EF"/>
    <w:rsid w:val="00E862CF"/>
    <w:rsid w:val="00E90926"/>
    <w:rsid w:val="00E96E58"/>
    <w:rsid w:val="00E97955"/>
    <w:rsid w:val="00EA32EB"/>
    <w:rsid w:val="00EA4FC5"/>
    <w:rsid w:val="00EA62B4"/>
    <w:rsid w:val="00EA698D"/>
    <w:rsid w:val="00EB3092"/>
    <w:rsid w:val="00EC253D"/>
    <w:rsid w:val="00EC5F32"/>
    <w:rsid w:val="00EC7088"/>
    <w:rsid w:val="00EC7239"/>
    <w:rsid w:val="00ED3AF5"/>
    <w:rsid w:val="00ED48CD"/>
    <w:rsid w:val="00ED49A2"/>
    <w:rsid w:val="00EF13EE"/>
    <w:rsid w:val="00F01CCB"/>
    <w:rsid w:val="00F07300"/>
    <w:rsid w:val="00F20203"/>
    <w:rsid w:val="00F26801"/>
    <w:rsid w:val="00F273C5"/>
    <w:rsid w:val="00F3379A"/>
    <w:rsid w:val="00F351BF"/>
    <w:rsid w:val="00F356BF"/>
    <w:rsid w:val="00F37D8D"/>
    <w:rsid w:val="00F44DA4"/>
    <w:rsid w:val="00F512E4"/>
    <w:rsid w:val="00F54AAC"/>
    <w:rsid w:val="00F57D9D"/>
    <w:rsid w:val="00F60DB5"/>
    <w:rsid w:val="00F613A8"/>
    <w:rsid w:val="00F62336"/>
    <w:rsid w:val="00F6766F"/>
    <w:rsid w:val="00F72659"/>
    <w:rsid w:val="00F90485"/>
    <w:rsid w:val="00F92E82"/>
    <w:rsid w:val="00FA4229"/>
    <w:rsid w:val="00FA5BAE"/>
    <w:rsid w:val="00FA743F"/>
    <w:rsid w:val="00FB1FC4"/>
    <w:rsid w:val="00FB318C"/>
    <w:rsid w:val="00FB692C"/>
    <w:rsid w:val="00FB72AF"/>
    <w:rsid w:val="00FC7FEF"/>
    <w:rsid w:val="00FD2F07"/>
    <w:rsid w:val="00FD3F97"/>
    <w:rsid w:val="00FE7BCC"/>
    <w:rsid w:val="00FF159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8"/>
    <o:shapelayout v:ext="edit">
      <o:idmap v:ext="edit" data="1"/>
      <o:rules v:ext="edit">
        <o:r id="V:Rule15" type="connector" idref="#_x0000_s1414"/>
        <o:r id="V:Rule16" type="connector" idref="#_x0000_s1420"/>
        <o:r id="V:Rule17" type="connector" idref="#_x0000_s1407"/>
        <o:r id="V:Rule18" type="connector" idref="#_x0000_s1402"/>
        <o:r id="V:Rule19" type="connector" idref="#_x0000_s1415"/>
        <o:r id="V:Rule20" type="connector" idref="#_x0000_s1401"/>
        <o:r id="V:Rule21" type="connector" idref="#_x0000_s1411"/>
        <o:r id="V:Rule22" type="connector" idref="#_x0000_s1421"/>
        <o:r id="V:Rule23" type="connector" idref="#_x0000_s1400"/>
        <o:r id="V:Rule24" type="connector" idref="#_x0000_s1410"/>
        <o:r id="V:Rule25" type="connector" idref="#_x0000_s1413"/>
        <o:r id="V:Rule26" type="connector" idref="#_x0000_s1405"/>
        <o:r id="V:Rule27" type="connector" idref="#_x0000_s1409"/>
        <o:r id="V:Rule28" type="connector" idref="#_x0000_s1406"/>
      </o:rules>
      <o:regrouptable v:ext="edit">
        <o:entry new="1" old="0"/>
        <o:entry new="2" old="0"/>
        <o:entry new="3" old="0"/>
      </o:regrouptable>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5CCD"/>
    <w:pPr>
      <w:spacing w:after="200" w:line="276" w:lineRule="auto"/>
    </w:pPr>
    <w:rPr>
      <w:rFonts w:eastAsia="Times New Roman"/>
      <w:sz w:val="22"/>
      <w:szCs w:val="22"/>
      <w:lang w:eastAsia="en-US"/>
    </w:rPr>
  </w:style>
  <w:style w:type="paragraph" w:styleId="1">
    <w:name w:val="heading 1"/>
    <w:basedOn w:val="a"/>
    <w:next w:val="a"/>
    <w:link w:val="10"/>
    <w:qFormat/>
    <w:locked/>
    <w:rsid w:val="00D9328B"/>
    <w:pPr>
      <w:keepNext/>
      <w:spacing w:after="0" w:line="240" w:lineRule="auto"/>
      <w:outlineLvl w:val="0"/>
    </w:pPr>
    <w:rPr>
      <w:rFonts w:ascii="Times New Roman" w:hAnsi="Times New Roman"/>
      <w:sz w:val="28"/>
      <w:szCs w:val="24"/>
      <w:lang w:eastAsia="ru-RU"/>
    </w:rPr>
  </w:style>
  <w:style w:type="paragraph" w:styleId="2">
    <w:name w:val="heading 2"/>
    <w:basedOn w:val="a"/>
    <w:next w:val="a"/>
    <w:link w:val="20"/>
    <w:uiPriority w:val="9"/>
    <w:unhideWhenUsed/>
    <w:qFormat/>
    <w:rsid w:val="003109AE"/>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A42A93"/>
    <w:pPr>
      <w:keepNext/>
      <w:spacing w:before="240" w:after="60"/>
      <w:outlineLvl w:val="2"/>
    </w:pPr>
    <w:rPr>
      <w:rFonts w:ascii="Cambria" w:hAnsi="Cambria"/>
      <w:b/>
      <w:bCs/>
      <w:sz w:val="26"/>
      <w:szCs w:val="26"/>
    </w:rPr>
  </w:style>
  <w:style w:type="paragraph" w:styleId="4">
    <w:name w:val="heading 4"/>
    <w:basedOn w:val="a"/>
    <w:next w:val="a"/>
    <w:link w:val="40"/>
    <w:unhideWhenUsed/>
    <w:qFormat/>
    <w:rsid w:val="005F62D6"/>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5333C8"/>
    <w:pPr>
      <w:tabs>
        <w:tab w:val="center" w:pos="4677"/>
        <w:tab w:val="right" w:pos="9355"/>
      </w:tabs>
      <w:spacing w:after="0" w:line="240" w:lineRule="auto"/>
    </w:pPr>
  </w:style>
  <w:style w:type="character" w:customStyle="1" w:styleId="a4">
    <w:name w:val="Верхний колонтитул Знак"/>
    <w:basedOn w:val="a0"/>
    <w:link w:val="a3"/>
    <w:uiPriority w:val="99"/>
    <w:locked/>
    <w:rsid w:val="005333C8"/>
    <w:rPr>
      <w:rFonts w:cs="Times New Roman"/>
    </w:rPr>
  </w:style>
  <w:style w:type="paragraph" w:styleId="a5">
    <w:name w:val="footer"/>
    <w:basedOn w:val="a"/>
    <w:link w:val="a6"/>
    <w:rsid w:val="005333C8"/>
    <w:pPr>
      <w:tabs>
        <w:tab w:val="center" w:pos="4677"/>
        <w:tab w:val="right" w:pos="9355"/>
      </w:tabs>
      <w:spacing w:after="0" w:line="240" w:lineRule="auto"/>
    </w:pPr>
  </w:style>
  <w:style w:type="character" w:customStyle="1" w:styleId="a6">
    <w:name w:val="Нижний колонтитул Знак"/>
    <w:basedOn w:val="a0"/>
    <w:link w:val="a5"/>
    <w:uiPriority w:val="99"/>
    <w:locked/>
    <w:rsid w:val="005333C8"/>
    <w:rPr>
      <w:rFonts w:cs="Times New Roman"/>
    </w:rPr>
  </w:style>
  <w:style w:type="paragraph" w:styleId="a7">
    <w:name w:val="Balloon Text"/>
    <w:basedOn w:val="a"/>
    <w:link w:val="a8"/>
    <w:rsid w:val="005333C8"/>
    <w:pPr>
      <w:spacing w:after="0" w:line="240" w:lineRule="auto"/>
    </w:pPr>
    <w:rPr>
      <w:rFonts w:ascii="Tahoma" w:hAnsi="Tahoma" w:cs="Tahoma"/>
      <w:sz w:val="16"/>
      <w:szCs w:val="16"/>
    </w:rPr>
  </w:style>
  <w:style w:type="character" w:customStyle="1" w:styleId="a8">
    <w:name w:val="Текст выноски Знак"/>
    <w:basedOn w:val="a0"/>
    <w:link w:val="a7"/>
    <w:locked/>
    <w:rsid w:val="005333C8"/>
    <w:rPr>
      <w:rFonts w:ascii="Tahoma" w:hAnsi="Tahoma" w:cs="Tahoma"/>
      <w:sz w:val="16"/>
      <w:szCs w:val="16"/>
    </w:rPr>
  </w:style>
  <w:style w:type="table" w:styleId="a9">
    <w:name w:val="Table Grid"/>
    <w:basedOn w:val="a1"/>
    <w:rsid w:val="00192E79"/>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1">
    <w:name w:val="Абзац списка1"/>
    <w:basedOn w:val="a"/>
    <w:rsid w:val="00914966"/>
    <w:pPr>
      <w:spacing w:after="0" w:line="240" w:lineRule="auto"/>
      <w:ind w:left="720"/>
    </w:pPr>
    <w:rPr>
      <w:rFonts w:ascii="Times New Roman" w:eastAsia="Calibri" w:hAnsi="Times New Roman"/>
      <w:emboss/>
      <w:color w:val="000000"/>
      <w:position w:val="-6"/>
      <w:sz w:val="24"/>
      <w:szCs w:val="20"/>
      <w:lang w:eastAsia="ru-RU"/>
    </w:rPr>
  </w:style>
  <w:style w:type="paragraph" w:styleId="aa">
    <w:name w:val="Body Text"/>
    <w:basedOn w:val="a"/>
    <w:link w:val="ab"/>
    <w:rsid w:val="002B767E"/>
    <w:pPr>
      <w:spacing w:after="0" w:line="240" w:lineRule="auto"/>
      <w:jc w:val="center"/>
    </w:pPr>
    <w:rPr>
      <w:rFonts w:ascii="Times New Roman" w:eastAsia="Calibri" w:hAnsi="Times New Roman"/>
      <w:b/>
      <w:bCs/>
      <w:sz w:val="28"/>
      <w:szCs w:val="24"/>
      <w:lang w:eastAsia="ru-RU"/>
    </w:rPr>
  </w:style>
  <w:style w:type="character" w:customStyle="1" w:styleId="ab">
    <w:name w:val="Основной текст Знак"/>
    <w:basedOn w:val="a0"/>
    <w:link w:val="aa"/>
    <w:locked/>
    <w:rsid w:val="002B767E"/>
    <w:rPr>
      <w:rFonts w:ascii="Times New Roman" w:hAnsi="Times New Roman" w:cs="Times New Roman"/>
      <w:b/>
      <w:bCs/>
      <w:sz w:val="24"/>
      <w:szCs w:val="24"/>
    </w:rPr>
  </w:style>
  <w:style w:type="character" w:styleId="ac">
    <w:name w:val="Strong"/>
    <w:basedOn w:val="a0"/>
    <w:uiPriority w:val="22"/>
    <w:qFormat/>
    <w:rsid w:val="00A030FB"/>
    <w:rPr>
      <w:rFonts w:cs="Times New Roman"/>
      <w:b/>
      <w:bCs/>
    </w:rPr>
  </w:style>
  <w:style w:type="paragraph" w:styleId="ad">
    <w:name w:val="Normal (Web)"/>
    <w:basedOn w:val="a"/>
    <w:rsid w:val="0064295A"/>
    <w:pPr>
      <w:spacing w:before="100" w:beforeAutospacing="1" w:after="100" w:afterAutospacing="1" w:line="240" w:lineRule="auto"/>
    </w:pPr>
    <w:rPr>
      <w:rFonts w:ascii="Times New Roman" w:eastAsia="Calibri" w:hAnsi="Times New Roman"/>
      <w:sz w:val="24"/>
      <w:szCs w:val="24"/>
      <w:lang w:eastAsia="ru-RU"/>
    </w:rPr>
  </w:style>
  <w:style w:type="paragraph" w:customStyle="1" w:styleId="text">
    <w:name w:val="text"/>
    <w:basedOn w:val="a"/>
    <w:uiPriority w:val="99"/>
    <w:rsid w:val="00C83B74"/>
    <w:pPr>
      <w:spacing w:before="100" w:beforeAutospacing="1" w:after="100" w:afterAutospacing="1" w:line="240" w:lineRule="auto"/>
    </w:pPr>
    <w:rPr>
      <w:rFonts w:ascii="Times New Roman" w:eastAsia="Calibri" w:hAnsi="Times New Roman"/>
      <w:color w:val="000000"/>
      <w:lang w:eastAsia="ru-RU"/>
    </w:rPr>
  </w:style>
  <w:style w:type="paragraph" w:customStyle="1" w:styleId="notes">
    <w:name w:val="notes"/>
    <w:basedOn w:val="a"/>
    <w:uiPriority w:val="99"/>
    <w:rsid w:val="00C83B74"/>
    <w:pPr>
      <w:spacing w:before="100" w:beforeAutospacing="1" w:after="100" w:afterAutospacing="1" w:line="240" w:lineRule="auto"/>
    </w:pPr>
    <w:rPr>
      <w:rFonts w:ascii="Times New Roman" w:eastAsia="Calibri" w:hAnsi="Times New Roman"/>
      <w:color w:val="000000"/>
      <w:lang w:eastAsia="ru-RU"/>
    </w:rPr>
  </w:style>
  <w:style w:type="table" w:customStyle="1" w:styleId="2-11">
    <w:name w:val="Средний список 2 - Акцент 11"/>
    <w:rsid w:val="0043600B"/>
    <w:rPr>
      <w:rFonts w:ascii="Cambria"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customStyle="1" w:styleId="1-11">
    <w:name w:val="Средний список 1 - Акцент 11"/>
    <w:uiPriority w:val="65"/>
    <w:rsid w:val="0043600B"/>
    <w:rPr>
      <w:rFonts w:eastAsia="Times New Roman"/>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11">
    <w:name w:val="Светлый список - Акцент 11"/>
    <w:uiPriority w:val="61"/>
    <w:rsid w:val="0043600B"/>
    <w:rPr>
      <w:rFonts w:eastAsia="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styleId="21">
    <w:name w:val="Body Text 2"/>
    <w:basedOn w:val="a"/>
    <w:link w:val="22"/>
    <w:uiPriority w:val="99"/>
    <w:rsid w:val="00FE7BCC"/>
    <w:pPr>
      <w:spacing w:after="120" w:line="480" w:lineRule="auto"/>
    </w:pPr>
  </w:style>
  <w:style w:type="character" w:customStyle="1" w:styleId="22">
    <w:name w:val="Основной текст 2 Знак"/>
    <w:basedOn w:val="a0"/>
    <w:link w:val="21"/>
    <w:uiPriority w:val="99"/>
    <w:locked/>
    <w:rsid w:val="00FE7BCC"/>
    <w:rPr>
      <w:rFonts w:cs="Times New Roman"/>
      <w:sz w:val="22"/>
      <w:szCs w:val="22"/>
      <w:lang w:eastAsia="en-US"/>
    </w:rPr>
  </w:style>
  <w:style w:type="paragraph" w:customStyle="1" w:styleId="12">
    <w:name w:val="Знак1"/>
    <w:basedOn w:val="a"/>
    <w:rsid w:val="00294100"/>
    <w:pPr>
      <w:spacing w:after="160" w:line="240" w:lineRule="exact"/>
    </w:pPr>
    <w:rPr>
      <w:rFonts w:ascii="Verdana" w:eastAsia="Calibri" w:hAnsi="Verdana"/>
      <w:sz w:val="20"/>
      <w:szCs w:val="20"/>
      <w:lang w:val="en-US"/>
    </w:rPr>
  </w:style>
  <w:style w:type="paragraph" w:styleId="ae">
    <w:name w:val="Body Text Indent"/>
    <w:basedOn w:val="a"/>
    <w:link w:val="af"/>
    <w:rsid w:val="00CB43DF"/>
    <w:pPr>
      <w:spacing w:after="120" w:line="240" w:lineRule="auto"/>
      <w:ind w:left="283"/>
    </w:pPr>
    <w:rPr>
      <w:rFonts w:ascii="Times New Roman" w:eastAsia="Calibri" w:hAnsi="Times New Roman"/>
      <w:sz w:val="24"/>
      <w:szCs w:val="24"/>
      <w:lang w:eastAsia="ru-RU"/>
    </w:rPr>
  </w:style>
  <w:style w:type="character" w:customStyle="1" w:styleId="af">
    <w:name w:val="Основной текст с отступом Знак"/>
    <w:basedOn w:val="a0"/>
    <w:link w:val="ae"/>
    <w:locked/>
    <w:rsid w:val="00CB43DF"/>
    <w:rPr>
      <w:rFonts w:ascii="Times New Roman" w:hAnsi="Times New Roman" w:cs="Times New Roman"/>
      <w:sz w:val="24"/>
      <w:szCs w:val="24"/>
    </w:rPr>
  </w:style>
  <w:style w:type="paragraph" w:customStyle="1" w:styleId="af0">
    <w:name w:val="a"/>
    <w:basedOn w:val="a"/>
    <w:rsid w:val="00ED49A2"/>
    <w:pPr>
      <w:spacing w:before="100" w:beforeAutospacing="1" w:after="100" w:afterAutospacing="1" w:line="240" w:lineRule="auto"/>
      <w:ind w:firstLine="600"/>
      <w:jc w:val="both"/>
    </w:pPr>
    <w:rPr>
      <w:rFonts w:ascii="Times New Roman" w:eastAsia="Calibri" w:hAnsi="Times New Roman"/>
      <w:sz w:val="24"/>
      <w:szCs w:val="24"/>
      <w:lang w:eastAsia="ru-RU"/>
    </w:rPr>
  </w:style>
  <w:style w:type="character" w:customStyle="1" w:styleId="af1">
    <w:name w:val="Стиль По ширине"/>
    <w:basedOn w:val="a0"/>
    <w:rsid w:val="0036580E"/>
    <w:rPr>
      <w:rFonts w:ascii="Arial" w:hAnsi="Arial" w:cs="Times New Roman"/>
    </w:rPr>
  </w:style>
  <w:style w:type="paragraph" w:styleId="af2">
    <w:name w:val="List Paragraph"/>
    <w:basedOn w:val="a"/>
    <w:uiPriority w:val="34"/>
    <w:qFormat/>
    <w:rsid w:val="00735FEF"/>
    <w:pPr>
      <w:ind w:left="720"/>
      <w:contextualSpacing/>
    </w:pPr>
    <w:rPr>
      <w:rFonts w:eastAsia="Calibri"/>
    </w:rPr>
  </w:style>
  <w:style w:type="paragraph" w:styleId="af3">
    <w:name w:val="footnote text"/>
    <w:basedOn w:val="a"/>
    <w:link w:val="af4"/>
    <w:semiHidden/>
    <w:unhideWhenUsed/>
    <w:rsid w:val="004D611E"/>
    <w:pPr>
      <w:spacing w:after="0" w:line="240" w:lineRule="auto"/>
    </w:pPr>
    <w:rPr>
      <w:rFonts w:ascii="Times New Roman" w:eastAsia="Calibri" w:hAnsi="Times New Roman"/>
      <w:sz w:val="20"/>
      <w:szCs w:val="20"/>
    </w:rPr>
  </w:style>
  <w:style w:type="character" w:customStyle="1" w:styleId="af4">
    <w:name w:val="Текст сноски Знак"/>
    <w:basedOn w:val="a0"/>
    <w:link w:val="af3"/>
    <w:uiPriority w:val="99"/>
    <w:semiHidden/>
    <w:rsid w:val="004D611E"/>
    <w:rPr>
      <w:rFonts w:ascii="Times New Roman" w:hAnsi="Times New Roman"/>
      <w:lang w:eastAsia="en-US"/>
    </w:rPr>
  </w:style>
  <w:style w:type="character" w:styleId="af5">
    <w:name w:val="footnote reference"/>
    <w:basedOn w:val="a0"/>
    <w:semiHidden/>
    <w:unhideWhenUsed/>
    <w:rsid w:val="004D611E"/>
    <w:rPr>
      <w:vertAlign w:val="superscript"/>
    </w:rPr>
  </w:style>
  <w:style w:type="character" w:customStyle="1" w:styleId="30">
    <w:name w:val="Заголовок 3 Знак"/>
    <w:basedOn w:val="a0"/>
    <w:link w:val="3"/>
    <w:uiPriority w:val="9"/>
    <w:semiHidden/>
    <w:rsid w:val="00A42A93"/>
    <w:rPr>
      <w:rFonts w:ascii="Cambria" w:eastAsia="Times New Roman" w:hAnsi="Cambria" w:cs="Times New Roman"/>
      <w:b/>
      <w:bCs/>
      <w:sz w:val="26"/>
      <w:szCs w:val="26"/>
      <w:lang w:eastAsia="en-US"/>
    </w:rPr>
  </w:style>
  <w:style w:type="character" w:styleId="af6">
    <w:name w:val="Hyperlink"/>
    <w:basedOn w:val="a0"/>
    <w:rsid w:val="00A42A93"/>
    <w:rPr>
      <w:color w:val="0000FF"/>
      <w:u w:val="single"/>
    </w:rPr>
  </w:style>
  <w:style w:type="character" w:styleId="af7">
    <w:name w:val="Emphasis"/>
    <w:basedOn w:val="a0"/>
    <w:qFormat/>
    <w:rsid w:val="00E731D1"/>
    <w:rPr>
      <w:i/>
      <w:iCs/>
    </w:rPr>
  </w:style>
  <w:style w:type="paragraph" w:customStyle="1" w:styleId="23">
    <w:name w:val="Обычный (веб)2"/>
    <w:basedOn w:val="a"/>
    <w:rsid w:val="00E731D1"/>
    <w:pPr>
      <w:suppressAutoHyphens/>
      <w:spacing w:before="120" w:after="0" w:line="360" w:lineRule="auto"/>
      <w:ind w:firstLine="567"/>
      <w:jc w:val="both"/>
    </w:pPr>
    <w:rPr>
      <w:rFonts w:ascii="Times New Roman" w:hAnsi="Times New Roman"/>
      <w:sz w:val="24"/>
      <w:szCs w:val="24"/>
      <w:lang w:eastAsia="ar-SA"/>
    </w:rPr>
  </w:style>
  <w:style w:type="character" w:customStyle="1" w:styleId="20">
    <w:name w:val="Заголовок 2 Знак"/>
    <w:basedOn w:val="a0"/>
    <w:link w:val="2"/>
    <w:uiPriority w:val="9"/>
    <w:rsid w:val="003109AE"/>
    <w:rPr>
      <w:rFonts w:ascii="Cambria" w:eastAsia="Times New Roman" w:hAnsi="Cambria" w:cs="Times New Roman"/>
      <w:b/>
      <w:bCs/>
      <w:i/>
      <w:iCs/>
      <w:sz w:val="28"/>
      <w:szCs w:val="28"/>
      <w:lang w:eastAsia="en-US"/>
    </w:rPr>
  </w:style>
  <w:style w:type="paragraph" w:styleId="af8">
    <w:name w:val="Block Text"/>
    <w:basedOn w:val="a"/>
    <w:unhideWhenUsed/>
    <w:rsid w:val="003109AE"/>
    <w:pPr>
      <w:tabs>
        <w:tab w:val="left" w:pos="-851"/>
      </w:tabs>
      <w:spacing w:after="0" w:line="240" w:lineRule="auto"/>
      <w:ind w:left="-851" w:right="-382"/>
      <w:jc w:val="both"/>
    </w:pPr>
    <w:rPr>
      <w:rFonts w:ascii="Times New Roman" w:hAnsi="Times New Roman"/>
      <w:color w:val="000000"/>
      <w:position w:val="-6"/>
      <w:sz w:val="24"/>
      <w:szCs w:val="20"/>
      <w:lang w:eastAsia="ru-RU"/>
    </w:rPr>
  </w:style>
  <w:style w:type="character" w:customStyle="1" w:styleId="accented">
    <w:name w:val="accented"/>
    <w:basedOn w:val="a0"/>
    <w:rsid w:val="00214C22"/>
  </w:style>
  <w:style w:type="character" w:customStyle="1" w:styleId="40">
    <w:name w:val="Заголовок 4 Знак"/>
    <w:basedOn w:val="a0"/>
    <w:link w:val="4"/>
    <w:rsid w:val="005F62D6"/>
    <w:rPr>
      <w:rFonts w:ascii="Calibri" w:eastAsia="Times New Roman" w:hAnsi="Calibri" w:cs="Times New Roman"/>
      <w:b/>
      <w:bCs/>
      <w:sz w:val="28"/>
      <w:szCs w:val="28"/>
      <w:lang w:eastAsia="en-US"/>
    </w:rPr>
  </w:style>
  <w:style w:type="character" w:customStyle="1" w:styleId="FontStyle67">
    <w:name w:val="Font Style67"/>
    <w:basedOn w:val="a0"/>
    <w:rsid w:val="00887E32"/>
    <w:rPr>
      <w:rFonts w:ascii="Times New Roman" w:hAnsi="Times New Roman" w:cs="Times New Roman" w:hint="default"/>
      <w:sz w:val="16"/>
      <w:szCs w:val="16"/>
    </w:rPr>
  </w:style>
  <w:style w:type="paragraph" w:customStyle="1" w:styleId="af9">
    <w:name w:val="Содержимое таблицы"/>
    <w:basedOn w:val="a"/>
    <w:rsid w:val="00CB5607"/>
    <w:pPr>
      <w:widowControl w:val="0"/>
      <w:suppressLineNumbers/>
      <w:suppressAutoHyphens/>
      <w:spacing w:after="0" w:line="240" w:lineRule="auto"/>
    </w:pPr>
    <w:rPr>
      <w:rFonts w:ascii="Liberation Serif" w:eastAsia="DejaVu Sans" w:hAnsi="Liberation Serif" w:cs="DejaVu Sans"/>
      <w:kern w:val="1"/>
      <w:sz w:val="24"/>
      <w:szCs w:val="24"/>
      <w:lang w:eastAsia="hi-IN" w:bidi="hi-IN"/>
    </w:rPr>
  </w:style>
  <w:style w:type="character" w:customStyle="1" w:styleId="titlemain2">
    <w:name w:val="titlemain2"/>
    <w:basedOn w:val="a0"/>
    <w:rsid w:val="00F20203"/>
  </w:style>
  <w:style w:type="character" w:customStyle="1" w:styleId="titlemain">
    <w:name w:val="titlemain"/>
    <w:basedOn w:val="a0"/>
    <w:rsid w:val="00F20203"/>
  </w:style>
  <w:style w:type="paragraph" w:customStyle="1" w:styleId="24">
    <w:name w:val="Абзац списка2"/>
    <w:basedOn w:val="a"/>
    <w:rsid w:val="00F20203"/>
    <w:pPr>
      <w:ind w:left="720"/>
      <w:contextualSpacing/>
    </w:pPr>
  </w:style>
  <w:style w:type="paragraph" w:customStyle="1" w:styleId="msonormalcxspmiddle">
    <w:name w:val="msonormalcxspmiddle"/>
    <w:basedOn w:val="a"/>
    <w:semiHidden/>
    <w:rsid w:val="0056126F"/>
    <w:pPr>
      <w:spacing w:before="100" w:beforeAutospacing="1" w:after="100" w:afterAutospacing="1" w:line="240" w:lineRule="auto"/>
    </w:pPr>
    <w:rPr>
      <w:rFonts w:ascii="Times New Roman" w:hAnsi="Times New Roman"/>
      <w:sz w:val="24"/>
      <w:szCs w:val="24"/>
      <w:lang w:eastAsia="ru-RU"/>
    </w:rPr>
  </w:style>
  <w:style w:type="paragraph" w:customStyle="1" w:styleId="msonormalbullet2gifcxspmiddle">
    <w:name w:val="msonormalbullet2gifcxspmiddle"/>
    <w:basedOn w:val="a"/>
    <w:semiHidden/>
    <w:rsid w:val="0056126F"/>
    <w:pPr>
      <w:spacing w:before="100" w:beforeAutospacing="1" w:after="100" w:afterAutospacing="1" w:line="240" w:lineRule="auto"/>
    </w:pPr>
    <w:rPr>
      <w:rFonts w:ascii="Times New Roman" w:hAnsi="Times New Roman"/>
      <w:sz w:val="24"/>
      <w:szCs w:val="24"/>
      <w:lang w:eastAsia="ru-RU"/>
    </w:rPr>
  </w:style>
  <w:style w:type="character" w:customStyle="1" w:styleId="10">
    <w:name w:val="Заголовок 1 Знак"/>
    <w:basedOn w:val="a0"/>
    <w:link w:val="1"/>
    <w:rsid w:val="003B5AD3"/>
    <w:rPr>
      <w:rFonts w:ascii="Times New Roman" w:eastAsia="Times New Roman" w:hAnsi="Times New Roman"/>
      <w:sz w:val="28"/>
      <w:szCs w:val="24"/>
    </w:rPr>
  </w:style>
  <w:style w:type="paragraph" w:styleId="31">
    <w:name w:val="Body Text 3"/>
    <w:basedOn w:val="a"/>
    <w:link w:val="32"/>
    <w:uiPriority w:val="99"/>
    <w:semiHidden/>
    <w:unhideWhenUsed/>
    <w:rsid w:val="003B5AD3"/>
    <w:pPr>
      <w:spacing w:after="120"/>
    </w:pPr>
    <w:rPr>
      <w:sz w:val="16"/>
      <w:szCs w:val="16"/>
    </w:rPr>
  </w:style>
  <w:style w:type="character" w:customStyle="1" w:styleId="32">
    <w:name w:val="Основной текст 3 Знак"/>
    <w:basedOn w:val="a0"/>
    <w:link w:val="31"/>
    <w:uiPriority w:val="99"/>
    <w:semiHidden/>
    <w:rsid w:val="003B5AD3"/>
    <w:rPr>
      <w:rFonts w:eastAsia="Times New Roman"/>
      <w:sz w:val="16"/>
      <w:szCs w:val="16"/>
      <w:lang w:eastAsia="en-US"/>
    </w:rPr>
  </w:style>
  <w:style w:type="paragraph" w:styleId="afa">
    <w:name w:val="No Spacing"/>
    <w:basedOn w:val="a"/>
    <w:link w:val="afb"/>
    <w:uiPriority w:val="1"/>
    <w:qFormat/>
    <w:rsid w:val="003B5AD3"/>
    <w:pPr>
      <w:spacing w:after="0" w:line="240" w:lineRule="auto"/>
    </w:pPr>
    <w:rPr>
      <w:rFonts w:asciiTheme="majorHAnsi" w:eastAsiaTheme="majorEastAsia" w:hAnsiTheme="majorHAnsi" w:cstheme="majorBidi"/>
      <w:lang w:val="en-US" w:bidi="en-US"/>
    </w:rPr>
  </w:style>
  <w:style w:type="character" w:customStyle="1" w:styleId="afb">
    <w:name w:val="Без интервала Знак"/>
    <w:basedOn w:val="a0"/>
    <w:link w:val="afa"/>
    <w:uiPriority w:val="1"/>
    <w:rsid w:val="003B5AD3"/>
    <w:rPr>
      <w:rFonts w:asciiTheme="majorHAnsi" w:eastAsiaTheme="majorEastAsia" w:hAnsiTheme="majorHAnsi" w:cstheme="majorBidi"/>
      <w:sz w:val="22"/>
      <w:szCs w:val="22"/>
      <w:lang w:val="en-US" w:eastAsia="en-US" w:bidi="en-US"/>
    </w:rPr>
  </w:style>
  <w:style w:type="paragraph" w:styleId="25">
    <w:name w:val="Quote"/>
    <w:basedOn w:val="a"/>
    <w:next w:val="a"/>
    <w:link w:val="26"/>
    <w:uiPriority w:val="29"/>
    <w:qFormat/>
    <w:rsid w:val="003B5AD3"/>
    <w:pPr>
      <w:spacing w:line="252" w:lineRule="auto"/>
    </w:pPr>
    <w:rPr>
      <w:rFonts w:asciiTheme="majorHAnsi" w:eastAsiaTheme="majorEastAsia" w:hAnsiTheme="majorHAnsi" w:cstheme="majorBidi"/>
      <w:i/>
      <w:iCs/>
      <w:lang w:val="en-US" w:bidi="en-US"/>
    </w:rPr>
  </w:style>
  <w:style w:type="character" w:customStyle="1" w:styleId="26">
    <w:name w:val="Цитата 2 Знак"/>
    <w:basedOn w:val="a0"/>
    <w:link w:val="25"/>
    <w:uiPriority w:val="29"/>
    <w:rsid w:val="003B5AD3"/>
    <w:rPr>
      <w:rFonts w:asciiTheme="majorHAnsi" w:eastAsiaTheme="majorEastAsia" w:hAnsiTheme="majorHAnsi" w:cstheme="majorBidi"/>
      <w:i/>
      <w:iCs/>
      <w:sz w:val="22"/>
      <w:szCs w:val="22"/>
      <w:lang w:val="en-US" w:eastAsia="en-US" w:bidi="en-US"/>
    </w:rPr>
  </w:style>
  <w:style w:type="character" w:customStyle="1" w:styleId="27">
    <w:name w:val="Основной текст (2)_"/>
    <w:link w:val="210"/>
    <w:rsid w:val="003B5AD3"/>
    <w:rPr>
      <w:rFonts w:ascii="Times New Roman" w:hAnsi="Times New Roman"/>
      <w:spacing w:val="10"/>
      <w:sz w:val="29"/>
      <w:szCs w:val="29"/>
      <w:shd w:val="clear" w:color="auto" w:fill="FFFFFF"/>
    </w:rPr>
  </w:style>
  <w:style w:type="character" w:customStyle="1" w:styleId="216pt">
    <w:name w:val="Основной текст (2) + 16 pt"/>
    <w:aliases w:val="Интервал 1 pt"/>
    <w:rsid w:val="003B5AD3"/>
    <w:rPr>
      <w:rFonts w:ascii="Times New Roman" w:hAnsi="Times New Roman" w:cs="Times New Roman"/>
      <w:spacing w:val="20"/>
      <w:sz w:val="32"/>
      <w:szCs w:val="32"/>
    </w:rPr>
  </w:style>
  <w:style w:type="character" w:customStyle="1" w:styleId="28">
    <w:name w:val="Основной текст (2)"/>
    <w:rsid w:val="003B5AD3"/>
    <w:rPr>
      <w:rFonts w:ascii="Times New Roman" w:hAnsi="Times New Roman" w:cs="Times New Roman"/>
      <w:spacing w:val="10"/>
      <w:sz w:val="29"/>
      <w:szCs w:val="29"/>
      <w:u w:val="single"/>
    </w:rPr>
  </w:style>
  <w:style w:type="character" w:customStyle="1" w:styleId="212">
    <w:name w:val="Основной текст (2) + 12"/>
    <w:aliases w:val="5 pt"/>
    <w:rsid w:val="003B5AD3"/>
    <w:rPr>
      <w:rFonts w:ascii="Times New Roman" w:hAnsi="Times New Roman" w:cs="Times New Roman"/>
      <w:spacing w:val="10"/>
      <w:sz w:val="25"/>
      <w:szCs w:val="25"/>
    </w:rPr>
  </w:style>
  <w:style w:type="character" w:customStyle="1" w:styleId="33">
    <w:name w:val="Основной текст (3)_"/>
    <w:link w:val="34"/>
    <w:rsid w:val="003B5AD3"/>
    <w:rPr>
      <w:rFonts w:ascii="Times New Roman" w:hAnsi="Times New Roman"/>
      <w:i/>
      <w:iCs/>
      <w:sz w:val="24"/>
      <w:szCs w:val="24"/>
      <w:shd w:val="clear" w:color="auto" w:fill="FFFFFF"/>
    </w:rPr>
  </w:style>
  <w:style w:type="character" w:customStyle="1" w:styleId="311pt">
    <w:name w:val="Основной текст (3) + 11 pt"/>
    <w:aliases w:val="Не курсив"/>
    <w:rsid w:val="003B5AD3"/>
    <w:rPr>
      <w:rFonts w:ascii="Times New Roman" w:hAnsi="Times New Roman" w:cs="Times New Roman"/>
      <w:i/>
      <w:iCs/>
      <w:spacing w:val="0"/>
      <w:sz w:val="22"/>
      <w:szCs w:val="22"/>
    </w:rPr>
  </w:style>
  <w:style w:type="character" w:customStyle="1" w:styleId="-1pt">
    <w:name w:val="Основной текст + Интервал -1 pt"/>
    <w:rsid w:val="003B5AD3"/>
    <w:rPr>
      <w:rFonts w:ascii="Times New Roman" w:hAnsi="Times New Roman" w:cs="Times New Roman"/>
      <w:spacing w:val="-20"/>
      <w:sz w:val="22"/>
      <w:szCs w:val="22"/>
    </w:rPr>
  </w:style>
  <w:style w:type="character" w:customStyle="1" w:styleId="12pt">
    <w:name w:val="Основной текст + 12 pt"/>
    <w:aliases w:val="Курсив"/>
    <w:rsid w:val="003B5AD3"/>
    <w:rPr>
      <w:rFonts w:ascii="Times New Roman" w:hAnsi="Times New Roman" w:cs="Times New Roman"/>
      <w:i/>
      <w:iCs/>
      <w:spacing w:val="0"/>
      <w:sz w:val="24"/>
      <w:szCs w:val="24"/>
    </w:rPr>
  </w:style>
  <w:style w:type="character" w:customStyle="1" w:styleId="41">
    <w:name w:val="Основной текст (4)_"/>
    <w:link w:val="42"/>
    <w:rsid w:val="003B5AD3"/>
    <w:rPr>
      <w:rFonts w:ascii="Times New Roman" w:hAnsi="Times New Roman"/>
      <w:i/>
      <w:iCs/>
      <w:noProof/>
      <w:sz w:val="29"/>
      <w:szCs w:val="29"/>
      <w:shd w:val="clear" w:color="auto" w:fill="FFFFFF"/>
    </w:rPr>
  </w:style>
  <w:style w:type="paragraph" w:customStyle="1" w:styleId="210">
    <w:name w:val="Основной текст (2)1"/>
    <w:basedOn w:val="a"/>
    <w:link w:val="27"/>
    <w:rsid w:val="003B5AD3"/>
    <w:pPr>
      <w:shd w:val="clear" w:color="auto" w:fill="FFFFFF"/>
      <w:spacing w:after="0" w:line="569" w:lineRule="exact"/>
      <w:ind w:firstLine="2400"/>
    </w:pPr>
    <w:rPr>
      <w:rFonts w:ascii="Times New Roman" w:eastAsia="Calibri" w:hAnsi="Times New Roman"/>
      <w:spacing w:val="10"/>
      <w:sz w:val="29"/>
      <w:szCs w:val="29"/>
      <w:lang w:eastAsia="ru-RU"/>
    </w:rPr>
  </w:style>
  <w:style w:type="paragraph" w:customStyle="1" w:styleId="34">
    <w:name w:val="Основной текст (3)"/>
    <w:basedOn w:val="a"/>
    <w:link w:val="33"/>
    <w:rsid w:val="003B5AD3"/>
    <w:pPr>
      <w:shd w:val="clear" w:color="auto" w:fill="FFFFFF"/>
      <w:spacing w:after="0" w:line="414" w:lineRule="exact"/>
    </w:pPr>
    <w:rPr>
      <w:rFonts w:ascii="Times New Roman" w:eastAsia="Calibri" w:hAnsi="Times New Roman"/>
      <w:i/>
      <w:iCs/>
      <w:sz w:val="24"/>
      <w:szCs w:val="24"/>
      <w:lang w:eastAsia="ru-RU"/>
    </w:rPr>
  </w:style>
  <w:style w:type="paragraph" w:customStyle="1" w:styleId="42">
    <w:name w:val="Основной текст (4)"/>
    <w:basedOn w:val="a"/>
    <w:link w:val="41"/>
    <w:rsid w:val="003B5AD3"/>
    <w:pPr>
      <w:shd w:val="clear" w:color="auto" w:fill="FFFFFF"/>
      <w:spacing w:after="0" w:line="240" w:lineRule="atLeast"/>
    </w:pPr>
    <w:rPr>
      <w:rFonts w:ascii="Times New Roman" w:eastAsia="Calibri" w:hAnsi="Times New Roman"/>
      <w:i/>
      <w:iCs/>
      <w:noProof/>
      <w:sz w:val="29"/>
      <w:szCs w:val="29"/>
      <w:lang w:eastAsia="ru-RU"/>
    </w:rPr>
  </w:style>
  <w:style w:type="paragraph" w:styleId="afc">
    <w:name w:val="Document Map"/>
    <w:basedOn w:val="a"/>
    <w:link w:val="afd"/>
    <w:semiHidden/>
    <w:rsid w:val="00560B04"/>
    <w:pPr>
      <w:shd w:val="clear" w:color="auto" w:fill="000080"/>
      <w:spacing w:after="0" w:line="240" w:lineRule="auto"/>
    </w:pPr>
    <w:rPr>
      <w:rFonts w:ascii="Tahoma" w:hAnsi="Tahoma" w:cs="Tahoma"/>
      <w:sz w:val="20"/>
      <w:szCs w:val="20"/>
      <w:lang w:eastAsia="ru-RU"/>
    </w:rPr>
  </w:style>
  <w:style w:type="character" w:customStyle="1" w:styleId="afd">
    <w:name w:val="Схема документа Знак"/>
    <w:basedOn w:val="a0"/>
    <w:link w:val="afc"/>
    <w:semiHidden/>
    <w:rsid w:val="00560B04"/>
    <w:rPr>
      <w:rFonts w:ascii="Tahoma" w:eastAsia="Times New Roman" w:hAnsi="Tahoma" w:cs="Tahoma"/>
      <w:shd w:val="clear" w:color="auto" w:fill="000080"/>
    </w:rPr>
  </w:style>
  <w:style w:type="character" w:styleId="afe">
    <w:name w:val="page number"/>
    <w:basedOn w:val="a0"/>
    <w:rsid w:val="00560B04"/>
  </w:style>
  <w:style w:type="paragraph" w:styleId="29">
    <w:name w:val="Body Text Indent 2"/>
    <w:basedOn w:val="a"/>
    <w:link w:val="2a"/>
    <w:uiPriority w:val="99"/>
    <w:semiHidden/>
    <w:unhideWhenUsed/>
    <w:rsid w:val="004B615E"/>
    <w:pPr>
      <w:spacing w:after="120" w:line="480" w:lineRule="auto"/>
      <w:ind w:left="283"/>
    </w:pPr>
  </w:style>
  <w:style w:type="character" w:customStyle="1" w:styleId="2a">
    <w:name w:val="Основной текст с отступом 2 Знак"/>
    <w:basedOn w:val="a0"/>
    <w:link w:val="29"/>
    <w:uiPriority w:val="99"/>
    <w:semiHidden/>
    <w:rsid w:val="004B615E"/>
    <w:rPr>
      <w:rFonts w:eastAsia="Times New Roman"/>
      <w:sz w:val="22"/>
      <w:szCs w:val="22"/>
      <w:lang w:eastAsia="en-US"/>
    </w:rPr>
  </w:style>
  <w:style w:type="paragraph" w:styleId="35">
    <w:name w:val="Body Text Indent 3"/>
    <w:basedOn w:val="a"/>
    <w:link w:val="36"/>
    <w:uiPriority w:val="99"/>
    <w:semiHidden/>
    <w:unhideWhenUsed/>
    <w:rsid w:val="004B615E"/>
    <w:pPr>
      <w:spacing w:after="120"/>
      <w:ind w:left="283"/>
    </w:pPr>
    <w:rPr>
      <w:sz w:val="16"/>
      <w:szCs w:val="16"/>
    </w:rPr>
  </w:style>
  <w:style w:type="character" w:customStyle="1" w:styleId="36">
    <w:name w:val="Основной текст с отступом 3 Знак"/>
    <w:basedOn w:val="a0"/>
    <w:link w:val="35"/>
    <w:uiPriority w:val="99"/>
    <w:semiHidden/>
    <w:rsid w:val="004B615E"/>
    <w:rPr>
      <w:rFonts w:eastAsia="Times New Roman"/>
      <w:sz w:val="16"/>
      <w:szCs w:val="16"/>
      <w:lang w:eastAsia="en-US"/>
    </w:rPr>
  </w:style>
  <w:style w:type="paragraph" w:styleId="aff">
    <w:name w:val="Title"/>
    <w:basedOn w:val="a"/>
    <w:link w:val="aff0"/>
    <w:qFormat/>
    <w:rsid w:val="004B615E"/>
    <w:pPr>
      <w:spacing w:after="0" w:line="240" w:lineRule="auto"/>
      <w:jc w:val="center"/>
    </w:pPr>
    <w:rPr>
      <w:rFonts w:ascii="Times New Roman" w:hAnsi="Times New Roman"/>
      <w:b/>
      <w:bCs/>
      <w:sz w:val="36"/>
      <w:szCs w:val="24"/>
      <w:lang w:eastAsia="ru-RU"/>
    </w:rPr>
  </w:style>
  <w:style w:type="character" w:customStyle="1" w:styleId="aff0">
    <w:name w:val="Название Знак"/>
    <w:basedOn w:val="a0"/>
    <w:link w:val="aff"/>
    <w:rsid w:val="004B615E"/>
    <w:rPr>
      <w:rFonts w:ascii="Times New Roman" w:eastAsia="Times New Roman" w:hAnsi="Times New Roman"/>
      <w:b/>
      <w:bCs/>
      <w:sz w:val="36"/>
      <w:szCs w:val="24"/>
    </w:rPr>
  </w:style>
</w:styles>
</file>

<file path=word/webSettings.xml><?xml version="1.0" encoding="utf-8"?>
<w:webSettings xmlns:r="http://schemas.openxmlformats.org/officeDocument/2006/relationships" xmlns:w="http://schemas.openxmlformats.org/wordprocessingml/2006/main">
  <w:divs>
    <w:div w:id="5">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12">
                              <w:marLeft w:val="720"/>
                              <w:marRight w:val="720"/>
                              <w:marTop w:val="100"/>
                              <w:marBottom w:val="100"/>
                              <w:divBdr>
                                <w:top w:val="none" w:sz="0" w:space="0" w:color="auto"/>
                                <w:left w:val="none" w:sz="0" w:space="0" w:color="auto"/>
                                <w:bottom w:val="none" w:sz="0" w:space="0" w:color="auto"/>
                                <w:right w:val="none" w:sz="0" w:space="0" w:color="auto"/>
                              </w:divBdr>
                              <w:divsChild>
                                <w:div w:id="6">
                                  <w:marLeft w:val="720"/>
                                  <w:marRight w:val="720"/>
                                  <w:marTop w:val="100"/>
                                  <w:marBottom w:val="100"/>
                                  <w:divBdr>
                                    <w:top w:val="none" w:sz="0" w:space="0" w:color="auto"/>
                                    <w:left w:val="none" w:sz="0" w:space="0" w:color="auto"/>
                                    <w:bottom w:val="none" w:sz="0" w:space="0" w:color="auto"/>
                                    <w:right w:val="none" w:sz="0" w:space="0" w:color="auto"/>
                                  </w:divBdr>
                                  <w:divsChild>
                                    <w:div w:id="1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15802433">
      <w:bodyDiv w:val="1"/>
      <w:marLeft w:val="0"/>
      <w:marRight w:val="0"/>
      <w:marTop w:val="0"/>
      <w:marBottom w:val="0"/>
      <w:divBdr>
        <w:top w:val="none" w:sz="0" w:space="0" w:color="auto"/>
        <w:left w:val="none" w:sz="0" w:space="0" w:color="auto"/>
        <w:bottom w:val="none" w:sz="0" w:space="0" w:color="auto"/>
        <w:right w:val="none" w:sz="0" w:space="0" w:color="auto"/>
      </w:divBdr>
      <w:divsChild>
        <w:div w:id="770127362">
          <w:marLeft w:val="0"/>
          <w:marRight w:val="0"/>
          <w:marTop w:val="120"/>
          <w:marBottom w:val="120"/>
          <w:divBdr>
            <w:top w:val="none" w:sz="0" w:space="0" w:color="auto"/>
            <w:left w:val="none" w:sz="0" w:space="0" w:color="auto"/>
            <w:bottom w:val="none" w:sz="0" w:space="0" w:color="auto"/>
            <w:right w:val="none" w:sz="0" w:space="0" w:color="auto"/>
          </w:divBdr>
        </w:div>
        <w:div w:id="253629205">
          <w:marLeft w:val="0"/>
          <w:marRight w:val="0"/>
          <w:marTop w:val="120"/>
          <w:marBottom w:val="120"/>
          <w:divBdr>
            <w:top w:val="none" w:sz="0" w:space="0" w:color="auto"/>
            <w:left w:val="none" w:sz="0" w:space="0" w:color="auto"/>
            <w:bottom w:val="none" w:sz="0" w:space="0" w:color="auto"/>
            <w:right w:val="none" w:sz="0" w:space="0" w:color="auto"/>
          </w:divBdr>
        </w:div>
        <w:div w:id="734662003">
          <w:marLeft w:val="0"/>
          <w:marRight w:val="0"/>
          <w:marTop w:val="120"/>
          <w:marBottom w:val="120"/>
          <w:divBdr>
            <w:top w:val="none" w:sz="0" w:space="0" w:color="auto"/>
            <w:left w:val="none" w:sz="0" w:space="0" w:color="auto"/>
            <w:bottom w:val="none" w:sz="0" w:space="0" w:color="auto"/>
            <w:right w:val="none" w:sz="0" w:space="0" w:color="auto"/>
          </w:divBdr>
        </w:div>
        <w:div w:id="14700416">
          <w:marLeft w:val="0"/>
          <w:marRight w:val="0"/>
          <w:marTop w:val="120"/>
          <w:marBottom w:val="120"/>
          <w:divBdr>
            <w:top w:val="none" w:sz="0" w:space="0" w:color="auto"/>
            <w:left w:val="none" w:sz="0" w:space="0" w:color="auto"/>
            <w:bottom w:val="none" w:sz="0" w:space="0" w:color="auto"/>
            <w:right w:val="none" w:sz="0" w:space="0" w:color="auto"/>
          </w:divBdr>
        </w:div>
      </w:divsChild>
    </w:div>
    <w:div w:id="253443330">
      <w:bodyDiv w:val="1"/>
      <w:marLeft w:val="0"/>
      <w:marRight w:val="0"/>
      <w:marTop w:val="0"/>
      <w:marBottom w:val="0"/>
      <w:divBdr>
        <w:top w:val="none" w:sz="0" w:space="0" w:color="auto"/>
        <w:left w:val="none" w:sz="0" w:space="0" w:color="auto"/>
        <w:bottom w:val="none" w:sz="0" w:space="0" w:color="auto"/>
        <w:right w:val="none" w:sz="0" w:space="0" w:color="auto"/>
      </w:divBdr>
      <w:divsChild>
        <w:div w:id="705108520">
          <w:marLeft w:val="562"/>
          <w:marRight w:val="0"/>
          <w:marTop w:val="120"/>
          <w:marBottom w:val="120"/>
          <w:divBdr>
            <w:top w:val="none" w:sz="0" w:space="0" w:color="auto"/>
            <w:left w:val="none" w:sz="0" w:space="0" w:color="auto"/>
            <w:bottom w:val="none" w:sz="0" w:space="0" w:color="auto"/>
            <w:right w:val="none" w:sz="0" w:space="0" w:color="auto"/>
          </w:divBdr>
        </w:div>
        <w:div w:id="96145603">
          <w:marLeft w:val="562"/>
          <w:marRight w:val="0"/>
          <w:marTop w:val="120"/>
          <w:marBottom w:val="120"/>
          <w:divBdr>
            <w:top w:val="none" w:sz="0" w:space="0" w:color="auto"/>
            <w:left w:val="none" w:sz="0" w:space="0" w:color="auto"/>
            <w:bottom w:val="none" w:sz="0" w:space="0" w:color="auto"/>
            <w:right w:val="none" w:sz="0" w:space="0" w:color="auto"/>
          </w:divBdr>
        </w:div>
        <w:div w:id="534005423">
          <w:marLeft w:val="562"/>
          <w:marRight w:val="0"/>
          <w:marTop w:val="120"/>
          <w:marBottom w:val="120"/>
          <w:divBdr>
            <w:top w:val="none" w:sz="0" w:space="0" w:color="auto"/>
            <w:left w:val="none" w:sz="0" w:space="0" w:color="auto"/>
            <w:bottom w:val="none" w:sz="0" w:space="0" w:color="auto"/>
            <w:right w:val="none" w:sz="0" w:space="0" w:color="auto"/>
          </w:divBdr>
        </w:div>
        <w:div w:id="1066610841">
          <w:marLeft w:val="562"/>
          <w:marRight w:val="0"/>
          <w:marTop w:val="120"/>
          <w:marBottom w:val="120"/>
          <w:divBdr>
            <w:top w:val="none" w:sz="0" w:space="0" w:color="auto"/>
            <w:left w:val="none" w:sz="0" w:space="0" w:color="auto"/>
            <w:bottom w:val="none" w:sz="0" w:space="0" w:color="auto"/>
            <w:right w:val="none" w:sz="0" w:space="0" w:color="auto"/>
          </w:divBdr>
        </w:div>
        <w:div w:id="68887456">
          <w:marLeft w:val="562"/>
          <w:marRight w:val="0"/>
          <w:marTop w:val="120"/>
          <w:marBottom w:val="120"/>
          <w:divBdr>
            <w:top w:val="none" w:sz="0" w:space="0" w:color="auto"/>
            <w:left w:val="none" w:sz="0" w:space="0" w:color="auto"/>
            <w:bottom w:val="none" w:sz="0" w:space="0" w:color="auto"/>
            <w:right w:val="none" w:sz="0" w:space="0" w:color="auto"/>
          </w:divBdr>
        </w:div>
        <w:div w:id="856624142">
          <w:marLeft w:val="562"/>
          <w:marRight w:val="0"/>
          <w:marTop w:val="120"/>
          <w:marBottom w:val="120"/>
          <w:divBdr>
            <w:top w:val="none" w:sz="0" w:space="0" w:color="auto"/>
            <w:left w:val="none" w:sz="0" w:space="0" w:color="auto"/>
            <w:bottom w:val="none" w:sz="0" w:space="0" w:color="auto"/>
            <w:right w:val="none" w:sz="0" w:space="0" w:color="auto"/>
          </w:divBdr>
        </w:div>
      </w:divsChild>
    </w:div>
    <w:div w:id="290794220">
      <w:bodyDiv w:val="1"/>
      <w:marLeft w:val="0"/>
      <w:marRight w:val="0"/>
      <w:marTop w:val="0"/>
      <w:marBottom w:val="0"/>
      <w:divBdr>
        <w:top w:val="none" w:sz="0" w:space="0" w:color="auto"/>
        <w:left w:val="none" w:sz="0" w:space="0" w:color="auto"/>
        <w:bottom w:val="none" w:sz="0" w:space="0" w:color="auto"/>
        <w:right w:val="none" w:sz="0" w:space="0" w:color="auto"/>
      </w:divBdr>
    </w:div>
    <w:div w:id="561797096">
      <w:bodyDiv w:val="1"/>
      <w:marLeft w:val="0"/>
      <w:marRight w:val="0"/>
      <w:marTop w:val="0"/>
      <w:marBottom w:val="0"/>
      <w:divBdr>
        <w:top w:val="none" w:sz="0" w:space="0" w:color="auto"/>
        <w:left w:val="none" w:sz="0" w:space="0" w:color="auto"/>
        <w:bottom w:val="none" w:sz="0" w:space="0" w:color="auto"/>
        <w:right w:val="none" w:sz="0" w:space="0" w:color="auto"/>
      </w:divBdr>
    </w:div>
    <w:div w:id="662900735">
      <w:bodyDiv w:val="1"/>
      <w:marLeft w:val="0"/>
      <w:marRight w:val="0"/>
      <w:marTop w:val="0"/>
      <w:marBottom w:val="0"/>
      <w:divBdr>
        <w:top w:val="none" w:sz="0" w:space="0" w:color="auto"/>
        <w:left w:val="none" w:sz="0" w:space="0" w:color="auto"/>
        <w:bottom w:val="none" w:sz="0" w:space="0" w:color="auto"/>
        <w:right w:val="none" w:sz="0" w:space="0" w:color="auto"/>
      </w:divBdr>
      <w:divsChild>
        <w:div w:id="724840828">
          <w:marLeft w:val="0"/>
          <w:marRight w:val="0"/>
          <w:marTop w:val="120"/>
          <w:marBottom w:val="120"/>
          <w:divBdr>
            <w:top w:val="none" w:sz="0" w:space="0" w:color="auto"/>
            <w:left w:val="none" w:sz="0" w:space="0" w:color="auto"/>
            <w:bottom w:val="none" w:sz="0" w:space="0" w:color="auto"/>
            <w:right w:val="none" w:sz="0" w:space="0" w:color="auto"/>
          </w:divBdr>
        </w:div>
        <w:div w:id="1849831115">
          <w:marLeft w:val="0"/>
          <w:marRight w:val="0"/>
          <w:marTop w:val="120"/>
          <w:marBottom w:val="120"/>
          <w:divBdr>
            <w:top w:val="none" w:sz="0" w:space="0" w:color="auto"/>
            <w:left w:val="none" w:sz="0" w:space="0" w:color="auto"/>
            <w:bottom w:val="none" w:sz="0" w:space="0" w:color="auto"/>
            <w:right w:val="none" w:sz="0" w:space="0" w:color="auto"/>
          </w:divBdr>
        </w:div>
      </w:divsChild>
    </w:div>
    <w:div w:id="842551660">
      <w:bodyDiv w:val="1"/>
      <w:marLeft w:val="0"/>
      <w:marRight w:val="0"/>
      <w:marTop w:val="0"/>
      <w:marBottom w:val="0"/>
      <w:divBdr>
        <w:top w:val="none" w:sz="0" w:space="0" w:color="auto"/>
        <w:left w:val="none" w:sz="0" w:space="0" w:color="auto"/>
        <w:bottom w:val="none" w:sz="0" w:space="0" w:color="auto"/>
        <w:right w:val="none" w:sz="0" w:space="0" w:color="auto"/>
      </w:divBdr>
      <w:divsChild>
        <w:div w:id="118770669">
          <w:marLeft w:val="0"/>
          <w:marRight w:val="0"/>
          <w:marTop w:val="120"/>
          <w:marBottom w:val="120"/>
          <w:divBdr>
            <w:top w:val="none" w:sz="0" w:space="0" w:color="auto"/>
            <w:left w:val="none" w:sz="0" w:space="0" w:color="auto"/>
            <w:bottom w:val="none" w:sz="0" w:space="0" w:color="auto"/>
            <w:right w:val="none" w:sz="0" w:space="0" w:color="auto"/>
          </w:divBdr>
        </w:div>
        <w:div w:id="1683433348">
          <w:marLeft w:val="0"/>
          <w:marRight w:val="0"/>
          <w:marTop w:val="120"/>
          <w:marBottom w:val="120"/>
          <w:divBdr>
            <w:top w:val="none" w:sz="0" w:space="0" w:color="auto"/>
            <w:left w:val="none" w:sz="0" w:space="0" w:color="auto"/>
            <w:bottom w:val="none" w:sz="0" w:space="0" w:color="auto"/>
            <w:right w:val="none" w:sz="0" w:space="0" w:color="auto"/>
          </w:divBdr>
        </w:div>
        <w:div w:id="2094086913">
          <w:marLeft w:val="0"/>
          <w:marRight w:val="0"/>
          <w:marTop w:val="120"/>
          <w:marBottom w:val="120"/>
          <w:divBdr>
            <w:top w:val="none" w:sz="0" w:space="0" w:color="auto"/>
            <w:left w:val="none" w:sz="0" w:space="0" w:color="auto"/>
            <w:bottom w:val="none" w:sz="0" w:space="0" w:color="auto"/>
            <w:right w:val="none" w:sz="0" w:space="0" w:color="auto"/>
          </w:divBdr>
        </w:div>
        <w:div w:id="504369082">
          <w:marLeft w:val="0"/>
          <w:marRight w:val="0"/>
          <w:marTop w:val="120"/>
          <w:marBottom w:val="120"/>
          <w:divBdr>
            <w:top w:val="none" w:sz="0" w:space="0" w:color="auto"/>
            <w:left w:val="none" w:sz="0" w:space="0" w:color="auto"/>
            <w:bottom w:val="none" w:sz="0" w:space="0" w:color="auto"/>
            <w:right w:val="none" w:sz="0" w:space="0" w:color="auto"/>
          </w:divBdr>
        </w:div>
        <w:div w:id="1517578065">
          <w:marLeft w:val="0"/>
          <w:marRight w:val="0"/>
          <w:marTop w:val="120"/>
          <w:marBottom w:val="120"/>
          <w:divBdr>
            <w:top w:val="none" w:sz="0" w:space="0" w:color="auto"/>
            <w:left w:val="none" w:sz="0" w:space="0" w:color="auto"/>
            <w:bottom w:val="none" w:sz="0" w:space="0" w:color="auto"/>
            <w:right w:val="none" w:sz="0" w:space="0" w:color="auto"/>
          </w:divBdr>
        </w:div>
        <w:div w:id="886768988">
          <w:marLeft w:val="0"/>
          <w:marRight w:val="0"/>
          <w:marTop w:val="120"/>
          <w:marBottom w:val="120"/>
          <w:divBdr>
            <w:top w:val="none" w:sz="0" w:space="0" w:color="auto"/>
            <w:left w:val="none" w:sz="0" w:space="0" w:color="auto"/>
            <w:bottom w:val="none" w:sz="0" w:space="0" w:color="auto"/>
            <w:right w:val="none" w:sz="0" w:space="0" w:color="auto"/>
          </w:divBdr>
        </w:div>
      </w:divsChild>
    </w:div>
    <w:div w:id="978651182">
      <w:bodyDiv w:val="1"/>
      <w:marLeft w:val="0"/>
      <w:marRight w:val="0"/>
      <w:marTop w:val="0"/>
      <w:marBottom w:val="0"/>
      <w:divBdr>
        <w:top w:val="none" w:sz="0" w:space="0" w:color="auto"/>
        <w:left w:val="none" w:sz="0" w:space="0" w:color="auto"/>
        <w:bottom w:val="none" w:sz="0" w:space="0" w:color="auto"/>
        <w:right w:val="none" w:sz="0" w:space="0" w:color="auto"/>
      </w:divBdr>
    </w:div>
    <w:div w:id="1112015998">
      <w:bodyDiv w:val="1"/>
      <w:marLeft w:val="0"/>
      <w:marRight w:val="0"/>
      <w:marTop w:val="0"/>
      <w:marBottom w:val="0"/>
      <w:divBdr>
        <w:top w:val="none" w:sz="0" w:space="0" w:color="auto"/>
        <w:left w:val="none" w:sz="0" w:space="0" w:color="auto"/>
        <w:bottom w:val="none" w:sz="0" w:space="0" w:color="auto"/>
        <w:right w:val="none" w:sz="0" w:space="0" w:color="auto"/>
      </w:divBdr>
      <w:divsChild>
        <w:div w:id="1770926912">
          <w:marLeft w:val="547"/>
          <w:marRight w:val="0"/>
          <w:marTop w:val="120"/>
          <w:marBottom w:val="120"/>
          <w:divBdr>
            <w:top w:val="none" w:sz="0" w:space="0" w:color="auto"/>
            <w:left w:val="none" w:sz="0" w:space="0" w:color="auto"/>
            <w:bottom w:val="none" w:sz="0" w:space="0" w:color="auto"/>
            <w:right w:val="none" w:sz="0" w:space="0" w:color="auto"/>
          </w:divBdr>
        </w:div>
        <w:div w:id="955058940">
          <w:marLeft w:val="547"/>
          <w:marRight w:val="0"/>
          <w:marTop w:val="120"/>
          <w:marBottom w:val="120"/>
          <w:divBdr>
            <w:top w:val="none" w:sz="0" w:space="0" w:color="auto"/>
            <w:left w:val="none" w:sz="0" w:space="0" w:color="auto"/>
            <w:bottom w:val="none" w:sz="0" w:space="0" w:color="auto"/>
            <w:right w:val="none" w:sz="0" w:space="0" w:color="auto"/>
          </w:divBdr>
        </w:div>
        <w:div w:id="1620792557">
          <w:marLeft w:val="547"/>
          <w:marRight w:val="0"/>
          <w:marTop w:val="120"/>
          <w:marBottom w:val="120"/>
          <w:divBdr>
            <w:top w:val="none" w:sz="0" w:space="0" w:color="auto"/>
            <w:left w:val="none" w:sz="0" w:space="0" w:color="auto"/>
            <w:bottom w:val="none" w:sz="0" w:space="0" w:color="auto"/>
            <w:right w:val="none" w:sz="0" w:space="0" w:color="auto"/>
          </w:divBdr>
        </w:div>
        <w:div w:id="972100050">
          <w:marLeft w:val="547"/>
          <w:marRight w:val="0"/>
          <w:marTop w:val="120"/>
          <w:marBottom w:val="120"/>
          <w:divBdr>
            <w:top w:val="none" w:sz="0" w:space="0" w:color="auto"/>
            <w:left w:val="none" w:sz="0" w:space="0" w:color="auto"/>
            <w:bottom w:val="none" w:sz="0" w:space="0" w:color="auto"/>
            <w:right w:val="none" w:sz="0" w:space="0" w:color="auto"/>
          </w:divBdr>
        </w:div>
      </w:divsChild>
    </w:div>
    <w:div w:id="1294408826">
      <w:bodyDiv w:val="1"/>
      <w:marLeft w:val="0"/>
      <w:marRight w:val="0"/>
      <w:marTop w:val="0"/>
      <w:marBottom w:val="0"/>
      <w:divBdr>
        <w:top w:val="none" w:sz="0" w:space="0" w:color="auto"/>
        <w:left w:val="none" w:sz="0" w:space="0" w:color="auto"/>
        <w:bottom w:val="none" w:sz="0" w:space="0" w:color="auto"/>
        <w:right w:val="none" w:sz="0" w:space="0" w:color="auto"/>
      </w:divBdr>
    </w:div>
    <w:div w:id="1407386775">
      <w:bodyDiv w:val="1"/>
      <w:marLeft w:val="0"/>
      <w:marRight w:val="0"/>
      <w:marTop w:val="0"/>
      <w:marBottom w:val="0"/>
      <w:divBdr>
        <w:top w:val="none" w:sz="0" w:space="0" w:color="auto"/>
        <w:left w:val="none" w:sz="0" w:space="0" w:color="auto"/>
        <w:bottom w:val="none" w:sz="0" w:space="0" w:color="auto"/>
        <w:right w:val="none" w:sz="0" w:space="0" w:color="auto"/>
      </w:divBdr>
    </w:div>
    <w:div w:id="1495141710">
      <w:bodyDiv w:val="1"/>
      <w:marLeft w:val="0"/>
      <w:marRight w:val="0"/>
      <w:marTop w:val="0"/>
      <w:marBottom w:val="0"/>
      <w:divBdr>
        <w:top w:val="none" w:sz="0" w:space="0" w:color="auto"/>
        <w:left w:val="none" w:sz="0" w:space="0" w:color="auto"/>
        <w:bottom w:val="none" w:sz="0" w:space="0" w:color="auto"/>
        <w:right w:val="none" w:sz="0" w:space="0" w:color="auto"/>
      </w:divBdr>
    </w:div>
    <w:div w:id="1627933370">
      <w:bodyDiv w:val="1"/>
      <w:marLeft w:val="0"/>
      <w:marRight w:val="0"/>
      <w:marTop w:val="0"/>
      <w:marBottom w:val="0"/>
      <w:divBdr>
        <w:top w:val="none" w:sz="0" w:space="0" w:color="auto"/>
        <w:left w:val="none" w:sz="0" w:space="0" w:color="auto"/>
        <w:bottom w:val="none" w:sz="0" w:space="0" w:color="auto"/>
        <w:right w:val="none" w:sz="0" w:space="0" w:color="auto"/>
      </w:divBdr>
    </w:div>
    <w:div w:id="2004506512">
      <w:bodyDiv w:val="1"/>
      <w:marLeft w:val="0"/>
      <w:marRight w:val="0"/>
      <w:marTop w:val="0"/>
      <w:marBottom w:val="0"/>
      <w:divBdr>
        <w:top w:val="none" w:sz="0" w:space="0" w:color="auto"/>
        <w:left w:val="none" w:sz="0" w:space="0" w:color="auto"/>
        <w:bottom w:val="none" w:sz="0" w:space="0" w:color="auto"/>
        <w:right w:val="none" w:sz="0" w:space="0" w:color="auto"/>
      </w:divBdr>
      <w:divsChild>
        <w:div w:id="1538664876">
          <w:marLeft w:val="547"/>
          <w:marRight w:val="0"/>
          <w:marTop w:val="120"/>
          <w:marBottom w:val="120"/>
          <w:divBdr>
            <w:top w:val="none" w:sz="0" w:space="0" w:color="auto"/>
            <w:left w:val="none" w:sz="0" w:space="0" w:color="auto"/>
            <w:bottom w:val="none" w:sz="0" w:space="0" w:color="auto"/>
            <w:right w:val="none" w:sz="0" w:space="0" w:color="auto"/>
          </w:divBdr>
        </w:div>
        <w:div w:id="1269969850">
          <w:marLeft w:val="547"/>
          <w:marRight w:val="0"/>
          <w:marTop w:val="120"/>
          <w:marBottom w:val="120"/>
          <w:divBdr>
            <w:top w:val="none" w:sz="0" w:space="0" w:color="auto"/>
            <w:left w:val="none" w:sz="0" w:space="0" w:color="auto"/>
            <w:bottom w:val="none" w:sz="0" w:space="0" w:color="auto"/>
            <w:right w:val="none" w:sz="0" w:space="0" w:color="auto"/>
          </w:divBdr>
        </w:div>
        <w:div w:id="1964118784">
          <w:marLeft w:val="547"/>
          <w:marRight w:val="0"/>
          <w:marTop w:val="120"/>
          <w:marBottom w:val="120"/>
          <w:divBdr>
            <w:top w:val="none" w:sz="0" w:space="0" w:color="auto"/>
            <w:left w:val="none" w:sz="0" w:space="0" w:color="auto"/>
            <w:bottom w:val="none" w:sz="0" w:space="0" w:color="auto"/>
            <w:right w:val="none" w:sz="0" w:space="0" w:color="auto"/>
          </w:divBdr>
        </w:div>
        <w:div w:id="55663912">
          <w:marLeft w:val="547"/>
          <w:marRight w:val="0"/>
          <w:marTop w:val="120"/>
          <w:marBottom w:val="120"/>
          <w:divBdr>
            <w:top w:val="none" w:sz="0" w:space="0" w:color="auto"/>
            <w:left w:val="none" w:sz="0" w:space="0" w:color="auto"/>
            <w:bottom w:val="none" w:sz="0" w:space="0" w:color="auto"/>
            <w:right w:val="none" w:sz="0" w:space="0" w:color="auto"/>
          </w:divBdr>
        </w:div>
      </w:divsChild>
    </w:div>
    <w:div w:id="2005695577">
      <w:bodyDiv w:val="1"/>
      <w:marLeft w:val="0"/>
      <w:marRight w:val="0"/>
      <w:marTop w:val="0"/>
      <w:marBottom w:val="0"/>
      <w:divBdr>
        <w:top w:val="none" w:sz="0" w:space="0" w:color="auto"/>
        <w:left w:val="none" w:sz="0" w:space="0" w:color="auto"/>
        <w:bottom w:val="none" w:sz="0" w:space="0" w:color="auto"/>
        <w:right w:val="none" w:sz="0" w:space="0" w:color="auto"/>
      </w:divBdr>
      <w:divsChild>
        <w:div w:id="2002468779">
          <w:marLeft w:val="0"/>
          <w:marRight w:val="0"/>
          <w:marTop w:val="120"/>
          <w:marBottom w:val="0"/>
          <w:divBdr>
            <w:top w:val="none" w:sz="0" w:space="0" w:color="auto"/>
            <w:left w:val="none" w:sz="0" w:space="0" w:color="auto"/>
            <w:bottom w:val="none" w:sz="0" w:space="0" w:color="auto"/>
            <w:right w:val="none" w:sz="0" w:space="0" w:color="auto"/>
          </w:divBdr>
        </w:div>
        <w:div w:id="209610603">
          <w:marLeft w:val="0"/>
          <w:marRight w:val="0"/>
          <w:marTop w:val="120"/>
          <w:marBottom w:val="0"/>
          <w:divBdr>
            <w:top w:val="none" w:sz="0" w:space="0" w:color="auto"/>
            <w:left w:val="none" w:sz="0" w:space="0" w:color="auto"/>
            <w:bottom w:val="none" w:sz="0" w:space="0" w:color="auto"/>
            <w:right w:val="none" w:sz="0" w:space="0" w:color="auto"/>
          </w:divBdr>
        </w:div>
        <w:div w:id="450517530">
          <w:marLeft w:val="0"/>
          <w:marRight w:val="0"/>
          <w:marTop w:val="120"/>
          <w:marBottom w:val="0"/>
          <w:divBdr>
            <w:top w:val="none" w:sz="0" w:space="0" w:color="auto"/>
            <w:left w:val="none" w:sz="0" w:space="0" w:color="auto"/>
            <w:bottom w:val="none" w:sz="0" w:space="0" w:color="auto"/>
            <w:right w:val="none" w:sz="0" w:space="0" w:color="auto"/>
          </w:divBdr>
        </w:div>
        <w:div w:id="943655773">
          <w:marLeft w:val="0"/>
          <w:marRight w:val="0"/>
          <w:marTop w:val="120"/>
          <w:marBottom w:val="0"/>
          <w:divBdr>
            <w:top w:val="none" w:sz="0" w:space="0" w:color="auto"/>
            <w:left w:val="none" w:sz="0" w:space="0" w:color="auto"/>
            <w:bottom w:val="none" w:sz="0" w:space="0" w:color="auto"/>
            <w:right w:val="none" w:sz="0" w:space="0" w:color="auto"/>
          </w:divBdr>
        </w:div>
        <w:div w:id="1780907163">
          <w:marLeft w:val="0"/>
          <w:marRight w:val="0"/>
          <w:marTop w:val="120"/>
          <w:marBottom w:val="0"/>
          <w:divBdr>
            <w:top w:val="none" w:sz="0" w:space="0" w:color="auto"/>
            <w:left w:val="none" w:sz="0" w:space="0" w:color="auto"/>
            <w:bottom w:val="none" w:sz="0" w:space="0" w:color="auto"/>
            <w:right w:val="none" w:sz="0" w:space="0" w:color="auto"/>
          </w:divBdr>
        </w:div>
      </w:divsChild>
    </w:div>
    <w:div w:id="2050495264">
      <w:bodyDiv w:val="1"/>
      <w:marLeft w:val="0"/>
      <w:marRight w:val="0"/>
      <w:marTop w:val="0"/>
      <w:marBottom w:val="0"/>
      <w:divBdr>
        <w:top w:val="none" w:sz="0" w:space="0" w:color="auto"/>
        <w:left w:val="none" w:sz="0" w:space="0" w:color="auto"/>
        <w:bottom w:val="none" w:sz="0" w:space="0" w:color="auto"/>
        <w:right w:val="none" w:sz="0" w:space="0" w:color="auto"/>
      </w:divBdr>
      <w:divsChild>
        <w:div w:id="1196507866">
          <w:marLeft w:val="0"/>
          <w:marRight w:val="0"/>
          <w:marTop w:val="120"/>
          <w:marBottom w:val="120"/>
          <w:divBdr>
            <w:top w:val="none" w:sz="0" w:space="0" w:color="auto"/>
            <w:left w:val="none" w:sz="0" w:space="0" w:color="auto"/>
            <w:bottom w:val="none" w:sz="0" w:space="0" w:color="auto"/>
            <w:right w:val="none" w:sz="0" w:space="0" w:color="auto"/>
          </w:divBdr>
        </w:div>
        <w:div w:id="1173648334">
          <w:marLeft w:val="0"/>
          <w:marRight w:val="0"/>
          <w:marTop w:val="120"/>
          <w:marBottom w:val="120"/>
          <w:divBdr>
            <w:top w:val="none" w:sz="0" w:space="0" w:color="auto"/>
            <w:left w:val="none" w:sz="0" w:space="0" w:color="auto"/>
            <w:bottom w:val="none" w:sz="0" w:space="0" w:color="auto"/>
            <w:right w:val="none" w:sz="0" w:space="0" w:color="auto"/>
          </w:divBdr>
        </w:div>
        <w:div w:id="1461261223">
          <w:marLeft w:val="720"/>
          <w:marRight w:val="0"/>
          <w:marTop w:val="120"/>
          <w:marBottom w:val="120"/>
          <w:divBdr>
            <w:top w:val="none" w:sz="0" w:space="0" w:color="auto"/>
            <w:left w:val="none" w:sz="0" w:space="0" w:color="auto"/>
            <w:bottom w:val="none" w:sz="0" w:space="0" w:color="auto"/>
            <w:right w:val="none" w:sz="0" w:space="0" w:color="auto"/>
          </w:divBdr>
        </w:div>
        <w:div w:id="214120626">
          <w:marLeft w:val="720"/>
          <w:marRight w:val="0"/>
          <w:marTop w:val="120"/>
          <w:marBottom w:val="120"/>
          <w:divBdr>
            <w:top w:val="none" w:sz="0" w:space="0" w:color="auto"/>
            <w:left w:val="none" w:sz="0" w:space="0" w:color="auto"/>
            <w:bottom w:val="none" w:sz="0" w:space="0" w:color="auto"/>
            <w:right w:val="none" w:sz="0" w:space="0" w:color="auto"/>
          </w:divBdr>
        </w:div>
        <w:div w:id="812991028">
          <w:marLeft w:val="720"/>
          <w:marRight w:val="0"/>
          <w:marTop w:val="120"/>
          <w:marBottom w:val="120"/>
          <w:divBdr>
            <w:top w:val="none" w:sz="0" w:space="0" w:color="auto"/>
            <w:left w:val="none" w:sz="0" w:space="0" w:color="auto"/>
            <w:bottom w:val="none" w:sz="0" w:space="0" w:color="auto"/>
            <w:right w:val="none" w:sz="0" w:space="0" w:color="auto"/>
          </w:divBdr>
        </w:div>
        <w:div w:id="1785349329">
          <w:marLeft w:val="0"/>
          <w:marRight w:val="0"/>
          <w:marTop w:val="120"/>
          <w:marBottom w:val="120"/>
          <w:divBdr>
            <w:top w:val="none" w:sz="0" w:space="0" w:color="auto"/>
            <w:left w:val="none" w:sz="0" w:space="0" w:color="auto"/>
            <w:bottom w:val="none" w:sz="0" w:space="0" w:color="auto"/>
            <w:right w:val="none" w:sz="0" w:space="0" w:color="auto"/>
          </w:divBdr>
        </w:div>
        <w:div w:id="700278948">
          <w:marLeft w:val="0"/>
          <w:marRight w:val="0"/>
          <w:marTop w:val="120"/>
          <w:marBottom w:val="1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wmf"/><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3.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C3E088-E42D-4176-9D29-F1FD35827E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143</Pages>
  <Words>31562</Words>
  <Characters>179908</Characters>
  <Application>Microsoft Office Word</Application>
  <DocSecurity>0</DocSecurity>
  <Lines>1499</Lines>
  <Paragraphs>422</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СОШ МОУ №6</Company>
  <LinksUpToDate>false</LinksUpToDate>
  <CharactersWithSpaces>211048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ASUS Notebook</dc:creator>
  <cp:keywords/>
  <dc:description/>
  <cp:lastModifiedBy>ASUS Notebook</cp:lastModifiedBy>
  <cp:revision>9</cp:revision>
  <dcterms:created xsi:type="dcterms:W3CDTF">2011-05-30T11:51:00Z</dcterms:created>
  <dcterms:modified xsi:type="dcterms:W3CDTF">2011-05-31T09:47:00Z</dcterms:modified>
</cp:coreProperties>
</file>